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165" w:rsidRPr="00F25713" w:rsidRDefault="00693480" w:rsidP="00B33E81">
      <w:pPr>
        <w:pStyle w:val="Left"/>
        <w:rPr>
          <w:sz w:val="28"/>
          <w:szCs w:val="28"/>
        </w:rPr>
      </w:pPr>
      <w:r>
        <w:rPr>
          <w:sz w:val="28"/>
          <w:szCs w:val="28"/>
        </w:rPr>
        <w:t xml:space="preserve">                                                                            </w:t>
      </w:r>
      <w:r w:rsidR="00FC39D5">
        <w:rPr>
          <w:sz w:val="28"/>
          <w:szCs w:val="28"/>
        </w:rPr>
        <w:t xml:space="preserve">                       </w:t>
      </w:r>
    </w:p>
    <w:p w:rsidR="00E50A42" w:rsidRDefault="00E50A42" w:rsidP="00E50A42">
      <w:pPr>
        <w:jc w:val="center"/>
        <w:rPr>
          <w:b/>
          <w:sz w:val="32"/>
          <w:szCs w:val="32"/>
        </w:rPr>
      </w:pPr>
      <w:r>
        <w:rPr>
          <w:b/>
          <w:sz w:val="32"/>
          <w:szCs w:val="32"/>
        </w:rPr>
        <w:t>Муниципальное общеобразовательное учреждение</w:t>
      </w:r>
    </w:p>
    <w:p w:rsidR="00E50A42" w:rsidRDefault="00E50A42" w:rsidP="00E50A42">
      <w:pPr>
        <w:jc w:val="center"/>
        <w:rPr>
          <w:b/>
          <w:sz w:val="32"/>
          <w:szCs w:val="32"/>
        </w:rPr>
      </w:pPr>
      <w:r>
        <w:rPr>
          <w:b/>
          <w:sz w:val="32"/>
          <w:szCs w:val="32"/>
        </w:rPr>
        <w:t>«Гимназия № 3»</w:t>
      </w:r>
    </w:p>
    <w:p w:rsidR="00E50A42" w:rsidRDefault="00E50A42" w:rsidP="00E50A42">
      <w:pPr>
        <w:tabs>
          <w:tab w:val="left" w:pos="1755"/>
        </w:tabs>
      </w:pPr>
      <w:r>
        <w:tab/>
      </w:r>
    </w:p>
    <w:p w:rsidR="00E50A42" w:rsidRDefault="00E50A42" w:rsidP="00E50A42"/>
    <w:p w:rsidR="00E50A42" w:rsidRDefault="00E50A42" w:rsidP="00E50A42"/>
    <w:p w:rsidR="00E50A42" w:rsidRDefault="00E50A42" w:rsidP="00E50A42"/>
    <w:p w:rsidR="00E50A42" w:rsidRDefault="00E50A42" w:rsidP="00E50A42"/>
    <w:p w:rsidR="00E50A42" w:rsidRDefault="00E50A42" w:rsidP="00E50A42"/>
    <w:p w:rsidR="00E50A42" w:rsidRDefault="00E50A42" w:rsidP="00E50A42"/>
    <w:p w:rsidR="00E50A42" w:rsidRDefault="00E50A42" w:rsidP="00E50A42">
      <w:r>
        <w:t>Рассмотрено и принято на заседании</w:t>
      </w:r>
      <w:r>
        <w:tab/>
      </w:r>
      <w:r>
        <w:tab/>
      </w:r>
      <w:r>
        <w:tab/>
        <w:t xml:space="preserve">    Утверждаю</w:t>
      </w:r>
    </w:p>
    <w:p w:rsidR="00E50A42" w:rsidRDefault="00E50A42" w:rsidP="00E50A42">
      <w:r>
        <w:t>Педагогического совета</w:t>
      </w:r>
      <w:r>
        <w:tab/>
      </w:r>
      <w:r>
        <w:tab/>
      </w:r>
      <w:r>
        <w:tab/>
      </w:r>
      <w:r>
        <w:tab/>
      </w:r>
      <w:r>
        <w:tab/>
        <w:t xml:space="preserve">    Директор МОУ «Гимназия № 3»</w:t>
      </w:r>
    </w:p>
    <w:p w:rsidR="00E50A42" w:rsidRDefault="00E50A42" w:rsidP="00E50A42">
      <w:r>
        <w:t>Протокол № ____от______________</w:t>
      </w:r>
      <w:r>
        <w:tab/>
      </w:r>
      <w:r>
        <w:tab/>
      </w:r>
      <w:r>
        <w:tab/>
        <w:t xml:space="preserve">     _________________Л.П.Данилина</w:t>
      </w:r>
      <w:r>
        <w:tab/>
      </w:r>
      <w:r>
        <w:tab/>
      </w:r>
      <w:r>
        <w:tab/>
      </w:r>
      <w:r>
        <w:tab/>
      </w:r>
      <w:r>
        <w:tab/>
      </w:r>
      <w:r>
        <w:tab/>
      </w:r>
      <w:r>
        <w:tab/>
      </w:r>
      <w:r>
        <w:tab/>
        <w:t xml:space="preserve">    «____»______________г.</w:t>
      </w:r>
      <w:r>
        <w:tab/>
      </w:r>
      <w:r>
        <w:tab/>
      </w:r>
      <w:r>
        <w:tab/>
      </w:r>
    </w:p>
    <w:p w:rsidR="00E50A42" w:rsidRDefault="00E50A42" w:rsidP="00E50A42"/>
    <w:p w:rsidR="00E50A42" w:rsidRDefault="00E50A42" w:rsidP="00E50A42"/>
    <w:p w:rsidR="00E50A42" w:rsidRDefault="00E50A42" w:rsidP="00E50A42"/>
    <w:p w:rsidR="00E50A42" w:rsidRDefault="00E50A42" w:rsidP="00E50A42">
      <w:pPr>
        <w:jc w:val="center"/>
        <w:rPr>
          <w:b/>
          <w:sz w:val="52"/>
          <w:szCs w:val="52"/>
        </w:rPr>
      </w:pPr>
      <w:r>
        <w:rPr>
          <w:b/>
          <w:sz w:val="52"/>
          <w:szCs w:val="52"/>
        </w:rPr>
        <w:t>Основная образовательная программа</w:t>
      </w:r>
    </w:p>
    <w:p w:rsidR="00E50A42" w:rsidRDefault="00E50A42" w:rsidP="00E50A42">
      <w:pPr>
        <w:jc w:val="center"/>
        <w:rPr>
          <w:b/>
          <w:sz w:val="52"/>
          <w:szCs w:val="52"/>
        </w:rPr>
      </w:pPr>
      <w:r>
        <w:rPr>
          <w:b/>
          <w:sz w:val="52"/>
          <w:szCs w:val="52"/>
        </w:rPr>
        <w:t>начального общего образования</w:t>
      </w:r>
    </w:p>
    <w:p w:rsidR="00E50A42" w:rsidRDefault="00E50A42" w:rsidP="00E50A42">
      <w:pPr>
        <w:jc w:val="center"/>
        <w:rPr>
          <w:b/>
          <w:sz w:val="52"/>
          <w:szCs w:val="52"/>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E50A42" w:rsidP="00E50A42">
      <w:pPr>
        <w:rPr>
          <w:b/>
          <w:sz w:val="28"/>
          <w:szCs w:val="28"/>
        </w:rPr>
      </w:pPr>
    </w:p>
    <w:p w:rsidR="00E50A42" w:rsidRDefault="0022072E" w:rsidP="00E50A42">
      <w:pPr>
        <w:jc w:val="center"/>
        <w:rPr>
          <w:b/>
          <w:sz w:val="28"/>
          <w:szCs w:val="28"/>
        </w:rPr>
      </w:pPr>
      <w:r>
        <w:rPr>
          <w:b/>
          <w:sz w:val="28"/>
          <w:szCs w:val="28"/>
        </w:rPr>
        <w:t>Срок реализации:2010 – 2014</w:t>
      </w:r>
      <w:r w:rsidR="00E50A42">
        <w:rPr>
          <w:b/>
          <w:sz w:val="28"/>
          <w:szCs w:val="28"/>
        </w:rPr>
        <w:t xml:space="preserve"> гг.</w:t>
      </w:r>
    </w:p>
    <w:p w:rsidR="00E50A42" w:rsidRDefault="00E50A42" w:rsidP="00E50A42">
      <w:pPr>
        <w:jc w:val="center"/>
        <w:rPr>
          <w:b/>
          <w:sz w:val="28"/>
          <w:szCs w:val="28"/>
        </w:rPr>
      </w:pPr>
    </w:p>
    <w:p w:rsidR="00E50A42" w:rsidRDefault="00E50A42" w:rsidP="00E50A42">
      <w:pPr>
        <w:jc w:val="center"/>
        <w:rPr>
          <w:b/>
          <w:sz w:val="28"/>
          <w:szCs w:val="28"/>
        </w:rPr>
      </w:pPr>
    </w:p>
    <w:p w:rsidR="00E50A42" w:rsidRDefault="00E50A42" w:rsidP="00E50A42">
      <w:pPr>
        <w:jc w:val="center"/>
        <w:rPr>
          <w:b/>
          <w:sz w:val="28"/>
          <w:szCs w:val="28"/>
        </w:rPr>
      </w:pPr>
      <w:r>
        <w:rPr>
          <w:b/>
          <w:sz w:val="28"/>
          <w:szCs w:val="28"/>
        </w:rPr>
        <w:t>Г. Юбилейный</w:t>
      </w:r>
    </w:p>
    <w:p w:rsidR="00E50A42" w:rsidRDefault="00E50A42" w:rsidP="00E50A42">
      <w:pPr>
        <w:jc w:val="center"/>
        <w:rPr>
          <w:b/>
          <w:sz w:val="28"/>
          <w:szCs w:val="28"/>
        </w:rPr>
      </w:pPr>
      <w:r>
        <w:rPr>
          <w:b/>
          <w:sz w:val="28"/>
          <w:szCs w:val="28"/>
        </w:rPr>
        <w:t>2012 год</w:t>
      </w:r>
    </w:p>
    <w:p w:rsidR="00E50A42" w:rsidRDefault="00E50A42" w:rsidP="00E50A42"/>
    <w:p w:rsidR="00497469" w:rsidRDefault="00497469" w:rsidP="00803E6E">
      <w:pPr>
        <w:pStyle w:val="11"/>
        <w:rPr>
          <w:rStyle w:val="14"/>
          <w:b/>
          <w:sz w:val="24"/>
        </w:rPr>
      </w:pPr>
    </w:p>
    <w:p w:rsidR="00FE6027" w:rsidRDefault="00FE6027" w:rsidP="00803E6E">
      <w:pPr>
        <w:pStyle w:val="11"/>
        <w:rPr>
          <w:rStyle w:val="14"/>
          <w:b/>
          <w:sz w:val="24"/>
        </w:rPr>
      </w:pPr>
    </w:p>
    <w:p w:rsidR="009B6EE2" w:rsidRDefault="009B6EE2" w:rsidP="00803E6E">
      <w:pPr>
        <w:pStyle w:val="11"/>
        <w:rPr>
          <w:rStyle w:val="14"/>
          <w:b/>
          <w:sz w:val="24"/>
        </w:rPr>
      </w:pPr>
      <w:r w:rsidRPr="009B6EE2">
        <w:rPr>
          <w:rStyle w:val="14"/>
          <w:b/>
          <w:sz w:val="24"/>
        </w:rPr>
        <w:t>СОДЕРЖАНИЕ ОСНОВНОЙ ОБРАЗОВАТЕЛЬНОЙ ПРОГРАММЫ:</w:t>
      </w:r>
    </w:p>
    <w:p w:rsidR="009B6EE2" w:rsidRDefault="009B6EE2" w:rsidP="00803E6E">
      <w:pPr>
        <w:pStyle w:val="11"/>
        <w:rPr>
          <w:rStyle w:val="14"/>
          <w:b/>
          <w:sz w:val="24"/>
        </w:rPr>
      </w:pPr>
    </w:p>
    <w:p w:rsidR="0031653F" w:rsidRDefault="009B6EE2" w:rsidP="009B6EE2">
      <w:pPr>
        <w:autoSpaceDE w:val="0"/>
        <w:autoSpaceDN w:val="0"/>
        <w:adjustRightInd w:val="0"/>
        <w:spacing w:line="276" w:lineRule="auto"/>
        <w:ind w:right="-144"/>
        <w:jc w:val="both"/>
      </w:pPr>
      <w:r>
        <w:rPr>
          <w:rStyle w:val="14"/>
          <w:b w:val="0"/>
          <w:sz w:val="24"/>
        </w:rPr>
        <w:t>1.</w:t>
      </w:r>
      <w:r w:rsidR="0031653F">
        <w:t>Целевой раздел</w:t>
      </w:r>
    </w:p>
    <w:p w:rsidR="009B6EE2" w:rsidRPr="00E50A42" w:rsidRDefault="0031653F" w:rsidP="009B6EE2">
      <w:pPr>
        <w:autoSpaceDE w:val="0"/>
        <w:autoSpaceDN w:val="0"/>
        <w:adjustRightInd w:val="0"/>
        <w:spacing w:line="276" w:lineRule="auto"/>
        <w:ind w:right="-144"/>
        <w:jc w:val="both"/>
        <w:rPr>
          <w:i/>
        </w:rPr>
      </w:pPr>
      <w:r>
        <w:t>1.1.</w:t>
      </w:r>
      <w:r w:rsidR="009B6EE2">
        <w:t>П</w:t>
      </w:r>
      <w:r w:rsidR="009B6EE2" w:rsidRPr="00A23DB9">
        <w:t>ояснительная записка</w:t>
      </w:r>
      <w:r w:rsidR="00CB598C">
        <w:t xml:space="preserve"> </w:t>
      </w:r>
      <w:r w:rsidR="009B6EE2" w:rsidRPr="00E50A42">
        <w:rPr>
          <w:i/>
        </w:rPr>
        <w:t xml:space="preserve">стр. 3 - </w:t>
      </w:r>
      <w:r w:rsidR="00553C6E" w:rsidRPr="00E50A42">
        <w:rPr>
          <w:i/>
        </w:rPr>
        <w:t>11</w:t>
      </w:r>
    </w:p>
    <w:p w:rsidR="009B6EE2" w:rsidRPr="00E50A42" w:rsidRDefault="0031653F" w:rsidP="009B6EE2">
      <w:pPr>
        <w:autoSpaceDE w:val="0"/>
        <w:autoSpaceDN w:val="0"/>
        <w:adjustRightInd w:val="0"/>
        <w:spacing w:line="276" w:lineRule="auto"/>
        <w:ind w:right="-144"/>
        <w:jc w:val="both"/>
        <w:rPr>
          <w:color w:val="000000"/>
        </w:rPr>
      </w:pPr>
      <w:r w:rsidRPr="00E50A42">
        <w:t>1.</w:t>
      </w:r>
      <w:r w:rsidR="009B6EE2" w:rsidRPr="00E50A42">
        <w:t xml:space="preserve">2. Планируемые результаты </w:t>
      </w:r>
      <w:r w:rsidR="009B6EE2" w:rsidRPr="00E50A42">
        <w:rPr>
          <w:color w:val="000000"/>
        </w:rPr>
        <w:t xml:space="preserve">освоения </w:t>
      </w:r>
      <w:r w:rsidR="009B6EE2" w:rsidRPr="00E50A42">
        <w:t>обучающимися</w:t>
      </w:r>
      <w:r w:rsidR="009B6EE2" w:rsidRPr="00E50A42">
        <w:rPr>
          <w:color w:val="000000"/>
        </w:rPr>
        <w:t xml:space="preserve"> основной образовательной </w:t>
      </w:r>
    </w:p>
    <w:p w:rsidR="009B6EE2" w:rsidRPr="00E50A42" w:rsidRDefault="009B6EE2" w:rsidP="009B6EE2">
      <w:pPr>
        <w:autoSpaceDE w:val="0"/>
        <w:autoSpaceDN w:val="0"/>
        <w:adjustRightInd w:val="0"/>
        <w:spacing w:line="276" w:lineRule="auto"/>
        <w:ind w:right="-144"/>
        <w:jc w:val="both"/>
        <w:rPr>
          <w:i/>
        </w:rPr>
      </w:pPr>
      <w:r w:rsidRPr="00E50A42">
        <w:rPr>
          <w:color w:val="000000"/>
        </w:rPr>
        <w:t xml:space="preserve"> программы начального общего образования</w:t>
      </w:r>
      <w:r w:rsidR="00CB598C" w:rsidRPr="00E50A42">
        <w:rPr>
          <w:color w:val="000000"/>
        </w:rPr>
        <w:t xml:space="preserve"> </w:t>
      </w:r>
      <w:r w:rsidR="00553C6E" w:rsidRPr="00E50A42">
        <w:rPr>
          <w:i/>
        </w:rPr>
        <w:t>стр. 11</w:t>
      </w:r>
      <w:r w:rsidRPr="00E50A42">
        <w:rPr>
          <w:i/>
        </w:rPr>
        <w:t xml:space="preserve"> </w:t>
      </w:r>
      <w:r w:rsidR="0031653F" w:rsidRPr="00E50A42">
        <w:rPr>
          <w:i/>
        </w:rPr>
        <w:t>–</w:t>
      </w:r>
      <w:r w:rsidR="006C66D6">
        <w:rPr>
          <w:i/>
        </w:rPr>
        <w:t>20</w:t>
      </w:r>
    </w:p>
    <w:p w:rsidR="0031653F" w:rsidRPr="00E50A42" w:rsidRDefault="0031653F" w:rsidP="0031653F">
      <w:pPr>
        <w:autoSpaceDE w:val="0"/>
        <w:autoSpaceDN w:val="0"/>
        <w:adjustRightInd w:val="0"/>
        <w:spacing w:line="276" w:lineRule="auto"/>
        <w:ind w:right="-144"/>
        <w:jc w:val="both"/>
        <w:rPr>
          <w:i/>
        </w:rPr>
      </w:pPr>
      <w:r w:rsidRPr="00E50A42">
        <w:t xml:space="preserve">1.3. Система оценки достижения планируемых результатов </w:t>
      </w:r>
      <w:r w:rsidRPr="00E50A42">
        <w:rPr>
          <w:color w:val="000000"/>
        </w:rPr>
        <w:t>освоения основной образовательной программы</w:t>
      </w:r>
      <w:r w:rsidR="00CB598C" w:rsidRPr="00E50A42">
        <w:rPr>
          <w:color w:val="000000"/>
        </w:rPr>
        <w:t xml:space="preserve"> </w:t>
      </w:r>
      <w:r w:rsidRPr="00E50A42">
        <w:t>начального общего образования</w:t>
      </w:r>
      <w:r w:rsidRPr="00E50A42">
        <w:rPr>
          <w:i/>
        </w:rPr>
        <w:t xml:space="preserve"> </w:t>
      </w:r>
      <w:r w:rsidR="00CB598C" w:rsidRPr="00E50A42">
        <w:rPr>
          <w:i/>
        </w:rPr>
        <w:t xml:space="preserve"> </w:t>
      </w:r>
      <w:r w:rsidRPr="00E50A42">
        <w:rPr>
          <w:i/>
        </w:rPr>
        <w:t xml:space="preserve">стр. </w:t>
      </w:r>
      <w:r w:rsidR="00553C6E" w:rsidRPr="00E50A42">
        <w:rPr>
          <w:i/>
        </w:rPr>
        <w:t>2</w:t>
      </w:r>
      <w:r w:rsidR="006C66D6">
        <w:rPr>
          <w:i/>
        </w:rPr>
        <w:t>0</w:t>
      </w:r>
      <w:r w:rsidR="00553C6E" w:rsidRPr="00E50A42">
        <w:rPr>
          <w:i/>
        </w:rPr>
        <w:t>-2</w:t>
      </w:r>
      <w:r w:rsidR="006C66D6">
        <w:rPr>
          <w:i/>
        </w:rPr>
        <w:t>5</w:t>
      </w:r>
    </w:p>
    <w:p w:rsidR="0031653F" w:rsidRPr="00E50A42" w:rsidRDefault="0031653F" w:rsidP="009B6EE2">
      <w:pPr>
        <w:autoSpaceDE w:val="0"/>
        <w:autoSpaceDN w:val="0"/>
        <w:adjustRightInd w:val="0"/>
        <w:spacing w:line="276" w:lineRule="auto"/>
        <w:ind w:right="-144"/>
        <w:jc w:val="both"/>
      </w:pPr>
      <w:r w:rsidRPr="00E50A42">
        <w:t>2. Содержательный раздел</w:t>
      </w:r>
    </w:p>
    <w:p w:rsidR="0031653F" w:rsidRPr="00E50A42" w:rsidRDefault="0031653F" w:rsidP="009B6EE2">
      <w:pPr>
        <w:autoSpaceDE w:val="0"/>
        <w:autoSpaceDN w:val="0"/>
        <w:adjustRightInd w:val="0"/>
        <w:spacing w:line="276" w:lineRule="auto"/>
        <w:ind w:right="-144"/>
        <w:jc w:val="both"/>
        <w:rPr>
          <w:i/>
        </w:rPr>
      </w:pPr>
      <w:r w:rsidRPr="00E50A42">
        <w:t xml:space="preserve">2.1. Программа формирования универсальных учебных действий у обучающихся на ступени начального общего образования </w:t>
      </w:r>
      <w:r w:rsidR="00CB598C" w:rsidRPr="00E50A42">
        <w:t xml:space="preserve"> </w:t>
      </w:r>
      <w:r w:rsidR="006C66D6">
        <w:rPr>
          <w:i/>
        </w:rPr>
        <w:t>стр. 26</w:t>
      </w:r>
      <w:r w:rsidRPr="00E50A42">
        <w:rPr>
          <w:i/>
        </w:rPr>
        <w:t xml:space="preserve"> –</w:t>
      </w:r>
      <w:r w:rsidR="00553C6E" w:rsidRPr="00E50A42">
        <w:rPr>
          <w:i/>
        </w:rPr>
        <w:t>40</w:t>
      </w:r>
    </w:p>
    <w:p w:rsidR="0031653F" w:rsidRPr="00E50A42" w:rsidRDefault="0031653F" w:rsidP="009B6EE2">
      <w:pPr>
        <w:autoSpaceDE w:val="0"/>
        <w:autoSpaceDN w:val="0"/>
        <w:adjustRightInd w:val="0"/>
        <w:spacing w:line="276" w:lineRule="auto"/>
        <w:ind w:right="-144"/>
        <w:jc w:val="both"/>
      </w:pPr>
      <w:r w:rsidRPr="00E50A42">
        <w:t>2.2. Программы отдельных учебных предметов, курсов внеурочной деятельности</w:t>
      </w:r>
      <w:r w:rsidR="00CB598C" w:rsidRPr="00E50A42">
        <w:t xml:space="preserve"> </w:t>
      </w:r>
      <w:r w:rsidR="00553C6E" w:rsidRPr="00E50A42">
        <w:rPr>
          <w:i/>
        </w:rPr>
        <w:t>стр. 40</w:t>
      </w:r>
      <w:r w:rsidRPr="00E50A42">
        <w:rPr>
          <w:i/>
        </w:rPr>
        <w:t xml:space="preserve"> - 1</w:t>
      </w:r>
      <w:r w:rsidR="00553C6E" w:rsidRPr="00E50A42">
        <w:rPr>
          <w:i/>
        </w:rPr>
        <w:t>2</w:t>
      </w:r>
      <w:r w:rsidR="006C66D6">
        <w:rPr>
          <w:i/>
        </w:rPr>
        <w:t>6</w:t>
      </w:r>
    </w:p>
    <w:p w:rsidR="009B6EE2" w:rsidRPr="00E50A42" w:rsidRDefault="0031653F" w:rsidP="009B6EE2">
      <w:pPr>
        <w:autoSpaceDE w:val="0"/>
        <w:autoSpaceDN w:val="0"/>
        <w:adjustRightInd w:val="0"/>
        <w:spacing w:line="276" w:lineRule="auto"/>
        <w:ind w:right="-144"/>
        <w:jc w:val="both"/>
        <w:rPr>
          <w:i/>
        </w:rPr>
      </w:pPr>
      <w:r w:rsidRPr="00E50A42">
        <w:t>2.3.</w:t>
      </w:r>
      <w:r w:rsidR="009B6EE2" w:rsidRPr="00E50A42">
        <w:t xml:space="preserve">Программа духовно-нравственного развития, воспитания обучающихся на ступени начального общего образования </w:t>
      </w:r>
      <w:r w:rsidR="009B6EE2" w:rsidRPr="00E50A42">
        <w:rPr>
          <w:i/>
        </w:rPr>
        <w:t>стр.</w:t>
      </w:r>
      <w:r w:rsidR="00553C6E" w:rsidRPr="00E50A42">
        <w:rPr>
          <w:i/>
        </w:rPr>
        <w:t>12</w:t>
      </w:r>
      <w:r w:rsidR="006C66D6">
        <w:rPr>
          <w:i/>
        </w:rPr>
        <w:t>7</w:t>
      </w:r>
      <w:r w:rsidR="006E6D8D" w:rsidRPr="00E50A42">
        <w:rPr>
          <w:i/>
        </w:rPr>
        <w:t>-</w:t>
      </w:r>
      <w:r w:rsidR="00A4725B" w:rsidRPr="00E50A42">
        <w:rPr>
          <w:i/>
        </w:rPr>
        <w:t>1</w:t>
      </w:r>
      <w:r w:rsidR="00553C6E" w:rsidRPr="00E50A42">
        <w:rPr>
          <w:i/>
        </w:rPr>
        <w:t>3</w:t>
      </w:r>
      <w:r w:rsidR="006C66D6">
        <w:rPr>
          <w:i/>
        </w:rPr>
        <w:t>5</w:t>
      </w:r>
    </w:p>
    <w:p w:rsidR="009B6EE2" w:rsidRPr="00E50A42" w:rsidRDefault="0031653F" w:rsidP="009B6EE2">
      <w:pPr>
        <w:autoSpaceDE w:val="0"/>
        <w:autoSpaceDN w:val="0"/>
        <w:adjustRightInd w:val="0"/>
        <w:spacing w:line="276" w:lineRule="auto"/>
        <w:ind w:right="-144"/>
        <w:jc w:val="both"/>
        <w:rPr>
          <w:i/>
        </w:rPr>
      </w:pPr>
      <w:r w:rsidRPr="00E50A42">
        <w:t>2</w:t>
      </w:r>
      <w:r w:rsidR="009B6EE2" w:rsidRPr="00E50A42">
        <w:t>.</w:t>
      </w:r>
      <w:r w:rsidRPr="00E50A42">
        <w:t>4.</w:t>
      </w:r>
      <w:r w:rsidR="009B6EE2" w:rsidRPr="00E50A42">
        <w:t xml:space="preserve">Программа формирования </w:t>
      </w:r>
      <w:r w:rsidRPr="00E50A42">
        <w:t xml:space="preserve">экологической </w:t>
      </w:r>
      <w:r w:rsidR="009B6EE2" w:rsidRPr="00E50A42">
        <w:t>культуры</w:t>
      </w:r>
      <w:r w:rsidRPr="00E50A42">
        <w:t>,</w:t>
      </w:r>
      <w:r w:rsidR="009B6EE2" w:rsidRPr="00E50A42">
        <w:t xml:space="preserve"> здорового и безопасного образа жизни</w:t>
      </w:r>
      <w:r w:rsidR="00CB598C" w:rsidRPr="00E50A42">
        <w:t xml:space="preserve"> </w:t>
      </w:r>
      <w:r w:rsidR="009B6EE2" w:rsidRPr="00E50A42">
        <w:rPr>
          <w:i/>
        </w:rPr>
        <w:t>стр.</w:t>
      </w:r>
      <w:r w:rsidR="00A4725B" w:rsidRPr="00E50A42">
        <w:rPr>
          <w:i/>
        </w:rPr>
        <w:t>1</w:t>
      </w:r>
      <w:r w:rsidR="006C66D6">
        <w:rPr>
          <w:i/>
        </w:rPr>
        <w:t>36</w:t>
      </w:r>
      <w:r w:rsidR="00A4725B" w:rsidRPr="00E50A42">
        <w:rPr>
          <w:i/>
        </w:rPr>
        <w:t>-1</w:t>
      </w:r>
      <w:r w:rsidR="006C66D6">
        <w:rPr>
          <w:i/>
        </w:rPr>
        <w:t>39</w:t>
      </w:r>
      <w:r w:rsidR="00A4725B" w:rsidRPr="00E50A42">
        <w:rPr>
          <w:i/>
        </w:rPr>
        <w:t xml:space="preserve"> </w:t>
      </w:r>
    </w:p>
    <w:p w:rsidR="009B6EE2" w:rsidRPr="00E50A42" w:rsidRDefault="0031653F" w:rsidP="009B6EE2">
      <w:pPr>
        <w:autoSpaceDE w:val="0"/>
        <w:autoSpaceDN w:val="0"/>
        <w:adjustRightInd w:val="0"/>
        <w:spacing w:line="276" w:lineRule="auto"/>
        <w:ind w:right="-144"/>
        <w:jc w:val="both"/>
        <w:rPr>
          <w:i/>
        </w:rPr>
      </w:pPr>
      <w:r w:rsidRPr="00E50A42">
        <w:t>2.5.</w:t>
      </w:r>
      <w:r w:rsidR="009B6EE2" w:rsidRPr="00E50A42">
        <w:t>Программа коррекционной работы</w:t>
      </w:r>
      <w:r w:rsidR="00CB598C" w:rsidRPr="00E50A42">
        <w:t xml:space="preserve"> </w:t>
      </w:r>
      <w:r w:rsidR="009B6EE2" w:rsidRPr="00E50A42">
        <w:rPr>
          <w:i/>
        </w:rPr>
        <w:t>стр.</w:t>
      </w:r>
      <w:r w:rsidR="00A4725B" w:rsidRPr="00E50A42">
        <w:rPr>
          <w:i/>
        </w:rPr>
        <w:t>1</w:t>
      </w:r>
      <w:r w:rsidR="006C66D6">
        <w:rPr>
          <w:i/>
        </w:rPr>
        <w:t>39</w:t>
      </w:r>
      <w:r w:rsidR="006E6D8D" w:rsidRPr="00E50A42">
        <w:rPr>
          <w:i/>
        </w:rPr>
        <w:t xml:space="preserve">  - </w:t>
      </w:r>
      <w:r w:rsidR="00A4725B" w:rsidRPr="00E50A42">
        <w:rPr>
          <w:i/>
        </w:rPr>
        <w:t>1</w:t>
      </w:r>
      <w:r w:rsidR="00553C6E" w:rsidRPr="00E50A42">
        <w:rPr>
          <w:i/>
        </w:rPr>
        <w:t>4</w:t>
      </w:r>
      <w:r w:rsidR="006C66D6">
        <w:rPr>
          <w:i/>
        </w:rPr>
        <w:t>5</w:t>
      </w:r>
    </w:p>
    <w:p w:rsidR="0031653F" w:rsidRPr="00E50A42" w:rsidRDefault="0031653F" w:rsidP="009B6EE2">
      <w:pPr>
        <w:autoSpaceDE w:val="0"/>
        <w:autoSpaceDN w:val="0"/>
        <w:adjustRightInd w:val="0"/>
        <w:spacing w:line="276" w:lineRule="auto"/>
        <w:ind w:right="-144"/>
        <w:jc w:val="both"/>
      </w:pPr>
      <w:r w:rsidRPr="00E50A42">
        <w:t>3.Организационный раздел</w:t>
      </w:r>
    </w:p>
    <w:p w:rsidR="009B6EE2" w:rsidRPr="00E50A42" w:rsidRDefault="0031653F" w:rsidP="009B6EE2">
      <w:pPr>
        <w:autoSpaceDE w:val="0"/>
        <w:autoSpaceDN w:val="0"/>
        <w:adjustRightInd w:val="0"/>
        <w:spacing w:line="276" w:lineRule="auto"/>
        <w:ind w:right="-144"/>
        <w:jc w:val="both"/>
        <w:rPr>
          <w:i/>
        </w:rPr>
      </w:pPr>
      <w:r w:rsidRPr="00E50A42">
        <w:t>3.1. Учебный план начального общего образования</w:t>
      </w:r>
      <w:r w:rsidR="00CB598C" w:rsidRPr="00E50A42">
        <w:t xml:space="preserve"> </w:t>
      </w:r>
      <w:r w:rsidR="00553C6E" w:rsidRPr="00E50A42">
        <w:rPr>
          <w:i/>
        </w:rPr>
        <w:t>стр.14</w:t>
      </w:r>
      <w:r w:rsidR="006C66D6">
        <w:rPr>
          <w:i/>
        </w:rPr>
        <w:t>5</w:t>
      </w:r>
      <w:r w:rsidR="00553C6E" w:rsidRPr="00E50A42">
        <w:rPr>
          <w:i/>
        </w:rPr>
        <w:t>-15</w:t>
      </w:r>
      <w:r w:rsidR="006C66D6">
        <w:rPr>
          <w:i/>
        </w:rPr>
        <w:t>0</w:t>
      </w:r>
    </w:p>
    <w:p w:rsidR="0031653F" w:rsidRPr="00E50A42" w:rsidRDefault="0031653F" w:rsidP="009B6EE2">
      <w:pPr>
        <w:autoSpaceDE w:val="0"/>
        <w:autoSpaceDN w:val="0"/>
        <w:adjustRightInd w:val="0"/>
        <w:spacing w:line="276" w:lineRule="auto"/>
        <w:ind w:right="-144"/>
        <w:jc w:val="both"/>
        <w:rPr>
          <w:i/>
        </w:rPr>
      </w:pPr>
      <w:r w:rsidRPr="00E50A42">
        <w:t xml:space="preserve">3.2. План внеурочной деятельности </w:t>
      </w:r>
      <w:r w:rsidR="00553C6E" w:rsidRPr="00E50A42">
        <w:rPr>
          <w:i/>
        </w:rPr>
        <w:t>стр.15</w:t>
      </w:r>
      <w:r w:rsidR="006C66D6">
        <w:rPr>
          <w:i/>
        </w:rPr>
        <w:t>0</w:t>
      </w:r>
      <w:r w:rsidRPr="00E50A42">
        <w:rPr>
          <w:i/>
        </w:rPr>
        <w:t xml:space="preserve">  - 1</w:t>
      </w:r>
      <w:r w:rsidR="00553C6E" w:rsidRPr="00E50A42">
        <w:rPr>
          <w:i/>
        </w:rPr>
        <w:t>6</w:t>
      </w:r>
      <w:r w:rsidR="006C66D6">
        <w:rPr>
          <w:i/>
        </w:rPr>
        <w:t>1</w:t>
      </w:r>
    </w:p>
    <w:p w:rsidR="0031653F" w:rsidRPr="0031653F" w:rsidRDefault="0031653F" w:rsidP="009B6EE2">
      <w:pPr>
        <w:autoSpaceDE w:val="0"/>
        <w:autoSpaceDN w:val="0"/>
        <w:adjustRightInd w:val="0"/>
        <w:spacing w:line="276" w:lineRule="auto"/>
        <w:ind w:right="-144"/>
        <w:jc w:val="both"/>
      </w:pPr>
      <w:r w:rsidRPr="00E50A42">
        <w:t xml:space="preserve">3.3. Система условий реализации ООП в соответствии с требованиями ФГОС </w:t>
      </w:r>
      <w:r w:rsidR="00CB598C" w:rsidRPr="00E50A42">
        <w:t xml:space="preserve"> </w:t>
      </w:r>
      <w:r w:rsidRPr="00E50A42">
        <w:rPr>
          <w:i/>
        </w:rPr>
        <w:t>стр.1</w:t>
      </w:r>
      <w:r w:rsidR="00553C6E" w:rsidRPr="00E50A42">
        <w:rPr>
          <w:i/>
        </w:rPr>
        <w:t>6</w:t>
      </w:r>
      <w:r w:rsidR="006C66D6">
        <w:rPr>
          <w:i/>
        </w:rPr>
        <w:t>2</w:t>
      </w:r>
      <w:r w:rsidRPr="00E50A42">
        <w:rPr>
          <w:i/>
        </w:rPr>
        <w:t xml:space="preserve">  - 1</w:t>
      </w:r>
      <w:r w:rsidR="00553C6E" w:rsidRPr="00E50A42">
        <w:rPr>
          <w:i/>
        </w:rPr>
        <w:t>7</w:t>
      </w:r>
      <w:r w:rsidR="006C66D6">
        <w:rPr>
          <w:i/>
        </w:rPr>
        <w:t>0</w:t>
      </w:r>
    </w:p>
    <w:p w:rsidR="009B6EE2" w:rsidRPr="009B6EE2" w:rsidRDefault="009B6EE2" w:rsidP="00803E6E">
      <w:pPr>
        <w:pStyle w:val="11"/>
        <w:rPr>
          <w:rStyle w:val="14"/>
          <w:b/>
          <w:sz w:val="24"/>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9B6EE2" w:rsidRDefault="009B6EE2" w:rsidP="00803E6E">
      <w:pPr>
        <w:pStyle w:val="11"/>
        <w:rPr>
          <w:rStyle w:val="14"/>
          <w:b/>
          <w:sz w:val="32"/>
        </w:rPr>
      </w:pPr>
    </w:p>
    <w:p w:rsidR="00FC39D5" w:rsidRDefault="00FC39D5" w:rsidP="00803E6E">
      <w:pPr>
        <w:pStyle w:val="11"/>
        <w:rPr>
          <w:rStyle w:val="14"/>
          <w:b/>
          <w:sz w:val="32"/>
        </w:rPr>
      </w:pPr>
    </w:p>
    <w:p w:rsidR="00FC39D5" w:rsidRDefault="00FC39D5" w:rsidP="00803E6E">
      <w:pPr>
        <w:pStyle w:val="11"/>
        <w:rPr>
          <w:rStyle w:val="14"/>
          <w:b/>
          <w:sz w:val="32"/>
        </w:rPr>
      </w:pPr>
    </w:p>
    <w:p w:rsidR="00FC39D5" w:rsidRDefault="00FC39D5" w:rsidP="00803E6E">
      <w:pPr>
        <w:pStyle w:val="11"/>
        <w:rPr>
          <w:rStyle w:val="14"/>
          <w:b/>
          <w:sz w:val="32"/>
        </w:rPr>
      </w:pPr>
    </w:p>
    <w:p w:rsidR="00FC39D5" w:rsidRDefault="00FC39D5" w:rsidP="00803E6E">
      <w:pPr>
        <w:pStyle w:val="11"/>
        <w:rPr>
          <w:rStyle w:val="14"/>
          <w:b/>
          <w:sz w:val="32"/>
        </w:rPr>
      </w:pPr>
    </w:p>
    <w:p w:rsidR="009B6EE2" w:rsidRDefault="009B6EE2" w:rsidP="00803E6E">
      <w:pPr>
        <w:pStyle w:val="11"/>
        <w:rPr>
          <w:rStyle w:val="14"/>
          <w:b/>
          <w:sz w:val="32"/>
        </w:rPr>
      </w:pPr>
    </w:p>
    <w:p w:rsidR="00803E6E" w:rsidRDefault="00803E6E" w:rsidP="009E6069">
      <w:pPr>
        <w:pStyle w:val="11"/>
        <w:numPr>
          <w:ilvl w:val="0"/>
          <w:numId w:val="45"/>
        </w:numPr>
        <w:jc w:val="center"/>
        <w:rPr>
          <w:rStyle w:val="14"/>
          <w:b/>
        </w:rPr>
      </w:pPr>
      <w:r>
        <w:rPr>
          <w:rStyle w:val="14"/>
          <w:b/>
        </w:rPr>
        <w:t>ЦЕЛЕВОЙ РАЗДЕЛ</w:t>
      </w:r>
    </w:p>
    <w:p w:rsidR="006F6690" w:rsidRPr="00D073AD" w:rsidRDefault="00A63234" w:rsidP="009E6069">
      <w:pPr>
        <w:pStyle w:val="11"/>
        <w:numPr>
          <w:ilvl w:val="1"/>
          <w:numId w:val="45"/>
        </w:numPr>
        <w:jc w:val="center"/>
        <w:rPr>
          <w:rStyle w:val="14"/>
          <w:b/>
        </w:rPr>
      </w:pPr>
      <w:r w:rsidRPr="00D073AD">
        <w:rPr>
          <w:rStyle w:val="14"/>
          <w:b/>
        </w:rPr>
        <w:t>Пояснительная записка</w:t>
      </w:r>
    </w:p>
    <w:p w:rsidR="004C7165" w:rsidRPr="00A23DB9" w:rsidRDefault="004C7165" w:rsidP="00803E6E">
      <w:pPr>
        <w:pStyle w:val="11"/>
        <w:rPr>
          <w:rStyle w:val="14"/>
          <w:b/>
          <w:sz w:val="24"/>
        </w:rPr>
      </w:pPr>
    </w:p>
    <w:p w:rsidR="00A63234" w:rsidRPr="00803E6E" w:rsidRDefault="00A63234" w:rsidP="00803E6E">
      <w:pPr>
        <w:pStyle w:val="11"/>
        <w:rPr>
          <w:rStyle w:val="14"/>
          <w:b/>
          <w:sz w:val="24"/>
        </w:rPr>
      </w:pPr>
      <w:r w:rsidRPr="00803E6E">
        <w:rPr>
          <w:rStyle w:val="14"/>
          <w:b/>
          <w:sz w:val="24"/>
        </w:rPr>
        <w:t>ВВЕДЕНИЕ</w:t>
      </w:r>
    </w:p>
    <w:p w:rsidR="003B4CD0" w:rsidRPr="00A23DB9" w:rsidRDefault="003B4CD0" w:rsidP="00A23DB9">
      <w:pPr>
        <w:spacing w:line="276" w:lineRule="auto"/>
        <w:ind w:right="-144" w:firstLine="567"/>
        <w:jc w:val="both"/>
      </w:pPr>
      <w:r w:rsidRPr="00A23DB9">
        <w:t>«Содержание образования в конкретном образовательном учреждении определя</w:t>
      </w:r>
      <w:r w:rsidR="001B021E" w:rsidRPr="00A23DB9">
        <w:t xml:space="preserve">ется образовательной программой, </w:t>
      </w:r>
      <w:r w:rsidRPr="00A23DB9">
        <w:t>разрабатываемой, принимаемой и реализуемой этим образовательным учреждением самостоятельно». Статья 14, п. 5 Закона РФ  «Об образовании» подтверждает необходимость Образовательной программы.</w:t>
      </w:r>
    </w:p>
    <w:p w:rsidR="001B021E" w:rsidRPr="00A23DB9" w:rsidRDefault="001B021E" w:rsidP="00A23DB9">
      <w:pPr>
        <w:spacing w:line="276" w:lineRule="auto"/>
        <w:ind w:right="-144" w:firstLine="567"/>
        <w:jc w:val="both"/>
      </w:pPr>
      <w:r w:rsidRPr="00A23DB9">
        <w:t>Данный документ разработан педагогическим коллективом образовательного учреждения в соответствии</w:t>
      </w:r>
      <w:r w:rsidR="00445A09">
        <w:t xml:space="preserve"> </w:t>
      </w:r>
      <w:r w:rsidR="0099267A">
        <w:t>с</w:t>
      </w:r>
      <w:r w:rsidRPr="00A23DB9">
        <w:t>:</w:t>
      </w:r>
    </w:p>
    <w:p w:rsidR="003B4CD0" w:rsidRPr="00B01E50" w:rsidRDefault="001B021E" w:rsidP="009E6069">
      <w:pPr>
        <w:pStyle w:val="ae"/>
        <w:numPr>
          <w:ilvl w:val="0"/>
          <w:numId w:val="34"/>
        </w:numPr>
        <w:spacing w:line="276" w:lineRule="auto"/>
        <w:ind w:left="0" w:right="-144" w:firstLine="540"/>
        <w:jc w:val="both"/>
      </w:pPr>
      <w:r w:rsidRPr="00B01E50">
        <w:t xml:space="preserve"> Федеральным</w:t>
      </w:r>
      <w:r w:rsidR="003B4CD0" w:rsidRPr="00B01E50">
        <w:t xml:space="preserve"> закон</w:t>
      </w:r>
      <w:r w:rsidRPr="00B01E50">
        <w:t>ом</w:t>
      </w:r>
      <w:r w:rsidR="003B4CD0" w:rsidRPr="00B01E50">
        <w:t xml:space="preserve"> « Об образовании» с учётом изменений, внесённых Федеральным законом от 27.10.2008 № 180-ФЗ, вступивших в силу с 1 января 2009 года;</w:t>
      </w:r>
    </w:p>
    <w:p w:rsidR="00212E1D" w:rsidRPr="00B01E50" w:rsidRDefault="0099267A" w:rsidP="009E6069">
      <w:pPr>
        <w:pStyle w:val="ae"/>
        <w:numPr>
          <w:ilvl w:val="0"/>
          <w:numId w:val="34"/>
        </w:numPr>
        <w:spacing w:line="276" w:lineRule="auto"/>
        <w:ind w:left="0" w:right="-144" w:firstLine="540"/>
        <w:jc w:val="both"/>
      </w:pPr>
      <w:r w:rsidRPr="00B01E50">
        <w:t>К</w:t>
      </w:r>
      <w:r w:rsidR="001B021E" w:rsidRPr="00B01E50">
        <w:t>онвенцией</w:t>
      </w:r>
      <w:r w:rsidR="00212E1D" w:rsidRPr="00B01E50">
        <w:t xml:space="preserve"> о правах ребёнка, принятой</w:t>
      </w:r>
      <w:r w:rsidR="003B4CD0" w:rsidRPr="00B01E50">
        <w:t xml:space="preserve"> Генеральной Ассамблеей ООН </w:t>
      </w:r>
    </w:p>
    <w:p w:rsidR="003B4CD0" w:rsidRPr="00B01E50" w:rsidRDefault="003B4CD0" w:rsidP="00A4170C">
      <w:pPr>
        <w:spacing w:line="276" w:lineRule="auto"/>
        <w:ind w:right="-144"/>
        <w:jc w:val="both"/>
      </w:pPr>
      <w:r w:rsidRPr="00B01E50">
        <w:t>20.11.1989 г.;</w:t>
      </w:r>
    </w:p>
    <w:p w:rsidR="00212E1D" w:rsidRPr="00B01E50" w:rsidRDefault="0099267A" w:rsidP="009E6069">
      <w:pPr>
        <w:pStyle w:val="ae"/>
        <w:numPr>
          <w:ilvl w:val="0"/>
          <w:numId w:val="35"/>
        </w:numPr>
        <w:spacing w:line="276" w:lineRule="auto"/>
        <w:ind w:left="0" w:firstLine="540"/>
        <w:jc w:val="both"/>
        <w:rPr>
          <w:sz w:val="22"/>
          <w:szCs w:val="22"/>
        </w:rPr>
      </w:pPr>
      <w:r w:rsidRPr="00B01E50">
        <w:rPr>
          <w:sz w:val="22"/>
          <w:szCs w:val="22"/>
        </w:rPr>
        <w:t>Т</w:t>
      </w:r>
      <w:r w:rsidR="00212E1D" w:rsidRPr="00B01E50">
        <w:rPr>
          <w:sz w:val="22"/>
          <w:szCs w:val="22"/>
        </w:rPr>
        <w:t xml:space="preserve">ребованиями Федерального государственного образовательного стандарта  начального  общего образования (приказ Министерства образования России (приказ Министерства образования и науки </w:t>
      </w:r>
      <w:r w:rsidR="00212E1D" w:rsidRPr="00B01E50">
        <w:rPr>
          <w:rStyle w:val="a9"/>
          <w:b w:val="0"/>
          <w:sz w:val="22"/>
          <w:szCs w:val="22"/>
        </w:rPr>
        <w:t>Российской Федерации</w:t>
      </w:r>
      <w:r w:rsidR="005569B5">
        <w:rPr>
          <w:rStyle w:val="a9"/>
          <w:b w:val="0"/>
          <w:sz w:val="22"/>
          <w:szCs w:val="22"/>
        </w:rPr>
        <w:t xml:space="preserve"> </w:t>
      </w:r>
      <w:r w:rsidR="00212E1D" w:rsidRPr="00B01E50">
        <w:rPr>
          <w:sz w:val="22"/>
          <w:szCs w:val="22"/>
        </w:rPr>
        <w:t>№ 373 от 06.10.2009 г., зарегистрирован в Минюсте России 22 декабря 2009 г.);</w:t>
      </w:r>
    </w:p>
    <w:p w:rsidR="00212E1D" w:rsidRPr="00B01E50" w:rsidRDefault="0099267A" w:rsidP="009E6069">
      <w:pPr>
        <w:pStyle w:val="a8"/>
        <w:numPr>
          <w:ilvl w:val="0"/>
          <w:numId w:val="35"/>
        </w:numPr>
        <w:spacing w:before="0" w:beforeAutospacing="0" w:after="0" w:afterAutospacing="0" w:line="276" w:lineRule="auto"/>
        <w:ind w:left="0" w:firstLine="540"/>
        <w:jc w:val="both"/>
        <w:rPr>
          <w:rStyle w:val="a9"/>
          <w:b w:val="0"/>
          <w:sz w:val="22"/>
          <w:szCs w:val="22"/>
        </w:rPr>
      </w:pPr>
      <w:r w:rsidRPr="00B01E50">
        <w:rPr>
          <w:sz w:val="22"/>
          <w:szCs w:val="22"/>
        </w:rPr>
        <w:t>П</w:t>
      </w:r>
      <w:r w:rsidR="00212E1D" w:rsidRPr="00B01E50">
        <w:rPr>
          <w:sz w:val="22"/>
          <w:szCs w:val="22"/>
        </w:rPr>
        <w:t>риказом Мин</w:t>
      </w:r>
      <w:r w:rsidR="00803E6E" w:rsidRPr="00B01E50">
        <w:rPr>
          <w:sz w:val="22"/>
          <w:szCs w:val="22"/>
        </w:rPr>
        <w:t>обрнауки России</w:t>
      </w:r>
      <w:r w:rsidR="00212E1D" w:rsidRPr="00B01E50">
        <w:rPr>
          <w:rStyle w:val="a9"/>
          <w:b w:val="0"/>
          <w:sz w:val="22"/>
          <w:szCs w:val="22"/>
        </w:rPr>
        <w:t xml:space="preserve"> от 26.11.2010 г.  № 1241 </w:t>
      </w:r>
      <w:r w:rsidR="00212E1D" w:rsidRPr="00B01E50">
        <w:rPr>
          <w:sz w:val="22"/>
          <w:szCs w:val="22"/>
        </w:rPr>
        <w:t>«</w:t>
      </w:r>
      <w:r w:rsidR="00212E1D" w:rsidRPr="00B01E50">
        <w:rPr>
          <w:rStyle w:val="a9"/>
          <w:b w:val="0"/>
          <w:sz w:val="22"/>
          <w:szCs w:val="22"/>
        </w:rPr>
        <w:t>О внесении изменений в федеральный государственный образовате</w:t>
      </w:r>
      <w:r w:rsidR="00803E6E" w:rsidRPr="00B01E50">
        <w:rPr>
          <w:rStyle w:val="a9"/>
          <w:b w:val="0"/>
          <w:sz w:val="22"/>
          <w:szCs w:val="22"/>
        </w:rPr>
        <w:t xml:space="preserve">льный стандарт начального </w:t>
      </w:r>
      <w:r w:rsidR="00212E1D" w:rsidRPr="00B01E50">
        <w:rPr>
          <w:rStyle w:val="a9"/>
          <w:b w:val="0"/>
          <w:sz w:val="22"/>
          <w:szCs w:val="22"/>
        </w:rPr>
        <w:t xml:space="preserve"> образования, утверждённый  приказом </w:t>
      </w:r>
      <w:r w:rsidR="00212E1D" w:rsidRPr="00B01E50">
        <w:rPr>
          <w:sz w:val="22"/>
          <w:szCs w:val="22"/>
        </w:rPr>
        <w:t xml:space="preserve">Министерства образования и науки </w:t>
      </w:r>
      <w:r w:rsidR="00212E1D" w:rsidRPr="00B01E50">
        <w:rPr>
          <w:rStyle w:val="a9"/>
          <w:b w:val="0"/>
          <w:sz w:val="22"/>
          <w:szCs w:val="22"/>
        </w:rPr>
        <w:t xml:space="preserve">Российской Федерации от 6 октября </w:t>
      </w:r>
      <w:smartTag w:uri="urn:schemas-microsoft-com:office:smarttags" w:element="metricconverter">
        <w:smartTagPr>
          <w:attr w:name="ProductID" w:val="2009 г"/>
        </w:smartTagPr>
        <w:r w:rsidR="00212E1D" w:rsidRPr="00B01E50">
          <w:rPr>
            <w:rStyle w:val="a9"/>
            <w:b w:val="0"/>
            <w:sz w:val="22"/>
            <w:szCs w:val="22"/>
          </w:rPr>
          <w:t>2009 г</w:t>
        </w:r>
      </w:smartTag>
      <w:r w:rsidR="00212E1D" w:rsidRPr="00B01E50">
        <w:rPr>
          <w:rStyle w:val="a9"/>
          <w:b w:val="0"/>
          <w:sz w:val="22"/>
          <w:szCs w:val="22"/>
        </w:rPr>
        <w:t xml:space="preserve">. № 373» (зарегистрирован </w:t>
      </w:r>
      <w:r w:rsidR="00212E1D" w:rsidRPr="00B01E50">
        <w:rPr>
          <w:sz w:val="22"/>
          <w:szCs w:val="22"/>
        </w:rPr>
        <w:t xml:space="preserve">в Минюсте России 4 февраля </w:t>
      </w:r>
      <w:smartTag w:uri="urn:schemas-microsoft-com:office:smarttags" w:element="metricconverter">
        <w:smartTagPr>
          <w:attr w:name="ProductID" w:val="2011 г"/>
        </w:smartTagPr>
        <w:r w:rsidR="00212E1D" w:rsidRPr="00B01E50">
          <w:rPr>
            <w:sz w:val="22"/>
            <w:szCs w:val="22"/>
          </w:rPr>
          <w:t>2011 г</w:t>
        </w:r>
      </w:smartTag>
      <w:r w:rsidR="00212E1D" w:rsidRPr="00B01E50">
        <w:rPr>
          <w:sz w:val="22"/>
          <w:szCs w:val="22"/>
        </w:rPr>
        <w:t>.</w:t>
      </w:r>
      <w:r w:rsidR="00212E1D" w:rsidRPr="00B01E50">
        <w:rPr>
          <w:rStyle w:val="a9"/>
          <w:b w:val="0"/>
          <w:sz w:val="22"/>
          <w:szCs w:val="22"/>
        </w:rPr>
        <w:t>).</w:t>
      </w:r>
    </w:p>
    <w:p w:rsidR="00803E6E" w:rsidRPr="00B01E50" w:rsidRDefault="00803E6E" w:rsidP="009E6069">
      <w:pPr>
        <w:pStyle w:val="a8"/>
        <w:numPr>
          <w:ilvl w:val="0"/>
          <w:numId w:val="35"/>
        </w:numPr>
        <w:spacing w:before="0" w:beforeAutospacing="0" w:after="0" w:afterAutospacing="0" w:line="276" w:lineRule="auto"/>
        <w:ind w:left="0" w:firstLine="540"/>
        <w:jc w:val="both"/>
        <w:rPr>
          <w:rStyle w:val="a9"/>
          <w:b w:val="0"/>
          <w:sz w:val="22"/>
          <w:szCs w:val="22"/>
        </w:rPr>
      </w:pPr>
      <w:r w:rsidRPr="00B01E50">
        <w:rPr>
          <w:sz w:val="22"/>
          <w:szCs w:val="22"/>
        </w:rPr>
        <w:t>Приказом</w:t>
      </w:r>
      <w:r w:rsidR="00FC39D5">
        <w:rPr>
          <w:sz w:val="22"/>
          <w:szCs w:val="22"/>
        </w:rPr>
        <w:t xml:space="preserve"> </w:t>
      </w:r>
      <w:r w:rsidRPr="00B01E50">
        <w:rPr>
          <w:sz w:val="22"/>
          <w:szCs w:val="22"/>
        </w:rPr>
        <w:t>Минобрнауки</w:t>
      </w:r>
      <w:r w:rsidR="00FC39D5">
        <w:rPr>
          <w:sz w:val="22"/>
          <w:szCs w:val="22"/>
        </w:rPr>
        <w:t xml:space="preserve"> </w:t>
      </w:r>
      <w:r w:rsidRPr="00B01E50">
        <w:rPr>
          <w:sz w:val="22"/>
          <w:szCs w:val="22"/>
        </w:rPr>
        <w:t>России</w:t>
      </w:r>
      <w:r w:rsidR="00FC39D5">
        <w:rPr>
          <w:sz w:val="22"/>
          <w:szCs w:val="22"/>
        </w:rPr>
        <w:t xml:space="preserve"> </w:t>
      </w:r>
      <w:r w:rsidRPr="00B01E50">
        <w:rPr>
          <w:rStyle w:val="a9"/>
          <w:b w:val="0"/>
          <w:sz w:val="22"/>
          <w:szCs w:val="22"/>
        </w:rPr>
        <w:t>от 22.09.2011 г.  № 2357</w:t>
      </w:r>
      <w:r w:rsidRPr="00B01E50">
        <w:rPr>
          <w:sz w:val="22"/>
          <w:szCs w:val="22"/>
        </w:rPr>
        <w:t>«</w:t>
      </w:r>
      <w:r w:rsidRPr="00B01E50">
        <w:rPr>
          <w:rStyle w:val="a9"/>
          <w:b w:val="0"/>
          <w:sz w:val="22"/>
          <w:szCs w:val="22"/>
        </w:rPr>
        <w:t xml:space="preserve">О внесении изменений в федеральный государственный образовательный стандарт начального  образования, утверждённый  приказом </w:t>
      </w:r>
      <w:r w:rsidRPr="00B01E50">
        <w:rPr>
          <w:sz w:val="22"/>
          <w:szCs w:val="22"/>
        </w:rPr>
        <w:t xml:space="preserve">Министерства образования и науки </w:t>
      </w:r>
      <w:r w:rsidRPr="00B01E50">
        <w:rPr>
          <w:rStyle w:val="a9"/>
          <w:b w:val="0"/>
          <w:sz w:val="22"/>
          <w:szCs w:val="22"/>
        </w:rPr>
        <w:t xml:space="preserve">Российской Федерации от 6 октября </w:t>
      </w:r>
      <w:smartTag w:uri="urn:schemas-microsoft-com:office:smarttags" w:element="metricconverter">
        <w:smartTagPr>
          <w:attr w:name="ProductID" w:val="2009 г"/>
        </w:smartTagPr>
        <w:r w:rsidRPr="00B01E50">
          <w:rPr>
            <w:rStyle w:val="a9"/>
            <w:b w:val="0"/>
            <w:sz w:val="22"/>
            <w:szCs w:val="22"/>
          </w:rPr>
          <w:t>2009 г</w:t>
        </w:r>
      </w:smartTag>
      <w:r w:rsidRPr="00B01E50">
        <w:rPr>
          <w:rStyle w:val="a9"/>
          <w:b w:val="0"/>
          <w:sz w:val="22"/>
          <w:szCs w:val="22"/>
        </w:rPr>
        <w:t xml:space="preserve">. № 373» (зарегистрирован </w:t>
      </w:r>
      <w:r w:rsidRPr="00B01E50">
        <w:rPr>
          <w:sz w:val="22"/>
          <w:szCs w:val="22"/>
        </w:rPr>
        <w:t xml:space="preserve">в Минюсте России 4 февраля </w:t>
      </w:r>
      <w:smartTag w:uri="urn:schemas-microsoft-com:office:smarttags" w:element="metricconverter">
        <w:smartTagPr>
          <w:attr w:name="ProductID" w:val="2011 г"/>
        </w:smartTagPr>
        <w:r w:rsidRPr="00B01E50">
          <w:rPr>
            <w:sz w:val="22"/>
            <w:szCs w:val="22"/>
          </w:rPr>
          <w:t>2011 г</w:t>
        </w:r>
      </w:smartTag>
      <w:r w:rsidRPr="00B01E50">
        <w:rPr>
          <w:sz w:val="22"/>
          <w:szCs w:val="22"/>
        </w:rPr>
        <w:t>.</w:t>
      </w:r>
      <w:r w:rsidRPr="00B01E50">
        <w:rPr>
          <w:rStyle w:val="a9"/>
          <w:b w:val="0"/>
          <w:sz w:val="22"/>
          <w:szCs w:val="22"/>
        </w:rPr>
        <w:t>).</w:t>
      </w:r>
    </w:p>
    <w:p w:rsidR="003B4CD0" w:rsidRPr="00B01E50" w:rsidRDefault="0099267A" w:rsidP="009E6069">
      <w:pPr>
        <w:pStyle w:val="ae"/>
        <w:numPr>
          <w:ilvl w:val="0"/>
          <w:numId w:val="35"/>
        </w:numPr>
        <w:spacing w:line="276" w:lineRule="auto"/>
        <w:ind w:left="0" w:right="-144" w:firstLine="540"/>
        <w:jc w:val="both"/>
      </w:pPr>
      <w:r w:rsidRPr="00B01E50">
        <w:t>Т</w:t>
      </w:r>
      <w:r w:rsidR="001B021E" w:rsidRPr="00B01E50">
        <w:t>иповым положением</w:t>
      </w:r>
      <w:r w:rsidR="003B4CD0" w:rsidRPr="00B01E50">
        <w:t xml:space="preserve"> об образовательном учреждении, утверждённого постановлением Правительства Российской Федерации от 19.03.01 № 196 (в ред. Постановлений Правительства РФ от 23.12.2002 № 919, от 01.02.2005 № 49, от 30.12.2005 № 854, от 20.07.2007 № 459, от 18.08.2008 № 617, от 10.03.2009 № 216;</w:t>
      </w:r>
    </w:p>
    <w:p w:rsidR="00212E1D" w:rsidRPr="00B01E50" w:rsidRDefault="0099267A" w:rsidP="009E6069">
      <w:pPr>
        <w:pStyle w:val="ae"/>
        <w:numPr>
          <w:ilvl w:val="0"/>
          <w:numId w:val="35"/>
        </w:numPr>
        <w:spacing w:line="276" w:lineRule="auto"/>
        <w:ind w:left="0" w:firstLine="540"/>
        <w:jc w:val="both"/>
        <w:rPr>
          <w:sz w:val="22"/>
          <w:szCs w:val="22"/>
        </w:rPr>
      </w:pPr>
      <w:r w:rsidRPr="00B01E50">
        <w:t>П</w:t>
      </w:r>
      <w:r w:rsidR="00212E1D" w:rsidRPr="00B01E50">
        <w:rPr>
          <w:sz w:val="22"/>
          <w:szCs w:val="22"/>
        </w:rPr>
        <w:t xml:space="preserve">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00212E1D" w:rsidRPr="00B01E50">
          <w:rPr>
            <w:sz w:val="22"/>
            <w:szCs w:val="22"/>
          </w:rPr>
          <w:t>2010 г</w:t>
        </w:r>
      </w:smartTag>
      <w:r w:rsidR="00212E1D" w:rsidRPr="00B01E50">
        <w:rPr>
          <w:sz w:val="22"/>
          <w:szCs w:val="22"/>
        </w:rPr>
        <w:t xml:space="preserve">. № 189 «Об утверждении СанПин 2.4.2.2821-10 "Санитарно-эпидемиологические требования к условиям и организации обучения в общеобразовательных учреждениях"» (зарегистрирован в Минюсте России 3 марта </w:t>
      </w:r>
      <w:smartTag w:uri="urn:schemas-microsoft-com:office:smarttags" w:element="metricconverter">
        <w:smartTagPr>
          <w:attr w:name="ProductID" w:val="2011 г"/>
        </w:smartTagPr>
        <w:r w:rsidR="00212E1D" w:rsidRPr="00B01E50">
          <w:rPr>
            <w:sz w:val="22"/>
            <w:szCs w:val="22"/>
          </w:rPr>
          <w:t>2011 г</w:t>
        </w:r>
      </w:smartTag>
      <w:r w:rsidR="00212E1D" w:rsidRPr="00B01E50">
        <w:rPr>
          <w:sz w:val="22"/>
          <w:szCs w:val="22"/>
        </w:rPr>
        <w:t>.);</w:t>
      </w:r>
    </w:p>
    <w:p w:rsidR="003B4CD0" w:rsidRPr="00B01E50" w:rsidRDefault="0099267A" w:rsidP="009E6069">
      <w:pPr>
        <w:pStyle w:val="ae"/>
        <w:numPr>
          <w:ilvl w:val="0"/>
          <w:numId w:val="35"/>
        </w:numPr>
        <w:spacing w:line="276" w:lineRule="auto"/>
        <w:ind w:left="0" w:right="-144" w:firstLine="540"/>
        <w:jc w:val="both"/>
      </w:pPr>
      <w:r w:rsidRPr="00B01E50">
        <w:t>У</w:t>
      </w:r>
      <w:r w:rsidR="003B4CD0" w:rsidRPr="00B01E50">
        <w:t>став</w:t>
      </w:r>
      <w:r w:rsidR="001B021E" w:rsidRPr="00B01E50">
        <w:t>ом</w:t>
      </w:r>
      <w:r w:rsidR="003B4CD0" w:rsidRPr="00B01E50">
        <w:t xml:space="preserve"> МОУ «Гимназия № 3» г. Юбилейного Московской области. </w:t>
      </w:r>
    </w:p>
    <w:p w:rsidR="001B021E" w:rsidRPr="00B01E50" w:rsidRDefault="0099267A" w:rsidP="009E6069">
      <w:pPr>
        <w:pStyle w:val="ae"/>
        <w:numPr>
          <w:ilvl w:val="0"/>
          <w:numId w:val="35"/>
        </w:numPr>
        <w:spacing w:line="276" w:lineRule="auto"/>
        <w:ind w:left="0" w:right="-144" w:firstLine="540"/>
        <w:jc w:val="both"/>
        <w:rPr>
          <w:bCs/>
        </w:rPr>
      </w:pPr>
      <w:r w:rsidRPr="00B01E50">
        <w:rPr>
          <w:bCs/>
        </w:rPr>
        <w:t>р</w:t>
      </w:r>
      <w:r w:rsidR="007A21A9" w:rsidRPr="00B01E50">
        <w:rPr>
          <w:bCs/>
        </w:rPr>
        <w:t>екомендациями примерной основной образовательной программы образовательного учреждения. Начальная школа</w:t>
      </w:r>
      <w:r w:rsidR="00CC213A" w:rsidRPr="00B01E50">
        <w:rPr>
          <w:bCs/>
        </w:rPr>
        <w:t>. Стандарты второго поколения</w:t>
      </w:r>
      <w:r w:rsidR="005569B5">
        <w:rPr>
          <w:bCs/>
        </w:rPr>
        <w:t xml:space="preserve"> </w:t>
      </w:r>
      <w:r w:rsidR="00CC213A" w:rsidRPr="00B01E50">
        <w:rPr>
          <w:bCs/>
        </w:rPr>
        <w:t>( составитель Е.С. Савинов)</w:t>
      </w:r>
    </w:p>
    <w:p w:rsidR="007A21A9" w:rsidRPr="00B01E50" w:rsidRDefault="0099267A" w:rsidP="009E6069">
      <w:pPr>
        <w:pStyle w:val="ae"/>
        <w:numPr>
          <w:ilvl w:val="0"/>
          <w:numId w:val="35"/>
        </w:numPr>
        <w:spacing w:line="276" w:lineRule="auto"/>
        <w:ind w:left="0" w:right="-144" w:firstLine="540"/>
        <w:jc w:val="both"/>
      </w:pPr>
      <w:r w:rsidRPr="00B01E50">
        <w:t>в</w:t>
      </w:r>
      <w:r w:rsidR="00212E1D" w:rsidRPr="00B01E50">
        <w:t>озможностями ОС</w:t>
      </w:r>
      <w:r w:rsidR="002835E0" w:rsidRPr="00B01E50">
        <w:t xml:space="preserve"> «Школа </w:t>
      </w:r>
      <w:r w:rsidR="007A21A9" w:rsidRPr="00B01E50">
        <w:t xml:space="preserve"> 2100»</w:t>
      </w:r>
      <w:r w:rsidR="00497469" w:rsidRPr="00B01E50">
        <w:t xml:space="preserve"> , «Перспектива»</w:t>
      </w:r>
      <w:r w:rsidR="00212E1D" w:rsidRPr="00B01E50">
        <w:t>.</w:t>
      </w:r>
    </w:p>
    <w:p w:rsidR="009C34F3" w:rsidRPr="00A23DB9" w:rsidRDefault="006F6690" w:rsidP="00A23DB9">
      <w:pPr>
        <w:pStyle w:val="a8"/>
        <w:spacing w:line="276" w:lineRule="auto"/>
        <w:ind w:right="-144" w:firstLine="567"/>
        <w:jc w:val="both"/>
      </w:pPr>
      <w:r w:rsidRPr="00A23DB9">
        <w:t xml:space="preserve">Основная образовательная программа </w:t>
      </w:r>
      <w:r w:rsidR="002C3A8B" w:rsidRPr="00A23DB9">
        <w:t xml:space="preserve">МОУ «Гимназия №3» </w:t>
      </w:r>
      <w:r w:rsidRPr="00A23DB9">
        <w:t>сформирована  с учётом особенностей первой ступени общего образования как фундамента всего последующего обучения.</w:t>
      </w:r>
      <w:r w:rsidR="00D15DA4">
        <w:t xml:space="preserve"> </w:t>
      </w:r>
      <w:r w:rsidR="00212E1D">
        <w:t>Концепция ОС</w:t>
      </w:r>
      <w:r w:rsidR="00EA4E7B">
        <w:t xml:space="preserve"> «Школа </w:t>
      </w:r>
      <w:r w:rsidR="009C34F3" w:rsidRPr="00A23DB9">
        <w:t>2100»</w:t>
      </w:r>
      <w:r w:rsidR="00497469">
        <w:t>, «Перспектива»</w:t>
      </w:r>
      <w:r w:rsidR="00D15DA4">
        <w:t xml:space="preserve"> </w:t>
      </w:r>
      <w:r w:rsidR="00212E1D">
        <w:rPr>
          <w:bCs/>
        </w:rPr>
        <w:t>направлены</w:t>
      </w:r>
      <w:r w:rsidR="007A21A9" w:rsidRPr="00A23DB9">
        <w:rPr>
          <w:bCs/>
        </w:rPr>
        <w:t xml:space="preserve">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r w:rsidR="007A21A9" w:rsidRPr="00A23DB9">
        <w:t xml:space="preserve">. </w:t>
      </w:r>
      <w:r w:rsidR="009C34F3" w:rsidRPr="00A23DB9">
        <w:t xml:space="preserve">Обучение </w:t>
      </w:r>
      <w:r w:rsidR="00D34AA4" w:rsidRPr="00A23DB9">
        <w:t>в рамках</w:t>
      </w:r>
      <w:r w:rsidR="00D15DA4">
        <w:t xml:space="preserve"> </w:t>
      </w:r>
      <w:r w:rsidR="00497469">
        <w:t>вышеуказанных</w:t>
      </w:r>
      <w:r w:rsidR="00D15DA4">
        <w:t xml:space="preserve"> </w:t>
      </w:r>
      <w:r w:rsidR="00497469">
        <w:t>УМК</w:t>
      </w:r>
      <w:r w:rsidR="009C34F3" w:rsidRPr="00A23DB9">
        <w:t xml:space="preserve"> представляет собой целостный и преемственный процесс, опирающийся </w:t>
      </w:r>
      <w:r w:rsidR="009C34F3" w:rsidRPr="00A23DB9">
        <w:lastRenderedPageBreak/>
        <w:t xml:space="preserve">на единую методическую и психологическую базу и максимально учитывающий возрастные особенности учащихся. </w:t>
      </w:r>
    </w:p>
    <w:p w:rsidR="00856AD1" w:rsidRPr="00803E6E" w:rsidRDefault="00856AD1" w:rsidP="00A23DB9">
      <w:pPr>
        <w:autoSpaceDE w:val="0"/>
        <w:autoSpaceDN w:val="0"/>
        <w:adjustRightInd w:val="0"/>
        <w:spacing w:before="240" w:line="276" w:lineRule="auto"/>
        <w:ind w:right="-144" w:firstLine="567"/>
        <w:jc w:val="both"/>
        <w:rPr>
          <w:b/>
        </w:rPr>
      </w:pPr>
      <w:r w:rsidRPr="00803E6E">
        <w:rPr>
          <w:b/>
        </w:rPr>
        <w:t>ЦЕЛ</w:t>
      </w:r>
      <w:r w:rsidR="006348C8" w:rsidRPr="00803E6E">
        <w:rPr>
          <w:b/>
        </w:rPr>
        <w:t>И И ЗАДАЧИ РЕАЛИЗАЦИИ ПРОГРАММЫ</w:t>
      </w:r>
    </w:p>
    <w:p w:rsidR="002C3A8B" w:rsidRPr="00A23DB9" w:rsidRDefault="00856AD1" w:rsidP="00A23DB9">
      <w:pPr>
        <w:autoSpaceDE w:val="0"/>
        <w:autoSpaceDN w:val="0"/>
        <w:adjustRightInd w:val="0"/>
        <w:spacing w:before="240" w:line="276" w:lineRule="auto"/>
        <w:ind w:right="-144" w:firstLine="567"/>
        <w:jc w:val="both"/>
      </w:pPr>
      <w:r w:rsidRPr="00A23DB9">
        <w:t xml:space="preserve">Целью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ребенка младшего школьного возраста, индивидуальными особенностями его развития и состояния здоровья. </w:t>
      </w:r>
    </w:p>
    <w:p w:rsidR="007A21A9" w:rsidRPr="005569B5" w:rsidRDefault="002C3A8B" w:rsidP="005569B5">
      <w:pPr>
        <w:pStyle w:val="af8"/>
        <w:spacing w:line="276" w:lineRule="auto"/>
        <w:ind w:firstLine="567"/>
        <w:rPr>
          <w:rFonts w:ascii="Times New Roman" w:hAnsi="Times New Roman"/>
          <w:sz w:val="24"/>
        </w:rPr>
      </w:pPr>
      <w:r w:rsidRPr="005569B5">
        <w:rPr>
          <w:rFonts w:ascii="Times New Roman" w:hAnsi="Times New Roman"/>
          <w:sz w:val="24"/>
        </w:rPr>
        <w:t>Задачи реализации основной образовательной программы</w:t>
      </w:r>
      <w:r w:rsidR="007A21A9" w:rsidRPr="005569B5">
        <w:rPr>
          <w:rFonts w:ascii="Times New Roman" w:hAnsi="Times New Roman"/>
          <w:sz w:val="24"/>
        </w:rPr>
        <w:t>:</w:t>
      </w:r>
    </w:p>
    <w:p w:rsidR="00F35254" w:rsidRPr="005569B5" w:rsidRDefault="002C3A8B" w:rsidP="005569B5">
      <w:pPr>
        <w:pStyle w:val="af8"/>
        <w:spacing w:line="276" w:lineRule="auto"/>
        <w:ind w:firstLine="567"/>
        <w:rPr>
          <w:rFonts w:ascii="Times New Roman" w:hAnsi="Times New Roman"/>
          <w:sz w:val="24"/>
        </w:rPr>
      </w:pPr>
      <w:r w:rsidRPr="005569B5">
        <w:rPr>
          <w:rFonts w:ascii="Times New Roman" w:hAnsi="Times New Roman"/>
          <w:sz w:val="24"/>
        </w:rPr>
        <w:t xml:space="preserve">● </w:t>
      </w:r>
      <w:r w:rsidR="00F35254" w:rsidRPr="005569B5">
        <w:rPr>
          <w:rFonts w:ascii="Times New Roman" w:hAnsi="Times New Roman"/>
          <w:sz w:val="24"/>
        </w:rPr>
        <w:t>формирование желания и основ умения учиться,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F35254" w:rsidRPr="005569B5" w:rsidRDefault="002C3A8B" w:rsidP="005569B5">
      <w:pPr>
        <w:pStyle w:val="af8"/>
        <w:spacing w:line="276" w:lineRule="auto"/>
        <w:ind w:firstLine="567"/>
        <w:rPr>
          <w:rFonts w:ascii="Times New Roman" w:hAnsi="Times New Roman"/>
          <w:sz w:val="24"/>
        </w:rPr>
      </w:pPr>
      <w:r w:rsidRPr="005569B5">
        <w:rPr>
          <w:rFonts w:ascii="Times New Roman" w:hAnsi="Times New Roman"/>
          <w:sz w:val="24"/>
        </w:rPr>
        <w:t xml:space="preserve">● </w:t>
      </w:r>
      <w:r w:rsidR="00F35254" w:rsidRPr="005569B5">
        <w:rPr>
          <w:rFonts w:ascii="Times New Roman" w:hAnsi="Times New Roman"/>
          <w:sz w:val="24"/>
        </w:rPr>
        <w:t xml:space="preserve">духовно-нравственное развитие личности школьника, его творческих способностей, интереса к учению; </w:t>
      </w:r>
    </w:p>
    <w:p w:rsidR="007A21A9" w:rsidRPr="005569B5" w:rsidRDefault="002C3A8B" w:rsidP="005569B5">
      <w:pPr>
        <w:pStyle w:val="af8"/>
        <w:spacing w:line="276" w:lineRule="auto"/>
        <w:ind w:firstLine="567"/>
        <w:rPr>
          <w:rFonts w:ascii="Times New Roman" w:hAnsi="Times New Roman"/>
          <w:sz w:val="24"/>
        </w:rPr>
      </w:pPr>
      <w:r w:rsidRPr="005569B5">
        <w:rPr>
          <w:rFonts w:ascii="Times New Roman" w:hAnsi="Times New Roman"/>
          <w:sz w:val="24"/>
        </w:rPr>
        <w:t>●</w:t>
      </w:r>
      <w:r w:rsidR="00F35254" w:rsidRPr="005569B5">
        <w:rPr>
          <w:rFonts w:ascii="Times New Roman" w:hAnsi="Times New Roman"/>
          <w:sz w:val="24"/>
        </w:rPr>
        <w:t xml:space="preserve"> воспитание обучающихся, предусматривающее принятие ими моральных норм, нравственных установок, национальных ценностей, </w:t>
      </w:r>
      <w:r w:rsidR="007A21A9" w:rsidRPr="005569B5">
        <w:rPr>
          <w:rFonts w:ascii="Times New Roman" w:hAnsi="Times New Roman"/>
          <w:sz w:val="24"/>
        </w:rPr>
        <w:t>эмоционально-ценностного позитивного отношения к себе и окружающим.</w:t>
      </w:r>
    </w:p>
    <w:p w:rsidR="004C7165" w:rsidRPr="005569B5" w:rsidRDefault="00856AD1" w:rsidP="005569B5">
      <w:pPr>
        <w:autoSpaceDE w:val="0"/>
        <w:autoSpaceDN w:val="0"/>
        <w:adjustRightInd w:val="0"/>
        <w:spacing w:before="240" w:line="276" w:lineRule="auto"/>
        <w:ind w:right="-144" w:firstLine="567"/>
        <w:jc w:val="both"/>
        <w:rPr>
          <w:b/>
        </w:rPr>
      </w:pPr>
      <w:r w:rsidRPr="00803E6E">
        <w:rPr>
          <w:b/>
        </w:rPr>
        <w:t>ПРИНЦИПЫ И ПОДХОДЫ К ФОРМИРОВАНИЮ ПРОГРАММЫ</w:t>
      </w:r>
    </w:p>
    <w:p w:rsidR="00F236F8" w:rsidRPr="00A23DB9" w:rsidRDefault="00856AD1"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Данная основная образовательная п</w:t>
      </w:r>
      <w:r w:rsidR="00F236F8" w:rsidRPr="00A23DB9">
        <w:rPr>
          <w:rFonts w:ascii="Times New Roman" w:hAnsi="Times New Roman" w:cs="Times New Roman"/>
          <w:color w:val="auto"/>
          <w:sz w:val="24"/>
          <w:szCs w:val="24"/>
        </w:rPr>
        <w:t>рограмма соответствует основным принципам государственной политики РФ в области образования, изложенным в Законе Российской Федерации “Об образовании”. Это:</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гуманистический характер образования, приоритет общечеловеческих ценностей, жизни и здоровья человека, свободного развития личности;</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воспитание гражданственности, трудолюбия, уважения к правам и свободам человека, любви к окружающей природе, Родине, семье;</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общедоступность образования, адаптивность системы образования к уровням и особенностям развития и подготовки обучающихся и воспитанников;</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обеспечение самоопределения личности, создание условий для ее самореализации, творческого развития;</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формирование у обучающегося адекватной современному уровню знаний и ступени обучения картины мира;</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формирование человека и гражданина, интегрированного в современное ему общество и нацеленного на совершенствование этого общества;</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 содействие взаимопониманию и сотрудничеству между людьми, народами независимо от национальной, религиозной и социальной принадлежности.</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color w:val="auto"/>
          <w:sz w:val="24"/>
          <w:szCs w:val="24"/>
        </w:rPr>
        <w:t>Программа опирается</w:t>
      </w:r>
      <w:r w:rsidR="00D0444C">
        <w:rPr>
          <w:rFonts w:ascii="Times New Roman" w:hAnsi="Times New Roman" w:cs="Times New Roman"/>
          <w:color w:val="auto"/>
          <w:sz w:val="24"/>
          <w:szCs w:val="24"/>
        </w:rPr>
        <w:t xml:space="preserve"> </w:t>
      </w:r>
      <w:r w:rsidRPr="00A23DB9">
        <w:rPr>
          <w:rFonts w:ascii="Times New Roman" w:hAnsi="Times New Roman" w:cs="Times New Roman"/>
          <w:bCs/>
          <w:color w:val="auto"/>
          <w:sz w:val="24"/>
          <w:szCs w:val="24"/>
        </w:rPr>
        <w:t>на развивающую парадигму,</w:t>
      </w:r>
      <w:r w:rsidRPr="00A23DB9">
        <w:rPr>
          <w:rFonts w:ascii="Times New Roman" w:hAnsi="Times New Roman" w:cs="Times New Roman"/>
          <w:color w:val="auto"/>
          <w:sz w:val="24"/>
          <w:szCs w:val="24"/>
        </w:rPr>
        <w:t xml:space="preserve"> представленную в виде системы психолого-педагоги</w:t>
      </w:r>
      <w:r w:rsidR="00497469">
        <w:rPr>
          <w:rFonts w:ascii="Times New Roman" w:hAnsi="Times New Roman" w:cs="Times New Roman"/>
          <w:color w:val="auto"/>
          <w:sz w:val="24"/>
          <w:szCs w:val="24"/>
        </w:rPr>
        <w:t>ческих принципов</w:t>
      </w:r>
      <w:r w:rsidRPr="00A23DB9">
        <w:rPr>
          <w:rFonts w:ascii="Times New Roman" w:hAnsi="Times New Roman" w:cs="Times New Roman"/>
          <w:color w:val="auto"/>
          <w:sz w:val="24"/>
          <w:szCs w:val="24"/>
        </w:rPr>
        <w:t>:</w:t>
      </w:r>
    </w:p>
    <w:p w:rsidR="00F236F8" w:rsidRPr="00A23DB9" w:rsidRDefault="00F236F8" w:rsidP="00A23DB9">
      <w:pPr>
        <w:pStyle w:val="a6"/>
        <w:spacing w:line="276" w:lineRule="auto"/>
        <w:ind w:right="-144" w:firstLine="567"/>
        <w:rPr>
          <w:rFonts w:ascii="Times New Roman" w:hAnsi="Times New Roman" w:cs="Times New Roman"/>
          <w:i/>
          <w:iCs/>
          <w:color w:val="auto"/>
          <w:sz w:val="24"/>
          <w:szCs w:val="24"/>
        </w:rPr>
      </w:pPr>
      <w:r w:rsidRPr="00A23DB9">
        <w:rPr>
          <w:rFonts w:ascii="Times New Roman" w:hAnsi="Times New Roman" w:cs="Times New Roman"/>
          <w:i/>
          <w:iCs/>
          <w:color w:val="auto"/>
          <w:sz w:val="24"/>
          <w:szCs w:val="24"/>
        </w:rPr>
        <w:t xml:space="preserve">а) Личностно ориентированные принципы </w:t>
      </w:r>
      <w:r w:rsidRPr="00A23DB9">
        <w:rPr>
          <w:rFonts w:ascii="Times New Roman" w:hAnsi="Times New Roman" w:cs="Times New Roman"/>
          <w:iCs/>
          <w:color w:val="auto"/>
          <w:sz w:val="24"/>
          <w:szCs w:val="24"/>
        </w:rPr>
        <w:t>(</w:t>
      </w:r>
      <w:r w:rsidRPr="00A23DB9">
        <w:rPr>
          <w:rFonts w:ascii="Times New Roman" w:hAnsi="Times New Roman" w:cs="Times New Roman"/>
          <w:color w:val="auto"/>
          <w:sz w:val="24"/>
          <w:szCs w:val="24"/>
        </w:rPr>
        <w:t xml:space="preserve">принцип адаптивности, принцип развития, принцип психологической комфортности). </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i/>
          <w:iCs/>
          <w:color w:val="auto"/>
          <w:sz w:val="24"/>
          <w:szCs w:val="24"/>
        </w:rPr>
        <w:lastRenderedPageBreak/>
        <w:t>б) Культурно ориентированные</w:t>
      </w:r>
      <w:r w:rsidRPr="00A23DB9">
        <w:rPr>
          <w:rFonts w:ascii="Times New Roman" w:hAnsi="Times New Roman" w:cs="Times New Roman"/>
          <w:color w:val="auto"/>
          <w:sz w:val="24"/>
          <w:szCs w:val="24"/>
        </w:rPr>
        <w:t xml:space="preserve"> принципы (принцип образа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овладения культурой). </w:t>
      </w:r>
    </w:p>
    <w:p w:rsidR="00F236F8" w:rsidRPr="00A23DB9" w:rsidRDefault="00F236F8" w:rsidP="00A23DB9">
      <w:pPr>
        <w:pStyle w:val="a6"/>
        <w:spacing w:line="276" w:lineRule="auto"/>
        <w:ind w:right="-144" w:firstLine="567"/>
        <w:rPr>
          <w:rFonts w:ascii="Times New Roman" w:hAnsi="Times New Roman" w:cs="Times New Roman"/>
          <w:color w:val="auto"/>
          <w:sz w:val="24"/>
          <w:szCs w:val="24"/>
        </w:rPr>
      </w:pPr>
      <w:r w:rsidRPr="00A23DB9">
        <w:rPr>
          <w:rFonts w:ascii="Times New Roman" w:hAnsi="Times New Roman" w:cs="Times New Roman"/>
          <w:i/>
          <w:iCs/>
          <w:color w:val="auto"/>
          <w:sz w:val="24"/>
          <w:szCs w:val="24"/>
        </w:rPr>
        <w:t xml:space="preserve">в) Деятельностно ориентированные принципы </w:t>
      </w:r>
      <w:r w:rsidRPr="00A23DB9">
        <w:rPr>
          <w:rFonts w:ascii="Times New Roman" w:hAnsi="Times New Roman" w:cs="Times New Roman"/>
          <w:iCs/>
          <w:color w:val="auto"/>
          <w:sz w:val="24"/>
          <w:szCs w:val="24"/>
        </w:rPr>
        <w:t>(</w:t>
      </w:r>
      <w:r w:rsidRPr="00A23DB9">
        <w:rPr>
          <w:rFonts w:ascii="Times New Roman" w:hAnsi="Times New Roman" w:cs="Times New Roman"/>
          <w:color w:val="auto"/>
          <w:sz w:val="24"/>
          <w:szCs w:val="24"/>
        </w:rPr>
        <w:t>принцип обучения деятельности, принцип управляемого перехода от деятельности в учебной ситуации к деятельности в жизненной ситуации, принцип управляемого перехода от совместной учебно-познавательной деятельности к самостоятельной деятельности ученика, принцип опоры на предшествующее (спонтанное) развитие, креативный принцип).</w:t>
      </w:r>
    </w:p>
    <w:p w:rsidR="004C7165" w:rsidRPr="00A23DB9" w:rsidRDefault="004C7165" w:rsidP="00A23DB9">
      <w:pPr>
        <w:spacing w:line="276" w:lineRule="auto"/>
        <w:ind w:right="-144" w:firstLine="567"/>
        <w:jc w:val="both"/>
      </w:pPr>
    </w:p>
    <w:p w:rsidR="00856AD1" w:rsidRPr="00A23DB9" w:rsidRDefault="00511F07" w:rsidP="00A23DB9">
      <w:pPr>
        <w:spacing w:line="276" w:lineRule="auto"/>
        <w:ind w:right="-144" w:firstLine="567"/>
        <w:jc w:val="both"/>
        <w:rPr>
          <w:b/>
        </w:rPr>
      </w:pPr>
      <w:r w:rsidRPr="00A23DB9">
        <w:rPr>
          <w:b/>
        </w:rPr>
        <w:t>КОНЦЕПЦИЯ</w:t>
      </w:r>
      <w:r w:rsidR="006B4029" w:rsidRPr="00A23DB9">
        <w:rPr>
          <w:b/>
        </w:rPr>
        <w:t xml:space="preserve"> ПРОГРАММЫ И ЕЕ ОБЩАЯ </w:t>
      </w:r>
      <w:r w:rsidRPr="00A23DB9">
        <w:rPr>
          <w:b/>
        </w:rPr>
        <w:t xml:space="preserve"> ХАРАКТЕРИСТИКА</w:t>
      </w:r>
    </w:p>
    <w:p w:rsidR="00F236F8" w:rsidRPr="00A23DB9" w:rsidRDefault="00F236F8" w:rsidP="00A23DB9">
      <w:pPr>
        <w:spacing w:line="276" w:lineRule="auto"/>
        <w:ind w:right="-144" w:firstLine="567"/>
        <w:jc w:val="both"/>
        <w:rPr>
          <w:strike/>
        </w:rPr>
      </w:pPr>
      <w:r w:rsidRPr="00A23DB9">
        <w:t xml:space="preserve">В основе реализации основной образовательной программы лежит </w:t>
      </w:r>
      <w:r w:rsidR="00CC213A" w:rsidRPr="00A23DB9">
        <w:t xml:space="preserve">культурно – исторический </w:t>
      </w:r>
      <w:r w:rsidRPr="00A23DB9">
        <w:t xml:space="preserve">системно-деятельностный подход, который </w:t>
      </w:r>
      <w:r w:rsidR="00CC213A" w:rsidRPr="00A23DB9">
        <w:t xml:space="preserve">основывается  на теоретических положениях концепции Л.С. Выгодского, А.Н. Леонтьева, Д.Б. Эльконина, П.Я. Гальперина, раскрывающих основные психологические закономерности процесса обучения и воспитания, структуру образовательной деятельности учащихся с учетом общих закономерностей онтогенетического возрастного развития детей. Деятельностный подход исходит из положения о том, что психологические способности человека есть результат преобразования внешней предметной деятельности во внеурочную психическую деятельность путем последовательных преобразований. Системно-деятельностный подход </w:t>
      </w:r>
      <w:r w:rsidRPr="00A23DB9">
        <w:t xml:space="preserve">предполагает: </w:t>
      </w:r>
    </w:p>
    <w:p w:rsidR="00F236F8" w:rsidRPr="00A23DB9" w:rsidRDefault="00F236F8" w:rsidP="00A23DB9">
      <w:pPr>
        <w:numPr>
          <w:ilvl w:val="0"/>
          <w:numId w:val="1"/>
        </w:numPr>
        <w:tabs>
          <w:tab w:val="clear" w:pos="1080"/>
          <w:tab w:val="left" w:pos="720"/>
          <w:tab w:val="left" w:pos="1260"/>
        </w:tabs>
        <w:autoSpaceDE w:val="0"/>
        <w:autoSpaceDN w:val="0"/>
        <w:adjustRightInd w:val="0"/>
        <w:spacing w:line="276" w:lineRule="auto"/>
        <w:ind w:left="0" w:right="-144" w:firstLine="567"/>
        <w:jc w:val="both"/>
        <w:rPr>
          <w:kern w:val="2"/>
        </w:rPr>
      </w:pPr>
      <w:r w:rsidRPr="00A23DB9">
        <w:rPr>
          <w:kern w:val="2"/>
        </w:rPr>
        <w:t xml:space="preserve">ориентацию на достижение цели и основного результата образования </w:t>
      </w:r>
      <w:r w:rsidRPr="00A23DB9">
        <w:t>–</w:t>
      </w:r>
      <w:r w:rsidRPr="00A23DB9">
        <w:rPr>
          <w:kern w:val="2"/>
        </w:rPr>
        <w:t xml:space="preserve"> развитие личности обучающегося на основе освоения универсальных учебных действий, познания и освоения мира; </w:t>
      </w:r>
    </w:p>
    <w:p w:rsidR="00F236F8" w:rsidRPr="00A23DB9" w:rsidRDefault="00F236F8" w:rsidP="00A23DB9">
      <w:pPr>
        <w:numPr>
          <w:ilvl w:val="0"/>
          <w:numId w:val="1"/>
        </w:numPr>
        <w:tabs>
          <w:tab w:val="clear" w:pos="1080"/>
          <w:tab w:val="left" w:pos="720"/>
          <w:tab w:val="left" w:pos="1260"/>
        </w:tabs>
        <w:autoSpaceDE w:val="0"/>
        <w:autoSpaceDN w:val="0"/>
        <w:adjustRightInd w:val="0"/>
        <w:spacing w:line="276" w:lineRule="auto"/>
        <w:ind w:left="0" w:right="-144" w:firstLine="567"/>
        <w:jc w:val="both"/>
        <w:rPr>
          <w:kern w:val="2"/>
        </w:rPr>
      </w:pPr>
      <w:r w:rsidRPr="00A23DB9">
        <w:rPr>
          <w:kern w:val="2"/>
        </w:rPr>
        <w:t xml:space="preserve">опору на </w:t>
      </w:r>
      <w:r w:rsidRPr="00A23DB9">
        <w:t>современные образовательные технологии деятельностного типа</w:t>
      </w:r>
      <w:r w:rsidRPr="00A23DB9">
        <w:rPr>
          <w:kern w:val="2"/>
        </w:rPr>
        <w:t>:</w:t>
      </w:r>
    </w:p>
    <w:p w:rsidR="00F236F8" w:rsidRPr="00A23DB9" w:rsidRDefault="00F236F8" w:rsidP="00A23DB9">
      <w:pPr>
        <w:tabs>
          <w:tab w:val="left" w:pos="720"/>
          <w:tab w:val="left" w:pos="1260"/>
        </w:tabs>
        <w:autoSpaceDE w:val="0"/>
        <w:autoSpaceDN w:val="0"/>
        <w:adjustRightInd w:val="0"/>
        <w:spacing w:line="276" w:lineRule="auto"/>
        <w:ind w:right="-144" w:firstLine="567"/>
        <w:jc w:val="both"/>
        <w:rPr>
          <w:kern w:val="2"/>
        </w:rPr>
      </w:pPr>
      <w:r w:rsidRPr="00A23DB9">
        <w:rPr>
          <w:kern w:val="2"/>
        </w:rPr>
        <w:tab/>
        <w:t xml:space="preserve">- технологию формирования типа правильной читательской деятельности (технологию продуктивного чтения), </w:t>
      </w:r>
    </w:p>
    <w:p w:rsidR="00F236F8" w:rsidRPr="00A23DB9" w:rsidRDefault="00F236F8" w:rsidP="00A23DB9">
      <w:pPr>
        <w:tabs>
          <w:tab w:val="left" w:pos="720"/>
          <w:tab w:val="left" w:pos="1260"/>
        </w:tabs>
        <w:autoSpaceDE w:val="0"/>
        <w:autoSpaceDN w:val="0"/>
        <w:adjustRightInd w:val="0"/>
        <w:spacing w:line="276" w:lineRule="auto"/>
        <w:ind w:right="-144" w:firstLine="567"/>
        <w:jc w:val="both"/>
        <w:rPr>
          <w:kern w:val="2"/>
        </w:rPr>
      </w:pPr>
      <w:r w:rsidRPr="00A23DB9">
        <w:rPr>
          <w:kern w:val="2"/>
        </w:rPr>
        <w:tab/>
        <w:t xml:space="preserve">- проблемно-диалогическую технологию, </w:t>
      </w:r>
    </w:p>
    <w:p w:rsidR="00F236F8" w:rsidRPr="00A23DB9" w:rsidRDefault="00F236F8" w:rsidP="00A23DB9">
      <w:pPr>
        <w:tabs>
          <w:tab w:val="left" w:pos="720"/>
          <w:tab w:val="left" w:pos="1260"/>
        </w:tabs>
        <w:autoSpaceDE w:val="0"/>
        <w:autoSpaceDN w:val="0"/>
        <w:adjustRightInd w:val="0"/>
        <w:spacing w:line="276" w:lineRule="auto"/>
        <w:ind w:right="-144" w:firstLine="567"/>
        <w:jc w:val="both"/>
        <w:rPr>
          <w:kern w:val="2"/>
        </w:rPr>
      </w:pPr>
      <w:r w:rsidRPr="00A23DB9">
        <w:rPr>
          <w:kern w:val="2"/>
        </w:rPr>
        <w:tab/>
        <w:t>- технологию оценивания образовательных достижений (учебных успехов).</w:t>
      </w:r>
    </w:p>
    <w:p w:rsidR="00F236F8" w:rsidRPr="00A23DB9" w:rsidRDefault="00F236F8" w:rsidP="00A23DB9">
      <w:pPr>
        <w:numPr>
          <w:ilvl w:val="0"/>
          <w:numId w:val="1"/>
        </w:numPr>
        <w:tabs>
          <w:tab w:val="clear" w:pos="1080"/>
          <w:tab w:val="left" w:pos="720"/>
          <w:tab w:val="left" w:pos="1260"/>
        </w:tabs>
        <w:autoSpaceDE w:val="0"/>
        <w:autoSpaceDN w:val="0"/>
        <w:adjustRightInd w:val="0"/>
        <w:spacing w:line="276" w:lineRule="auto"/>
        <w:ind w:left="0" w:right="-144" w:firstLine="567"/>
        <w:jc w:val="both"/>
        <w:rPr>
          <w:kern w:val="2"/>
        </w:rPr>
      </w:pPr>
      <w:r w:rsidRPr="00A23DB9">
        <w:rPr>
          <w:kern w:val="2"/>
        </w:rPr>
        <w:t>обеспечение преемственности дошкольного, начального общего, основного и среднего (полного) общего образования.</w:t>
      </w:r>
    </w:p>
    <w:p w:rsidR="006B4029" w:rsidRPr="00A23DB9" w:rsidRDefault="006B4029" w:rsidP="00A23DB9">
      <w:pPr>
        <w:autoSpaceDE w:val="0"/>
        <w:autoSpaceDN w:val="0"/>
        <w:adjustRightInd w:val="0"/>
        <w:spacing w:line="276" w:lineRule="auto"/>
        <w:ind w:right="-144" w:firstLine="567"/>
        <w:jc w:val="both"/>
      </w:pPr>
      <w:r w:rsidRPr="00A23DB9">
        <w:t>Программа предполагает полидисциплинарное (межпредметное) изучение сложных ситуаций реальной жизни. Соответственно специфические для каждого учебного предмета действия и операции уже в начальной школе  дополнены универсальными (метапредметными) учебными действиями.   Активность обучающегося признается основой достижения развивающих целей образования, строится самим учащимся в процессе познавательной, исследователь</w:t>
      </w:r>
      <w:r w:rsidR="00B01E50">
        <w:t xml:space="preserve">ской деятельности.   </w:t>
      </w:r>
      <w:r w:rsidRPr="00A23DB9">
        <w:t>Учение выступает как сотрудничество — совместная работа учителя и учеников в ходе овладения знаниями и решения проблем, активное участие учащихся в выборе содержания и методов обучения, что способствует формированию   универсальных учебных действий.</w:t>
      </w:r>
    </w:p>
    <w:p w:rsidR="006B4029" w:rsidRPr="00A23DB9" w:rsidRDefault="006B4029" w:rsidP="00A23DB9">
      <w:pPr>
        <w:spacing w:line="276" w:lineRule="auto"/>
        <w:ind w:right="-144" w:firstLine="567"/>
        <w:jc w:val="both"/>
      </w:pPr>
      <w:r w:rsidRPr="00A23DB9">
        <w:t xml:space="preserve"> Превалируют  методы, обеспечивающие становление самостоятельной, творческой учебной деятельности учащегося, направленной на решение реальных  жизненных задач.    </w:t>
      </w:r>
    </w:p>
    <w:p w:rsidR="00EA4F8C" w:rsidRPr="00A23DB9" w:rsidRDefault="00EA4F8C" w:rsidP="00A23DB9">
      <w:pPr>
        <w:autoSpaceDE w:val="0"/>
        <w:autoSpaceDN w:val="0"/>
        <w:adjustRightInd w:val="0"/>
        <w:spacing w:before="240" w:line="276" w:lineRule="auto"/>
        <w:ind w:right="-144" w:firstLine="567"/>
        <w:jc w:val="both"/>
      </w:pPr>
      <w:r w:rsidRPr="00A23DB9">
        <w:t>К числу планируемых результатов освоения основной образовательной программы отнесены:</w:t>
      </w:r>
    </w:p>
    <w:p w:rsidR="00EA4F8C" w:rsidRPr="00A23DB9" w:rsidRDefault="00EA4F8C" w:rsidP="00A23DB9">
      <w:pPr>
        <w:autoSpaceDE w:val="0"/>
        <w:autoSpaceDN w:val="0"/>
        <w:adjustRightInd w:val="0"/>
        <w:spacing w:line="276" w:lineRule="auto"/>
        <w:ind w:right="-144" w:firstLine="567"/>
        <w:jc w:val="both"/>
      </w:pPr>
      <w:r w:rsidRPr="00A23DB9">
        <w:t xml:space="preserve">● личностные результаты – готовность и способность обучающихся к саморазвитию, сформированность мотивации к учению и познанию, ценностно-смысловые установки выпускников начальной школы, отражающие их индивидуально-личностные позиции, </w:t>
      </w:r>
      <w:r w:rsidRPr="00A23DB9">
        <w:lastRenderedPageBreak/>
        <w:t xml:space="preserve">социальные компетентности, личностные качества; сформированность основ российской и гражданской идентичности; </w:t>
      </w:r>
    </w:p>
    <w:p w:rsidR="00EA4F8C" w:rsidRPr="00A23DB9" w:rsidRDefault="00EA4F8C" w:rsidP="00A23DB9">
      <w:pPr>
        <w:autoSpaceDE w:val="0"/>
        <w:autoSpaceDN w:val="0"/>
        <w:adjustRightInd w:val="0"/>
        <w:spacing w:before="120" w:line="276" w:lineRule="auto"/>
        <w:ind w:right="-144" w:firstLine="567"/>
        <w:jc w:val="both"/>
      </w:pPr>
      <w:r w:rsidRPr="00A23DB9">
        <w:t>● метапредметные результаты – освоенные ими</w:t>
      </w:r>
      <w:r w:rsidR="005569B5">
        <w:t xml:space="preserve"> </w:t>
      </w:r>
      <w:r w:rsidRPr="00A23DB9">
        <w:t>универсальные учебные действия (познавательные, регулятивные и коммуникативные),  составляющие основу умения учиться (функциональной грамотности);</w:t>
      </w:r>
    </w:p>
    <w:p w:rsidR="00EA4F8C" w:rsidRDefault="00EA4F8C" w:rsidP="00A23DB9">
      <w:pPr>
        <w:autoSpaceDE w:val="0"/>
        <w:autoSpaceDN w:val="0"/>
        <w:adjustRightInd w:val="0"/>
        <w:spacing w:before="120" w:line="276" w:lineRule="auto"/>
        <w:ind w:right="-144" w:firstLine="567"/>
        <w:jc w:val="both"/>
      </w:pPr>
      <w:r w:rsidRPr="00A23DB9">
        <w:t>●  предметные результаты – система основополагающих элементов научного знания по каждому предмету как основа современной научной картины мира и опыт деятельности по получению нового знания, его преобразованию и применению, специфический для каждой предметной области.</w:t>
      </w:r>
    </w:p>
    <w:p w:rsidR="0096095D" w:rsidRPr="00A23DB9" w:rsidRDefault="0096095D" w:rsidP="00A23DB9">
      <w:pPr>
        <w:autoSpaceDE w:val="0"/>
        <w:autoSpaceDN w:val="0"/>
        <w:adjustRightInd w:val="0"/>
        <w:spacing w:before="120" w:line="276" w:lineRule="auto"/>
        <w:ind w:right="-144" w:firstLine="567"/>
        <w:jc w:val="both"/>
      </w:pPr>
    </w:p>
    <w:p w:rsidR="0096095D" w:rsidRPr="00A23DB9" w:rsidRDefault="0096095D" w:rsidP="0096095D">
      <w:pPr>
        <w:spacing w:line="276" w:lineRule="auto"/>
        <w:ind w:right="-144" w:firstLine="567"/>
        <w:jc w:val="both"/>
        <w:rPr>
          <w:b/>
        </w:rPr>
      </w:pPr>
      <w:r>
        <w:rPr>
          <w:b/>
        </w:rPr>
        <w:t>ОРГАНИЗАЦИЯ ВНЕУРОЧНОЙ ДЕЯТЕЛЬНОСТИ</w:t>
      </w:r>
    </w:p>
    <w:p w:rsidR="0064605D" w:rsidRPr="0096095D" w:rsidRDefault="0096095D" w:rsidP="0096095D">
      <w:pPr>
        <w:autoSpaceDE w:val="0"/>
        <w:autoSpaceDN w:val="0"/>
        <w:adjustRightInd w:val="0"/>
        <w:spacing w:line="276" w:lineRule="auto"/>
        <w:ind w:firstLine="567"/>
        <w:jc w:val="both"/>
        <w:rPr>
          <w:b/>
          <w:bCs/>
        </w:rPr>
      </w:pPr>
      <w:r w:rsidRPr="0096095D">
        <w:t>На вышеуказанных принципах и подходах в гимназии разработана</w:t>
      </w:r>
      <w:r w:rsidR="0064605D" w:rsidRPr="0096095D">
        <w:t xml:space="preserve">       программа внеурочной деятельности</w:t>
      </w:r>
      <w:r w:rsidRPr="0096095D">
        <w:t xml:space="preserve">, которая </w:t>
      </w:r>
      <w:r w:rsidR="0064605D" w:rsidRPr="0096095D">
        <w:t xml:space="preserve">  является составной частью основной образовательной программы начального общего образования в МОУ «Гимназия № 3» г. Юбилейного.</w:t>
      </w:r>
    </w:p>
    <w:p w:rsidR="0064605D" w:rsidRPr="0096095D" w:rsidRDefault="0064605D" w:rsidP="0064605D">
      <w:pPr>
        <w:pStyle w:val="af8"/>
        <w:spacing w:line="276" w:lineRule="auto"/>
        <w:ind w:firstLine="709"/>
        <w:jc w:val="both"/>
        <w:rPr>
          <w:rFonts w:ascii="Times New Roman" w:hAnsi="Times New Roman"/>
          <w:sz w:val="24"/>
          <w:szCs w:val="24"/>
        </w:rPr>
      </w:pPr>
      <w:r w:rsidRPr="0096095D">
        <w:rPr>
          <w:rFonts w:ascii="Times New Roman" w:hAnsi="Times New Roman"/>
          <w:sz w:val="24"/>
          <w:szCs w:val="24"/>
        </w:rPr>
        <w:t xml:space="preserve">Настоящая программа создает условия для социального, культурного и профессионального самоопределения, творческой самореализации личности ребёнка, её интеграции в системе мировой и отечественной культур. </w:t>
      </w:r>
    </w:p>
    <w:p w:rsidR="0064605D" w:rsidRPr="0096095D" w:rsidRDefault="0064605D" w:rsidP="0064605D">
      <w:pPr>
        <w:pStyle w:val="af8"/>
        <w:spacing w:line="276" w:lineRule="auto"/>
        <w:ind w:firstLine="709"/>
        <w:jc w:val="both"/>
        <w:rPr>
          <w:rFonts w:ascii="Times New Roman" w:hAnsi="Times New Roman"/>
          <w:sz w:val="24"/>
          <w:szCs w:val="24"/>
        </w:rPr>
      </w:pPr>
      <w:r w:rsidRPr="0096095D">
        <w:rPr>
          <w:rFonts w:ascii="Times New Roman" w:hAnsi="Times New Roman"/>
          <w:sz w:val="24"/>
          <w:szCs w:val="24"/>
        </w:rPr>
        <w:t>При разработке программы внеурочной деятельности учитывались социально-экономическое развитие и социо</w:t>
      </w:r>
      <w:r w:rsidR="009F771C">
        <w:rPr>
          <w:rFonts w:ascii="Times New Roman" w:hAnsi="Times New Roman"/>
          <w:sz w:val="24"/>
          <w:szCs w:val="24"/>
        </w:rPr>
        <w:t>-</w:t>
      </w:r>
      <w:r w:rsidRPr="0096095D">
        <w:rPr>
          <w:rFonts w:ascii="Times New Roman" w:hAnsi="Times New Roman"/>
          <w:sz w:val="24"/>
          <w:szCs w:val="24"/>
        </w:rPr>
        <w:t>культурный потенциал  города Юбилейный и Московской области. Приоритеты развития гимназии детерминированы как его собственными (внутренними) потребностями, так и потребностями социальной среды.</w:t>
      </w:r>
    </w:p>
    <w:p w:rsidR="0064605D" w:rsidRPr="0096095D" w:rsidRDefault="0064605D" w:rsidP="0096095D">
      <w:pPr>
        <w:pStyle w:val="af8"/>
        <w:spacing w:line="276" w:lineRule="auto"/>
        <w:ind w:firstLine="709"/>
        <w:jc w:val="both"/>
        <w:rPr>
          <w:rFonts w:ascii="Times New Roman" w:hAnsi="Times New Roman"/>
          <w:sz w:val="24"/>
          <w:szCs w:val="24"/>
        </w:rPr>
      </w:pPr>
      <w:r w:rsidRPr="0096095D">
        <w:rPr>
          <w:rFonts w:ascii="Times New Roman" w:hAnsi="Times New Roman"/>
          <w:b/>
          <w:bCs/>
          <w:sz w:val="24"/>
          <w:szCs w:val="24"/>
        </w:rPr>
        <w:t>Актуальность</w:t>
      </w:r>
      <w:r w:rsidRPr="0096095D">
        <w:rPr>
          <w:rFonts w:ascii="Times New Roman" w:hAnsi="Times New Roman"/>
          <w:sz w:val="24"/>
          <w:szCs w:val="24"/>
        </w:rPr>
        <w:t xml:space="preserve"> программы обусловлена необходимостью решения проблемы обеспечения такого качества начального общего </w:t>
      </w:r>
      <w:r w:rsidRPr="0096095D">
        <w:rPr>
          <w:rFonts w:ascii="Times New Roman" w:hAnsi="Times New Roman"/>
          <w:bCs/>
          <w:sz w:val="24"/>
          <w:szCs w:val="24"/>
        </w:rPr>
        <w:t>образования, которое станет для человека средством личностной самореализации и достижения социального успеха, а, следовательно, улучшит качество его жизни, обеспечит благосостояние.</w:t>
      </w:r>
      <w:r w:rsidR="0096095D">
        <w:rPr>
          <w:rFonts w:ascii="Times New Roman" w:hAnsi="Times New Roman"/>
          <w:bCs/>
          <w:sz w:val="24"/>
          <w:szCs w:val="24"/>
        </w:rPr>
        <w:t xml:space="preserve"> </w:t>
      </w:r>
      <w:r w:rsidRPr="0096095D">
        <w:rPr>
          <w:rFonts w:ascii="Times New Roman" w:hAnsi="Times New Roman"/>
        </w:rPr>
        <w:t xml:space="preserve">Это предполагает ориентацию на развитие у учащихся способностей самостоятельному решению проблем в различных сферах деятельности на основе освоения им социального опыта. Таким образом, мы обеспечили бы решение приоритетных задач образования - научиться познавать мир, научиться учиться, сотрудничать, общаться, организовывать совместную деятельность. </w:t>
      </w:r>
    </w:p>
    <w:p w:rsidR="0064605D" w:rsidRPr="0096095D" w:rsidRDefault="0064605D" w:rsidP="0064605D">
      <w:pPr>
        <w:tabs>
          <w:tab w:val="left" w:pos="714"/>
        </w:tabs>
        <w:spacing w:line="276" w:lineRule="auto"/>
        <w:ind w:firstLine="567"/>
        <w:jc w:val="both"/>
      </w:pPr>
      <w:r w:rsidRPr="0096095D">
        <w:t xml:space="preserve">Однако наиболее продуктивно это воспитание осуществлять в свободное от обучения время. </w:t>
      </w:r>
    </w:p>
    <w:p w:rsidR="0064605D" w:rsidRPr="00A42543" w:rsidRDefault="0064605D" w:rsidP="0064605D">
      <w:pPr>
        <w:tabs>
          <w:tab w:val="left" w:pos="714"/>
        </w:tabs>
        <w:spacing w:line="276" w:lineRule="auto"/>
        <w:ind w:firstLine="567"/>
        <w:jc w:val="both"/>
        <w:rPr>
          <w:color w:val="C0504D" w:themeColor="accent2"/>
        </w:rPr>
      </w:pPr>
    </w:p>
    <w:p w:rsidR="0064605D" w:rsidRPr="00F15AB1" w:rsidRDefault="0064605D" w:rsidP="00F15AB1">
      <w:pPr>
        <w:pStyle w:val="af8"/>
        <w:spacing w:line="276" w:lineRule="auto"/>
        <w:jc w:val="center"/>
        <w:rPr>
          <w:rFonts w:ascii="Times New Roman" w:hAnsi="Times New Roman"/>
          <w:b/>
          <w:sz w:val="24"/>
          <w:szCs w:val="24"/>
        </w:rPr>
      </w:pPr>
      <w:r w:rsidRPr="00F15AB1">
        <w:rPr>
          <w:rFonts w:ascii="Times New Roman" w:hAnsi="Times New Roman"/>
          <w:b/>
          <w:sz w:val="24"/>
          <w:szCs w:val="24"/>
        </w:rPr>
        <w:t>О</w:t>
      </w:r>
      <w:r w:rsidR="00F15AB1" w:rsidRPr="00F15AB1">
        <w:rPr>
          <w:rFonts w:ascii="Times New Roman" w:hAnsi="Times New Roman"/>
          <w:b/>
          <w:sz w:val="24"/>
          <w:szCs w:val="24"/>
        </w:rPr>
        <w:t>собенности организации внеурочной деятельности</w:t>
      </w:r>
    </w:p>
    <w:p w:rsidR="0064605D" w:rsidRPr="00F15AB1" w:rsidRDefault="0064605D" w:rsidP="0064605D">
      <w:pPr>
        <w:tabs>
          <w:tab w:val="left" w:pos="910"/>
        </w:tabs>
        <w:spacing w:line="276" w:lineRule="auto"/>
        <w:jc w:val="both"/>
      </w:pPr>
      <w:r w:rsidRPr="00F15AB1">
        <w:t xml:space="preserve">         Педагогическим коллективом МОУ «Гимназия» г. Юбилейного накоплен годовой опыт организации внеурочной деятельности младших школьников, который нашел отражение в разнообразных формах финальных результатов  внеурочных занятий. По итогам работы видно, что эти занятия полезны детям  различных категорий:  одарённые здесь находят дополнительное и более широкое  поле деятельности и на более сложном уровне,  они показывают мастер-классы выступлений, получают дальнейшее развитие своих. Дети  с коммуникативными  проблемами шаг за шагом постепенно  адаптируются в среде ровесников, проявляя свои способности, сильные группы учащихся могут стать консультантами при выполнении заданий.</w:t>
      </w:r>
    </w:p>
    <w:p w:rsidR="0064605D" w:rsidRPr="00F15AB1" w:rsidRDefault="0064605D" w:rsidP="0064605D">
      <w:pPr>
        <w:pStyle w:val="af8"/>
        <w:spacing w:line="276" w:lineRule="auto"/>
        <w:ind w:firstLine="709"/>
        <w:jc w:val="both"/>
        <w:rPr>
          <w:rFonts w:ascii="Times New Roman" w:hAnsi="Times New Roman"/>
          <w:sz w:val="24"/>
          <w:szCs w:val="24"/>
        </w:rPr>
      </w:pPr>
      <w:r w:rsidRPr="00F15AB1">
        <w:rPr>
          <w:rFonts w:ascii="Times New Roman" w:hAnsi="Times New Roman"/>
          <w:sz w:val="24"/>
          <w:szCs w:val="24"/>
        </w:rPr>
        <w:t xml:space="preserve"> Формирование общей среды для проявления и развития способностей одаренных детей, выявление и стимулирование их достижений — приоритетное направление деятельности гимназии с первых дней его существования и по настоящее время. </w:t>
      </w:r>
    </w:p>
    <w:p w:rsidR="0064605D" w:rsidRPr="00F15AB1" w:rsidRDefault="0064605D" w:rsidP="0064605D">
      <w:pPr>
        <w:pStyle w:val="af8"/>
        <w:spacing w:line="276" w:lineRule="auto"/>
        <w:ind w:firstLine="709"/>
        <w:jc w:val="both"/>
        <w:rPr>
          <w:rFonts w:ascii="Times New Roman" w:hAnsi="Times New Roman"/>
          <w:sz w:val="24"/>
          <w:szCs w:val="24"/>
        </w:rPr>
      </w:pPr>
      <w:r w:rsidRPr="00F15AB1">
        <w:rPr>
          <w:rFonts w:ascii="Times New Roman" w:hAnsi="Times New Roman"/>
          <w:sz w:val="24"/>
          <w:szCs w:val="24"/>
        </w:rPr>
        <w:t xml:space="preserve">Принципиальным отличием образовательного процесса в гимназии является его ориентация на работу с одаренными детьми, на создание условий для их успешной </w:t>
      </w:r>
      <w:r w:rsidRPr="00F15AB1">
        <w:rPr>
          <w:rFonts w:ascii="Times New Roman" w:hAnsi="Times New Roman"/>
          <w:sz w:val="24"/>
          <w:szCs w:val="24"/>
        </w:rPr>
        <w:lastRenderedPageBreak/>
        <w:t xml:space="preserve">социализации. Свою роль мы видим в том, чтобы стать одним из активных субъектов воспитания человека - носителя лучших культурных образцов мышления и действия, создать особые условия для роста этих качеств в ребенке. </w:t>
      </w:r>
    </w:p>
    <w:p w:rsidR="0064605D" w:rsidRPr="00F15AB1" w:rsidRDefault="0064605D" w:rsidP="0064605D">
      <w:pPr>
        <w:pStyle w:val="af8"/>
        <w:spacing w:line="276" w:lineRule="auto"/>
        <w:jc w:val="both"/>
        <w:rPr>
          <w:rFonts w:ascii="Times New Roman" w:hAnsi="Times New Roman"/>
          <w:sz w:val="24"/>
          <w:szCs w:val="24"/>
        </w:rPr>
      </w:pPr>
      <w:r w:rsidRPr="00F15AB1">
        <w:rPr>
          <w:rFonts w:ascii="Times New Roman" w:hAnsi="Times New Roman"/>
          <w:sz w:val="24"/>
          <w:szCs w:val="24"/>
        </w:rPr>
        <w:t xml:space="preserve">            Все учащиеся начальной школы традиционно участвуют во Всероссийских конкурсах «Британский бульдог», «Кенгуру», «Русский медвежонок», «Интеллектуальном марафоне». </w:t>
      </w:r>
    </w:p>
    <w:p w:rsidR="0064605D" w:rsidRPr="00F15AB1" w:rsidRDefault="00F15AB1" w:rsidP="0064605D">
      <w:pPr>
        <w:pStyle w:val="af8"/>
        <w:spacing w:line="276" w:lineRule="auto"/>
        <w:ind w:firstLine="709"/>
        <w:jc w:val="both"/>
        <w:rPr>
          <w:rFonts w:ascii="Times New Roman" w:hAnsi="Times New Roman"/>
          <w:sz w:val="24"/>
          <w:szCs w:val="24"/>
        </w:rPr>
      </w:pPr>
      <w:r w:rsidRPr="00F15AB1">
        <w:rPr>
          <w:rFonts w:ascii="Times New Roman" w:hAnsi="Times New Roman"/>
          <w:sz w:val="24"/>
          <w:szCs w:val="24"/>
        </w:rPr>
        <w:t>Н</w:t>
      </w:r>
      <w:r w:rsidR="0064605D" w:rsidRPr="00F15AB1">
        <w:rPr>
          <w:rFonts w:ascii="Times New Roman" w:hAnsi="Times New Roman"/>
          <w:sz w:val="24"/>
          <w:szCs w:val="24"/>
        </w:rPr>
        <w:t>акопленный педагогами начальной ступени опыт внеурочной деятельности позволит  МОУ «Гимназия № 3» г. Юбилейный решать задачи воспитания и социализации обучающихся в контексте национального воспитательного идеала, в соответствии с федеральным государственным образовательным стандартом.</w:t>
      </w:r>
    </w:p>
    <w:p w:rsidR="0064605D" w:rsidRPr="00F15AB1" w:rsidRDefault="0064605D" w:rsidP="0064605D">
      <w:pPr>
        <w:pStyle w:val="af8"/>
        <w:spacing w:line="276" w:lineRule="auto"/>
        <w:ind w:firstLine="709"/>
        <w:jc w:val="both"/>
        <w:rPr>
          <w:rFonts w:ascii="Times New Roman" w:hAnsi="Times New Roman"/>
          <w:sz w:val="24"/>
          <w:szCs w:val="24"/>
        </w:rPr>
      </w:pPr>
      <w:r w:rsidRPr="00F15AB1">
        <w:rPr>
          <w:rFonts w:ascii="Times New Roman" w:hAnsi="Times New Roman"/>
          <w:sz w:val="24"/>
          <w:szCs w:val="24"/>
        </w:rPr>
        <w:t xml:space="preserve">Система внеурочной воспитательной работы представляет собой единство целей, принципов, содержания, форм и методов деятельности. </w:t>
      </w:r>
    </w:p>
    <w:p w:rsidR="0064605D" w:rsidRPr="002942AE" w:rsidRDefault="002942AE" w:rsidP="002942AE">
      <w:pPr>
        <w:pStyle w:val="af8"/>
        <w:spacing w:line="276" w:lineRule="auto"/>
        <w:jc w:val="center"/>
        <w:rPr>
          <w:rFonts w:ascii="Times New Roman" w:hAnsi="Times New Roman"/>
          <w:b/>
          <w:sz w:val="24"/>
          <w:szCs w:val="24"/>
        </w:rPr>
      </w:pPr>
      <w:r w:rsidRPr="002942AE">
        <w:rPr>
          <w:rFonts w:ascii="Times New Roman" w:hAnsi="Times New Roman"/>
          <w:b/>
          <w:sz w:val="24"/>
          <w:szCs w:val="24"/>
        </w:rPr>
        <w:t>Цели внеурочной образовательной деятельности</w:t>
      </w:r>
    </w:p>
    <w:p w:rsidR="0064605D" w:rsidRPr="00F15AB1" w:rsidRDefault="0064605D" w:rsidP="009E6069">
      <w:pPr>
        <w:pStyle w:val="af8"/>
        <w:numPr>
          <w:ilvl w:val="0"/>
          <w:numId w:val="53"/>
        </w:numPr>
        <w:spacing w:line="276" w:lineRule="auto"/>
        <w:jc w:val="both"/>
        <w:rPr>
          <w:rFonts w:ascii="Times New Roman" w:hAnsi="Times New Roman"/>
          <w:sz w:val="24"/>
          <w:szCs w:val="24"/>
        </w:rPr>
      </w:pPr>
      <w:r w:rsidRPr="00F15AB1">
        <w:rPr>
          <w:rFonts w:ascii="Times New Roman" w:hAnsi="Times New Roman"/>
          <w:sz w:val="24"/>
          <w:szCs w:val="24"/>
        </w:rPr>
        <w:t>Создание</w:t>
      </w:r>
      <w:r w:rsidRPr="00F15AB1">
        <w:rPr>
          <w:rStyle w:val="a9"/>
          <w:rFonts w:ascii="Times New Roman" w:hAnsi="Times New Roman"/>
          <w:sz w:val="24"/>
          <w:szCs w:val="24"/>
        </w:rPr>
        <w:t xml:space="preserve"> </w:t>
      </w:r>
      <w:r w:rsidRPr="00F15AB1">
        <w:rPr>
          <w:rFonts w:ascii="Times New Roman" w:hAnsi="Times New Roman"/>
          <w:sz w:val="24"/>
          <w:szCs w:val="24"/>
        </w:rPr>
        <w:t xml:space="preserve"> условий для достижения учащимися необходимого для жизни в обществе социального опыта и формирования принимаемой обществом системы ценностей, создание условий для многогранного развития и социализации каждого учащегося в свободное от учёбы время. </w:t>
      </w:r>
    </w:p>
    <w:p w:rsidR="0064605D" w:rsidRPr="00F15AB1" w:rsidRDefault="0064605D" w:rsidP="009E6069">
      <w:pPr>
        <w:pStyle w:val="af8"/>
        <w:numPr>
          <w:ilvl w:val="0"/>
          <w:numId w:val="53"/>
        </w:numPr>
        <w:spacing w:line="276" w:lineRule="auto"/>
        <w:jc w:val="both"/>
        <w:rPr>
          <w:rFonts w:ascii="Times New Roman" w:hAnsi="Times New Roman"/>
          <w:b/>
          <w:bCs/>
          <w:iCs/>
          <w:sz w:val="24"/>
          <w:szCs w:val="24"/>
        </w:rPr>
      </w:pPr>
      <w:r w:rsidRPr="00F15AB1">
        <w:rPr>
          <w:rFonts w:ascii="Times New Roman" w:hAnsi="Times New Roman"/>
          <w:sz w:val="24"/>
          <w:szCs w:val="24"/>
        </w:rPr>
        <w:t xml:space="preserve">Создание воспитывающей среды, обеспечивающей активизацию социальных, интеллектуальных интересов учащихся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 </w:t>
      </w:r>
    </w:p>
    <w:p w:rsidR="0064605D" w:rsidRPr="00F15AB1" w:rsidRDefault="00804181" w:rsidP="0064605D">
      <w:pPr>
        <w:pStyle w:val="af8"/>
        <w:spacing w:line="276" w:lineRule="auto"/>
        <w:jc w:val="center"/>
        <w:rPr>
          <w:rFonts w:ascii="Times New Roman" w:hAnsi="Times New Roman"/>
          <w:b/>
          <w:sz w:val="24"/>
          <w:szCs w:val="24"/>
        </w:rPr>
      </w:pPr>
      <w:r>
        <w:rPr>
          <w:rFonts w:ascii="Times New Roman" w:hAnsi="Times New Roman"/>
          <w:b/>
          <w:sz w:val="24"/>
          <w:szCs w:val="24"/>
        </w:rPr>
        <w:t>Основные задачи внеурочной деятельности</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Выявление интересов, склонностей, способностей, возможностей учащихся к различным видам деятельности;</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Оказание помощи в поисках «себя»;</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Создание условий для индивидуального развития ребенка в избранной сфере внеурочной деятельности;</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Формирование системы знаний, умений, навыков в избранном направлении деятельности;</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развитие опыта творческой деятельности, творческих способностей;</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Создание условий для реализации приобретенных знаний, умений и навыков;</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Развитие опыта неформального общения, взаимодействия, сотрудничества;</w:t>
      </w:r>
    </w:p>
    <w:p w:rsidR="0064605D" w:rsidRPr="00F15AB1" w:rsidRDefault="0064605D" w:rsidP="009E6069">
      <w:pPr>
        <w:pStyle w:val="af8"/>
        <w:numPr>
          <w:ilvl w:val="0"/>
          <w:numId w:val="54"/>
        </w:numPr>
        <w:spacing w:line="276" w:lineRule="auto"/>
        <w:jc w:val="both"/>
        <w:rPr>
          <w:rFonts w:ascii="Times New Roman" w:hAnsi="Times New Roman"/>
          <w:sz w:val="24"/>
          <w:szCs w:val="24"/>
        </w:rPr>
      </w:pPr>
      <w:r w:rsidRPr="00F15AB1">
        <w:rPr>
          <w:rFonts w:ascii="Times New Roman" w:hAnsi="Times New Roman"/>
          <w:sz w:val="24"/>
          <w:szCs w:val="24"/>
        </w:rPr>
        <w:t>Расширение рамок общения с социумом.</w:t>
      </w:r>
    </w:p>
    <w:p w:rsidR="0064605D" w:rsidRPr="006D74EB" w:rsidRDefault="006D74EB" w:rsidP="0064605D">
      <w:pPr>
        <w:pStyle w:val="af8"/>
        <w:spacing w:line="276" w:lineRule="auto"/>
        <w:jc w:val="center"/>
        <w:rPr>
          <w:rFonts w:ascii="Times New Roman" w:hAnsi="Times New Roman"/>
          <w:b/>
          <w:sz w:val="24"/>
          <w:szCs w:val="24"/>
        </w:rPr>
      </w:pPr>
      <w:r w:rsidRPr="006D74EB">
        <w:rPr>
          <w:rFonts w:ascii="Times New Roman" w:hAnsi="Times New Roman"/>
          <w:b/>
          <w:sz w:val="24"/>
          <w:szCs w:val="24"/>
        </w:rPr>
        <w:t>Направления реализации программы</w:t>
      </w:r>
    </w:p>
    <w:p w:rsidR="0064605D" w:rsidRPr="00F15AB1" w:rsidRDefault="0064605D" w:rsidP="009E6069">
      <w:pPr>
        <w:pStyle w:val="af8"/>
        <w:numPr>
          <w:ilvl w:val="0"/>
          <w:numId w:val="55"/>
        </w:numPr>
        <w:spacing w:line="276" w:lineRule="auto"/>
        <w:jc w:val="both"/>
        <w:rPr>
          <w:rFonts w:ascii="Times New Roman" w:hAnsi="Times New Roman"/>
          <w:sz w:val="24"/>
          <w:szCs w:val="24"/>
        </w:rPr>
      </w:pPr>
      <w:r w:rsidRPr="00F15AB1">
        <w:rPr>
          <w:rFonts w:ascii="Times New Roman" w:hAnsi="Times New Roman"/>
          <w:sz w:val="24"/>
          <w:szCs w:val="24"/>
        </w:rPr>
        <w:t>Создание оптимального педагогически организованного пространства проведения учащимися свободного времени.</w:t>
      </w:r>
    </w:p>
    <w:p w:rsidR="0064605D" w:rsidRPr="00F15AB1" w:rsidRDefault="0064605D" w:rsidP="009E6069">
      <w:pPr>
        <w:pStyle w:val="af8"/>
        <w:numPr>
          <w:ilvl w:val="0"/>
          <w:numId w:val="55"/>
        </w:numPr>
        <w:spacing w:line="276" w:lineRule="auto"/>
        <w:jc w:val="both"/>
        <w:rPr>
          <w:rFonts w:ascii="Times New Roman" w:hAnsi="Times New Roman"/>
          <w:sz w:val="24"/>
          <w:szCs w:val="24"/>
        </w:rPr>
      </w:pPr>
      <w:r w:rsidRPr="00F15AB1">
        <w:rPr>
          <w:rFonts w:ascii="Times New Roman" w:hAnsi="Times New Roman"/>
          <w:sz w:val="24"/>
          <w:szCs w:val="24"/>
        </w:rPr>
        <w:t>Проведение необходимых для оптимальной занятости учащихся в свободное от учёбы время организационно-управленческих мероприятий.</w:t>
      </w:r>
    </w:p>
    <w:p w:rsidR="0064605D" w:rsidRPr="00F15AB1" w:rsidRDefault="0064605D" w:rsidP="009E6069">
      <w:pPr>
        <w:pStyle w:val="af8"/>
        <w:numPr>
          <w:ilvl w:val="0"/>
          <w:numId w:val="55"/>
        </w:numPr>
        <w:spacing w:line="276" w:lineRule="auto"/>
        <w:jc w:val="both"/>
        <w:rPr>
          <w:rFonts w:ascii="Times New Roman" w:hAnsi="Times New Roman"/>
          <w:sz w:val="24"/>
          <w:szCs w:val="24"/>
        </w:rPr>
      </w:pPr>
      <w:r w:rsidRPr="00F15AB1">
        <w:rPr>
          <w:rFonts w:ascii="Times New Roman" w:hAnsi="Times New Roman"/>
          <w:sz w:val="24"/>
          <w:szCs w:val="24"/>
        </w:rPr>
        <w:t>Совершенствование содержания, форм и методов занятости учащихся в свободное от          учёбы время.</w:t>
      </w:r>
    </w:p>
    <w:p w:rsidR="0064605D" w:rsidRPr="00F15AB1" w:rsidRDefault="0064605D" w:rsidP="009E6069">
      <w:pPr>
        <w:pStyle w:val="af8"/>
        <w:numPr>
          <w:ilvl w:val="0"/>
          <w:numId w:val="55"/>
        </w:numPr>
        <w:spacing w:line="276" w:lineRule="auto"/>
        <w:jc w:val="both"/>
        <w:rPr>
          <w:rFonts w:ascii="Times New Roman" w:hAnsi="Times New Roman"/>
          <w:sz w:val="24"/>
          <w:szCs w:val="24"/>
        </w:rPr>
      </w:pPr>
      <w:r w:rsidRPr="00F15AB1">
        <w:rPr>
          <w:rFonts w:ascii="Times New Roman" w:hAnsi="Times New Roman"/>
          <w:sz w:val="24"/>
          <w:szCs w:val="24"/>
        </w:rPr>
        <w:t>Информационная поддержка занятости учащихся в свободное время.</w:t>
      </w:r>
    </w:p>
    <w:p w:rsidR="0064605D" w:rsidRPr="00F15AB1" w:rsidRDefault="0064605D" w:rsidP="009E6069">
      <w:pPr>
        <w:pStyle w:val="af8"/>
        <w:numPr>
          <w:ilvl w:val="0"/>
          <w:numId w:val="55"/>
        </w:numPr>
        <w:spacing w:line="276" w:lineRule="auto"/>
        <w:jc w:val="both"/>
        <w:rPr>
          <w:rFonts w:ascii="Times New Roman" w:hAnsi="Times New Roman"/>
          <w:sz w:val="24"/>
          <w:szCs w:val="24"/>
        </w:rPr>
      </w:pPr>
      <w:r w:rsidRPr="00F15AB1">
        <w:rPr>
          <w:rFonts w:ascii="Times New Roman" w:hAnsi="Times New Roman"/>
          <w:sz w:val="24"/>
          <w:szCs w:val="24"/>
        </w:rPr>
        <w:t>Научно-методическое обеспечение занятости учащихся во внеурочное время.</w:t>
      </w:r>
    </w:p>
    <w:p w:rsidR="0064605D" w:rsidRPr="00F15AB1" w:rsidRDefault="0064605D" w:rsidP="009E6069">
      <w:pPr>
        <w:pStyle w:val="af8"/>
        <w:numPr>
          <w:ilvl w:val="0"/>
          <w:numId w:val="55"/>
        </w:numPr>
        <w:spacing w:line="276" w:lineRule="auto"/>
        <w:jc w:val="both"/>
        <w:rPr>
          <w:rFonts w:ascii="Times New Roman" w:hAnsi="Times New Roman"/>
          <w:sz w:val="24"/>
          <w:szCs w:val="24"/>
        </w:rPr>
      </w:pPr>
      <w:r w:rsidRPr="00F15AB1">
        <w:rPr>
          <w:rFonts w:ascii="Times New Roman" w:hAnsi="Times New Roman"/>
          <w:sz w:val="24"/>
          <w:szCs w:val="24"/>
        </w:rPr>
        <w:t>Совершенствование уровня кадрового обеспечения.</w:t>
      </w:r>
    </w:p>
    <w:p w:rsidR="0064605D" w:rsidRPr="00F15AB1" w:rsidRDefault="0064605D" w:rsidP="009E6069">
      <w:pPr>
        <w:pStyle w:val="af8"/>
        <w:numPr>
          <w:ilvl w:val="0"/>
          <w:numId w:val="55"/>
        </w:numPr>
        <w:spacing w:line="276" w:lineRule="auto"/>
        <w:jc w:val="both"/>
        <w:rPr>
          <w:rFonts w:ascii="Times New Roman" w:hAnsi="Times New Roman"/>
          <w:sz w:val="24"/>
          <w:szCs w:val="24"/>
        </w:rPr>
      </w:pPr>
      <w:r w:rsidRPr="00F15AB1">
        <w:rPr>
          <w:rFonts w:ascii="Times New Roman" w:hAnsi="Times New Roman"/>
          <w:sz w:val="24"/>
          <w:szCs w:val="24"/>
        </w:rPr>
        <w:t>Совершенствование материально-технической базы организации досуга учащихся.</w:t>
      </w:r>
    </w:p>
    <w:p w:rsidR="0064605D" w:rsidRPr="00F15AB1" w:rsidRDefault="0064605D" w:rsidP="0064605D">
      <w:pPr>
        <w:spacing w:line="276" w:lineRule="auto"/>
        <w:ind w:firstLine="709"/>
        <w:jc w:val="both"/>
      </w:pPr>
      <w:r w:rsidRPr="00F15AB1">
        <w:t xml:space="preserve">Программа внеурочной деятельности начального общего образования опирается на возрастные особенности младших школьников и планируемые результаты в соответствии с </w:t>
      </w:r>
      <w:r w:rsidRPr="00F15AB1">
        <w:lastRenderedPageBreak/>
        <w:t xml:space="preserve">Федеральным государственным образовательным стандартом начального общего образования. </w:t>
      </w:r>
    </w:p>
    <w:p w:rsidR="0064605D" w:rsidRPr="00F15AB1" w:rsidRDefault="0064605D" w:rsidP="0064605D">
      <w:pPr>
        <w:spacing w:line="276" w:lineRule="auto"/>
        <w:ind w:firstLine="709"/>
        <w:jc w:val="both"/>
      </w:pPr>
      <w:r w:rsidRPr="00F15AB1">
        <w:t>В соответствии с действующим законодательством Российской Федерации младший школьный возраст в настоящее время охватывает период с 6,5 до 11 лет, а при отсутствии противопоказаний по состоянию здоровья и наличии заявления родителей (законных представителей) ребенка, – с более раннего возраста.</w:t>
      </w:r>
    </w:p>
    <w:p w:rsidR="0064605D" w:rsidRPr="00F15AB1" w:rsidRDefault="0064605D" w:rsidP="0064605D">
      <w:pPr>
        <w:spacing w:line="276" w:lineRule="auto"/>
        <w:ind w:firstLine="709"/>
        <w:jc w:val="both"/>
      </w:pPr>
      <w:r w:rsidRPr="00F15AB1">
        <w:t xml:space="preserve">Основными </w:t>
      </w:r>
      <w:r w:rsidRPr="00F15AB1">
        <w:rPr>
          <w:b/>
        </w:rPr>
        <w:t>характеристиками</w:t>
      </w:r>
      <w:r w:rsidRPr="00F15AB1">
        <w:t xml:space="preserve"> личности, достигаемыми на протяжении младшего школьного возраста</w:t>
      </w:r>
      <w:r w:rsidR="009F771C">
        <w:t>,</w:t>
      </w:r>
      <w:r w:rsidRPr="00F15AB1">
        <w:t xml:space="preserve"> являются: </w:t>
      </w:r>
    </w:p>
    <w:p w:rsidR="0064605D" w:rsidRPr="00F15AB1" w:rsidRDefault="0064605D" w:rsidP="009E6069">
      <w:pPr>
        <w:numPr>
          <w:ilvl w:val="0"/>
          <w:numId w:val="56"/>
        </w:numPr>
        <w:spacing w:line="276" w:lineRule="auto"/>
        <w:ind w:left="567" w:hanging="425"/>
        <w:jc w:val="both"/>
      </w:pPr>
      <w:r w:rsidRPr="00F15AB1">
        <w:t>смена ведущей деятельности, переход от игры к систематическому, социально организованному обучению (игровая деятельность во всех её разновидностях продолжает оставаться важной для психического развития детей на ее базе развиваются важные учебные навыки и компетентности);</w:t>
      </w:r>
    </w:p>
    <w:p w:rsidR="0064605D" w:rsidRPr="00F15AB1" w:rsidRDefault="0064605D" w:rsidP="009E6069">
      <w:pPr>
        <w:numPr>
          <w:ilvl w:val="0"/>
          <w:numId w:val="56"/>
        </w:numPr>
        <w:spacing w:line="276" w:lineRule="auto"/>
        <w:ind w:left="567" w:hanging="425"/>
        <w:jc w:val="both"/>
      </w:pPr>
      <w:r w:rsidRPr="00F15AB1">
        <w:t>формирование системы личностных и познавательных мотивов, умение принимать, сохранять и реализовать поставленные цели (в процессе их реализации младший школьник учится планировать, контролировать и оценивать собственные действия и их результат);</w:t>
      </w:r>
    </w:p>
    <w:p w:rsidR="0064605D" w:rsidRPr="00F15AB1" w:rsidRDefault="0064605D" w:rsidP="009E6069">
      <w:pPr>
        <w:numPr>
          <w:ilvl w:val="0"/>
          <w:numId w:val="56"/>
        </w:numPr>
        <w:spacing w:line="276" w:lineRule="auto"/>
        <w:ind w:left="567" w:hanging="425"/>
        <w:jc w:val="both"/>
      </w:pPr>
      <w:r w:rsidRPr="00F15AB1">
        <w:t>выносливость и упорство, позволяющие осуществлять разнообразную деятельность, требующую значительного умственного напряжения и длительной сосредоточенности;</w:t>
      </w:r>
    </w:p>
    <w:p w:rsidR="0064605D" w:rsidRPr="00F15AB1" w:rsidRDefault="0064605D" w:rsidP="009E6069">
      <w:pPr>
        <w:numPr>
          <w:ilvl w:val="0"/>
          <w:numId w:val="56"/>
        </w:numPr>
        <w:spacing w:line="276" w:lineRule="auto"/>
        <w:ind w:left="567" w:hanging="425"/>
        <w:jc w:val="both"/>
      </w:pPr>
      <w:r w:rsidRPr="00F15AB1">
        <w:t>эмоциональность, впечатлительность, отзывчивость и уравновешенность (младший школьник в достаточной степени управляет проявлениями своих чувств, различает ситуации, в которых их необходимо сдерживать, сочувствует товарищу, адекватно реагирует на эмоции учителя);</w:t>
      </w:r>
    </w:p>
    <w:p w:rsidR="0064605D" w:rsidRPr="00F15AB1" w:rsidRDefault="0064605D" w:rsidP="009E6069">
      <w:pPr>
        <w:numPr>
          <w:ilvl w:val="0"/>
          <w:numId w:val="56"/>
        </w:numPr>
        <w:spacing w:line="276" w:lineRule="auto"/>
        <w:ind w:left="567" w:hanging="425"/>
        <w:jc w:val="both"/>
      </w:pPr>
      <w:r w:rsidRPr="00F15AB1">
        <w:t>приобретение опыта жизни в коллективе, когда существенно возрастает значимость межличностных и деловых отношений;</w:t>
      </w:r>
    </w:p>
    <w:p w:rsidR="0064605D" w:rsidRPr="00F15AB1" w:rsidRDefault="0064605D" w:rsidP="009E6069">
      <w:pPr>
        <w:numPr>
          <w:ilvl w:val="0"/>
          <w:numId w:val="56"/>
        </w:numPr>
        <w:spacing w:line="276" w:lineRule="auto"/>
        <w:ind w:left="567" w:hanging="425"/>
        <w:jc w:val="both"/>
      </w:pPr>
      <w:r w:rsidRPr="00F15AB1">
        <w:t>усиление роли самооценки младшего школьника: формирование ее на основе того, как оценивают его «значимые другие», которыми являются, прежде всего, взрослые.</w:t>
      </w:r>
    </w:p>
    <w:p w:rsidR="0064605D" w:rsidRPr="00F15AB1" w:rsidRDefault="00977EEE" w:rsidP="0064605D">
      <w:pPr>
        <w:jc w:val="center"/>
        <w:rPr>
          <w:b/>
        </w:rPr>
      </w:pPr>
      <w:r>
        <w:rPr>
          <w:b/>
        </w:rPr>
        <w:t>Планируемые результаты внеурочной деятельности</w:t>
      </w:r>
    </w:p>
    <w:p w:rsidR="0064605D" w:rsidRPr="00F15AB1" w:rsidRDefault="0064605D" w:rsidP="0064605D">
      <w:pPr>
        <w:jc w:val="both"/>
      </w:pPr>
      <w:r w:rsidRPr="00F15AB1">
        <w:t xml:space="preserve">Внеурочная деятельность направлена на развитие воспитательных результатов: </w:t>
      </w:r>
    </w:p>
    <w:p w:rsidR="0064605D" w:rsidRPr="00F15AB1" w:rsidRDefault="0064605D" w:rsidP="009E6069">
      <w:pPr>
        <w:numPr>
          <w:ilvl w:val="0"/>
          <w:numId w:val="57"/>
        </w:numPr>
        <w:jc w:val="both"/>
      </w:pPr>
      <w:r w:rsidRPr="00F15AB1">
        <w:t>приобретение учащимися социального опыта;</w:t>
      </w:r>
    </w:p>
    <w:p w:rsidR="0064605D" w:rsidRPr="00F15AB1" w:rsidRDefault="0064605D" w:rsidP="009E6069">
      <w:pPr>
        <w:numPr>
          <w:ilvl w:val="0"/>
          <w:numId w:val="57"/>
        </w:numPr>
        <w:jc w:val="both"/>
      </w:pPr>
      <w:r w:rsidRPr="00F15AB1">
        <w:t>формирование положительного отношения к базовым общественным ценностям;</w:t>
      </w:r>
    </w:p>
    <w:p w:rsidR="0064605D" w:rsidRPr="00F15AB1" w:rsidRDefault="0064605D" w:rsidP="009E6069">
      <w:pPr>
        <w:numPr>
          <w:ilvl w:val="0"/>
          <w:numId w:val="57"/>
        </w:numPr>
        <w:jc w:val="both"/>
      </w:pPr>
      <w:r w:rsidRPr="00F15AB1">
        <w:t>приобретение школьниками опыта самостоятельного общественного действия.</w:t>
      </w:r>
      <w:r w:rsidRPr="00F15AB1">
        <w:tab/>
      </w:r>
    </w:p>
    <w:p w:rsidR="0064605D" w:rsidRPr="00F15AB1" w:rsidRDefault="00977EEE" w:rsidP="0064605D">
      <w:pPr>
        <w:jc w:val="center"/>
        <w:rPr>
          <w:b/>
        </w:rPr>
      </w:pPr>
      <w:r>
        <w:rPr>
          <w:b/>
        </w:rPr>
        <w:t>Предполагаемые результаты внеурочной деятельности</w:t>
      </w:r>
    </w:p>
    <w:p w:rsidR="0064605D" w:rsidRPr="00F15AB1" w:rsidRDefault="0064605D" w:rsidP="009E6069">
      <w:pPr>
        <w:numPr>
          <w:ilvl w:val="0"/>
          <w:numId w:val="60"/>
        </w:numPr>
        <w:jc w:val="both"/>
      </w:pPr>
      <w:r w:rsidRPr="00F15AB1">
        <w:t xml:space="preserve">Усиление вариативности содержания гимназического образования с учетом пролонгированных потребностей общества в выпускнике общеобразовательного учреждения; </w:t>
      </w:r>
    </w:p>
    <w:p w:rsidR="0064605D" w:rsidRPr="00F15AB1" w:rsidRDefault="0064605D" w:rsidP="009E6069">
      <w:pPr>
        <w:numPr>
          <w:ilvl w:val="0"/>
          <w:numId w:val="60"/>
        </w:numPr>
        <w:jc w:val="both"/>
      </w:pPr>
      <w:r w:rsidRPr="00F15AB1">
        <w:t>Устойчивая мотивация обучающихся на образование как на одну из ведущих жизненных ценностей;</w:t>
      </w:r>
    </w:p>
    <w:p w:rsidR="0064605D" w:rsidRPr="00F15AB1" w:rsidRDefault="0064605D" w:rsidP="009E6069">
      <w:pPr>
        <w:numPr>
          <w:ilvl w:val="0"/>
          <w:numId w:val="60"/>
        </w:numPr>
        <w:jc w:val="both"/>
      </w:pPr>
      <w:r w:rsidRPr="00F15AB1">
        <w:t>Более системный и глубокий запас операционных знаний обучающихся наряду с опытом жизнедеятельности и социальной активности;</w:t>
      </w:r>
    </w:p>
    <w:p w:rsidR="0064605D" w:rsidRPr="00F15AB1" w:rsidRDefault="0064605D" w:rsidP="009E6069">
      <w:pPr>
        <w:numPr>
          <w:ilvl w:val="0"/>
          <w:numId w:val="60"/>
        </w:numPr>
        <w:jc w:val="both"/>
      </w:pPr>
      <w:r w:rsidRPr="00F15AB1">
        <w:t>Повышение уровня социальной и личностной значимости результатов образования;</w:t>
      </w:r>
    </w:p>
    <w:p w:rsidR="0064605D" w:rsidRPr="00F15AB1" w:rsidRDefault="0064605D" w:rsidP="009E6069">
      <w:pPr>
        <w:numPr>
          <w:ilvl w:val="0"/>
          <w:numId w:val="60"/>
        </w:numPr>
        <w:jc w:val="both"/>
      </w:pPr>
      <w:r w:rsidRPr="00F15AB1">
        <w:t>Приобретение учащимися потенциала саморазвития, самообразования, самореализации, творческих способностей и креативного мышления;</w:t>
      </w:r>
    </w:p>
    <w:p w:rsidR="0064605D" w:rsidRPr="00F15AB1" w:rsidRDefault="0064605D" w:rsidP="009E6069">
      <w:pPr>
        <w:numPr>
          <w:ilvl w:val="0"/>
          <w:numId w:val="60"/>
        </w:numPr>
        <w:jc w:val="both"/>
      </w:pPr>
      <w:r w:rsidRPr="00F15AB1">
        <w:t>Освоение учащимися способов саморегуляции познавательной и творческой активности (анализ ситуации, целеполагание, планирование средств достижения цели, контроль, коррекция, оценка достижения результатов);</w:t>
      </w:r>
    </w:p>
    <w:p w:rsidR="0064605D" w:rsidRPr="00F15AB1" w:rsidRDefault="0064605D" w:rsidP="009E6069">
      <w:pPr>
        <w:numPr>
          <w:ilvl w:val="0"/>
          <w:numId w:val="60"/>
        </w:numPr>
        <w:jc w:val="both"/>
      </w:pPr>
      <w:r w:rsidRPr="00F15AB1">
        <w:t>Внедрение системно-деятельностного метода, проектной и информационно-коммуникационных технологий, обеспечивающих условия для самоопределения, самореализации и активной социализации учащихся;</w:t>
      </w:r>
    </w:p>
    <w:p w:rsidR="0064605D" w:rsidRPr="00F15AB1" w:rsidRDefault="0064605D" w:rsidP="009E6069">
      <w:pPr>
        <w:numPr>
          <w:ilvl w:val="0"/>
          <w:numId w:val="60"/>
        </w:numPr>
        <w:jc w:val="both"/>
      </w:pPr>
      <w:r w:rsidRPr="00F15AB1">
        <w:t>Расширение спектра дополнительного образования практико-ориентированной направленности;</w:t>
      </w:r>
    </w:p>
    <w:p w:rsidR="0064605D" w:rsidRPr="00F15AB1" w:rsidRDefault="0064605D" w:rsidP="009E6069">
      <w:pPr>
        <w:numPr>
          <w:ilvl w:val="0"/>
          <w:numId w:val="60"/>
        </w:numPr>
        <w:jc w:val="both"/>
      </w:pPr>
      <w:r w:rsidRPr="00F15AB1">
        <w:lastRenderedPageBreak/>
        <w:t>Создание комплекса условий для повышения готовности учащихся к социальному, общекультурному и профессиональному самоопределению и самореализации в различных видах учебной, творческой и социальной деятельности.</w:t>
      </w:r>
    </w:p>
    <w:p w:rsidR="0064605D" w:rsidRPr="00F15AB1" w:rsidRDefault="0064605D" w:rsidP="0064605D">
      <w:pPr>
        <w:ind w:left="720"/>
        <w:jc w:val="both"/>
      </w:pPr>
    </w:p>
    <w:p w:rsidR="0064605D" w:rsidRPr="00F15AB1" w:rsidRDefault="0064605D" w:rsidP="0064605D">
      <w:pPr>
        <w:jc w:val="center"/>
        <w:rPr>
          <w:b/>
        </w:rPr>
      </w:pPr>
    </w:p>
    <w:p w:rsidR="0064605D" w:rsidRPr="009C606D" w:rsidRDefault="0064605D" w:rsidP="0064605D">
      <w:pPr>
        <w:pStyle w:val="Default"/>
        <w:jc w:val="center"/>
        <w:rPr>
          <w:rFonts w:ascii="Times New Roman" w:hAnsi="Times New Roman" w:cs="Times New Roman"/>
          <w:b/>
          <w:color w:val="auto"/>
        </w:rPr>
      </w:pPr>
    </w:p>
    <w:p w:rsidR="0064605D" w:rsidRPr="00FD5CD6" w:rsidRDefault="0064605D" w:rsidP="0064605D">
      <w:pPr>
        <w:pStyle w:val="Default"/>
        <w:jc w:val="center"/>
        <w:rPr>
          <w:rFonts w:ascii="Times New Roman" w:hAnsi="Times New Roman" w:cs="Times New Roman"/>
          <w:b/>
          <w:color w:val="auto"/>
          <w:sz w:val="22"/>
        </w:rPr>
      </w:pPr>
      <w:r w:rsidRPr="00FD5CD6">
        <w:rPr>
          <w:rFonts w:ascii="Times New Roman" w:hAnsi="Times New Roman" w:cs="Times New Roman"/>
          <w:b/>
          <w:color w:val="auto"/>
          <w:sz w:val="22"/>
        </w:rPr>
        <w:t>ОБОСНОВАНИЕ  ВЫБОРА  МОДЕЛИ ОРГАНИЗАЦИИ  ВНЕУРОЧНОЙ ДЕЯТЕЛЬНОСТИ</w:t>
      </w:r>
    </w:p>
    <w:p w:rsidR="0064605D" w:rsidRPr="009C606D" w:rsidRDefault="0064605D" w:rsidP="0064605D">
      <w:pPr>
        <w:pStyle w:val="Default"/>
        <w:jc w:val="both"/>
        <w:rPr>
          <w:rFonts w:ascii="Times New Roman" w:hAnsi="Times New Roman" w:cs="Times New Roman"/>
          <w:color w:val="auto"/>
        </w:rPr>
      </w:pPr>
      <w:r w:rsidRPr="009C606D">
        <w:rPr>
          <w:rFonts w:ascii="Times New Roman" w:hAnsi="Times New Roman" w:cs="Times New Roman"/>
          <w:color w:val="auto"/>
        </w:rPr>
        <w:t xml:space="preserve">         Опираясь на базовые положения в организации внеурочной деятельности, педагогический коллектив гимназии в основу внеурочной деятельности берёт  </w:t>
      </w:r>
      <w:r w:rsidRPr="009C606D">
        <w:rPr>
          <w:rFonts w:ascii="Times New Roman" w:hAnsi="Times New Roman" w:cs="Times New Roman"/>
          <w:b/>
          <w:color w:val="auto"/>
        </w:rPr>
        <w:t>оптимизационную  модель</w:t>
      </w:r>
      <w:r w:rsidRPr="009C606D">
        <w:rPr>
          <w:rFonts w:ascii="Times New Roman" w:hAnsi="Times New Roman" w:cs="Times New Roman"/>
          <w:color w:val="auto"/>
        </w:rPr>
        <w:t xml:space="preserve">  на основе оптимизации всех внутренних ресурсов образовательного учреждения. Названная модель предполагает, что в ее реализации принимают участие все педагогические работники гимназии (учителя, педагог-организатор, социальный педагог, педагог-психолог,  учитель-логопед, воспитатель, старший вожатый, тьютор и другие). </w:t>
      </w:r>
    </w:p>
    <w:p w:rsidR="0064605D" w:rsidRPr="009C606D" w:rsidRDefault="0064605D" w:rsidP="0064605D">
      <w:pPr>
        <w:pStyle w:val="Default"/>
        <w:jc w:val="both"/>
        <w:rPr>
          <w:rFonts w:ascii="Times New Roman" w:hAnsi="Times New Roman" w:cs="Times New Roman"/>
          <w:color w:val="auto"/>
        </w:rPr>
      </w:pPr>
      <w:r w:rsidRPr="009C606D">
        <w:rPr>
          <w:rFonts w:ascii="Times New Roman" w:hAnsi="Times New Roman" w:cs="Times New Roman"/>
          <w:color w:val="auto"/>
        </w:rPr>
        <w:t xml:space="preserve">       Координирующую роль  в данной модели организации внеурочной деятельности выполняет   классный  руководитель, который в соответствии со своими функциями и задачами: </w:t>
      </w:r>
    </w:p>
    <w:p w:rsidR="0064605D" w:rsidRPr="009C606D" w:rsidRDefault="0064605D" w:rsidP="009E6069">
      <w:pPr>
        <w:pStyle w:val="Default"/>
        <w:numPr>
          <w:ilvl w:val="0"/>
          <w:numId w:val="58"/>
        </w:numPr>
        <w:jc w:val="both"/>
        <w:rPr>
          <w:rFonts w:ascii="Times New Roman" w:hAnsi="Times New Roman" w:cs="Times New Roman"/>
          <w:color w:val="auto"/>
        </w:rPr>
      </w:pPr>
      <w:r w:rsidRPr="009C606D">
        <w:rPr>
          <w:rFonts w:ascii="Times New Roman" w:hAnsi="Times New Roman" w:cs="Times New Roman"/>
          <w:color w:val="auto"/>
        </w:rPr>
        <w:t xml:space="preserve">взаимодействует с педагогическими работниками, а также учебно-вспомогательным персоналом общеобразовательного учреждения; </w:t>
      </w:r>
    </w:p>
    <w:p w:rsidR="0064605D" w:rsidRPr="009C606D" w:rsidRDefault="0064605D" w:rsidP="009E6069">
      <w:pPr>
        <w:pStyle w:val="Default"/>
        <w:numPr>
          <w:ilvl w:val="0"/>
          <w:numId w:val="58"/>
        </w:numPr>
        <w:jc w:val="both"/>
        <w:rPr>
          <w:rFonts w:ascii="Times New Roman" w:hAnsi="Times New Roman" w:cs="Times New Roman"/>
          <w:color w:val="auto"/>
        </w:rPr>
      </w:pPr>
      <w:r w:rsidRPr="009C606D">
        <w:rPr>
          <w:rFonts w:ascii="Times New Roman" w:hAnsi="Times New Roman" w:cs="Times New Roman"/>
          <w:color w:val="auto"/>
        </w:rPr>
        <w:t xml:space="preserve">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 </w:t>
      </w:r>
    </w:p>
    <w:p w:rsidR="0064605D" w:rsidRPr="009C606D" w:rsidRDefault="0064605D" w:rsidP="009E6069">
      <w:pPr>
        <w:pStyle w:val="Default"/>
        <w:numPr>
          <w:ilvl w:val="0"/>
          <w:numId w:val="58"/>
        </w:numPr>
        <w:jc w:val="both"/>
        <w:rPr>
          <w:rFonts w:ascii="Times New Roman" w:hAnsi="Times New Roman" w:cs="Times New Roman"/>
          <w:color w:val="auto"/>
        </w:rPr>
      </w:pPr>
      <w:r w:rsidRPr="009C606D">
        <w:rPr>
          <w:rFonts w:ascii="Times New Roman" w:hAnsi="Times New Roman" w:cs="Times New Roman"/>
          <w:color w:val="auto"/>
        </w:rPr>
        <w:t xml:space="preserve">организует систему отношений через разнообразные формы воспитывающей деятельности коллектива класса, в том числе через органы самоуправления; </w:t>
      </w:r>
    </w:p>
    <w:p w:rsidR="0064605D" w:rsidRPr="009C606D" w:rsidRDefault="0064605D" w:rsidP="009E6069">
      <w:pPr>
        <w:pStyle w:val="Default"/>
        <w:numPr>
          <w:ilvl w:val="0"/>
          <w:numId w:val="58"/>
        </w:numPr>
        <w:jc w:val="both"/>
        <w:rPr>
          <w:rFonts w:ascii="Times New Roman" w:hAnsi="Times New Roman" w:cs="Times New Roman"/>
          <w:color w:val="auto"/>
        </w:rPr>
      </w:pPr>
      <w:r w:rsidRPr="009C606D">
        <w:rPr>
          <w:rFonts w:ascii="Times New Roman" w:hAnsi="Times New Roman" w:cs="Times New Roman"/>
          <w:color w:val="auto"/>
        </w:rPr>
        <w:t xml:space="preserve">организует социально значимую, творческую деятельность обучающихся. </w:t>
      </w:r>
    </w:p>
    <w:p w:rsidR="0064605D" w:rsidRPr="009C606D" w:rsidRDefault="0064605D" w:rsidP="0064605D">
      <w:pPr>
        <w:pStyle w:val="Default"/>
        <w:jc w:val="both"/>
        <w:rPr>
          <w:rFonts w:ascii="Times New Roman" w:hAnsi="Times New Roman" w:cs="Times New Roman"/>
          <w:color w:val="auto"/>
        </w:rPr>
      </w:pPr>
      <w:r w:rsidRPr="009C606D">
        <w:rPr>
          <w:rFonts w:ascii="Times New Roman" w:hAnsi="Times New Roman" w:cs="Times New Roman"/>
          <w:color w:val="auto"/>
        </w:rPr>
        <w:t xml:space="preserve">В информационное обеспечение реализации внеурочной деятельности включено: </w:t>
      </w:r>
    </w:p>
    <w:p w:rsidR="0064605D" w:rsidRPr="009C606D" w:rsidRDefault="0064605D" w:rsidP="009E6069">
      <w:pPr>
        <w:pStyle w:val="Default"/>
        <w:numPr>
          <w:ilvl w:val="0"/>
          <w:numId w:val="59"/>
        </w:numPr>
        <w:tabs>
          <w:tab w:val="clear" w:pos="720"/>
        </w:tabs>
        <w:ind w:left="709"/>
        <w:jc w:val="both"/>
        <w:rPr>
          <w:rFonts w:ascii="Times New Roman" w:hAnsi="Times New Roman" w:cs="Times New Roman"/>
          <w:color w:val="auto"/>
        </w:rPr>
      </w:pPr>
      <w:r w:rsidRPr="009C606D">
        <w:rPr>
          <w:rFonts w:ascii="Times New Roman" w:hAnsi="Times New Roman" w:cs="Times New Roman"/>
          <w:color w:val="auto"/>
        </w:rPr>
        <w:t xml:space="preserve">проведение мониторинга профессионально-общественного мнения среди педагогов образовательного учреждения, обучающихся и родительской общественности; </w:t>
      </w:r>
    </w:p>
    <w:p w:rsidR="0064605D" w:rsidRPr="009C606D" w:rsidRDefault="0064605D" w:rsidP="009E6069">
      <w:pPr>
        <w:pStyle w:val="Default"/>
        <w:numPr>
          <w:ilvl w:val="0"/>
          <w:numId w:val="59"/>
        </w:numPr>
        <w:tabs>
          <w:tab w:val="clear" w:pos="720"/>
        </w:tabs>
        <w:ind w:left="709"/>
        <w:jc w:val="both"/>
        <w:rPr>
          <w:rFonts w:ascii="Times New Roman" w:hAnsi="Times New Roman" w:cs="Times New Roman"/>
          <w:color w:val="auto"/>
        </w:rPr>
      </w:pPr>
      <w:r w:rsidRPr="009C606D">
        <w:rPr>
          <w:rFonts w:ascii="Times New Roman" w:hAnsi="Times New Roman" w:cs="Times New Roman"/>
          <w:color w:val="auto"/>
        </w:rPr>
        <w:t xml:space="preserve">информационно-коммуникационные технологии для организации взаимодействия образовательного учреждения с родительской общественностью, социальными партнерами, другими образовательными учреждениями, органами, осуществляющими управление в сфере образования; </w:t>
      </w:r>
    </w:p>
    <w:p w:rsidR="0064605D" w:rsidRPr="009C606D" w:rsidRDefault="0064605D" w:rsidP="009E6069">
      <w:pPr>
        <w:pStyle w:val="Default"/>
        <w:numPr>
          <w:ilvl w:val="0"/>
          <w:numId w:val="59"/>
        </w:numPr>
        <w:tabs>
          <w:tab w:val="clear" w:pos="720"/>
        </w:tabs>
        <w:ind w:left="709"/>
        <w:jc w:val="both"/>
        <w:rPr>
          <w:rFonts w:ascii="Times New Roman" w:hAnsi="Times New Roman" w:cs="Times New Roman"/>
          <w:color w:val="auto"/>
        </w:rPr>
      </w:pPr>
      <w:r w:rsidRPr="009C606D">
        <w:rPr>
          <w:rFonts w:ascii="Times New Roman" w:hAnsi="Times New Roman" w:cs="Times New Roman"/>
          <w:color w:val="auto"/>
        </w:rPr>
        <w:t xml:space="preserve">создание и ведение различных баз данных (нормативно-правовой, методической и других); </w:t>
      </w:r>
    </w:p>
    <w:p w:rsidR="0064605D" w:rsidRPr="009C606D" w:rsidRDefault="0064605D" w:rsidP="009E6069">
      <w:pPr>
        <w:pStyle w:val="Default"/>
        <w:numPr>
          <w:ilvl w:val="0"/>
          <w:numId w:val="59"/>
        </w:numPr>
        <w:tabs>
          <w:tab w:val="clear" w:pos="720"/>
        </w:tabs>
        <w:ind w:left="709"/>
        <w:jc w:val="both"/>
        <w:rPr>
          <w:rFonts w:ascii="Times New Roman" w:hAnsi="Times New Roman" w:cs="Times New Roman"/>
          <w:color w:val="auto"/>
        </w:rPr>
      </w:pPr>
      <w:r w:rsidRPr="009C606D">
        <w:rPr>
          <w:rFonts w:ascii="Times New Roman" w:hAnsi="Times New Roman" w:cs="Times New Roman"/>
          <w:color w:val="auto"/>
        </w:rPr>
        <w:t xml:space="preserve">информационно-коммуникационные технологии, обеспечивающие процессы планирования, мотивации, контроля реализации внеурочной деятельности. </w:t>
      </w:r>
    </w:p>
    <w:p w:rsidR="0064605D" w:rsidRPr="009C606D" w:rsidRDefault="0064605D" w:rsidP="009F771C">
      <w:pPr>
        <w:ind w:left="709"/>
      </w:pPr>
    </w:p>
    <w:p w:rsidR="00F236F8" w:rsidRPr="009C606D" w:rsidRDefault="00F236F8" w:rsidP="00A23DB9">
      <w:pPr>
        <w:autoSpaceDE w:val="0"/>
        <w:autoSpaceDN w:val="0"/>
        <w:adjustRightInd w:val="0"/>
        <w:spacing w:line="276" w:lineRule="auto"/>
        <w:ind w:right="-144" w:firstLine="567"/>
        <w:jc w:val="both"/>
      </w:pPr>
      <w:r w:rsidRPr="009C606D">
        <w:t xml:space="preserve">Основная образовательная программа содержит следующие разделы: </w:t>
      </w:r>
    </w:p>
    <w:p w:rsidR="00B01E50" w:rsidRPr="009C606D" w:rsidRDefault="00B01E50" w:rsidP="00B01E50">
      <w:pPr>
        <w:autoSpaceDE w:val="0"/>
        <w:autoSpaceDN w:val="0"/>
        <w:adjustRightInd w:val="0"/>
        <w:spacing w:line="276" w:lineRule="auto"/>
        <w:ind w:right="-144"/>
        <w:jc w:val="both"/>
      </w:pPr>
      <w:r w:rsidRPr="009C606D">
        <w:rPr>
          <w:rStyle w:val="14"/>
          <w:b w:val="0"/>
          <w:sz w:val="24"/>
        </w:rPr>
        <w:t>1.</w:t>
      </w:r>
      <w:r w:rsidRPr="009C606D">
        <w:t>Целевой раздел</w:t>
      </w:r>
    </w:p>
    <w:p w:rsidR="00B01E50" w:rsidRPr="009C606D" w:rsidRDefault="00B01E50" w:rsidP="00B01E50">
      <w:pPr>
        <w:autoSpaceDE w:val="0"/>
        <w:autoSpaceDN w:val="0"/>
        <w:adjustRightInd w:val="0"/>
        <w:spacing w:line="276" w:lineRule="auto"/>
        <w:ind w:right="-144"/>
        <w:jc w:val="both"/>
        <w:rPr>
          <w:i/>
          <w:highlight w:val="yellow"/>
        </w:rPr>
      </w:pPr>
      <w:r w:rsidRPr="009C606D">
        <w:t>1.1.Пояснительная записка</w:t>
      </w:r>
    </w:p>
    <w:p w:rsidR="00B01E50" w:rsidRPr="009C606D" w:rsidRDefault="00B01E50" w:rsidP="00B01E50">
      <w:pPr>
        <w:autoSpaceDE w:val="0"/>
        <w:autoSpaceDN w:val="0"/>
        <w:adjustRightInd w:val="0"/>
        <w:spacing w:line="276" w:lineRule="auto"/>
        <w:ind w:right="-144"/>
        <w:jc w:val="both"/>
      </w:pPr>
      <w:r w:rsidRPr="009C606D">
        <w:t xml:space="preserve">1.2. Планируемые результаты освоения обучающимися основной образовательной </w:t>
      </w:r>
    </w:p>
    <w:p w:rsidR="00B01E50" w:rsidRPr="009C606D" w:rsidRDefault="00B01E50" w:rsidP="00B01E50">
      <w:pPr>
        <w:autoSpaceDE w:val="0"/>
        <w:autoSpaceDN w:val="0"/>
        <w:adjustRightInd w:val="0"/>
        <w:spacing w:line="276" w:lineRule="auto"/>
        <w:ind w:right="-144"/>
        <w:jc w:val="both"/>
        <w:rPr>
          <w:i/>
          <w:highlight w:val="yellow"/>
        </w:rPr>
      </w:pPr>
      <w:r w:rsidRPr="009C606D">
        <w:t xml:space="preserve"> программы начального общего образования</w:t>
      </w:r>
    </w:p>
    <w:p w:rsidR="00B01E50" w:rsidRPr="009C606D" w:rsidRDefault="00B01E50" w:rsidP="00B01E50">
      <w:pPr>
        <w:autoSpaceDE w:val="0"/>
        <w:autoSpaceDN w:val="0"/>
        <w:adjustRightInd w:val="0"/>
        <w:spacing w:line="276" w:lineRule="auto"/>
        <w:ind w:right="-144"/>
        <w:jc w:val="both"/>
        <w:rPr>
          <w:i/>
        </w:rPr>
      </w:pPr>
      <w:r w:rsidRPr="009C606D">
        <w:t>1.3. Система оценки достижения планируемых результатов освоения основной образовательной программы</w:t>
      </w:r>
      <w:r w:rsidR="006F0FDC" w:rsidRPr="009C606D">
        <w:t xml:space="preserve"> </w:t>
      </w:r>
      <w:r w:rsidRPr="009C606D">
        <w:t>начального общего образования</w:t>
      </w:r>
    </w:p>
    <w:p w:rsidR="00B01E50" w:rsidRPr="009C606D" w:rsidRDefault="00B01E50" w:rsidP="00B01E50">
      <w:pPr>
        <w:autoSpaceDE w:val="0"/>
        <w:autoSpaceDN w:val="0"/>
        <w:adjustRightInd w:val="0"/>
        <w:spacing w:line="276" w:lineRule="auto"/>
        <w:ind w:right="-144"/>
        <w:jc w:val="both"/>
      </w:pPr>
      <w:r w:rsidRPr="009C606D">
        <w:t>2. Содержательный раздел</w:t>
      </w:r>
    </w:p>
    <w:p w:rsidR="00B01E50" w:rsidRPr="009C606D" w:rsidRDefault="00B01E50" w:rsidP="00B01E50">
      <w:pPr>
        <w:autoSpaceDE w:val="0"/>
        <w:autoSpaceDN w:val="0"/>
        <w:adjustRightInd w:val="0"/>
        <w:spacing w:line="276" w:lineRule="auto"/>
        <w:ind w:right="-144"/>
        <w:jc w:val="both"/>
        <w:rPr>
          <w:i/>
          <w:highlight w:val="yellow"/>
        </w:rPr>
      </w:pPr>
      <w:r w:rsidRPr="009C606D">
        <w:t xml:space="preserve">2.1. Программа формирования универсальных учебных действий у обучающихся на ступени начального общего образования </w:t>
      </w:r>
    </w:p>
    <w:p w:rsidR="00B01E50" w:rsidRPr="009C606D" w:rsidRDefault="00B01E50" w:rsidP="00B01E50">
      <w:pPr>
        <w:autoSpaceDE w:val="0"/>
        <w:autoSpaceDN w:val="0"/>
        <w:adjustRightInd w:val="0"/>
        <w:spacing w:line="276" w:lineRule="auto"/>
        <w:ind w:right="-144"/>
        <w:jc w:val="both"/>
        <w:rPr>
          <w:highlight w:val="yellow"/>
        </w:rPr>
      </w:pPr>
      <w:r w:rsidRPr="009C606D">
        <w:t>2.2. Программы отдельных учебных предметов, курсов внеурочной деятельности</w:t>
      </w:r>
    </w:p>
    <w:p w:rsidR="00B01E50" w:rsidRPr="009C606D" w:rsidRDefault="00B01E50" w:rsidP="00B01E50">
      <w:pPr>
        <w:autoSpaceDE w:val="0"/>
        <w:autoSpaceDN w:val="0"/>
        <w:adjustRightInd w:val="0"/>
        <w:spacing w:line="276" w:lineRule="auto"/>
        <w:ind w:right="-144"/>
        <w:jc w:val="both"/>
        <w:rPr>
          <w:i/>
          <w:highlight w:val="yellow"/>
        </w:rPr>
      </w:pPr>
      <w:r w:rsidRPr="009C606D">
        <w:t xml:space="preserve">2.3.Программа духовно-нравственного развития, воспитания обучающихся на ступени начального общего образования </w:t>
      </w:r>
    </w:p>
    <w:p w:rsidR="00B01E50" w:rsidRPr="009C606D" w:rsidRDefault="00B01E50" w:rsidP="00B01E50">
      <w:pPr>
        <w:autoSpaceDE w:val="0"/>
        <w:autoSpaceDN w:val="0"/>
        <w:adjustRightInd w:val="0"/>
        <w:spacing w:line="276" w:lineRule="auto"/>
        <w:ind w:right="-144"/>
        <w:jc w:val="both"/>
        <w:rPr>
          <w:i/>
          <w:highlight w:val="yellow"/>
        </w:rPr>
      </w:pPr>
      <w:r w:rsidRPr="009C606D">
        <w:t>2.4.Программа формирования экологической культуры, здорового и безопасного образа жизни</w:t>
      </w:r>
    </w:p>
    <w:p w:rsidR="00B01E50" w:rsidRPr="009C606D" w:rsidRDefault="00B01E50" w:rsidP="00B01E50">
      <w:pPr>
        <w:autoSpaceDE w:val="0"/>
        <w:autoSpaceDN w:val="0"/>
        <w:adjustRightInd w:val="0"/>
        <w:spacing w:line="276" w:lineRule="auto"/>
        <w:ind w:right="-144"/>
        <w:jc w:val="both"/>
        <w:rPr>
          <w:i/>
          <w:highlight w:val="yellow"/>
        </w:rPr>
      </w:pPr>
      <w:r w:rsidRPr="009C606D">
        <w:t>2.5.Программа коррекционной работы</w:t>
      </w:r>
    </w:p>
    <w:p w:rsidR="00B01E50" w:rsidRPr="009C606D" w:rsidRDefault="00B01E50" w:rsidP="00B01E50">
      <w:pPr>
        <w:autoSpaceDE w:val="0"/>
        <w:autoSpaceDN w:val="0"/>
        <w:adjustRightInd w:val="0"/>
        <w:spacing w:line="276" w:lineRule="auto"/>
        <w:ind w:right="-144"/>
        <w:jc w:val="both"/>
      </w:pPr>
      <w:r w:rsidRPr="009C606D">
        <w:lastRenderedPageBreak/>
        <w:t>3.Организационный раздел</w:t>
      </w:r>
    </w:p>
    <w:p w:rsidR="00B01E50" w:rsidRPr="009C606D" w:rsidRDefault="00B01E50" w:rsidP="00B01E50">
      <w:pPr>
        <w:autoSpaceDE w:val="0"/>
        <w:autoSpaceDN w:val="0"/>
        <w:adjustRightInd w:val="0"/>
        <w:spacing w:line="276" w:lineRule="auto"/>
        <w:ind w:right="-144"/>
        <w:jc w:val="both"/>
        <w:rPr>
          <w:i/>
        </w:rPr>
      </w:pPr>
      <w:r w:rsidRPr="009C606D">
        <w:t>3.1. Учебный план начального общего образования</w:t>
      </w:r>
    </w:p>
    <w:p w:rsidR="00B01E50" w:rsidRPr="009C606D" w:rsidRDefault="00B01E50" w:rsidP="00B01E50">
      <w:pPr>
        <w:autoSpaceDE w:val="0"/>
        <w:autoSpaceDN w:val="0"/>
        <w:adjustRightInd w:val="0"/>
        <w:spacing w:line="276" w:lineRule="auto"/>
        <w:ind w:right="-144"/>
        <w:jc w:val="both"/>
        <w:rPr>
          <w:i/>
        </w:rPr>
      </w:pPr>
      <w:r w:rsidRPr="009C606D">
        <w:t xml:space="preserve">3.2. План внеурочной деятельности </w:t>
      </w:r>
    </w:p>
    <w:p w:rsidR="00B01E50" w:rsidRPr="009C606D" w:rsidRDefault="00B01E50" w:rsidP="00B01E50">
      <w:pPr>
        <w:autoSpaceDE w:val="0"/>
        <w:autoSpaceDN w:val="0"/>
        <w:adjustRightInd w:val="0"/>
        <w:spacing w:line="276" w:lineRule="auto"/>
        <w:ind w:right="-144"/>
        <w:jc w:val="both"/>
        <w:rPr>
          <w:i/>
        </w:rPr>
      </w:pPr>
      <w:r w:rsidRPr="009C606D">
        <w:t xml:space="preserve">3.3. Система условий реализации ООП в соответствии с требованиями ФГОС </w:t>
      </w:r>
    </w:p>
    <w:p w:rsidR="00B01E50" w:rsidRPr="009F771C" w:rsidRDefault="00FC39D5" w:rsidP="00B01E50">
      <w:pPr>
        <w:autoSpaceDE w:val="0"/>
        <w:autoSpaceDN w:val="0"/>
        <w:adjustRightInd w:val="0"/>
        <w:spacing w:line="276" w:lineRule="auto"/>
        <w:ind w:right="-144"/>
        <w:jc w:val="both"/>
      </w:pPr>
      <w:r w:rsidRPr="009F771C">
        <w:t>Основная образовательная программа</w:t>
      </w:r>
      <w:r w:rsidR="00B01E50" w:rsidRPr="009F771C">
        <w:t xml:space="preserve"> начал</w:t>
      </w:r>
      <w:r w:rsidRPr="009F771C">
        <w:t>ьного общего образования разработан</w:t>
      </w:r>
      <w:r w:rsidR="00B01E50" w:rsidRPr="009F771C">
        <w:t>а</w:t>
      </w:r>
      <w:r w:rsidRPr="009F771C">
        <w:t xml:space="preserve"> на 4 учебных года</w:t>
      </w:r>
      <w:r w:rsidR="00B01E50" w:rsidRPr="009F771C">
        <w:t xml:space="preserve"> </w:t>
      </w:r>
      <w:r w:rsidRPr="009F771C">
        <w:t>(2010 – 2014 г.) творческой группой</w:t>
      </w:r>
      <w:r w:rsidR="00B01E50" w:rsidRPr="009F771C">
        <w:t xml:space="preserve"> педагогического </w:t>
      </w:r>
      <w:r w:rsidRPr="009F771C">
        <w:t>коллектива гимназии: заместителем</w:t>
      </w:r>
      <w:r w:rsidR="00B01E50" w:rsidRPr="009F771C">
        <w:t xml:space="preserve"> директора п</w:t>
      </w:r>
      <w:r w:rsidRPr="009F771C">
        <w:t>о УВР Мордовец Т.М., заместителем</w:t>
      </w:r>
      <w:r w:rsidR="00B01E50" w:rsidRPr="009F771C">
        <w:t xml:space="preserve"> директора по научно – методической р</w:t>
      </w:r>
      <w:r w:rsidRPr="009F771C">
        <w:t>аботе Зубковой О.П., председателем</w:t>
      </w:r>
      <w:r w:rsidR="00B01E50" w:rsidRPr="009F771C">
        <w:t xml:space="preserve"> МО </w:t>
      </w:r>
      <w:r w:rsidR="000240A0" w:rsidRPr="009F771C">
        <w:t xml:space="preserve">учителей </w:t>
      </w:r>
      <w:r w:rsidR="00B01E50" w:rsidRPr="009F771C">
        <w:t>нача</w:t>
      </w:r>
      <w:r w:rsidR="000B1A8C" w:rsidRPr="009F771C">
        <w:t>льных классов</w:t>
      </w:r>
      <w:r w:rsidRPr="009F771C">
        <w:t xml:space="preserve"> Никулиной</w:t>
      </w:r>
      <w:r w:rsidR="000240A0" w:rsidRPr="009F771C">
        <w:t xml:space="preserve"> И.В., педагог</w:t>
      </w:r>
      <w:r w:rsidRPr="009F771C">
        <w:t>ом – организатором Гальяновой</w:t>
      </w:r>
      <w:r w:rsidR="000240A0" w:rsidRPr="009F771C">
        <w:t xml:space="preserve"> Н.И., </w:t>
      </w:r>
      <w:r w:rsidRPr="009F771C">
        <w:t>Фроловой</w:t>
      </w:r>
      <w:r w:rsidR="00D15DA4" w:rsidRPr="009F771C">
        <w:t xml:space="preserve"> Н.Н., </w:t>
      </w:r>
      <w:r w:rsidR="000240A0" w:rsidRPr="009F771C">
        <w:t>педагог –</w:t>
      </w:r>
      <w:r w:rsidR="00D15DA4" w:rsidRPr="009F771C">
        <w:t xml:space="preserve"> психолог</w:t>
      </w:r>
      <w:r w:rsidRPr="009F771C">
        <w:t>ом  Никулиной О.И., учителем</w:t>
      </w:r>
      <w:r w:rsidR="000240A0" w:rsidRPr="009F771C">
        <w:t xml:space="preserve"> </w:t>
      </w:r>
      <w:r w:rsidR="00D15DA4" w:rsidRPr="009F771C">
        <w:t xml:space="preserve">начальных классов </w:t>
      </w:r>
      <w:r w:rsidRPr="009F771C">
        <w:t>Шибаевой</w:t>
      </w:r>
      <w:r w:rsidR="000240A0" w:rsidRPr="009F771C">
        <w:t xml:space="preserve"> С.Н.</w:t>
      </w:r>
    </w:p>
    <w:p w:rsidR="00FD5CD6" w:rsidRDefault="00FD5CD6" w:rsidP="009C606D">
      <w:pPr>
        <w:spacing w:line="276" w:lineRule="auto"/>
        <w:ind w:firstLine="540"/>
        <w:rPr>
          <w:b/>
        </w:rPr>
      </w:pPr>
    </w:p>
    <w:p w:rsidR="00FC39D5" w:rsidRPr="00FD5CD6" w:rsidRDefault="00FC39D5" w:rsidP="009C606D">
      <w:pPr>
        <w:spacing w:line="276" w:lineRule="auto"/>
        <w:ind w:firstLine="540"/>
        <w:rPr>
          <w:sz w:val="36"/>
          <w:szCs w:val="40"/>
        </w:rPr>
      </w:pPr>
      <w:r w:rsidRPr="00FD5CD6">
        <w:rPr>
          <w:b/>
          <w:sz w:val="22"/>
        </w:rPr>
        <w:t>ОБОСНОВАНИЕ ВЫБОРА УЧЕБНИКОВ</w:t>
      </w:r>
    </w:p>
    <w:p w:rsidR="00FC39D5" w:rsidRDefault="00FC39D5" w:rsidP="005A431C">
      <w:pPr>
        <w:spacing w:before="100" w:beforeAutospacing="1" w:after="100" w:afterAutospacing="1" w:line="276" w:lineRule="auto"/>
        <w:ind w:firstLine="426"/>
        <w:jc w:val="both"/>
      </w:pPr>
      <w:r>
        <w:t>Учебно-методическое обеспечение основано на использовании в учебном процессе  учебников образовательной системы «Школа 2100» и учебника «Математика» Л.Г. Петерсон, ОС «Перспектива». Выбранные учебники имеют единую концептуальную основу: содержание в учебниках взаимосвязано, реализуются единые психологические принципы, единый подход к отбору образовательных технологий деятельностного типа (проблемно-диалогическая технология, технология формирования типа правильной читательской деятельности, технология оценивания), принцип минимакса, решающий проблему разноуровнего обучения.</w:t>
      </w:r>
      <w:r>
        <w:br/>
        <w:t xml:space="preserve">        Учебники созданы в рамках философии развивающего образования и нацелены на максимальное раскрытие личностного потенциала учащихся, реализуя три группы психологических принципов: личностно ориентированные, культурно ориентированные, деятельностно ориентированные. Прослеживается единство и четкость психологических подходов. Методический аппарат имеет общую логику и структуру с 1-го по 4-й класс, которая включает как проблемные, так и репродуктивные задания, нацеленные на отработку навыков и умений. Отдельно промаркированы задания, ориентированы на формирование универсальных учебных действий. Значительное количество заданий по всем предметам направлено на развитие речевых умений, в том числе на составление текстов. Предусмотрено поэтапное обучение проектной деятельности. Все учебники предполагают использование проблемно-диалогической технологии, а также технологии формирования правильной (продуктивной) читательской деятельности. </w:t>
      </w:r>
      <w:r>
        <w:br/>
        <w:t xml:space="preserve">        Особенностью данных учебников является общность подходов к духовно-нравственному развитию учеников и воспитанию в целом. Воспитание проектируется как творческий деятельностный процесс, опирающийся на принципы развивающего воспитания, среди которых необходимый принцип опоры на традиции – воспитание с учетом национальных и региональных особенностей. В целом через все комплекты проходит последовательная работа по формированию у учащихся общечеловеческих ценностей, толерантности, а также самоидентификации, патриотизма, гражданского самосознания.</w:t>
      </w:r>
      <w:r>
        <w:br/>
        <w:t xml:space="preserve">          При организации учебного содержания последовательно реализуется принцип минимакса, позволяющий предложить учащимся как инвариантный, так и вариативный учебный материал. Это позволяет учителю системно создавать для учеников индивидуальные образовательные траектории, максимально эффективно планировать уроки в соответствии с уровнем класса, организовывать самостоятельную деятельность обучающихся на всех уровнях. Материал учебников позволяет планировать уроки интегративного характера, формирующие у учащихся целостную картину мира. </w:t>
      </w:r>
      <w:r>
        <w:br/>
        <w:t xml:space="preserve">Для всех учебников разработаны методические рекомендации для учителя, тетради на </w:t>
      </w:r>
      <w:r>
        <w:lastRenderedPageBreak/>
        <w:t xml:space="preserve">печатной основе, сборники самостоятельных и контрольных работ, дидактические материалы, электронные приложения. </w:t>
      </w:r>
      <w:r>
        <w:br/>
        <w:t xml:space="preserve">          В результате проведенного учителями гимназии анализа был сделан вывод, что данные учебники полностью реализуют Федеральный государственный образовательный стандарт, а значит, обеспечивают достижение требований к результатам освоения ООП начального общего образования.</w:t>
      </w:r>
    </w:p>
    <w:p w:rsidR="0046306D" w:rsidRPr="00A23DB9" w:rsidRDefault="00803E6E" w:rsidP="00803E6E">
      <w:pPr>
        <w:pStyle w:val="Zag1"/>
        <w:tabs>
          <w:tab w:val="left" w:leader="dot" w:pos="624"/>
        </w:tabs>
        <w:spacing w:after="134" w:line="276" w:lineRule="auto"/>
        <w:ind w:right="-144"/>
        <w:rPr>
          <w:rStyle w:val="Zag11"/>
          <w:rFonts w:eastAsia="@Arial Unicode MS"/>
          <w:sz w:val="28"/>
          <w:szCs w:val="28"/>
          <w:lang w:val="ru-RU"/>
        </w:rPr>
      </w:pPr>
      <w:r>
        <w:rPr>
          <w:rStyle w:val="Zag11"/>
          <w:rFonts w:eastAsia="@Arial Unicode MS"/>
          <w:sz w:val="28"/>
          <w:szCs w:val="28"/>
          <w:lang w:val="ru-RU"/>
        </w:rPr>
        <w:t>1.</w:t>
      </w:r>
      <w:r w:rsidR="00A63234" w:rsidRPr="00A23DB9">
        <w:rPr>
          <w:rStyle w:val="Zag11"/>
          <w:rFonts w:eastAsia="@Arial Unicode MS"/>
          <w:sz w:val="28"/>
          <w:szCs w:val="28"/>
          <w:lang w:val="ru-RU"/>
        </w:rPr>
        <w:t xml:space="preserve">2. </w:t>
      </w:r>
      <w:r w:rsidR="0046306D" w:rsidRPr="00A23DB9">
        <w:rPr>
          <w:rStyle w:val="Zag11"/>
          <w:rFonts w:eastAsia="@Arial Unicode MS"/>
          <w:sz w:val="28"/>
          <w:szCs w:val="28"/>
          <w:lang w:val="ru-RU"/>
        </w:rPr>
        <w:t>Планируемые результаты освоения обучающимися основной образовательной программы начального общего образования</w:t>
      </w:r>
    </w:p>
    <w:p w:rsidR="00054DDC" w:rsidRPr="00A23DB9" w:rsidRDefault="00054DDC" w:rsidP="00A23DB9">
      <w:pPr>
        <w:spacing w:line="276" w:lineRule="auto"/>
        <w:ind w:right="-144" w:firstLine="567"/>
        <w:jc w:val="both"/>
      </w:pPr>
      <w:r w:rsidRPr="00A23DB9">
        <w:t>В этом  разделе перечислены метапредметные и личностные результаты освоения основной образовательной программы нача</w:t>
      </w:r>
      <w:r w:rsidR="00A23DB9">
        <w:t>льного общего образования в МОУ «Гимназия№</w:t>
      </w:r>
      <w:r w:rsidRPr="00A23DB9">
        <w:t>3».</w:t>
      </w:r>
    </w:p>
    <w:p w:rsidR="00054DDC" w:rsidRPr="00A23DB9" w:rsidRDefault="00054DDC" w:rsidP="00A23DB9">
      <w:pPr>
        <w:spacing w:line="276" w:lineRule="auto"/>
        <w:ind w:right="-144" w:firstLine="567"/>
        <w:jc w:val="both"/>
      </w:pPr>
      <w:r w:rsidRPr="00A23DB9">
        <w:t>Планируемые результаты освоения предметных программ начального общего образования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 Они представляют собой систему обобщённых личностно ориентированных целей образования. Планируемые результаты отражают общую идеологию проекта: ориентацию на результаты образования, подход к стандарту как к общественному договору, ориентацию на системно-деятельностный подход.</w:t>
      </w:r>
    </w:p>
    <w:p w:rsidR="00054DDC" w:rsidRPr="00A23DB9" w:rsidRDefault="00054DDC" w:rsidP="00A23DB9">
      <w:pPr>
        <w:spacing w:line="276" w:lineRule="auto"/>
        <w:ind w:right="-144" w:firstLine="567"/>
        <w:jc w:val="center"/>
        <w:rPr>
          <w:b/>
        </w:rPr>
      </w:pPr>
      <w:r w:rsidRPr="00A23DB9">
        <w:rPr>
          <w:b/>
        </w:rPr>
        <w:t>Планируемые результаты освоения междисциплинарных программ</w:t>
      </w:r>
    </w:p>
    <w:p w:rsidR="00054DDC" w:rsidRPr="00A23DB9" w:rsidRDefault="00054DDC" w:rsidP="00A23DB9">
      <w:pPr>
        <w:spacing w:line="276" w:lineRule="auto"/>
        <w:ind w:right="-144" w:firstLine="567"/>
        <w:jc w:val="center"/>
        <w:rPr>
          <w:b/>
        </w:rPr>
      </w:pPr>
      <w:r w:rsidRPr="00A23DB9">
        <w:rPr>
          <w:b/>
        </w:rPr>
        <w:t>(личностные и метапредметные результаты)</w:t>
      </w:r>
    </w:p>
    <w:p w:rsidR="00054DDC" w:rsidRPr="00A23DB9" w:rsidRDefault="00054DDC" w:rsidP="00A23DB9">
      <w:pPr>
        <w:spacing w:line="276" w:lineRule="auto"/>
        <w:ind w:right="-144" w:firstLine="567"/>
        <w:jc w:val="both"/>
      </w:pPr>
      <w:r w:rsidRPr="00A23DB9">
        <w:t>В результате изучения всех предметов в начальной школе у выпускников МОУ «Гимназия № 3» будут сформированы личностные, регулятивные, познавательные и коммуникативные универсальные учебные действия (УУД) как основа умения учиться.</w:t>
      </w:r>
    </w:p>
    <w:p w:rsidR="00054DDC" w:rsidRPr="00A23DB9" w:rsidRDefault="00054DDC" w:rsidP="00A23DB9">
      <w:pPr>
        <w:spacing w:line="276" w:lineRule="auto"/>
        <w:ind w:right="-144" w:firstLine="567"/>
        <w:jc w:val="both"/>
      </w:pPr>
      <w:r w:rsidRPr="00A23DB9">
        <w:t xml:space="preserve">В сфере </w:t>
      </w:r>
      <w:r w:rsidRPr="00A23DB9">
        <w:rPr>
          <w:b/>
        </w:rPr>
        <w:t>личностных УУД</w:t>
      </w:r>
      <w:r w:rsidRPr="00A23DB9">
        <w:t xml:space="preserve"> будут сформированы внутренняя позиция школьника,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w:t>
      </w:r>
    </w:p>
    <w:p w:rsidR="00054DDC" w:rsidRPr="00A23DB9" w:rsidRDefault="00054DDC" w:rsidP="00A23DB9">
      <w:pPr>
        <w:spacing w:line="276" w:lineRule="auto"/>
        <w:ind w:right="-144" w:firstLine="567"/>
        <w:jc w:val="both"/>
      </w:pPr>
      <w:r w:rsidRPr="00A23DB9">
        <w:t xml:space="preserve">В сфере </w:t>
      </w:r>
      <w:r w:rsidRPr="00A23DB9">
        <w:rPr>
          <w:b/>
        </w:rPr>
        <w:t>регулятивных УУД</w:t>
      </w:r>
      <w:r w:rsidRPr="00A23DB9">
        <w:t xml:space="preserve"> выпускники овладеют всеми типами учебных действий, включая способность принимать и сохранять учебную цель и задачу, планировать её реализацию, контролировать и оценивать свои действия, вносить соответствующие коррективы в их выполнение.</w:t>
      </w:r>
    </w:p>
    <w:p w:rsidR="00054DDC" w:rsidRPr="00A23DB9" w:rsidRDefault="00054DDC" w:rsidP="00A23DB9">
      <w:pPr>
        <w:spacing w:line="276" w:lineRule="auto"/>
        <w:ind w:right="-144" w:firstLine="567"/>
        <w:jc w:val="both"/>
      </w:pPr>
      <w:r w:rsidRPr="00A23DB9">
        <w:t xml:space="preserve">В сфере </w:t>
      </w:r>
      <w:r w:rsidRPr="00A23DB9">
        <w:rPr>
          <w:b/>
        </w:rPr>
        <w:t>познавательных УУД</w:t>
      </w:r>
      <w:r w:rsidRPr="00A23DB9">
        <w:t xml:space="preserve"> выпускники научатся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054DDC" w:rsidRPr="00A23DB9" w:rsidRDefault="00054DDC" w:rsidP="00A23DB9">
      <w:pPr>
        <w:spacing w:line="276" w:lineRule="auto"/>
        <w:ind w:right="-144" w:firstLine="567"/>
        <w:jc w:val="both"/>
      </w:pPr>
      <w:r w:rsidRPr="00A23DB9">
        <w:t xml:space="preserve">В сфере </w:t>
      </w:r>
      <w:r w:rsidRPr="00A23DB9">
        <w:rPr>
          <w:b/>
        </w:rPr>
        <w:t>коммуникативных УУД</w:t>
      </w:r>
      <w:r w:rsidRPr="00A23DB9">
        <w:t xml:space="preserve"> выпускники приобретут умения учитывать позицию собеседника, организовывать и осуществлять сотрудничество и кооперацию с учителем и сверстниками, адекватно передавать информацию и отображать предметное содержание и условия деятельности в речи.</w:t>
      </w:r>
    </w:p>
    <w:p w:rsidR="00054DDC" w:rsidRPr="00A23DB9" w:rsidRDefault="00054DDC" w:rsidP="00A23DB9">
      <w:pPr>
        <w:spacing w:line="276" w:lineRule="auto"/>
        <w:ind w:right="-144" w:firstLine="567"/>
        <w:jc w:val="center"/>
        <w:rPr>
          <w:b/>
        </w:rPr>
      </w:pPr>
      <w:r w:rsidRPr="00A23DB9">
        <w:rPr>
          <w:b/>
        </w:rPr>
        <w:t>Личностные</w:t>
      </w:r>
      <w:r w:rsidR="00A57D4E" w:rsidRPr="00A23DB9">
        <w:rPr>
          <w:b/>
        </w:rPr>
        <w:t xml:space="preserve"> результаты</w:t>
      </w:r>
      <w:r w:rsidRPr="00A23DB9">
        <w:rPr>
          <w:b/>
        </w:rPr>
        <w:t>:</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rPr>
          <w:rFonts w:eastAsia="Calibri"/>
        </w:rPr>
        <w:t>оценивать поступки, как «хорошие» или «плохие», разрешая моральные противоречия;</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t xml:space="preserve"> иметь внутреннюю позицию на уровне положительного отношения к школе, ориентироваться на  образ «хорошего ученика»;</w:t>
      </w:r>
      <w:r w:rsidRPr="00A23DB9">
        <w:rPr>
          <w:rFonts w:eastAsia="Calibri"/>
        </w:rPr>
        <w:t>понимать важность образования, здорового образа жизни, красоты природы и творчества;</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rPr>
          <w:rFonts w:eastAsia="Calibri"/>
        </w:rPr>
        <w:t>прогнозировать оценки одних и тех же ситуаций с позиций разных людей, отличающихся национальностью, мировоззрением, положением в обществе;</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t>ориентироваться на понимание причин успеха в учебной деятельности;</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lastRenderedPageBreak/>
        <w:t xml:space="preserve"> проявлять учебно-познавательный интерес к новому учебному материалу и способам решения новой частной задачи;</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t xml:space="preserve"> иметь способность к самооценке на основе критерия успешности учебной деятельности;</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t>иметь чувства сопричастности и гордости за свою Родину, народ и историю, осознание своей этнической принадлежности;</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rPr>
          <w:rFonts w:eastAsia="Calibri"/>
        </w:rPr>
        <w:t>осознавать себя гражданином России и частью мира;</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t>ориентироваться в нравственном содержании и смысле поступков как собственных, так и окружающих людей;</w:t>
      </w:r>
    </w:p>
    <w:p w:rsidR="00054DDC" w:rsidRPr="00A23DB9" w:rsidRDefault="00054DDC" w:rsidP="009E6069">
      <w:pPr>
        <w:pStyle w:val="af7"/>
        <w:numPr>
          <w:ilvl w:val="0"/>
          <w:numId w:val="14"/>
        </w:numPr>
        <w:tabs>
          <w:tab w:val="clear" w:pos="1070"/>
          <w:tab w:val="num" w:pos="1134"/>
        </w:tabs>
        <w:spacing w:after="0" w:line="276" w:lineRule="auto"/>
        <w:ind w:left="0" w:right="-144" w:firstLine="567"/>
        <w:rPr>
          <w:rFonts w:ascii="Times New Roman" w:eastAsia="Calibri" w:hAnsi="Times New Roman" w:cs="Times New Roman"/>
          <w:sz w:val="24"/>
          <w:szCs w:val="24"/>
        </w:rPr>
      </w:pPr>
      <w:r w:rsidRPr="00A23DB9">
        <w:rPr>
          <w:rFonts w:ascii="Times New Roman" w:eastAsia="Calibri" w:hAnsi="Times New Roman" w:cs="Times New Roman"/>
          <w:sz w:val="24"/>
          <w:szCs w:val="24"/>
        </w:rPr>
        <w:t>сопереживать чувствам других  людей,  быть отзывчивым к бедам всех живых существ;</w:t>
      </w:r>
    </w:p>
    <w:p w:rsidR="00054DDC" w:rsidRPr="00A23DB9" w:rsidRDefault="00054DDC" w:rsidP="009E6069">
      <w:pPr>
        <w:pStyle w:val="af7"/>
        <w:numPr>
          <w:ilvl w:val="0"/>
          <w:numId w:val="14"/>
        </w:numPr>
        <w:tabs>
          <w:tab w:val="clear" w:pos="1070"/>
          <w:tab w:val="num" w:pos="1134"/>
        </w:tabs>
        <w:spacing w:before="0" w:line="276" w:lineRule="auto"/>
        <w:ind w:left="0" w:right="-144" w:firstLine="567"/>
        <w:rPr>
          <w:rFonts w:ascii="Times New Roman" w:eastAsia="Calibri" w:hAnsi="Times New Roman" w:cs="Times New Roman"/>
          <w:sz w:val="24"/>
          <w:szCs w:val="24"/>
        </w:rPr>
      </w:pPr>
      <w:r w:rsidRPr="00A23DB9">
        <w:rPr>
          <w:rFonts w:ascii="Times New Roman" w:eastAsia="Calibri" w:hAnsi="Times New Roman" w:cs="Times New Roman"/>
          <w:sz w:val="24"/>
          <w:szCs w:val="24"/>
        </w:rPr>
        <w:t>характеризовать свой поступок на основе:  мировоззрения, российских гражданских ценностей,  общечеловеческих, гуманистических ценностей;</w:t>
      </w:r>
    </w:p>
    <w:p w:rsidR="00054DDC" w:rsidRPr="00A23DB9" w:rsidRDefault="00054DDC" w:rsidP="009E6069">
      <w:pPr>
        <w:pStyle w:val="af7"/>
        <w:numPr>
          <w:ilvl w:val="0"/>
          <w:numId w:val="14"/>
        </w:numPr>
        <w:tabs>
          <w:tab w:val="clear" w:pos="1070"/>
          <w:tab w:val="num" w:pos="1134"/>
        </w:tabs>
        <w:spacing w:line="276" w:lineRule="auto"/>
        <w:ind w:left="0" w:right="-144" w:firstLine="567"/>
        <w:rPr>
          <w:rFonts w:ascii="Times New Roman" w:eastAsia="Calibri" w:hAnsi="Times New Roman" w:cs="Times New Roman"/>
          <w:sz w:val="24"/>
          <w:szCs w:val="24"/>
        </w:rPr>
      </w:pPr>
      <w:r w:rsidRPr="00A23DB9">
        <w:rPr>
          <w:rFonts w:ascii="Times New Roman" w:eastAsia="Calibri" w:hAnsi="Times New Roman" w:cs="Times New Roman"/>
          <w:sz w:val="24"/>
          <w:szCs w:val="24"/>
        </w:rPr>
        <w:t>уважать иное мнение, историю и культуру других народов и стран, не допускать их оскорбления, высмеивания;</w:t>
      </w:r>
    </w:p>
    <w:p w:rsidR="00054DDC" w:rsidRPr="00A23DB9" w:rsidRDefault="00054DDC" w:rsidP="009E6069">
      <w:pPr>
        <w:pStyle w:val="af7"/>
        <w:numPr>
          <w:ilvl w:val="0"/>
          <w:numId w:val="14"/>
        </w:numPr>
        <w:tabs>
          <w:tab w:val="clear" w:pos="1070"/>
          <w:tab w:val="num" w:pos="1134"/>
        </w:tabs>
        <w:spacing w:line="276" w:lineRule="auto"/>
        <w:ind w:left="0" w:right="-144" w:firstLine="567"/>
        <w:rPr>
          <w:rFonts w:ascii="Times New Roman" w:eastAsia="Calibri" w:hAnsi="Times New Roman" w:cs="Times New Roman"/>
          <w:sz w:val="24"/>
          <w:szCs w:val="24"/>
        </w:rPr>
      </w:pPr>
      <w:r w:rsidRPr="00A23DB9">
        <w:rPr>
          <w:rFonts w:ascii="Times New Roman" w:eastAsia="Calibri" w:hAnsi="Times New Roman" w:cs="Times New Roman"/>
          <w:sz w:val="24"/>
          <w:szCs w:val="24"/>
        </w:rPr>
        <w:t xml:space="preserve">отстаивать гуманные, равноправные, гражданские демократические порядки и препятствовать их нарушению; </w:t>
      </w:r>
    </w:p>
    <w:p w:rsidR="00054DDC" w:rsidRPr="00A23DB9" w:rsidRDefault="00054DDC" w:rsidP="009E6069">
      <w:pPr>
        <w:pStyle w:val="af7"/>
        <w:numPr>
          <w:ilvl w:val="0"/>
          <w:numId w:val="14"/>
        </w:numPr>
        <w:tabs>
          <w:tab w:val="clear" w:pos="1070"/>
          <w:tab w:val="num" w:pos="1134"/>
        </w:tabs>
        <w:spacing w:line="276" w:lineRule="auto"/>
        <w:ind w:left="0" w:right="-144" w:firstLine="567"/>
        <w:rPr>
          <w:rFonts w:ascii="Times New Roman" w:eastAsia="Calibri" w:hAnsi="Times New Roman" w:cs="Times New Roman"/>
          <w:sz w:val="24"/>
          <w:szCs w:val="24"/>
        </w:rPr>
      </w:pPr>
      <w:r w:rsidRPr="00A23DB9">
        <w:rPr>
          <w:rFonts w:ascii="Times New Roman" w:eastAsia="Calibri" w:hAnsi="Times New Roman" w:cs="Times New Roman"/>
          <w:sz w:val="24"/>
          <w:szCs w:val="24"/>
        </w:rPr>
        <w:t xml:space="preserve">осуществлять добрые дела, полезные другим людям; </w:t>
      </w:r>
    </w:p>
    <w:p w:rsidR="00054DDC" w:rsidRPr="00A23DB9" w:rsidRDefault="00054DDC" w:rsidP="009E6069">
      <w:pPr>
        <w:pStyle w:val="af7"/>
        <w:numPr>
          <w:ilvl w:val="0"/>
          <w:numId w:val="14"/>
        </w:numPr>
        <w:tabs>
          <w:tab w:val="clear" w:pos="1070"/>
          <w:tab w:val="num" w:pos="1134"/>
        </w:tabs>
        <w:spacing w:before="60" w:after="0" w:line="276" w:lineRule="auto"/>
        <w:ind w:left="0" w:right="-144" w:firstLine="567"/>
        <w:rPr>
          <w:rFonts w:ascii="Times New Roman" w:eastAsia="Calibri" w:hAnsi="Times New Roman" w:cs="Times New Roman"/>
          <w:sz w:val="24"/>
          <w:szCs w:val="24"/>
        </w:rPr>
      </w:pPr>
      <w:r w:rsidRPr="00A23DB9">
        <w:rPr>
          <w:rFonts w:ascii="Times New Roman" w:hAnsi="Times New Roman" w:cs="Times New Roman"/>
          <w:sz w:val="24"/>
          <w:szCs w:val="24"/>
        </w:rPr>
        <w:t>в конфликтных ситуациях применять правила поведения, способствующие ненасильственному и равноправному преодолению конфликта.</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rPr>
          <w:rFonts w:eastAsia="Calibri"/>
        </w:rPr>
        <w:t>учиться замечать и признавать расхождения своих поступков со своими позициями, взглядами, мнениями.</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rPr>
          <w:rFonts w:eastAsia="Calibri"/>
        </w:rPr>
        <w:t>признавать свои плохие поступки и добровольно отвечать за них;</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t>знать основные моральные нормы общества и ориентироваться на их выполнение;</w:t>
      </w:r>
    </w:p>
    <w:p w:rsidR="00054DDC" w:rsidRPr="00A23DB9" w:rsidRDefault="00054DDC" w:rsidP="009E6069">
      <w:pPr>
        <w:numPr>
          <w:ilvl w:val="0"/>
          <w:numId w:val="14"/>
        </w:numPr>
        <w:tabs>
          <w:tab w:val="clear" w:pos="1070"/>
          <w:tab w:val="num" w:pos="1134"/>
        </w:tabs>
        <w:spacing w:line="276" w:lineRule="auto"/>
        <w:ind w:left="0" w:right="-144" w:firstLine="567"/>
        <w:jc w:val="both"/>
      </w:pPr>
      <w:r w:rsidRPr="00A23DB9">
        <w:t>развивать чувство прекрасного и эстетические чувства на основе знакомства с мировой и отечественной художественной культурой;</w:t>
      </w:r>
    </w:p>
    <w:p w:rsidR="00054DDC" w:rsidRPr="00A23DB9" w:rsidRDefault="00054DDC" w:rsidP="00A23DB9">
      <w:pPr>
        <w:tabs>
          <w:tab w:val="num" w:pos="142"/>
        </w:tabs>
        <w:spacing w:line="276" w:lineRule="auto"/>
        <w:ind w:right="-144" w:firstLine="567"/>
        <w:jc w:val="center"/>
        <w:rPr>
          <w:b/>
        </w:rPr>
      </w:pPr>
      <w:r w:rsidRPr="00A23DB9">
        <w:rPr>
          <w:b/>
        </w:rPr>
        <w:t>Регулятивные</w:t>
      </w:r>
      <w:r w:rsidR="00B70A2F">
        <w:rPr>
          <w:b/>
        </w:rPr>
        <w:t xml:space="preserve"> </w:t>
      </w:r>
      <w:r w:rsidRPr="00A23DB9">
        <w:rPr>
          <w:b/>
        </w:rPr>
        <w:t>универсальные учебные действия:</w:t>
      </w:r>
    </w:p>
    <w:p w:rsidR="00054DDC" w:rsidRPr="00A23DB9" w:rsidRDefault="00054DDC" w:rsidP="009E6069">
      <w:pPr>
        <w:numPr>
          <w:ilvl w:val="0"/>
          <w:numId w:val="16"/>
        </w:numPr>
        <w:tabs>
          <w:tab w:val="clear" w:pos="1080"/>
          <w:tab w:val="num" w:pos="1134"/>
        </w:tabs>
        <w:spacing w:before="60" w:line="276" w:lineRule="auto"/>
        <w:ind w:left="0" w:right="-144" w:firstLine="567"/>
      </w:pPr>
      <w:r w:rsidRPr="00A23DB9">
        <w:t xml:space="preserve">  определять цель учебной деятельности с помощью учителя и самостоятельно, искать средства её осуществления; </w:t>
      </w:r>
    </w:p>
    <w:p w:rsidR="00054DDC" w:rsidRPr="00A23DB9" w:rsidRDefault="00054DDC" w:rsidP="009E6069">
      <w:pPr>
        <w:numPr>
          <w:ilvl w:val="0"/>
          <w:numId w:val="16"/>
        </w:numPr>
        <w:tabs>
          <w:tab w:val="clear" w:pos="1080"/>
          <w:tab w:val="num" w:pos="1134"/>
        </w:tabs>
        <w:spacing w:line="276" w:lineRule="auto"/>
        <w:ind w:left="0" w:right="-144" w:firstLine="567"/>
      </w:pPr>
      <w:r w:rsidRPr="00A23DB9">
        <w:t xml:space="preserve">  составлять план выполнения решения проблем творческого и поискового характера;</w:t>
      </w:r>
    </w:p>
    <w:p w:rsidR="00054DDC" w:rsidRPr="00A23DB9" w:rsidRDefault="00054DDC" w:rsidP="009E6069">
      <w:pPr>
        <w:numPr>
          <w:ilvl w:val="0"/>
          <w:numId w:val="15"/>
        </w:numPr>
        <w:tabs>
          <w:tab w:val="num" w:pos="1134"/>
        </w:tabs>
        <w:spacing w:line="276" w:lineRule="auto"/>
        <w:ind w:left="0" w:right="-144" w:firstLine="567"/>
        <w:jc w:val="both"/>
      </w:pPr>
      <w:r w:rsidRPr="00A23DB9">
        <w:t>принимать и сохранять учебную задачу;</w:t>
      </w:r>
    </w:p>
    <w:p w:rsidR="00054DDC" w:rsidRPr="00A23DB9" w:rsidRDefault="00054DDC" w:rsidP="009E6069">
      <w:pPr>
        <w:numPr>
          <w:ilvl w:val="0"/>
          <w:numId w:val="15"/>
        </w:numPr>
        <w:tabs>
          <w:tab w:val="num" w:pos="1134"/>
        </w:tabs>
        <w:spacing w:line="276" w:lineRule="auto"/>
        <w:ind w:left="0" w:right="-144" w:firstLine="567"/>
        <w:jc w:val="both"/>
      </w:pPr>
      <w:r w:rsidRPr="00A23DB9">
        <w:t>учитывать выделенные учителем ориентиры действия в новом учебном материале в сотрудничестве с учителем;</w:t>
      </w:r>
    </w:p>
    <w:p w:rsidR="00054DDC" w:rsidRPr="00A23DB9" w:rsidRDefault="00054DDC" w:rsidP="009E6069">
      <w:pPr>
        <w:numPr>
          <w:ilvl w:val="0"/>
          <w:numId w:val="15"/>
        </w:numPr>
        <w:tabs>
          <w:tab w:val="num" w:pos="1134"/>
        </w:tabs>
        <w:spacing w:line="276" w:lineRule="auto"/>
        <w:ind w:left="0" w:right="-144" w:firstLine="567"/>
        <w:jc w:val="both"/>
      </w:pPr>
      <w:r w:rsidRPr="00A23DB9">
        <w:t>планировать своё действие в соответствии с поставленной задачей;</w:t>
      </w:r>
    </w:p>
    <w:p w:rsidR="005A431C" w:rsidRPr="005A431C" w:rsidRDefault="00054DDC" w:rsidP="009E6069">
      <w:pPr>
        <w:numPr>
          <w:ilvl w:val="0"/>
          <w:numId w:val="15"/>
        </w:numPr>
        <w:tabs>
          <w:tab w:val="num" w:pos="1134"/>
        </w:tabs>
        <w:spacing w:before="60" w:line="276" w:lineRule="auto"/>
        <w:ind w:left="0" w:right="-144" w:firstLine="567"/>
        <w:rPr>
          <w:rFonts w:eastAsia="Calibri"/>
        </w:rPr>
      </w:pPr>
      <w:r w:rsidRPr="00A23DB9">
        <w:t>учиться обнаруживать и формулировать учебную проблему совместно с учителем, выбирать тему проекта с помощью учителя;</w:t>
      </w:r>
    </w:p>
    <w:p w:rsidR="00054DDC" w:rsidRPr="005A431C" w:rsidRDefault="00054DDC" w:rsidP="009E6069">
      <w:pPr>
        <w:numPr>
          <w:ilvl w:val="0"/>
          <w:numId w:val="15"/>
        </w:numPr>
        <w:tabs>
          <w:tab w:val="num" w:pos="1134"/>
        </w:tabs>
        <w:spacing w:before="60" w:line="276" w:lineRule="auto"/>
        <w:ind w:left="0" w:right="-144" w:firstLine="567"/>
        <w:rPr>
          <w:rFonts w:eastAsia="Calibri"/>
        </w:rPr>
      </w:pPr>
      <w:r w:rsidRPr="005A431C">
        <w:rPr>
          <w:rFonts w:eastAsia="Calibri"/>
        </w:rPr>
        <w:t>в диалоге с учителем учиться вырабатывать критерии оценки и определять степень успешности выполнения своей работы и работы всех;</w:t>
      </w:r>
    </w:p>
    <w:p w:rsidR="00054DDC" w:rsidRPr="00A23DB9" w:rsidRDefault="00054DDC" w:rsidP="009E6069">
      <w:pPr>
        <w:pStyle w:val="af7"/>
        <w:numPr>
          <w:ilvl w:val="0"/>
          <w:numId w:val="15"/>
        </w:numPr>
        <w:tabs>
          <w:tab w:val="num" w:pos="1134"/>
        </w:tabs>
        <w:spacing w:before="60" w:after="0" w:line="276" w:lineRule="auto"/>
        <w:ind w:left="0" w:right="-144" w:firstLine="567"/>
        <w:rPr>
          <w:rFonts w:ascii="Times New Roman" w:eastAsia="Calibri" w:hAnsi="Times New Roman" w:cs="Times New Roman"/>
          <w:sz w:val="24"/>
          <w:szCs w:val="24"/>
        </w:rPr>
      </w:pPr>
      <w:r w:rsidRPr="00A23DB9">
        <w:rPr>
          <w:rFonts w:ascii="Times New Roman" w:eastAsia="Calibri" w:hAnsi="Times New Roman" w:cs="Times New Roman"/>
          <w:sz w:val="24"/>
          <w:szCs w:val="24"/>
        </w:rPr>
        <w:t>совершенствовать критерии оценки и пользоваться ими в ходе оценки и самооценки.</w:t>
      </w:r>
    </w:p>
    <w:p w:rsidR="00054DDC" w:rsidRPr="00A23DB9" w:rsidRDefault="00054DDC" w:rsidP="009E6069">
      <w:pPr>
        <w:numPr>
          <w:ilvl w:val="0"/>
          <w:numId w:val="15"/>
        </w:numPr>
        <w:tabs>
          <w:tab w:val="num" w:pos="1134"/>
        </w:tabs>
        <w:spacing w:line="276" w:lineRule="auto"/>
        <w:ind w:left="0" w:right="-144" w:firstLine="567"/>
      </w:pPr>
      <w:r w:rsidRPr="00A23DB9">
        <w:t>учиться давать оценку результатов представленного проекта;</w:t>
      </w:r>
    </w:p>
    <w:p w:rsidR="00054DDC" w:rsidRPr="00A23DB9" w:rsidRDefault="00054DDC" w:rsidP="009E6069">
      <w:pPr>
        <w:numPr>
          <w:ilvl w:val="0"/>
          <w:numId w:val="15"/>
        </w:numPr>
        <w:tabs>
          <w:tab w:val="num" w:pos="1134"/>
        </w:tabs>
        <w:spacing w:line="276" w:lineRule="auto"/>
        <w:ind w:left="0" w:right="-144" w:firstLine="567"/>
        <w:jc w:val="both"/>
      </w:pPr>
      <w:r w:rsidRPr="00A23DB9">
        <w:lastRenderedPageBreak/>
        <w:t>понимать причины своего неуспеха и находить способы выхода из этой ситуации;</w:t>
      </w:r>
    </w:p>
    <w:p w:rsidR="00054DDC" w:rsidRPr="00A23DB9" w:rsidRDefault="00054DDC" w:rsidP="009E6069">
      <w:pPr>
        <w:numPr>
          <w:ilvl w:val="0"/>
          <w:numId w:val="15"/>
        </w:numPr>
        <w:tabs>
          <w:tab w:val="num" w:pos="1134"/>
        </w:tabs>
        <w:spacing w:line="276" w:lineRule="auto"/>
        <w:ind w:left="0" w:right="-144" w:firstLine="567"/>
        <w:jc w:val="both"/>
      </w:pPr>
      <w:r w:rsidRPr="00A23DB9">
        <w:t>учитывать правило в планировании и контроле способа решения;</w:t>
      </w:r>
    </w:p>
    <w:p w:rsidR="00054DDC" w:rsidRPr="00A23DB9" w:rsidRDefault="00054DDC" w:rsidP="009E6069">
      <w:pPr>
        <w:numPr>
          <w:ilvl w:val="0"/>
          <w:numId w:val="15"/>
        </w:numPr>
        <w:tabs>
          <w:tab w:val="num" w:pos="1134"/>
        </w:tabs>
        <w:spacing w:line="276" w:lineRule="auto"/>
        <w:ind w:left="0" w:right="-144" w:firstLine="567"/>
        <w:jc w:val="both"/>
      </w:pPr>
      <w:r w:rsidRPr="00A23DB9">
        <w:t>осуществлять итоговый и пошаговый контроль по результату;</w:t>
      </w:r>
    </w:p>
    <w:p w:rsidR="00054DDC" w:rsidRPr="00A23DB9" w:rsidRDefault="00054DDC" w:rsidP="009E6069">
      <w:pPr>
        <w:numPr>
          <w:ilvl w:val="0"/>
          <w:numId w:val="15"/>
        </w:numPr>
        <w:tabs>
          <w:tab w:val="num" w:pos="1134"/>
        </w:tabs>
        <w:spacing w:line="276" w:lineRule="auto"/>
        <w:ind w:left="0" w:right="-144" w:firstLine="567"/>
        <w:jc w:val="both"/>
      </w:pPr>
      <w:r w:rsidRPr="00A23DB9">
        <w:t>адекватно воспринимать оценку учителя;</w:t>
      </w:r>
    </w:p>
    <w:p w:rsidR="00054DDC" w:rsidRPr="00A23DB9" w:rsidRDefault="00054DDC" w:rsidP="009E6069">
      <w:pPr>
        <w:numPr>
          <w:ilvl w:val="0"/>
          <w:numId w:val="15"/>
        </w:numPr>
        <w:tabs>
          <w:tab w:val="num" w:pos="1134"/>
        </w:tabs>
        <w:spacing w:line="276" w:lineRule="auto"/>
        <w:ind w:left="0" w:right="-144" w:firstLine="567"/>
        <w:jc w:val="both"/>
      </w:pPr>
      <w:r w:rsidRPr="00A23DB9">
        <w:t>различать способ и результат действия;</w:t>
      </w:r>
    </w:p>
    <w:p w:rsidR="00054DDC" w:rsidRPr="00A23DB9" w:rsidRDefault="00054DDC" w:rsidP="009E6069">
      <w:pPr>
        <w:numPr>
          <w:ilvl w:val="0"/>
          <w:numId w:val="15"/>
        </w:numPr>
        <w:tabs>
          <w:tab w:val="num" w:pos="1134"/>
        </w:tabs>
        <w:spacing w:line="276" w:lineRule="auto"/>
        <w:ind w:left="0" w:right="-144" w:firstLine="567"/>
        <w:jc w:val="both"/>
      </w:pPr>
      <w:r w:rsidRPr="00A23DB9">
        <w:t>оценивать правильность выполнения действия;</w:t>
      </w:r>
    </w:p>
    <w:p w:rsidR="00054DDC" w:rsidRPr="00A23DB9" w:rsidRDefault="00054DDC" w:rsidP="009E6069">
      <w:pPr>
        <w:numPr>
          <w:ilvl w:val="0"/>
          <w:numId w:val="15"/>
        </w:numPr>
        <w:tabs>
          <w:tab w:val="num" w:pos="1134"/>
        </w:tabs>
        <w:spacing w:line="276" w:lineRule="auto"/>
        <w:ind w:left="0" w:right="-144" w:firstLine="567"/>
        <w:jc w:val="both"/>
      </w:pPr>
      <w:r w:rsidRPr="00A23DB9">
        <w:t>вносить необходимые коррективы и действие после его завершения на основе его оценки и учёта характера сделанных ошибок;</w:t>
      </w:r>
    </w:p>
    <w:p w:rsidR="00054DDC" w:rsidRPr="00A23DB9" w:rsidRDefault="00054DDC" w:rsidP="009E6069">
      <w:pPr>
        <w:numPr>
          <w:ilvl w:val="0"/>
          <w:numId w:val="15"/>
        </w:numPr>
        <w:tabs>
          <w:tab w:val="num" w:pos="1134"/>
        </w:tabs>
        <w:spacing w:line="276" w:lineRule="auto"/>
        <w:ind w:left="0" w:right="-144" w:firstLine="567"/>
        <w:jc w:val="both"/>
      </w:pPr>
      <w:r w:rsidRPr="00A23DB9">
        <w:t>выполнять учебные действия в материализованной, громкоречевой и умственной форме.</w:t>
      </w:r>
    </w:p>
    <w:p w:rsidR="00054DDC" w:rsidRPr="00A23DB9" w:rsidRDefault="00054DDC" w:rsidP="00A23DB9">
      <w:pPr>
        <w:tabs>
          <w:tab w:val="num" w:pos="142"/>
        </w:tabs>
        <w:spacing w:line="276" w:lineRule="auto"/>
        <w:ind w:right="-144" w:firstLine="567"/>
        <w:jc w:val="center"/>
        <w:rPr>
          <w:b/>
        </w:rPr>
      </w:pPr>
      <w:r w:rsidRPr="00A23DB9">
        <w:rPr>
          <w:b/>
        </w:rPr>
        <w:t>Познавательные</w:t>
      </w:r>
      <w:r w:rsidR="005A431C">
        <w:rPr>
          <w:b/>
        </w:rPr>
        <w:t xml:space="preserve"> </w:t>
      </w:r>
      <w:r w:rsidRPr="00A23DB9">
        <w:rPr>
          <w:b/>
        </w:rPr>
        <w:t>универсальные учебные действия:</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осуществлять поиск необходимой информации для выполнения учебных заданий с использованием учебной литературы;</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использовать знаково-символические средства, в том числе модели и схемы для решения задач;</w:t>
      </w:r>
    </w:p>
    <w:p w:rsidR="00054DDC" w:rsidRPr="005A431C" w:rsidRDefault="00054DDC" w:rsidP="009E6069">
      <w:pPr>
        <w:pStyle w:val="af8"/>
        <w:numPr>
          <w:ilvl w:val="0"/>
          <w:numId w:val="74"/>
        </w:numPr>
        <w:rPr>
          <w:rFonts w:ascii="Times New Roman" w:hAnsi="Times New Roman"/>
          <w:bCs/>
          <w:sz w:val="24"/>
        </w:rPr>
      </w:pPr>
      <w:r w:rsidRPr="005A431C">
        <w:rPr>
          <w:rFonts w:ascii="Times New Roman" w:hAnsi="Times New Roman"/>
          <w:bCs/>
          <w:sz w:val="24"/>
        </w:rPr>
        <w:t>составлять таблицы, схемы, опорные конспекты;</w:t>
      </w:r>
    </w:p>
    <w:p w:rsidR="00054DDC" w:rsidRPr="005A431C" w:rsidRDefault="00054DDC" w:rsidP="009E6069">
      <w:pPr>
        <w:pStyle w:val="af8"/>
        <w:numPr>
          <w:ilvl w:val="0"/>
          <w:numId w:val="74"/>
        </w:numPr>
        <w:rPr>
          <w:rFonts w:ascii="Times New Roman" w:hAnsi="Times New Roman"/>
          <w:sz w:val="24"/>
          <w:szCs w:val="24"/>
        </w:rPr>
      </w:pPr>
      <w:r w:rsidRPr="005A431C">
        <w:rPr>
          <w:rFonts w:ascii="Times New Roman" w:hAnsi="Times New Roman"/>
          <w:sz w:val="24"/>
          <w:szCs w:val="24"/>
        </w:rPr>
        <w:t>составлять простой и сложный план текста;</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уметь передавать содержание информации в сжатом, выборочном или развёрнутом виде.</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строить речевое высказывание в устной и письменной форме;</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ориентироваться на разнообразие способов решения задач;</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выделять существенную информацию из текстов разных видов;</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осуществлять анализ объектов с выделением существенных и несущественных признаков;</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осуществлять синтез как составление целого из частей;</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проводить сравнение, сериацию и классификацию по заданным критериям;</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устанавливать причинно-следственные связи;</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строить рассуждения в форме связи простых суждений об объекте, его строении, свойствах и связях;</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осуществлять подведение под понятие на основе распознавания объектов, выделения существенных признаков и их синтеза;</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устанавливать аналогии;</w:t>
      </w:r>
    </w:p>
    <w:p w:rsidR="00054DDC" w:rsidRPr="005A431C" w:rsidRDefault="00054DDC" w:rsidP="009E6069">
      <w:pPr>
        <w:pStyle w:val="af8"/>
        <w:numPr>
          <w:ilvl w:val="0"/>
          <w:numId w:val="74"/>
        </w:numPr>
        <w:rPr>
          <w:rFonts w:ascii="Times New Roman" w:hAnsi="Times New Roman"/>
          <w:sz w:val="24"/>
        </w:rPr>
      </w:pPr>
      <w:r w:rsidRPr="005A431C">
        <w:rPr>
          <w:rFonts w:ascii="Times New Roman" w:hAnsi="Times New Roman"/>
          <w:sz w:val="24"/>
        </w:rPr>
        <w:t>владеть общим приёмом решения задач.</w:t>
      </w:r>
    </w:p>
    <w:p w:rsidR="00054DDC" w:rsidRPr="00A23DB9" w:rsidRDefault="00054DDC" w:rsidP="00A23DB9">
      <w:pPr>
        <w:tabs>
          <w:tab w:val="num" w:pos="142"/>
        </w:tabs>
        <w:spacing w:line="276" w:lineRule="auto"/>
        <w:ind w:right="-144" w:firstLine="567"/>
        <w:jc w:val="center"/>
        <w:rPr>
          <w:b/>
        </w:rPr>
      </w:pPr>
      <w:r w:rsidRPr="00A23DB9">
        <w:rPr>
          <w:b/>
        </w:rPr>
        <w:t>Коммуникативные</w:t>
      </w:r>
      <w:r w:rsidR="005A431C">
        <w:rPr>
          <w:b/>
        </w:rPr>
        <w:t xml:space="preserve"> </w:t>
      </w:r>
      <w:r w:rsidRPr="00A23DB9">
        <w:rPr>
          <w:b/>
        </w:rPr>
        <w:t>универсальные учебные действия:</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оформлять свои мысли в устной и письменной речи, в том числе с применением средств ИКТ;</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учитывать разные мнения и стремиться к координации различных позиций в сотрудничестве;</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отстаивать свою точку зрения, аргументируя ее;</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формулировать собственное мнение и позицию;</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учиться критично относиться к собственному мнению;</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договариваться и приходить к общему решению в совместной деятельности, в том числе в ситуации столкновения интересов;</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строить понятные для партнёра высказывания, учитывающие, что партнёр знает и видит, а что нет;</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учиться корректно задавать вопросы;</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контролировать действия партнёра;</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lastRenderedPageBreak/>
        <w:t>использовать речь для регуляции своего действия;</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учиться вести «диалог с автором»: делать прогноз будущего чтения, грамотно формулировать вопросы по содержанию текста, самим находить ответы на вопросы по содержанию читаемого текста;</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учиться различать подтекстовую и фактуальную информации в тексте;</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учиться определять основную концепцию построения текста;</w:t>
      </w:r>
    </w:p>
    <w:p w:rsidR="00054DDC" w:rsidRPr="005A431C" w:rsidRDefault="00054DDC" w:rsidP="009E6069">
      <w:pPr>
        <w:pStyle w:val="af8"/>
        <w:numPr>
          <w:ilvl w:val="0"/>
          <w:numId w:val="75"/>
        </w:numPr>
        <w:rPr>
          <w:rFonts w:ascii="Times New Roman" w:hAnsi="Times New Roman"/>
          <w:sz w:val="24"/>
        </w:rPr>
      </w:pPr>
      <w:r w:rsidRPr="005A431C">
        <w:rPr>
          <w:rFonts w:ascii="Times New Roman" w:hAnsi="Times New Roman"/>
          <w:sz w:val="24"/>
        </w:rPr>
        <w:t>умение работать как коллективно, так и в группах.</w:t>
      </w:r>
    </w:p>
    <w:p w:rsidR="00054DDC" w:rsidRPr="00A23DB9" w:rsidRDefault="00054DDC" w:rsidP="00A23DB9">
      <w:pPr>
        <w:spacing w:line="276" w:lineRule="auto"/>
        <w:ind w:right="-144"/>
        <w:jc w:val="center"/>
        <w:rPr>
          <w:b/>
        </w:rPr>
      </w:pPr>
      <w:r w:rsidRPr="00A23DB9">
        <w:rPr>
          <w:b/>
        </w:rPr>
        <w:t xml:space="preserve">Планируемые результаты освоения учебных программ </w:t>
      </w:r>
    </w:p>
    <w:p w:rsidR="00054DDC" w:rsidRPr="00A23DB9" w:rsidRDefault="00054DDC" w:rsidP="00A23DB9">
      <w:pPr>
        <w:spacing w:line="276" w:lineRule="auto"/>
        <w:ind w:right="-144"/>
        <w:jc w:val="center"/>
        <w:rPr>
          <w:b/>
        </w:rPr>
      </w:pPr>
      <w:r w:rsidRPr="00A23DB9">
        <w:rPr>
          <w:b/>
        </w:rPr>
        <w:t>по отдельным предметам</w:t>
      </w:r>
    </w:p>
    <w:p w:rsidR="00054DDC" w:rsidRPr="005A431C" w:rsidRDefault="00054DDC" w:rsidP="00A23DB9">
      <w:pPr>
        <w:spacing w:line="276" w:lineRule="auto"/>
        <w:ind w:right="-144" w:firstLine="567"/>
        <w:jc w:val="center"/>
        <w:rPr>
          <w:b/>
          <w:sz w:val="20"/>
        </w:rPr>
      </w:pPr>
      <w:r w:rsidRPr="005A431C">
        <w:rPr>
          <w:b/>
          <w:sz w:val="20"/>
        </w:rPr>
        <w:t>РУССКИЙ ЯЗЫК</w:t>
      </w:r>
    </w:p>
    <w:p w:rsidR="00054DDC" w:rsidRPr="00A23DB9" w:rsidRDefault="00054DDC" w:rsidP="00A23DB9">
      <w:pPr>
        <w:spacing w:line="276" w:lineRule="auto"/>
        <w:ind w:right="-144" w:firstLine="567"/>
        <w:jc w:val="both"/>
      </w:pPr>
      <w:r w:rsidRPr="00A23DB9">
        <w:t>В результате изучения курса русского языка учащиеся начальной школы МОУ «Гимназия № 3» учатся осознавать язык как основное средство человеческого общения и явление национальной культуры, у них  формируется позитивное эмоционально-ценностное отношение к русскому языку, стремление к его грамотному использованию, русский язык станет для учеников основой всего процесса обучения, средством развития их мышления, воображения, интеллектуальных и творческих способностей.</w:t>
      </w:r>
    </w:p>
    <w:p w:rsidR="00054DDC" w:rsidRPr="00A23DB9" w:rsidRDefault="00054DDC" w:rsidP="00A23DB9">
      <w:pPr>
        <w:spacing w:line="276" w:lineRule="auto"/>
        <w:ind w:right="-144" w:firstLine="567"/>
        <w:jc w:val="both"/>
      </w:pPr>
      <w:r w:rsidRPr="00A23DB9">
        <w:t>В процессе изучения русского языка ученики начальной школы получают возможность реализовать в устном и письменном общении потребность в творческом самовыражении, учатся использовать язык с целью поиска необходимой информации в различных источниках для выполнения учебных заданий.</w:t>
      </w:r>
    </w:p>
    <w:p w:rsidR="00054DDC" w:rsidRPr="00A23DB9" w:rsidRDefault="00054DDC" w:rsidP="00A23DB9">
      <w:pPr>
        <w:spacing w:line="276" w:lineRule="auto"/>
        <w:ind w:right="-144" w:firstLine="567"/>
        <w:jc w:val="both"/>
      </w:pPr>
      <w:r w:rsidRPr="00A23DB9">
        <w:t>У выпускников данной школы формируется отношение к правильной устной и письменной речи как показателям общей культуры человека; они получают начальные представления о нормах русского литературного языка (орфоэпических, лексических, грамматических) и правилах речевого этикета, учатся ориентироваться в целях, задачах, средствах и условиях общения, что становится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054DDC" w:rsidRPr="00A23DB9" w:rsidRDefault="00054DDC" w:rsidP="00A23DB9">
      <w:pPr>
        <w:spacing w:line="276" w:lineRule="auto"/>
        <w:ind w:right="-144" w:firstLine="567"/>
        <w:jc w:val="both"/>
      </w:pPr>
      <w:r w:rsidRPr="00A23DB9">
        <w:t>Выпускники МОУ «Гимназия № 3» начальной школы учатся осознавать безошибочное письмо как одно из проявлений собственного уровня культуры, они  применяют орфографические правила и правила постановки знаков препинания (в объеме изученного) при записи собственных и предложенных текстов, овладевают умением проверять написанное.</w:t>
      </w:r>
    </w:p>
    <w:p w:rsidR="00054DDC" w:rsidRPr="00A23DB9" w:rsidRDefault="00054DDC" w:rsidP="00A23DB9">
      <w:pPr>
        <w:spacing w:line="276" w:lineRule="auto"/>
        <w:ind w:right="-144" w:firstLine="567"/>
        <w:jc w:val="both"/>
      </w:pPr>
      <w:r w:rsidRPr="00A23DB9">
        <w:t>Выпускники начальной школы получают первоначальные представления о системе и структуре русского языка: знакомятся с разделами изучения языка — фонетикой и графикой, лексикой, словообразованием (морфемикой), морфологией и синтаксисом; в объеме содержания курса учатся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054DDC" w:rsidRPr="00A23DB9" w:rsidRDefault="00054DDC" w:rsidP="00A23DB9">
      <w:pPr>
        <w:spacing w:line="276" w:lineRule="auto"/>
        <w:ind w:right="-144" w:firstLine="567"/>
        <w:jc w:val="both"/>
      </w:pPr>
      <w:r w:rsidRPr="00A23DB9">
        <w:t xml:space="preserve">В результате изучения курса русского языка у выпускников начальной школы гимназии  формируется учебно-познавательный интерес к новому учебному материалу по русскому </w:t>
      </w:r>
      <w:r w:rsidRPr="00A23DB9">
        <w:lastRenderedPageBreak/>
        <w:t>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следующей ступени образования.</w:t>
      </w:r>
    </w:p>
    <w:p w:rsidR="00054DDC" w:rsidRPr="005A431C" w:rsidRDefault="00054DDC" w:rsidP="005A431C">
      <w:pPr>
        <w:spacing w:line="276" w:lineRule="auto"/>
        <w:ind w:right="-144" w:firstLine="567"/>
        <w:jc w:val="center"/>
        <w:rPr>
          <w:b/>
          <w:sz w:val="20"/>
        </w:rPr>
      </w:pPr>
      <w:r w:rsidRPr="005A431C">
        <w:rPr>
          <w:b/>
          <w:sz w:val="20"/>
        </w:rPr>
        <w:t>ЛИТЕРАТУРНОЕ ЧТЕНИЕ</w:t>
      </w:r>
    </w:p>
    <w:p w:rsidR="00054DDC" w:rsidRPr="00A23DB9" w:rsidRDefault="00054DDC" w:rsidP="00A23DB9">
      <w:pPr>
        <w:spacing w:line="276" w:lineRule="auto"/>
        <w:ind w:right="-144" w:firstLine="567"/>
        <w:jc w:val="both"/>
      </w:pPr>
      <w:r w:rsidRPr="00A23DB9">
        <w:t>В результате изучения курса выпускник начальной школы осознаёт значимость чтения для своего дальнейшего развития и успешного обучения по другим предметам. У него будет формироваться потребность в систематическом чтении как средстве знания мира и самого себя.</w:t>
      </w:r>
    </w:p>
    <w:p w:rsidR="00054DDC" w:rsidRPr="00A23DB9" w:rsidRDefault="00054DDC" w:rsidP="00A23DB9">
      <w:pPr>
        <w:spacing w:line="276" w:lineRule="auto"/>
        <w:ind w:right="-144" w:firstLine="567"/>
        <w:jc w:val="both"/>
      </w:pPr>
      <w:r w:rsidRPr="00A23DB9">
        <w:t xml:space="preserve">Младший школьник МОУ «Гимназия № 3» учится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 Он получает возможность познакомиться с культурно-историческим наследием России и общечеловеческими ценностями и воспринимать художественное произведение как особый вид искусства, соотносить его с другими видами искусства. </w:t>
      </w:r>
    </w:p>
    <w:p w:rsidR="00054DDC" w:rsidRPr="00A23DB9" w:rsidRDefault="00054DDC" w:rsidP="00A23DB9">
      <w:pPr>
        <w:spacing w:line="276" w:lineRule="auto"/>
        <w:ind w:right="-144" w:firstLine="567"/>
        <w:jc w:val="both"/>
      </w:pPr>
      <w:r w:rsidRPr="00A23DB9">
        <w:t xml:space="preserve">Ученик начальной школы любит чтение художественных произведений, которые помогают ему сформировать собственную позицию в жизни, расширяют кругозор. </w:t>
      </w:r>
    </w:p>
    <w:p w:rsidR="00054DDC" w:rsidRPr="00A23DB9" w:rsidRDefault="00054DDC" w:rsidP="00A23DB9">
      <w:pPr>
        <w:spacing w:line="276" w:lineRule="auto"/>
        <w:ind w:right="-144" w:firstLine="567"/>
        <w:jc w:val="both"/>
      </w:pPr>
      <w:r w:rsidRPr="00A23DB9">
        <w:t>Выпускник начальной школы гимназии приобретает первичные умения работы с учебной и научно-популярной литературой, учится находить и использовать информацию для практической работы.</w:t>
      </w:r>
    </w:p>
    <w:p w:rsidR="00054DDC" w:rsidRPr="00A23DB9" w:rsidRDefault="00054DDC" w:rsidP="00A23DB9">
      <w:pPr>
        <w:spacing w:line="276" w:lineRule="auto"/>
        <w:ind w:right="-144" w:firstLine="567"/>
        <w:jc w:val="both"/>
      </w:pPr>
      <w:r w:rsidRPr="00A23DB9">
        <w:t xml:space="preserve"> К концу обучения в начальной школе дети готовы  к дальнейшему обучению, достигают необходимого уровня читательской компетентности, речевого развития, у них сформированы универсальные действия, отражающие учебную самостоятельность и познавательные интересы.</w:t>
      </w:r>
    </w:p>
    <w:p w:rsidR="00054DDC" w:rsidRPr="00A23DB9" w:rsidRDefault="00054DDC" w:rsidP="00A23DB9">
      <w:pPr>
        <w:spacing w:line="276" w:lineRule="auto"/>
        <w:ind w:right="-144" w:firstLine="567"/>
        <w:jc w:val="both"/>
      </w:pPr>
      <w:r w:rsidRPr="00A23DB9">
        <w:t>Выпускники данного общеобразовательного учреждения овладевают техникой чтения, приемами понимая прочитанного и прослушанного произведения, элементарными приемами интерпретации, анализа и преобразования художественных, научно-популярных и учебных текстов. Учатся самостоятельно выбирать интересующую их литературу, пользоваться словарями и справочниками, осознают себя как грамотного читателя, способного к творческой деятельности.</w:t>
      </w:r>
    </w:p>
    <w:p w:rsidR="00054DDC" w:rsidRPr="00A23DB9" w:rsidRDefault="00054DDC" w:rsidP="00A23DB9">
      <w:pPr>
        <w:spacing w:line="276" w:lineRule="auto"/>
        <w:ind w:right="-144" w:firstLine="567"/>
        <w:jc w:val="both"/>
      </w:pPr>
      <w:r w:rsidRPr="00A23DB9">
        <w:t>Они учатся вести диалог в различных коммуникативных ситуациях, соблюдая правила речевого этикета, участвуют в диалоге при обсуждении прослушанного (прочитанного) произведения. Они составляют несложные монологические высказывания о произведении (героях, событиях), устно передают содержание текста по плану, составляют небольшие тексты последовательного характера с элементами рассуждения и описания. Выпускники учатся декламировать (читать наизусть) стихотворные произведения. Они получают возможность научиться выступать перед знакомой аудиторией (сверстников, педагогов) с небольшими сообщениями, используя иллюстративный ряд (плакаты, презентацию).</w:t>
      </w:r>
    </w:p>
    <w:p w:rsidR="00054DDC" w:rsidRPr="00A23DB9" w:rsidRDefault="00054DDC" w:rsidP="00A23DB9">
      <w:pPr>
        <w:spacing w:line="276" w:lineRule="auto"/>
        <w:ind w:right="-144" w:firstLine="567"/>
        <w:jc w:val="both"/>
      </w:pPr>
      <w:r w:rsidRPr="00A23DB9">
        <w:t xml:space="preserve"> Выпускники МОУ «Гимназии № 3» г. Юбилейного учатся приемам поиска нужной информации, овладевают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 учатся высказывать и пояснять свою точку зрения, знакомятся с правилами и способами взаимодействия с окружающим миром, получают представления о правилах и нормах поведения, принятых в обществе.</w:t>
      </w:r>
    </w:p>
    <w:p w:rsidR="00054DDC" w:rsidRPr="00A23DB9" w:rsidRDefault="00054DDC" w:rsidP="00A23DB9">
      <w:pPr>
        <w:spacing w:line="276" w:lineRule="auto"/>
        <w:ind w:right="-144" w:firstLine="567"/>
        <w:jc w:val="both"/>
      </w:pPr>
      <w:r w:rsidRPr="00A23DB9">
        <w:t>Учащиеся начальной школы овладевают основами коммуникативной деятельности, на практическом уровне осознают значимость работы в группе и осваивают правила групповой работы.</w:t>
      </w:r>
    </w:p>
    <w:p w:rsidR="00054DDC" w:rsidRPr="005A431C" w:rsidRDefault="00054DDC" w:rsidP="005A431C">
      <w:pPr>
        <w:spacing w:line="276" w:lineRule="auto"/>
        <w:ind w:right="-144"/>
        <w:jc w:val="center"/>
        <w:rPr>
          <w:b/>
          <w:sz w:val="20"/>
        </w:rPr>
      </w:pPr>
      <w:r w:rsidRPr="005A431C">
        <w:rPr>
          <w:b/>
          <w:sz w:val="20"/>
        </w:rPr>
        <w:t>ИНОСТРАННЫЙ ЯЗЫК (АНГЛИЙСКИЙ)</w:t>
      </w:r>
    </w:p>
    <w:p w:rsidR="00054DDC" w:rsidRPr="00A23DB9" w:rsidRDefault="00054DDC" w:rsidP="00A23DB9">
      <w:pPr>
        <w:spacing w:line="276" w:lineRule="auto"/>
        <w:ind w:right="-144" w:firstLine="567"/>
        <w:jc w:val="both"/>
      </w:pPr>
      <w:r w:rsidRPr="00A23DB9">
        <w:lastRenderedPageBreak/>
        <w:t>Изучение иностранного языка будет способствовать формированию коммуникативной культуры школьников, их общему речевому развитию, расширению кругозора, воспитанию чувств и эмоций.</w:t>
      </w:r>
    </w:p>
    <w:p w:rsidR="00054DDC" w:rsidRPr="00A23DB9" w:rsidRDefault="00054DDC" w:rsidP="00A23DB9">
      <w:pPr>
        <w:spacing w:line="276" w:lineRule="auto"/>
        <w:ind w:right="-144" w:firstLine="567"/>
        <w:jc w:val="both"/>
      </w:pPr>
      <w:r w:rsidRPr="00A23DB9">
        <w:t>В результате изучения английского языка младшие школьники приобретают элементарную коммуникативную компетенцию, т. е. способность и готовность общаться с носителями языка с учетом их речевых возможностей и потребностей в разных формах: устной (говорение и аудирование) и письменной (чтение и письмо).</w:t>
      </w:r>
    </w:p>
    <w:p w:rsidR="00054DDC" w:rsidRPr="00A23DB9" w:rsidRDefault="00054DDC" w:rsidP="00A23DB9">
      <w:pPr>
        <w:spacing w:line="276" w:lineRule="auto"/>
        <w:ind w:right="-144" w:firstLine="567"/>
        <w:jc w:val="both"/>
      </w:pPr>
      <w:r w:rsidRPr="00A23DB9">
        <w:t>У младших школьников МОУ «Гимназия № 3» расширяется лингвистический кругозор, они осваивают начальные лингвистические представления, доступные им и необходимые для овладения устной и письменной речью на английском языке на элементарном уровне.</w:t>
      </w:r>
    </w:p>
    <w:p w:rsidR="00054DDC" w:rsidRPr="00A23DB9" w:rsidRDefault="00054DDC" w:rsidP="00A23DB9">
      <w:pPr>
        <w:spacing w:line="276" w:lineRule="auto"/>
        <w:ind w:right="-144" w:firstLine="567"/>
        <w:jc w:val="both"/>
      </w:pPr>
      <w:r w:rsidRPr="00A23DB9">
        <w:t>В процессе участия в моделируемых ситуациях общения, ролевых играх, в ходе овладения языковым материалом английского языка у младших школьников развиваются речевые, интеллектуальные и познавательные способности, личностные качества, внимание, мышление, память и воображение.</w:t>
      </w:r>
    </w:p>
    <w:p w:rsidR="00054DDC" w:rsidRPr="00A23DB9" w:rsidRDefault="00054DDC" w:rsidP="00A23DB9">
      <w:pPr>
        <w:spacing w:line="276" w:lineRule="auto"/>
        <w:ind w:right="-144" w:firstLine="567"/>
        <w:jc w:val="both"/>
      </w:pPr>
      <w:r w:rsidRPr="00A23DB9">
        <w:t>Наряду с овладением правилами речевого и неречевого поведения в процессе знакомства с жизнью своих англоговорящих сверстников, с детским фольклором и доступными образцами детской художественной литературы младшие школьники приобретают ощущение причастности к универсальной детской культуре, дружелюбное отношение и толерантность к представителям других стран.</w:t>
      </w:r>
    </w:p>
    <w:p w:rsidR="006E6D8D" w:rsidRPr="005A431C" w:rsidRDefault="00054DDC" w:rsidP="005A431C">
      <w:pPr>
        <w:spacing w:line="276" w:lineRule="auto"/>
        <w:ind w:right="-144"/>
        <w:jc w:val="center"/>
        <w:rPr>
          <w:b/>
          <w:sz w:val="20"/>
        </w:rPr>
      </w:pPr>
      <w:r w:rsidRPr="005A431C">
        <w:rPr>
          <w:b/>
          <w:sz w:val="20"/>
        </w:rPr>
        <w:t>МАТЕМАТИКА</w:t>
      </w:r>
    </w:p>
    <w:p w:rsidR="00054DDC" w:rsidRPr="00A23DB9" w:rsidRDefault="00054DDC" w:rsidP="00A23DB9">
      <w:pPr>
        <w:spacing w:line="276" w:lineRule="auto"/>
        <w:ind w:right="-144" w:firstLine="567"/>
        <w:jc w:val="both"/>
      </w:pPr>
      <w:r w:rsidRPr="00A23DB9">
        <w:t>В результате изучения курса математики выпускники начальной школы данного общеобразовательного учреждения 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Учащиеся овладевают основами логического мышления, пространственного воображения и математической речи, приобретают необходимые вычислительные навыки.</w:t>
      </w:r>
    </w:p>
    <w:p w:rsidR="00054DDC" w:rsidRPr="00A23DB9" w:rsidRDefault="00054DDC" w:rsidP="00A23DB9">
      <w:pPr>
        <w:spacing w:line="276" w:lineRule="auto"/>
        <w:ind w:right="-144" w:firstLine="567"/>
        <w:jc w:val="both"/>
      </w:pPr>
      <w:r w:rsidRPr="00A23DB9">
        <w:t>Ученики учатся применять математические знания и представления для решения учебных задач, приобретают начальный опыт применения математических знаний в повседневных ситуациях.</w:t>
      </w:r>
    </w:p>
    <w:p w:rsidR="00054DDC" w:rsidRPr="00A23DB9" w:rsidRDefault="00054DDC" w:rsidP="00A23DB9">
      <w:pPr>
        <w:spacing w:line="276" w:lineRule="auto"/>
        <w:ind w:right="-144" w:firstLine="567"/>
        <w:jc w:val="both"/>
      </w:pPr>
      <w:r w:rsidRPr="00A23DB9">
        <w:t>Выпускники начальной школы гимназии получают представления о числе как результате счета и измерения, о принципе записи чисел. Учатся выполнять устно и письменно арифметические действия с числами; находят неизвестный компонент арифметического действия; составляют числовое выражение и находят его значение. Учащиеся накапливают опыт решения текстовых задач.</w:t>
      </w:r>
    </w:p>
    <w:p w:rsidR="00054DDC" w:rsidRPr="00A23DB9" w:rsidRDefault="00054DDC" w:rsidP="00A23DB9">
      <w:pPr>
        <w:spacing w:line="276" w:lineRule="auto"/>
        <w:ind w:right="-144" w:firstLine="567"/>
        <w:jc w:val="both"/>
      </w:pPr>
      <w:r w:rsidRPr="00A23DB9">
        <w:t>Школьники знакомятся с простейшими геометрическими формами, учатся распознавать, называть и изображать геометрические фигуры, овладевают способами измерения длин и площадей.</w:t>
      </w:r>
    </w:p>
    <w:p w:rsidR="00054DDC" w:rsidRPr="00A23DB9" w:rsidRDefault="00054DDC" w:rsidP="00A23DB9">
      <w:pPr>
        <w:spacing w:line="276" w:lineRule="auto"/>
        <w:ind w:right="-144" w:firstLine="567"/>
        <w:jc w:val="both"/>
      </w:pPr>
      <w:r w:rsidRPr="00A23DB9">
        <w:t>В ходе работы с таблицами и диаграммами (без использования компьютера) школьники приобретают важные для практико-ориентированной математической деятельности умения, связанные с представлением, анализом и интерпретацией данных. Они учатся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5A431C" w:rsidRDefault="005A431C" w:rsidP="005A431C">
      <w:pPr>
        <w:spacing w:line="276" w:lineRule="auto"/>
        <w:ind w:right="-144"/>
        <w:jc w:val="center"/>
        <w:rPr>
          <w:b/>
          <w:sz w:val="20"/>
        </w:rPr>
      </w:pPr>
    </w:p>
    <w:p w:rsidR="005A431C" w:rsidRDefault="005A431C" w:rsidP="005A431C">
      <w:pPr>
        <w:spacing w:line="276" w:lineRule="auto"/>
        <w:ind w:right="-144"/>
        <w:jc w:val="center"/>
        <w:rPr>
          <w:b/>
          <w:sz w:val="20"/>
        </w:rPr>
      </w:pPr>
    </w:p>
    <w:p w:rsidR="00054DDC" w:rsidRPr="005A431C" w:rsidRDefault="00054DDC" w:rsidP="005A431C">
      <w:pPr>
        <w:spacing w:line="276" w:lineRule="auto"/>
        <w:ind w:right="-144"/>
        <w:jc w:val="center"/>
        <w:rPr>
          <w:b/>
          <w:sz w:val="20"/>
        </w:rPr>
      </w:pPr>
      <w:r w:rsidRPr="005A431C">
        <w:rPr>
          <w:b/>
          <w:sz w:val="20"/>
        </w:rPr>
        <w:t>ОКРУЖАЮЩИЙ МИР</w:t>
      </w:r>
    </w:p>
    <w:p w:rsidR="00054DDC" w:rsidRPr="00A23DB9" w:rsidRDefault="00054DDC" w:rsidP="00A23DB9">
      <w:pPr>
        <w:spacing w:line="276" w:lineRule="auto"/>
        <w:ind w:right="-144" w:firstLine="567"/>
        <w:jc w:val="both"/>
      </w:pPr>
      <w:r w:rsidRPr="00A23DB9">
        <w:t xml:space="preserve">В результате изучения курса «Окружающий мир» выпускники начальной школы гимназии получают возможность расширить, систематизировать и углубить исходные представления о природных и социальных объектах и явлениях как компонентах единого </w:t>
      </w:r>
      <w:r w:rsidRPr="00A23DB9">
        <w:lastRenderedPageBreak/>
        <w:t>мира, овладевают основами практико-ориентированных знаний о природе, человеке и обществе.</w:t>
      </w:r>
    </w:p>
    <w:p w:rsidR="00054DDC" w:rsidRPr="00A23DB9" w:rsidRDefault="00054DDC" w:rsidP="00A23DB9">
      <w:pPr>
        <w:spacing w:line="276" w:lineRule="auto"/>
        <w:ind w:right="-144" w:firstLine="567"/>
        <w:jc w:val="both"/>
      </w:pPr>
      <w:r w:rsidRPr="00A23DB9">
        <w:t>Они приобретают опыт эмоционально окрашенного, личностного отношения к миру природы и культуры. Знакомятся с началами естественных и социально-гуманитарных наук в их единстве и взаимосвязях, что даёт учащимся ключ (метод) к осмыслению личного опыта, позволяет сделать явления окружающего мира более понятными, знакомыми и предсказуемыми, определить свое место в ближайшем окружении.</w:t>
      </w:r>
    </w:p>
    <w:p w:rsidR="00054DDC" w:rsidRPr="00A23DB9" w:rsidRDefault="00054DDC" w:rsidP="00A23DB9">
      <w:pPr>
        <w:spacing w:line="276" w:lineRule="auto"/>
        <w:ind w:right="-144" w:firstLine="567"/>
        <w:jc w:val="both"/>
      </w:pPr>
      <w:r w:rsidRPr="00A23DB9">
        <w:t>Выпускники получают возможность осознать целостность научной картины мира,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w:t>
      </w:r>
    </w:p>
    <w:p w:rsidR="00054DDC" w:rsidRPr="00A23DB9" w:rsidRDefault="00054DDC" w:rsidP="00A23DB9">
      <w:pPr>
        <w:spacing w:line="276" w:lineRule="auto"/>
        <w:ind w:right="-144" w:firstLine="567"/>
        <w:jc w:val="both"/>
      </w:pPr>
      <w:r w:rsidRPr="00A23DB9">
        <w:t>Выпускники знакомятся с некоторыми способами изучения природы и общества, начинают осваивать умения проводить наблюдения в природе, ставить опыты, учатся видеть и понимать некоторые причинно-следственные связи в окружающем мире, в том числе на многообразном материале природы и культуры родного края.</w:t>
      </w:r>
    </w:p>
    <w:p w:rsidR="00054DDC" w:rsidRPr="00A23DB9" w:rsidRDefault="00054DDC" w:rsidP="00A23DB9">
      <w:pPr>
        <w:spacing w:line="276" w:lineRule="auto"/>
        <w:ind w:right="-144" w:firstLine="567"/>
        <w:jc w:val="both"/>
      </w:pPr>
      <w:r w:rsidRPr="00A23DB9">
        <w:t>В результате изучения курса выпускники закладывают фундамент своей экологической и культурологической грамотности, получают возможность научиться соблюдать правила поведения в ми</w:t>
      </w:r>
      <w:r w:rsidRPr="00A23DB9">
        <w:softHyphen/>
        <w:t>ре природы и людей, правила здорового образа жизни, осваивают элементарные нормы адекватного природо - и культуросообразного поведения в окружающей природной и социальной среде.</w:t>
      </w:r>
    </w:p>
    <w:p w:rsidR="006E6D8D" w:rsidRPr="005A431C" w:rsidRDefault="00054DDC" w:rsidP="005A431C">
      <w:pPr>
        <w:spacing w:line="276" w:lineRule="auto"/>
        <w:ind w:right="-144"/>
        <w:jc w:val="center"/>
        <w:rPr>
          <w:b/>
          <w:sz w:val="20"/>
        </w:rPr>
      </w:pPr>
      <w:r w:rsidRPr="005A431C">
        <w:rPr>
          <w:b/>
          <w:sz w:val="20"/>
        </w:rPr>
        <w:t>МУЗЫКА</w:t>
      </w:r>
    </w:p>
    <w:p w:rsidR="00054DDC" w:rsidRPr="00A23DB9" w:rsidRDefault="00054DDC" w:rsidP="00A23DB9">
      <w:pPr>
        <w:spacing w:line="276" w:lineRule="auto"/>
        <w:ind w:right="-144" w:firstLine="567"/>
        <w:jc w:val="both"/>
      </w:pPr>
      <w:r w:rsidRPr="00A23DB9">
        <w:t>В результате изучения музыки в начальной школе у выпускников формируются основы музыкальной культуры; воспитываются нравственные и эстетические чувства, художественный вкус; развивается интерес к музыкальному искусству и музыкальной деятельности,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 Школьники  открыто выражают свое отношение к искусству, проявляют ценностно-смысловые ориентации, позитивную самооценку, самоуважение, жизненный оптимизм.</w:t>
      </w:r>
    </w:p>
    <w:p w:rsidR="00054DDC" w:rsidRPr="00A23DB9" w:rsidRDefault="00054DDC" w:rsidP="00A23DB9">
      <w:pPr>
        <w:spacing w:line="276" w:lineRule="auto"/>
        <w:ind w:right="-144" w:firstLine="567"/>
        <w:jc w:val="both"/>
      </w:pPr>
      <w:r w:rsidRPr="00A23DB9">
        <w:t>Выпускники начальной школы МОУ «Гимназия № 3» учатся воспринимать музыку и размышляют о ней; воплощают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 импровизируют в разнообразных видах музыкально-творческой деятельности.</w:t>
      </w:r>
    </w:p>
    <w:p w:rsidR="00054DDC" w:rsidRPr="00A23DB9" w:rsidRDefault="00054DDC" w:rsidP="005A431C">
      <w:pPr>
        <w:spacing w:line="276" w:lineRule="auto"/>
        <w:ind w:right="-144" w:firstLine="567"/>
        <w:jc w:val="both"/>
      </w:pPr>
      <w:r w:rsidRPr="00A23DB9">
        <w:t>Дети становятся способны встать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Они 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6E6D8D" w:rsidRPr="005A431C" w:rsidRDefault="00054DDC" w:rsidP="005A431C">
      <w:pPr>
        <w:spacing w:line="276" w:lineRule="auto"/>
        <w:ind w:right="-144"/>
        <w:jc w:val="center"/>
        <w:rPr>
          <w:b/>
          <w:sz w:val="20"/>
        </w:rPr>
      </w:pPr>
      <w:r w:rsidRPr="005A431C">
        <w:rPr>
          <w:b/>
          <w:sz w:val="20"/>
        </w:rPr>
        <w:t>ИЗОБРАЗИТЕЛЬНОЕ ИСКУССТВО</w:t>
      </w:r>
    </w:p>
    <w:p w:rsidR="00054DDC" w:rsidRPr="00A23DB9" w:rsidRDefault="00054DDC" w:rsidP="00A23DB9">
      <w:pPr>
        <w:spacing w:line="276" w:lineRule="auto"/>
        <w:ind w:right="-144" w:firstLine="567"/>
        <w:jc w:val="both"/>
      </w:pPr>
      <w:r w:rsidRPr="00A23DB9">
        <w:t xml:space="preserve">В результате изучения изобразительного искусства в начальной школе у выпускников данного учебного учреждения формируются основы художественной культуры: представления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 Начинают развиваться образное мышление и воображение, учебно-творческие способности, формируются основы анализа произведения искусства;  проявляются эмоционально-ценностное отношение к миру и художественный вкус. Учащиеся овладевают практическими умениями и навыками в восприятии произведений пластических </w:t>
      </w:r>
      <w:r w:rsidRPr="00A23DB9">
        <w:lastRenderedPageBreak/>
        <w:t>искусств и в различных видах художественной деятельности: рисунке, живописи, скульптуре, художественном конструировании, декоративно-прикладном искусстве.</w:t>
      </w:r>
    </w:p>
    <w:p w:rsidR="00054DDC" w:rsidRPr="00A23DB9" w:rsidRDefault="00054DDC" w:rsidP="005A431C">
      <w:pPr>
        <w:spacing w:line="276" w:lineRule="auto"/>
        <w:ind w:right="-144" w:firstLine="567"/>
        <w:jc w:val="both"/>
      </w:pPr>
      <w:r w:rsidRPr="00A23DB9">
        <w:t>Выпускники могут понимать образную природу искусства; дают эстетическую оценку и выражают свое отношение к событиям и явлениям окружающего мира, к природе, человеку и обществу; воплощают художественные образы в различных формах художественно-творческой деятельности. Они учатся применять художественные умения, знания и представления о пластических искусствах для выполнения учебных и художественно-практических задач.</w:t>
      </w:r>
    </w:p>
    <w:p w:rsidR="006E6D8D" w:rsidRPr="005A431C" w:rsidRDefault="00054DDC" w:rsidP="005A431C">
      <w:pPr>
        <w:spacing w:line="276" w:lineRule="auto"/>
        <w:ind w:right="-144"/>
        <w:jc w:val="center"/>
        <w:rPr>
          <w:b/>
          <w:sz w:val="20"/>
        </w:rPr>
      </w:pPr>
      <w:r w:rsidRPr="005A431C">
        <w:rPr>
          <w:b/>
          <w:sz w:val="20"/>
        </w:rPr>
        <w:t>ТЕХНОЛОГИЯ</w:t>
      </w:r>
    </w:p>
    <w:p w:rsidR="00054DDC" w:rsidRPr="00A23DB9" w:rsidRDefault="00054DDC" w:rsidP="00A23DB9">
      <w:pPr>
        <w:spacing w:line="276" w:lineRule="auto"/>
        <w:ind w:right="-144" w:firstLine="567"/>
        <w:jc w:val="both"/>
      </w:pPr>
      <w:r w:rsidRPr="00A23DB9">
        <w:t>В результате изучения курса технологии выпускники начальной школы МОУ «Гимназия № 3» получают начальные представления о материальной и духовной культуре как продукте творческой предметно-преобразующей деятельности человека. Выпускники получают общее представление о мире профессий, их социальном значении, истории возникновения и развития. Они 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054DDC" w:rsidRPr="00A23DB9" w:rsidRDefault="00054DDC" w:rsidP="00A23DB9">
      <w:pPr>
        <w:spacing w:line="276" w:lineRule="auto"/>
        <w:ind w:right="-144" w:firstLine="567"/>
        <w:jc w:val="both"/>
      </w:pPr>
      <w:r w:rsidRPr="00A23DB9">
        <w:t>Решение конструкторских, художественно-конструкторских и технологических задач закладывают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054DDC" w:rsidRPr="00A23DB9" w:rsidRDefault="00054DDC" w:rsidP="00A23DB9">
      <w:pPr>
        <w:spacing w:line="276" w:lineRule="auto"/>
        <w:ind w:right="-144" w:firstLine="567"/>
        <w:jc w:val="both"/>
      </w:pPr>
      <w:r w:rsidRPr="00A23DB9">
        <w:t>В результате выполнения под руководством учителя коллективных и групповых творческих работ, а также элементарных доступных проектов выпускники получают первоначальный опыт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 распределение ролей руководителя и подчиненных, распределение общего объема работы, навыки сотрудничества и взаимопомощи, доброжелательного и уважительного общения со сверстниками и взрослыми.</w:t>
      </w:r>
    </w:p>
    <w:p w:rsidR="00054DDC" w:rsidRPr="00A23DB9" w:rsidRDefault="00054DDC" w:rsidP="00A23DB9">
      <w:pPr>
        <w:spacing w:line="276" w:lineRule="auto"/>
        <w:ind w:right="-144" w:firstLine="567"/>
        <w:jc w:val="both"/>
      </w:pPr>
      <w:r w:rsidRPr="00A23DB9">
        <w:t>Выпускники овладевают начальными формами познавательных универсальных учебных действий — исследовательскими и логическими: наблюдения, сравнения, анализа, классификации, обобщения.</w:t>
      </w:r>
    </w:p>
    <w:p w:rsidR="00054DDC" w:rsidRPr="00A23DB9" w:rsidRDefault="00054DDC" w:rsidP="00A23DB9">
      <w:pPr>
        <w:spacing w:line="276" w:lineRule="auto"/>
        <w:ind w:right="-144" w:firstLine="567"/>
        <w:jc w:val="both"/>
      </w:pPr>
      <w:r w:rsidRPr="00A23DB9">
        <w:t>Учащиеся получают первоначальный опыт организации собственной творческой практической деятельности на основе сформированных регулятивных универсальных учебных действий: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Выпускники учатся искать, отбирать, преобразовывать необходимую печатную и электронную информацию.</w:t>
      </w:r>
    </w:p>
    <w:p w:rsidR="00054DDC" w:rsidRPr="00A23DB9" w:rsidRDefault="00054DDC" w:rsidP="00A23DB9">
      <w:pPr>
        <w:spacing w:line="276" w:lineRule="auto"/>
        <w:ind w:right="-144" w:firstLine="567"/>
        <w:jc w:val="both"/>
      </w:pPr>
      <w:r w:rsidRPr="00A23DB9">
        <w:t>Выпускники гимназии знакомятся с персональным компьютером как техническим средством, с его основными устройствами, их назначением. Они приобретают первоначальный опыт работы с простыми информационными объектами: текстом, рисунком, таблицей. Овладевают приемами поиска и использования информации, учатся работать с доступными электронными ресурсами.</w:t>
      </w:r>
    </w:p>
    <w:p w:rsidR="00054DDC" w:rsidRPr="00A23DB9" w:rsidRDefault="00054DDC" w:rsidP="00A23DB9">
      <w:pPr>
        <w:spacing w:line="276" w:lineRule="auto"/>
        <w:ind w:right="-144" w:firstLine="567"/>
        <w:jc w:val="both"/>
      </w:pPr>
      <w:r w:rsidRPr="00A23DB9">
        <w:t>В ходе преобразовательной творческой деятельности закладываются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054DDC" w:rsidRPr="00A23DB9" w:rsidRDefault="00054DDC" w:rsidP="00A23DB9">
      <w:pPr>
        <w:spacing w:line="276" w:lineRule="auto"/>
        <w:ind w:right="-144" w:firstLine="567"/>
        <w:jc w:val="both"/>
      </w:pPr>
      <w:r w:rsidRPr="00A23DB9">
        <w:lastRenderedPageBreak/>
        <w:t>Выпускники получают первоначальный опыт трудового самовоспитания: 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054DDC" w:rsidRPr="005A431C" w:rsidRDefault="00054DDC" w:rsidP="005A431C">
      <w:pPr>
        <w:spacing w:line="276" w:lineRule="auto"/>
        <w:ind w:right="-144"/>
        <w:jc w:val="center"/>
        <w:rPr>
          <w:b/>
          <w:sz w:val="20"/>
        </w:rPr>
      </w:pPr>
      <w:r w:rsidRPr="005A431C">
        <w:rPr>
          <w:b/>
          <w:sz w:val="20"/>
        </w:rPr>
        <w:t>ФИЗИЧЕСКАЯ КУЛЬТУРА</w:t>
      </w:r>
    </w:p>
    <w:p w:rsidR="00054DDC" w:rsidRPr="00A23DB9" w:rsidRDefault="007410C8" w:rsidP="007410C8">
      <w:pPr>
        <w:spacing w:line="276" w:lineRule="auto"/>
        <w:ind w:firstLine="540"/>
        <w:jc w:val="both"/>
      </w:pPr>
      <w:r>
        <w:t xml:space="preserve">В результате обучения выпускники начальной школы МОУ «Гимназии № 3» г. Юбилейного начинают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 </w:t>
      </w:r>
      <w:r w:rsidR="00054DDC" w:rsidRPr="00A23DB9">
        <w:t>Они начинают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 Они узнают о положительном влиянии занятий физическими упражнениями на развитие систем дыхания и кровообращения, понимают необходимость и смысл проведения простейших закаливающих процедур.</w:t>
      </w:r>
    </w:p>
    <w:p w:rsidR="00054DDC" w:rsidRPr="00A23DB9" w:rsidRDefault="00054DDC" w:rsidP="00A23DB9">
      <w:pPr>
        <w:spacing w:line="276" w:lineRule="auto"/>
        <w:ind w:right="-144" w:firstLine="567"/>
        <w:jc w:val="both"/>
      </w:pPr>
      <w:r w:rsidRPr="00A23DB9">
        <w:t>Учащиеся начальной школы осваивают простейшие навыки и умения по организации и проведению утренней зарядки, физкультурно-оздоровительных мероприятий в течение учебного дня, подвижных игр в помещении и на открытом воздухе. Они учатся составлять комплексы оздоровительных и общеразвивающих упражнений, использовать простейший спортивный инвентарь и оборудование, осваивают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 Они учатся наблюдать за изменением собственного роста, массы тела и показателей развития основных физических качеств; оценивать величину физической нагрузки по частоте пульса во время выполнения физических упражнений.</w:t>
      </w:r>
    </w:p>
    <w:p w:rsidR="00054DDC" w:rsidRPr="00A23DB9" w:rsidRDefault="00054DDC" w:rsidP="00A23DB9">
      <w:pPr>
        <w:spacing w:line="276" w:lineRule="auto"/>
        <w:ind w:right="-144" w:firstLine="567"/>
        <w:jc w:val="both"/>
      </w:pPr>
      <w:r w:rsidRPr="00A23DB9">
        <w:t>Выпускники данного учебного учреждения 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w:t>
      </w:r>
    </w:p>
    <w:p w:rsidR="00054DDC" w:rsidRPr="00A23DB9" w:rsidRDefault="00054DDC" w:rsidP="00A23DB9">
      <w:pPr>
        <w:spacing w:line="276" w:lineRule="auto"/>
        <w:ind w:right="-144" w:firstLine="567"/>
        <w:jc w:val="both"/>
      </w:pPr>
      <w:r w:rsidRPr="00A23DB9">
        <w:t>Они приобретают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и плавать простейшими способами. Выпускники демонстрируют гимназии постоянный прирост показателей развития основных физических качеств.</w:t>
      </w:r>
    </w:p>
    <w:p w:rsidR="00054DDC" w:rsidRDefault="00054DDC" w:rsidP="00A23DB9">
      <w:pPr>
        <w:pStyle w:val="Zag1"/>
        <w:tabs>
          <w:tab w:val="left" w:leader="dot" w:pos="624"/>
        </w:tabs>
        <w:spacing w:after="134" w:line="276" w:lineRule="auto"/>
        <w:ind w:right="-144" w:firstLine="567"/>
        <w:jc w:val="both"/>
        <w:rPr>
          <w:b w:val="0"/>
          <w:lang w:val="ru-RU"/>
        </w:rPr>
      </w:pPr>
      <w:r w:rsidRPr="00A23DB9">
        <w:rPr>
          <w:b w:val="0"/>
          <w:lang w:val="ru-RU"/>
        </w:rPr>
        <w:t>Они осваивают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они используют навыки коллективного общения и взаимодействия.</w:t>
      </w:r>
    </w:p>
    <w:p w:rsidR="007410C8" w:rsidRPr="005A431C" w:rsidRDefault="007410C8" w:rsidP="007410C8">
      <w:pPr>
        <w:jc w:val="center"/>
        <w:rPr>
          <w:b/>
          <w:sz w:val="20"/>
        </w:rPr>
      </w:pPr>
      <w:r w:rsidRPr="005A431C">
        <w:rPr>
          <w:b/>
          <w:sz w:val="20"/>
        </w:rPr>
        <w:t>ОСНОВЫ ДУХОВНО-НРАВСТВЕННОЙ КУЛЬТУРЫ НАРОДОВ РОССИИ.</w:t>
      </w:r>
    </w:p>
    <w:p w:rsidR="007410C8" w:rsidRPr="005A431C" w:rsidRDefault="007410C8" w:rsidP="007410C8">
      <w:pPr>
        <w:jc w:val="center"/>
        <w:rPr>
          <w:b/>
          <w:sz w:val="20"/>
        </w:rPr>
      </w:pPr>
      <w:r w:rsidRPr="005A431C">
        <w:rPr>
          <w:b/>
          <w:sz w:val="20"/>
        </w:rPr>
        <w:t>СВЕТСКАЯ ЭТИКА.</w:t>
      </w:r>
    </w:p>
    <w:p w:rsidR="007410C8" w:rsidRDefault="007410C8" w:rsidP="007410C8">
      <w:pPr>
        <w:spacing w:line="276" w:lineRule="auto"/>
        <w:ind w:firstLine="540"/>
        <w:jc w:val="both"/>
      </w:pPr>
      <w:r>
        <w:t xml:space="preserve">В результате изучения курса основ духовно-нравственной культуры народов России выпускники начальной школы МОУ «Гимназии № 3» г. Юбилейного получат развитие представлений о значении нравственных норм и ценностей для достойной жизни личности, семьи и общества; формирование готовности к нравственному самосовершенствованию, духовному саморазвитию; знакомство с основными нормами светской и религиозной морали, понимание их значения в выстраивании конструктивных отношений в семье и обществе; формирование первоначальных представлений о светской этике, о традиционных религиях, их роли в культуре, истории и современности России, об исторической роли традиционных религий в становлении российской государственности; осознание ценности человеческой жизни; воспитание нравственности, основанной на свободе совести и </w:t>
      </w:r>
      <w:r>
        <w:lastRenderedPageBreak/>
        <w:t>вероисповедания, духовных традициях народов России; становление внутренней установки личности поступать согласно своей совести.</w:t>
      </w:r>
    </w:p>
    <w:p w:rsidR="007410C8" w:rsidRDefault="007410C8" w:rsidP="007410C8">
      <w:pPr>
        <w:spacing w:line="276" w:lineRule="auto"/>
        <w:jc w:val="both"/>
      </w:pPr>
      <w:r>
        <w:t>Этот курс не только готовит учащихся к освоению в основной школе основ обществознания и истории, но и способствует развитию и воспитанию личности. Это имеет огромное значение для формирования гражданской позиции, умения ориентироваться и действовать в современном обществе на основе социального опыта. Без решения этих задач невозможны выработка общероссийской идентичности и адаптация к поликультурному глобализирующемуся миру.</w:t>
      </w:r>
    </w:p>
    <w:p w:rsidR="007410C8" w:rsidRDefault="007410C8" w:rsidP="00A23DB9">
      <w:pPr>
        <w:pStyle w:val="Zag1"/>
        <w:tabs>
          <w:tab w:val="left" w:leader="dot" w:pos="624"/>
        </w:tabs>
        <w:spacing w:after="134" w:line="276" w:lineRule="auto"/>
        <w:ind w:right="-144" w:firstLine="567"/>
        <w:jc w:val="both"/>
        <w:rPr>
          <w:b w:val="0"/>
          <w:lang w:val="ru-RU"/>
        </w:rPr>
      </w:pPr>
    </w:p>
    <w:p w:rsidR="00803E6E" w:rsidRPr="00D073AD" w:rsidRDefault="00803E6E" w:rsidP="00803E6E">
      <w:pPr>
        <w:pStyle w:val="23"/>
        <w:spacing w:line="276" w:lineRule="auto"/>
        <w:ind w:left="0" w:right="-65" w:firstLine="0"/>
        <w:jc w:val="center"/>
        <w:rPr>
          <w:b/>
          <w:sz w:val="28"/>
          <w:szCs w:val="28"/>
        </w:rPr>
      </w:pPr>
      <w:r>
        <w:rPr>
          <w:b/>
          <w:sz w:val="28"/>
          <w:szCs w:val="28"/>
        </w:rPr>
        <w:t>1.3.</w:t>
      </w:r>
      <w:r w:rsidR="00CB598C">
        <w:rPr>
          <w:b/>
          <w:sz w:val="28"/>
          <w:szCs w:val="28"/>
        </w:rPr>
        <w:t xml:space="preserve"> </w:t>
      </w:r>
      <w:r w:rsidRPr="00D073AD">
        <w:rPr>
          <w:b/>
          <w:sz w:val="28"/>
          <w:szCs w:val="28"/>
        </w:rPr>
        <w:t xml:space="preserve">Система оценки достижения планируемых результатов </w:t>
      </w:r>
      <w:r w:rsidRPr="00D073AD">
        <w:rPr>
          <w:b/>
          <w:color w:val="000000"/>
          <w:sz w:val="28"/>
          <w:szCs w:val="28"/>
        </w:rPr>
        <w:t>освоения основной образовательной программы</w:t>
      </w:r>
      <w:r w:rsidR="005A431C">
        <w:rPr>
          <w:b/>
          <w:color w:val="000000"/>
          <w:sz w:val="28"/>
          <w:szCs w:val="28"/>
        </w:rPr>
        <w:t xml:space="preserve"> </w:t>
      </w:r>
      <w:r w:rsidRPr="00D073AD">
        <w:rPr>
          <w:b/>
          <w:sz w:val="28"/>
          <w:szCs w:val="28"/>
        </w:rPr>
        <w:t>начального общего образования.</w:t>
      </w:r>
    </w:p>
    <w:p w:rsidR="00803E6E" w:rsidRPr="00A23DB9" w:rsidRDefault="00803E6E" w:rsidP="00803E6E">
      <w:pPr>
        <w:spacing w:before="100" w:beforeAutospacing="1" w:after="100" w:afterAutospacing="1" w:line="276" w:lineRule="auto"/>
        <w:ind w:right="-65" w:firstLine="540"/>
        <w:rPr>
          <w:b/>
        </w:rPr>
      </w:pPr>
      <w:r w:rsidRPr="00A23DB9">
        <w:rPr>
          <w:b/>
          <w:bCs/>
        </w:rPr>
        <w:t xml:space="preserve">Целями системы </w:t>
      </w:r>
      <w:r w:rsidRPr="00A23DB9">
        <w:rPr>
          <w:b/>
        </w:rPr>
        <w:t>оценки образовательных достижений обучающихся</w:t>
      </w:r>
      <w:r w:rsidRPr="00A23DB9">
        <w:rPr>
          <w:b/>
          <w:bCs/>
        </w:rPr>
        <w:t xml:space="preserve"> являются:</w:t>
      </w:r>
    </w:p>
    <w:p w:rsidR="00803E6E" w:rsidRPr="00A23DB9" w:rsidRDefault="00803E6E" w:rsidP="009E6069">
      <w:pPr>
        <w:numPr>
          <w:ilvl w:val="0"/>
          <w:numId w:val="17"/>
        </w:numPr>
        <w:spacing w:before="100" w:beforeAutospacing="1" w:after="100" w:afterAutospacing="1" w:line="276" w:lineRule="auto"/>
        <w:ind w:left="0" w:right="-65" w:firstLine="540"/>
        <w:jc w:val="both"/>
      </w:pPr>
      <w:r w:rsidRPr="00A23DB9">
        <w:t>Формирование единой системы диагностики и контроля сос</w:t>
      </w:r>
      <w:r>
        <w:t>тояния образовательных  достиже</w:t>
      </w:r>
      <w:r w:rsidRPr="00A23DB9">
        <w:t>ний обуча</w:t>
      </w:r>
      <w:r w:rsidR="00717030">
        <w:t>ю</w:t>
      </w:r>
      <w:r w:rsidRPr="00A23DB9">
        <w:t>щихся, обеспечивающей определение факторов и своевременное выявление изменений, влияющих на качество образования в гимназии.</w:t>
      </w:r>
    </w:p>
    <w:p w:rsidR="00803E6E" w:rsidRPr="00A23DB9" w:rsidRDefault="00803E6E" w:rsidP="009E6069">
      <w:pPr>
        <w:numPr>
          <w:ilvl w:val="0"/>
          <w:numId w:val="17"/>
        </w:numPr>
        <w:spacing w:before="100" w:beforeAutospacing="1" w:after="100" w:afterAutospacing="1" w:line="276" w:lineRule="auto"/>
        <w:ind w:left="0" w:right="-65" w:firstLine="540"/>
        <w:jc w:val="both"/>
      </w:pPr>
      <w:r w:rsidRPr="00A23DB9">
        <w:t xml:space="preserve">Получение объективной информации о состоянии качества образования в гимназии, тенденциях его изменения и причинах, влияющих на его уровень. </w:t>
      </w:r>
    </w:p>
    <w:p w:rsidR="00803E6E" w:rsidRPr="00A23DB9" w:rsidRDefault="00803E6E" w:rsidP="009E6069">
      <w:pPr>
        <w:numPr>
          <w:ilvl w:val="0"/>
          <w:numId w:val="17"/>
        </w:numPr>
        <w:spacing w:before="100" w:beforeAutospacing="1" w:after="100" w:afterAutospacing="1" w:line="276" w:lineRule="auto"/>
        <w:ind w:left="0" w:right="-65" w:firstLine="540"/>
        <w:jc w:val="both"/>
      </w:pPr>
      <w:r w:rsidRPr="00A23DB9">
        <w:t>Формирование системы оценки, обеспечивающей : духовно-нравственное развитие и воспитание (личностные результаты), формирование универсальных учебных действий (метапредметные результаты), освоение содержания учебных предметов (предметные результаты);</w:t>
      </w:r>
    </w:p>
    <w:p w:rsidR="00803E6E" w:rsidRPr="00A23DB9" w:rsidRDefault="00803E6E" w:rsidP="00803E6E">
      <w:pPr>
        <w:spacing w:before="100" w:beforeAutospacing="1" w:after="100" w:afterAutospacing="1" w:line="276" w:lineRule="auto"/>
        <w:ind w:right="-65" w:firstLine="540"/>
        <w:rPr>
          <w:b/>
        </w:rPr>
      </w:pPr>
      <w:r w:rsidRPr="00A23DB9">
        <w:rPr>
          <w:b/>
          <w:bCs/>
        </w:rPr>
        <w:t>В соответствии с поставленными целями  определены задачи:</w:t>
      </w:r>
    </w:p>
    <w:p w:rsidR="00803E6E" w:rsidRPr="00A23DB9" w:rsidRDefault="00803E6E" w:rsidP="009E6069">
      <w:pPr>
        <w:numPr>
          <w:ilvl w:val="0"/>
          <w:numId w:val="18"/>
        </w:numPr>
        <w:spacing w:before="100" w:beforeAutospacing="1" w:after="100" w:afterAutospacing="1" w:line="276" w:lineRule="auto"/>
        <w:ind w:left="0" w:right="-65" w:firstLine="540"/>
        <w:jc w:val="both"/>
      </w:pPr>
      <w:r w:rsidRPr="00A23DB9">
        <w:t>Формирование системы показателей, позволяющей эффективно реализовывать основные цели оценки качества образовательных достижений обучающихся;</w:t>
      </w:r>
    </w:p>
    <w:p w:rsidR="00803E6E" w:rsidRPr="00A23DB9" w:rsidRDefault="00803E6E" w:rsidP="009E6069">
      <w:pPr>
        <w:numPr>
          <w:ilvl w:val="0"/>
          <w:numId w:val="18"/>
        </w:numPr>
        <w:spacing w:before="100" w:beforeAutospacing="1" w:after="100" w:afterAutospacing="1" w:line="276" w:lineRule="auto"/>
        <w:ind w:left="0" w:right="-65" w:firstLine="540"/>
        <w:jc w:val="both"/>
      </w:pPr>
      <w:r w:rsidRPr="00A23DB9">
        <w:t xml:space="preserve">оценка уровня индивидуальных образовательных достижений обучающихся; </w:t>
      </w:r>
    </w:p>
    <w:p w:rsidR="00803E6E" w:rsidRPr="00A23DB9" w:rsidRDefault="00803E6E" w:rsidP="009E6069">
      <w:pPr>
        <w:numPr>
          <w:ilvl w:val="0"/>
          <w:numId w:val="18"/>
        </w:numPr>
        <w:spacing w:before="100" w:beforeAutospacing="1" w:after="100" w:afterAutospacing="1" w:line="276" w:lineRule="auto"/>
        <w:ind w:left="0" w:right="-65" w:firstLine="540"/>
        <w:jc w:val="both"/>
      </w:pPr>
      <w:r w:rsidRPr="00A23DB9">
        <w:t xml:space="preserve">выявление факторов, влияющих на качество образовательного процесса и образовательных результатов; </w:t>
      </w:r>
    </w:p>
    <w:p w:rsidR="00803E6E" w:rsidRPr="00A23DB9" w:rsidRDefault="00803E6E" w:rsidP="009E6069">
      <w:pPr>
        <w:numPr>
          <w:ilvl w:val="0"/>
          <w:numId w:val="18"/>
        </w:numPr>
        <w:spacing w:before="100" w:beforeAutospacing="1" w:after="100" w:afterAutospacing="1" w:line="276" w:lineRule="auto"/>
        <w:ind w:left="0" w:right="-65" w:firstLine="540"/>
        <w:jc w:val="both"/>
      </w:pPr>
      <w:r w:rsidRPr="00A23DB9">
        <w:t>обеспечение возможности регулирования системы образования на основании полученной информации о достижении планируемых результатов; иными словами − возможность принятия педагогических мер для улучшения и совершенствования процессов образования;</w:t>
      </w:r>
    </w:p>
    <w:p w:rsidR="005A431C" w:rsidRPr="005A431C" w:rsidRDefault="00803E6E" w:rsidP="009E6069">
      <w:pPr>
        <w:pStyle w:val="ae"/>
        <w:numPr>
          <w:ilvl w:val="0"/>
          <w:numId w:val="18"/>
        </w:numPr>
        <w:autoSpaceDE w:val="0"/>
        <w:autoSpaceDN w:val="0"/>
        <w:adjustRightInd w:val="0"/>
        <w:spacing w:before="100" w:beforeAutospacing="1" w:after="100" w:afterAutospacing="1" w:line="276" w:lineRule="auto"/>
        <w:ind w:left="0" w:right="-65" w:firstLine="540"/>
        <w:contextualSpacing/>
        <w:jc w:val="both"/>
        <w:rPr>
          <w:b/>
        </w:rPr>
      </w:pPr>
      <w:r w:rsidRPr="00A23DB9">
        <w:t xml:space="preserve">обеспечение  </w:t>
      </w:r>
      <w:r w:rsidRPr="005A431C">
        <w:t>комплексного подхода к оценке результатов</w:t>
      </w:r>
      <w:r w:rsidR="005A431C" w:rsidRPr="005A431C">
        <w:rPr>
          <w:i/>
        </w:rPr>
        <w:t xml:space="preserve"> </w:t>
      </w:r>
      <w:r w:rsidRPr="00A23DB9">
        <w:t>образования (предметны</w:t>
      </w:r>
      <w:r w:rsidR="005A431C">
        <w:t>х, метапредметных и личностных).</w:t>
      </w:r>
    </w:p>
    <w:p w:rsidR="00803E6E" w:rsidRPr="005A431C" w:rsidRDefault="00803E6E" w:rsidP="005A431C">
      <w:pPr>
        <w:pStyle w:val="ae"/>
        <w:autoSpaceDE w:val="0"/>
        <w:autoSpaceDN w:val="0"/>
        <w:adjustRightInd w:val="0"/>
        <w:spacing w:before="100" w:beforeAutospacing="1" w:after="100" w:afterAutospacing="1" w:line="276" w:lineRule="auto"/>
        <w:ind w:left="540" w:right="-65"/>
        <w:contextualSpacing/>
        <w:jc w:val="both"/>
        <w:rPr>
          <w:b/>
        </w:rPr>
      </w:pPr>
      <w:r w:rsidRPr="005A431C">
        <w:rPr>
          <w:b/>
          <w:bCs/>
        </w:rPr>
        <w:t>В основу системы оценки качества образования обучающихся положены принципы:</w:t>
      </w:r>
    </w:p>
    <w:p w:rsidR="00803E6E" w:rsidRPr="00A23DB9" w:rsidRDefault="00803E6E" w:rsidP="009E6069">
      <w:pPr>
        <w:numPr>
          <w:ilvl w:val="0"/>
          <w:numId w:val="19"/>
        </w:numPr>
        <w:spacing w:before="100" w:beforeAutospacing="1" w:after="100" w:afterAutospacing="1" w:line="276" w:lineRule="auto"/>
        <w:ind w:left="0" w:right="-65" w:firstLine="540"/>
        <w:jc w:val="both"/>
      </w:pPr>
      <w:r w:rsidRPr="00A23DB9">
        <w:t xml:space="preserve">Объективности, достоверности, полноты и системности информации об образовании; </w:t>
      </w:r>
    </w:p>
    <w:p w:rsidR="00803E6E" w:rsidRPr="00A23DB9" w:rsidRDefault="00803E6E" w:rsidP="009E6069">
      <w:pPr>
        <w:numPr>
          <w:ilvl w:val="0"/>
          <w:numId w:val="19"/>
        </w:numPr>
        <w:spacing w:before="100" w:beforeAutospacing="1" w:after="100" w:afterAutospacing="1" w:line="276" w:lineRule="auto"/>
        <w:ind w:left="0" w:right="-65" w:firstLine="540"/>
        <w:jc w:val="both"/>
      </w:pPr>
      <w:r w:rsidRPr="00A23DB9">
        <w:t xml:space="preserve">Реалистичности требований, норм и показателей качества образования, их социальной и личностной значимости; </w:t>
      </w:r>
    </w:p>
    <w:p w:rsidR="00803E6E" w:rsidRPr="00A23DB9" w:rsidRDefault="00803E6E" w:rsidP="009E6069">
      <w:pPr>
        <w:numPr>
          <w:ilvl w:val="0"/>
          <w:numId w:val="19"/>
        </w:numPr>
        <w:spacing w:before="100" w:beforeAutospacing="1" w:after="100" w:afterAutospacing="1" w:line="276" w:lineRule="auto"/>
        <w:ind w:left="0" w:right="-65" w:firstLine="540"/>
        <w:jc w:val="both"/>
      </w:pPr>
      <w:r w:rsidRPr="00A23DB9">
        <w:t xml:space="preserve">Открытости, прозрачности процедур оценки качества образования; </w:t>
      </w:r>
    </w:p>
    <w:p w:rsidR="00803E6E" w:rsidRPr="00A23DB9" w:rsidRDefault="00803E6E" w:rsidP="009E6069">
      <w:pPr>
        <w:numPr>
          <w:ilvl w:val="0"/>
          <w:numId w:val="19"/>
        </w:numPr>
        <w:spacing w:before="100" w:beforeAutospacing="1" w:after="100" w:afterAutospacing="1" w:line="276" w:lineRule="auto"/>
        <w:ind w:left="0" w:right="-65" w:firstLine="540"/>
        <w:jc w:val="both"/>
      </w:pPr>
      <w:r w:rsidRPr="00A23DB9">
        <w:t xml:space="preserve">Оптимальности использования источников первичных данных для определения показателей качества и эффективности образования (с учетом возможности их многократного использования и экономической обоснованности); </w:t>
      </w:r>
    </w:p>
    <w:p w:rsidR="00803E6E" w:rsidRPr="00A23DB9" w:rsidRDefault="005A431C" w:rsidP="009E6069">
      <w:pPr>
        <w:numPr>
          <w:ilvl w:val="0"/>
          <w:numId w:val="19"/>
        </w:numPr>
        <w:spacing w:before="100" w:beforeAutospacing="1" w:after="100" w:afterAutospacing="1" w:line="276" w:lineRule="auto"/>
        <w:ind w:left="0" w:right="-65" w:firstLine="540"/>
        <w:jc w:val="both"/>
      </w:pPr>
      <w:r>
        <w:lastRenderedPageBreak/>
        <w:t xml:space="preserve"> </w:t>
      </w:r>
      <w:r w:rsidR="00803E6E" w:rsidRPr="00A23DB9">
        <w:t xml:space="preserve">Инструментальности и технологичности используемых показателей (с учетом существующих возможностей сбора данных, методик измерений, анализа и интерпретации данных, подготовленности потребителей к их восприятию); </w:t>
      </w:r>
    </w:p>
    <w:p w:rsidR="00803E6E" w:rsidRPr="00A23DB9" w:rsidRDefault="00803E6E" w:rsidP="009E6069">
      <w:pPr>
        <w:numPr>
          <w:ilvl w:val="0"/>
          <w:numId w:val="19"/>
        </w:numPr>
        <w:spacing w:before="100" w:beforeAutospacing="1" w:after="100" w:afterAutospacing="1" w:line="276" w:lineRule="auto"/>
        <w:ind w:left="0" w:right="-65" w:firstLine="540"/>
        <w:jc w:val="both"/>
      </w:pPr>
      <w:r w:rsidRPr="00A23DB9">
        <w:t xml:space="preserve">Доступности информации о состоянии и качестве образования обучающихся для различных групп потребителей. </w:t>
      </w:r>
    </w:p>
    <w:p w:rsidR="00803E6E" w:rsidRPr="00A23DB9" w:rsidRDefault="00803E6E" w:rsidP="009E6069">
      <w:pPr>
        <w:pStyle w:val="23"/>
        <w:numPr>
          <w:ilvl w:val="0"/>
          <w:numId w:val="19"/>
        </w:numPr>
        <w:spacing w:line="276" w:lineRule="auto"/>
        <w:ind w:left="0" w:right="-65" w:firstLine="540"/>
        <w:jc w:val="both"/>
        <w:rPr>
          <w:spacing w:val="-2"/>
        </w:rPr>
      </w:pPr>
      <w:r w:rsidRPr="00A23DB9">
        <w:rPr>
          <w:i/>
          <w:spacing w:val="-2"/>
        </w:rPr>
        <w:t>Принцип «прибавления» и «уровне</w:t>
      </w:r>
      <w:r w:rsidR="005A431C">
        <w:rPr>
          <w:i/>
          <w:spacing w:val="-2"/>
        </w:rPr>
        <w:t>в</w:t>
      </w:r>
      <w:r w:rsidRPr="00A23DB9">
        <w:rPr>
          <w:i/>
          <w:spacing w:val="-2"/>
        </w:rPr>
        <w:t>о</w:t>
      </w:r>
      <w:r w:rsidR="005A431C">
        <w:rPr>
          <w:i/>
          <w:spacing w:val="-2"/>
        </w:rPr>
        <w:t>го</w:t>
      </w:r>
      <w:r w:rsidRPr="00A23DB9">
        <w:rPr>
          <w:i/>
          <w:spacing w:val="-2"/>
        </w:rPr>
        <w:t xml:space="preserve"> подхода»</w:t>
      </w:r>
      <w:r w:rsidRPr="00A23DB9">
        <w:rPr>
          <w:spacing w:val="-2"/>
        </w:rPr>
        <w:t xml:space="preserve"> – решение учеником даже простой учебной задачи, части задачи оценивать как безусловных успех, но на элементарном уровне, за которым следует более высокий уровень, к нему ученик может стремиться. </w:t>
      </w:r>
    </w:p>
    <w:p w:rsidR="00803E6E" w:rsidRPr="00A23DB9" w:rsidRDefault="00803E6E" w:rsidP="00803E6E">
      <w:pPr>
        <w:pStyle w:val="23"/>
        <w:spacing w:line="276" w:lineRule="auto"/>
        <w:ind w:left="0" w:right="-65" w:firstLine="0"/>
        <w:jc w:val="both"/>
        <w:rPr>
          <w:b/>
          <w:spacing w:val="-2"/>
        </w:rPr>
      </w:pPr>
      <w:r w:rsidRPr="00A23DB9">
        <w:rPr>
          <w:b/>
          <w:spacing w:val="-2"/>
        </w:rPr>
        <w:t xml:space="preserve">         Показатели качества учебных и внеурочных достижений обучающихся</w:t>
      </w:r>
    </w:p>
    <w:p w:rsidR="00803E6E" w:rsidRPr="00A23DB9" w:rsidRDefault="00803E6E" w:rsidP="00803E6E">
      <w:pPr>
        <w:spacing w:line="276" w:lineRule="auto"/>
        <w:ind w:right="-65" w:firstLine="540"/>
        <w:jc w:val="both"/>
      </w:pPr>
      <w:r w:rsidRPr="00A23DB9">
        <w:t xml:space="preserve"> Система оценки и учета</w:t>
      </w:r>
      <w:r w:rsidRPr="00A23DB9">
        <w:rPr>
          <w:bCs/>
        </w:rPr>
        <w:t xml:space="preserve"> учебных и </w:t>
      </w:r>
      <w:r w:rsidRPr="00A23DB9">
        <w:rPr>
          <w:bCs/>
          <w:color w:val="000000"/>
        </w:rPr>
        <w:t>внеучебных достижений</w:t>
      </w:r>
      <w:r w:rsidRPr="00A23DB9">
        <w:t xml:space="preserve"> учащихся включает следующие показатели: </w:t>
      </w:r>
    </w:p>
    <w:p w:rsidR="00803E6E" w:rsidRPr="00A23DB9" w:rsidRDefault="00803E6E" w:rsidP="009E6069">
      <w:pPr>
        <w:pStyle w:val="a6"/>
        <w:numPr>
          <w:ilvl w:val="0"/>
          <w:numId w:val="27"/>
        </w:numPr>
        <w:autoSpaceDE/>
        <w:autoSpaceDN/>
        <w:spacing w:line="276" w:lineRule="auto"/>
        <w:ind w:left="0" w:right="-65" w:firstLine="540"/>
        <w:rPr>
          <w:rFonts w:ascii="Times New Roman" w:hAnsi="Times New Roman" w:cs="Times New Roman"/>
          <w:sz w:val="24"/>
          <w:szCs w:val="24"/>
        </w:rPr>
      </w:pPr>
      <w:r w:rsidRPr="00A23DB9">
        <w:rPr>
          <w:rFonts w:ascii="Times New Roman" w:hAnsi="Times New Roman" w:cs="Times New Roman"/>
          <w:sz w:val="24"/>
          <w:szCs w:val="24"/>
        </w:rPr>
        <w:t>предметные результаты,</w:t>
      </w:r>
      <w:r w:rsidRPr="00A23DB9">
        <w:rPr>
          <w:rFonts w:ascii="Times New Roman" w:hAnsi="Times New Roman" w:cs="Times New Roman"/>
          <w:color w:val="333333"/>
          <w:sz w:val="24"/>
          <w:szCs w:val="24"/>
        </w:rPr>
        <w:t xml:space="preserve">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w:t>
      </w:r>
    </w:p>
    <w:p w:rsidR="00803E6E" w:rsidRPr="00A23DB9" w:rsidRDefault="00803E6E" w:rsidP="009E6069">
      <w:pPr>
        <w:pStyle w:val="a6"/>
        <w:numPr>
          <w:ilvl w:val="0"/>
          <w:numId w:val="27"/>
        </w:numPr>
        <w:autoSpaceDE/>
        <w:autoSpaceDN/>
        <w:spacing w:line="276" w:lineRule="auto"/>
        <w:ind w:left="0" w:right="-65" w:firstLine="540"/>
        <w:rPr>
          <w:rFonts w:ascii="Times New Roman" w:hAnsi="Times New Roman" w:cs="Times New Roman"/>
          <w:sz w:val="24"/>
          <w:szCs w:val="24"/>
        </w:rPr>
      </w:pPr>
      <w:r w:rsidRPr="00A23DB9">
        <w:rPr>
          <w:rFonts w:ascii="Times New Roman" w:hAnsi="Times New Roman" w:cs="Times New Roman"/>
          <w:sz w:val="24"/>
          <w:szCs w:val="24"/>
        </w:rPr>
        <w:t>метапредметные результаты ,</w:t>
      </w:r>
      <w:r w:rsidRPr="00A23DB9">
        <w:rPr>
          <w:rFonts w:ascii="Times New Roman" w:hAnsi="Times New Roman" w:cs="Times New Roman"/>
          <w:color w:val="333333"/>
          <w:sz w:val="24"/>
          <w:szCs w:val="24"/>
        </w:rPr>
        <w:t>включающие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понятиями.</w:t>
      </w:r>
    </w:p>
    <w:p w:rsidR="00803E6E" w:rsidRPr="00A23DB9" w:rsidRDefault="00803E6E" w:rsidP="009E6069">
      <w:pPr>
        <w:numPr>
          <w:ilvl w:val="0"/>
          <w:numId w:val="21"/>
        </w:numPr>
        <w:spacing w:before="100" w:beforeAutospacing="1" w:after="100" w:afterAutospacing="1" w:line="276" w:lineRule="auto"/>
        <w:ind w:left="0" w:right="-65" w:firstLine="540"/>
        <w:jc w:val="both"/>
        <w:rPr>
          <w:color w:val="333333"/>
        </w:rPr>
      </w:pPr>
      <w:r w:rsidRPr="00A23DB9">
        <w:t xml:space="preserve">личностные результаты </w:t>
      </w:r>
      <w:r w:rsidRPr="00A23DB9">
        <w:rPr>
          <w:color w:val="333333"/>
        </w:rPr>
        <w:t>включающиу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
    <w:p w:rsidR="00803E6E" w:rsidRPr="00A23DB9" w:rsidRDefault="00803E6E" w:rsidP="00803E6E">
      <w:pPr>
        <w:pStyle w:val="a6"/>
        <w:spacing w:line="276" w:lineRule="auto"/>
        <w:ind w:right="-65" w:firstLine="540"/>
        <w:rPr>
          <w:rFonts w:ascii="Times New Roman" w:hAnsi="Times New Roman" w:cs="Times New Roman"/>
          <w:sz w:val="24"/>
          <w:szCs w:val="24"/>
        </w:rPr>
      </w:pPr>
      <w:r w:rsidRPr="00A23DB9">
        <w:rPr>
          <w:rFonts w:ascii="Times New Roman" w:hAnsi="Times New Roman" w:cs="Times New Roman"/>
          <w:sz w:val="24"/>
          <w:szCs w:val="24"/>
        </w:rPr>
        <w:t xml:space="preserve">   Качество </w:t>
      </w:r>
      <w:r w:rsidRPr="00A23DB9">
        <w:rPr>
          <w:rFonts w:ascii="Times New Roman" w:hAnsi="Times New Roman" w:cs="Times New Roman"/>
          <w:bCs/>
          <w:sz w:val="24"/>
          <w:szCs w:val="24"/>
        </w:rPr>
        <w:t>учебных и внеучебных достижений</w:t>
      </w:r>
      <w:r w:rsidRPr="00A23DB9">
        <w:rPr>
          <w:rFonts w:ascii="Times New Roman" w:hAnsi="Times New Roman" w:cs="Times New Roman"/>
          <w:sz w:val="24"/>
          <w:szCs w:val="24"/>
        </w:rPr>
        <w:t>обучающегося по данным показателям выявляется через систему внутренних показателей:</w:t>
      </w:r>
    </w:p>
    <w:p w:rsidR="00803E6E" w:rsidRPr="00A23DB9" w:rsidRDefault="00803E6E" w:rsidP="00803E6E">
      <w:pPr>
        <w:spacing w:before="100" w:beforeAutospacing="1" w:line="276" w:lineRule="auto"/>
        <w:ind w:right="-65" w:firstLine="540"/>
        <w:jc w:val="both"/>
      </w:pPr>
      <w:r w:rsidRPr="00A23DB9">
        <w:t>- показатель качества предметных достижений включает в себя показатели качества учебных умений , сформированных у обучающегося в ходе освоения обязательных учебных программ;</w:t>
      </w:r>
    </w:p>
    <w:p w:rsidR="00803E6E" w:rsidRPr="00A23DB9" w:rsidRDefault="00803E6E" w:rsidP="00803E6E">
      <w:pPr>
        <w:pStyle w:val="a6"/>
        <w:spacing w:line="276" w:lineRule="auto"/>
        <w:ind w:right="-65" w:firstLine="540"/>
        <w:rPr>
          <w:rFonts w:ascii="Times New Roman" w:hAnsi="Times New Roman" w:cs="Times New Roman"/>
          <w:sz w:val="24"/>
          <w:szCs w:val="24"/>
        </w:rPr>
      </w:pPr>
      <w:r w:rsidRPr="00A23DB9">
        <w:rPr>
          <w:rFonts w:ascii="Times New Roman" w:hAnsi="Times New Roman" w:cs="Times New Roman"/>
          <w:sz w:val="24"/>
          <w:szCs w:val="24"/>
        </w:rPr>
        <w:t xml:space="preserve">- качество </w:t>
      </w:r>
      <w:r w:rsidRPr="00A23DB9">
        <w:rPr>
          <w:rFonts w:ascii="Times New Roman" w:hAnsi="Times New Roman" w:cs="Times New Roman"/>
          <w:bCs/>
          <w:sz w:val="24"/>
          <w:szCs w:val="24"/>
        </w:rPr>
        <w:t>учебных и внеучебных достижений</w:t>
      </w:r>
      <w:r w:rsidRPr="00A23DB9">
        <w:rPr>
          <w:rFonts w:ascii="Times New Roman" w:hAnsi="Times New Roman" w:cs="Times New Roman"/>
          <w:sz w:val="24"/>
          <w:szCs w:val="24"/>
        </w:rPr>
        <w:t>обучающегося по данным показателям выявляется через систему внутренних показателей;</w:t>
      </w:r>
    </w:p>
    <w:p w:rsidR="00803E6E" w:rsidRPr="00A23DB9" w:rsidRDefault="00803E6E" w:rsidP="00803E6E">
      <w:pPr>
        <w:pStyle w:val="af8"/>
        <w:spacing w:line="276" w:lineRule="auto"/>
        <w:ind w:right="-65" w:firstLine="540"/>
        <w:jc w:val="both"/>
        <w:rPr>
          <w:rFonts w:ascii="Times New Roman" w:hAnsi="Times New Roman"/>
          <w:sz w:val="24"/>
          <w:szCs w:val="24"/>
        </w:rPr>
      </w:pPr>
      <w:r w:rsidRPr="00A23DB9">
        <w:rPr>
          <w:rFonts w:ascii="Times New Roman" w:hAnsi="Times New Roman"/>
          <w:sz w:val="24"/>
          <w:szCs w:val="24"/>
        </w:rPr>
        <w:t>- основное содержание оценки метапредметных результатов строится вокруг умения учиться и обеспечивается за счёт основных компонентов образовательного процесса – учебных предметов;</w:t>
      </w:r>
    </w:p>
    <w:p w:rsidR="005A431C" w:rsidRDefault="00803E6E" w:rsidP="000139B4">
      <w:pPr>
        <w:autoSpaceDE w:val="0"/>
        <w:autoSpaceDN w:val="0"/>
        <w:adjustRightInd w:val="0"/>
        <w:spacing w:line="276" w:lineRule="auto"/>
        <w:ind w:right="-65" w:firstLine="540"/>
        <w:jc w:val="both"/>
        <w:rPr>
          <w:color w:val="231F20"/>
        </w:rPr>
      </w:pPr>
      <w:r w:rsidRPr="00A23DB9">
        <w:rPr>
          <w:color w:val="231F20"/>
        </w:rPr>
        <w:t xml:space="preserve">- достижение метапредметных результатов может выступать как итог выполнения </w:t>
      </w:r>
      <w:r w:rsidRPr="00A23DB9">
        <w:rPr>
          <w:b/>
          <w:bCs/>
          <w:color w:val="231F20"/>
        </w:rPr>
        <w:t>специально сконструированных диагностических задач</w:t>
      </w:r>
      <w:r w:rsidRPr="00A23DB9">
        <w:rPr>
          <w:color w:val="231F20"/>
        </w:rPr>
        <w:t>, направленных на оценку уровня сформированности конкретного вида</w:t>
      </w:r>
      <w:r w:rsidR="000139B4">
        <w:rPr>
          <w:color w:val="231F20"/>
        </w:rPr>
        <w:t xml:space="preserve"> универсальных учебных действий.</w:t>
      </w:r>
    </w:p>
    <w:p w:rsidR="000139B4" w:rsidRDefault="000139B4" w:rsidP="000139B4">
      <w:pPr>
        <w:autoSpaceDE w:val="0"/>
        <w:autoSpaceDN w:val="0"/>
        <w:adjustRightInd w:val="0"/>
        <w:spacing w:line="276" w:lineRule="auto"/>
        <w:ind w:right="-65" w:firstLine="540"/>
        <w:jc w:val="both"/>
        <w:rPr>
          <w:color w:val="231F20"/>
        </w:rPr>
      </w:pPr>
    </w:p>
    <w:p w:rsidR="000139B4" w:rsidRDefault="000139B4" w:rsidP="000139B4">
      <w:pPr>
        <w:autoSpaceDE w:val="0"/>
        <w:autoSpaceDN w:val="0"/>
        <w:adjustRightInd w:val="0"/>
        <w:spacing w:line="276" w:lineRule="auto"/>
        <w:ind w:right="-65" w:firstLine="540"/>
        <w:jc w:val="both"/>
        <w:rPr>
          <w:color w:val="231F20"/>
        </w:rPr>
      </w:pPr>
    </w:p>
    <w:p w:rsidR="000139B4" w:rsidRDefault="000139B4" w:rsidP="000139B4">
      <w:pPr>
        <w:autoSpaceDE w:val="0"/>
        <w:autoSpaceDN w:val="0"/>
        <w:adjustRightInd w:val="0"/>
        <w:spacing w:line="276" w:lineRule="auto"/>
        <w:ind w:right="-65" w:firstLine="540"/>
        <w:jc w:val="both"/>
        <w:rPr>
          <w:color w:val="231F20"/>
        </w:rPr>
      </w:pPr>
    </w:p>
    <w:p w:rsidR="000139B4" w:rsidRDefault="000139B4" w:rsidP="000139B4">
      <w:pPr>
        <w:autoSpaceDE w:val="0"/>
        <w:autoSpaceDN w:val="0"/>
        <w:adjustRightInd w:val="0"/>
        <w:spacing w:line="276" w:lineRule="auto"/>
        <w:ind w:right="-65" w:firstLine="540"/>
        <w:jc w:val="both"/>
        <w:rPr>
          <w:color w:val="231F20"/>
        </w:rPr>
      </w:pPr>
    </w:p>
    <w:p w:rsidR="000139B4" w:rsidRDefault="000139B4" w:rsidP="000139B4">
      <w:pPr>
        <w:autoSpaceDE w:val="0"/>
        <w:autoSpaceDN w:val="0"/>
        <w:adjustRightInd w:val="0"/>
        <w:spacing w:line="276" w:lineRule="auto"/>
        <w:ind w:right="-65" w:firstLine="540"/>
        <w:jc w:val="both"/>
        <w:rPr>
          <w:color w:val="231F20"/>
        </w:rPr>
      </w:pPr>
    </w:p>
    <w:p w:rsidR="000139B4" w:rsidRDefault="000139B4" w:rsidP="000139B4">
      <w:pPr>
        <w:autoSpaceDE w:val="0"/>
        <w:autoSpaceDN w:val="0"/>
        <w:adjustRightInd w:val="0"/>
        <w:spacing w:line="276" w:lineRule="auto"/>
        <w:ind w:right="-65" w:firstLine="540"/>
        <w:jc w:val="both"/>
        <w:rPr>
          <w:color w:val="231F20"/>
        </w:rPr>
      </w:pPr>
    </w:p>
    <w:p w:rsidR="000139B4" w:rsidRPr="000139B4" w:rsidRDefault="000139B4" w:rsidP="000139B4">
      <w:pPr>
        <w:autoSpaceDE w:val="0"/>
        <w:autoSpaceDN w:val="0"/>
        <w:adjustRightInd w:val="0"/>
        <w:spacing w:line="276" w:lineRule="auto"/>
        <w:ind w:right="-65" w:firstLine="540"/>
        <w:jc w:val="both"/>
        <w:rPr>
          <w:color w:val="231F20"/>
        </w:rPr>
      </w:pPr>
    </w:p>
    <w:p w:rsidR="00E50A42" w:rsidRDefault="00E50A42" w:rsidP="00803E6E">
      <w:pPr>
        <w:spacing w:line="276" w:lineRule="auto"/>
        <w:ind w:right="-65" w:firstLine="540"/>
        <w:jc w:val="center"/>
        <w:rPr>
          <w:b/>
          <w:bCs/>
        </w:rPr>
      </w:pPr>
    </w:p>
    <w:p w:rsidR="00803E6E" w:rsidRPr="00A23DB9" w:rsidRDefault="00803E6E" w:rsidP="00803E6E">
      <w:pPr>
        <w:spacing w:line="276" w:lineRule="auto"/>
        <w:ind w:right="-65" w:firstLine="540"/>
        <w:jc w:val="center"/>
        <w:rPr>
          <w:b/>
          <w:bCs/>
        </w:rPr>
      </w:pPr>
      <w:r w:rsidRPr="00A23DB9">
        <w:rPr>
          <w:b/>
          <w:bCs/>
        </w:rPr>
        <w:lastRenderedPageBreak/>
        <w:t>ПРОЦЕДУРА</w:t>
      </w:r>
    </w:p>
    <w:p w:rsidR="00803E6E" w:rsidRPr="00A23DB9" w:rsidRDefault="00803E6E" w:rsidP="00803E6E">
      <w:pPr>
        <w:spacing w:line="276" w:lineRule="auto"/>
        <w:ind w:right="-65" w:firstLine="540"/>
        <w:jc w:val="center"/>
        <w:rPr>
          <w:b/>
          <w:bCs/>
        </w:rPr>
      </w:pPr>
      <w:r w:rsidRPr="00A23DB9">
        <w:rPr>
          <w:b/>
          <w:bCs/>
        </w:rPr>
        <w:t xml:space="preserve"> ОЦЕНКИ КАЧЕСТВА УЧЕБНЫХ И  </w:t>
      </w:r>
      <w:r w:rsidRPr="00A23DB9">
        <w:rPr>
          <w:b/>
          <w:bCs/>
          <w:color w:val="000000"/>
        </w:rPr>
        <w:t>ВНЕУЧЕБНЫХ ДОСТИЖЕНИЙ</w:t>
      </w:r>
      <w:r w:rsidRPr="00A23DB9">
        <w:rPr>
          <w:b/>
          <w:bCs/>
        </w:rPr>
        <w:t>ОБУЧАЮЩЕГОСЯ</w:t>
      </w:r>
    </w:p>
    <w:p w:rsidR="00803E6E" w:rsidRPr="00A23DB9" w:rsidRDefault="00803E6E" w:rsidP="00803E6E">
      <w:pPr>
        <w:spacing w:line="276" w:lineRule="auto"/>
        <w:ind w:right="-65" w:firstLine="540"/>
        <w:jc w:val="center"/>
      </w:pPr>
    </w:p>
    <w:p w:rsidR="00803E6E" w:rsidRPr="00A23DB9" w:rsidRDefault="00803E6E" w:rsidP="009E6069">
      <w:pPr>
        <w:pStyle w:val="af8"/>
        <w:numPr>
          <w:ilvl w:val="0"/>
          <w:numId w:val="20"/>
        </w:numPr>
        <w:spacing w:line="276" w:lineRule="auto"/>
        <w:ind w:left="0" w:right="-65" w:firstLine="540"/>
        <w:rPr>
          <w:rFonts w:ascii="Times New Roman" w:hAnsi="Times New Roman"/>
          <w:b/>
          <w:sz w:val="24"/>
          <w:szCs w:val="24"/>
          <w:lang w:eastAsia="ru-RU"/>
        </w:rPr>
      </w:pPr>
      <w:r w:rsidRPr="00A23DB9">
        <w:rPr>
          <w:rFonts w:ascii="Times New Roman" w:hAnsi="Times New Roman"/>
          <w:b/>
          <w:sz w:val="24"/>
          <w:szCs w:val="24"/>
          <w:lang w:eastAsia="ru-RU"/>
        </w:rPr>
        <w:t>Текущий контроль</w:t>
      </w:r>
    </w:p>
    <w:p w:rsidR="00803E6E" w:rsidRPr="00A23DB9" w:rsidRDefault="00803E6E" w:rsidP="00803E6E">
      <w:pPr>
        <w:pStyle w:val="Style1"/>
        <w:tabs>
          <w:tab w:val="left" w:pos="720"/>
          <w:tab w:val="left" w:pos="1080"/>
          <w:tab w:val="left" w:pos="1260"/>
        </w:tabs>
        <w:spacing w:line="276" w:lineRule="auto"/>
        <w:ind w:right="-65" w:firstLine="540"/>
        <w:jc w:val="both"/>
        <w:rPr>
          <w:spacing w:val="-2"/>
        </w:rPr>
      </w:pPr>
      <w:r w:rsidRPr="00A23DB9">
        <w:t xml:space="preserve">Цель: анализ хода формирования умений (действий) ученика по использованию знаний в ходе решения задач. </w:t>
      </w:r>
      <w:r w:rsidRPr="00A23DB9">
        <w:rPr>
          <w:spacing w:val="-2"/>
        </w:rPr>
        <w:t xml:space="preserve"> Приоритетными в диагностике (контрольные работы и т.п.) становятся не репродуктивные задания (на воспроизведение информации), а </w:t>
      </w:r>
      <w:r w:rsidRPr="00A23DB9">
        <w:rPr>
          <w:i/>
          <w:spacing w:val="-2"/>
        </w:rPr>
        <w:t>продуктивные задания</w:t>
      </w:r>
      <w:r w:rsidRPr="00A23DB9">
        <w:rPr>
          <w:spacing w:val="-2"/>
        </w:rPr>
        <w:t xml:space="preserve"> (задачи) по применению знаний и умений, предполагающие создание учеником в ходе решения своего информационного продукта: вывода, оценки и т.п. </w:t>
      </w:r>
    </w:p>
    <w:p w:rsidR="00803E6E" w:rsidRPr="00A23DB9" w:rsidRDefault="00803E6E" w:rsidP="00803E6E">
      <w:pPr>
        <w:spacing w:line="276" w:lineRule="auto"/>
        <w:ind w:right="-65" w:firstLine="540"/>
        <w:jc w:val="both"/>
      </w:pPr>
      <w:r w:rsidRPr="00A23DB9">
        <w:t>Результаты</w:t>
      </w:r>
      <w:r w:rsidRPr="00A23DB9">
        <w:rPr>
          <w:b/>
        </w:rPr>
        <w:t xml:space="preserve"> ученика </w:t>
      </w:r>
      <w:r w:rsidRPr="00A23DB9">
        <w:rPr>
          <w:b/>
        </w:rPr>
        <w:sym w:font="Symbol" w:char="F02D"/>
      </w:r>
      <w:r w:rsidRPr="00A23DB9">
        <w:t xml:space="preserve">это </w:t>
      </w:r>
      <w:r w:rsidRPr="00A23DB9">
        <w:rPr>
          <w:b/>
        </w:rPr>
        <w:t>действия (умения) по использованию знаний</w:t>
      </w:r>
      <w:r w:rsidRPr="00A23DB9">
        <w:t xml:space="preserve"> в ходе </w:t>
      </w:r>
      <w:r w:rsidRPr="00A23DB9">
        <w:rPr>
          <w:b/>
        </w:rPr>
        <w:t>решения задач</w:t>
      </w:r>
      <w:r w:rsidRPr="00A23DB9">
        <w:t xml:space="preserve"> (личностных, метапредметных, предметных). Отдельные действия, прежде всего успешные, достойны </w:t>
      </w:r>
      <w:r w:rsidRPr="00A23DB9">
        <w:rPr>
          <w:b/>
        </w:rPr>
        <w:t>оценки</w:t>
      </w:r>
      <w:r w:rsidRPr="00A23DB9">
        <w:t xml:space="preserve"> (словесной характеристики), а решение полноценной задачи – оценки и </w:t>
      </w:r>
      <w:r w:rsidRPr="00A23DB9">
        <w:rPr>
          <w:b/>
        </w:rPr>
        <w:t>отметки</w:t>
      </w:r>
      <w:r w:rsidRPr="00A23DB9">
        <w:t xml:space="preserve"> (знака). Иными словами, оцениваться может всё, фиксируется отметкой (за исключением 1-го класса) только демонстрация умения по применению знаний (решение задачи). </w:t>
      </w:r>
    </w:p>
    <w:p w:rsidR="00803E6E" w:rsidRPr="00A23DB9" w:rsidRDefault="00803E6E" w:rsidP="00803E6E">
      <w:pPr>
        <w:spacing w:line="276" w:lineRule="auto"/>
        <w:ind w:right="-65" w:firstLine="540"/>
        <w:jc w:val="both"/>
      </w:pPr>
    </w:p>
    <w:tbl>
      <w:tblPr>
        <w:tblpPr w:leftFromText="180" w:rightFromText="180" w:vertAnchor="text" w:horzAnchor="margin" w:tblpY="34"/>
        <w:tblW w:w="0" w:type="auto"/>
        <w:tblLook w:val="01E0"/>
      </w:tblPr>
      <w:tblGrid>
        <w:gridCol w:w="4086"/>
        <w:gridCol w:w="5455"/>
      </w:tblGrid>
      <w:tr w:rsidR="00803E6E" w:rsidRPr="00A23DB9" w:rsidTr="00B01E50">
        <w:trPr>
          <w:trHeight w:val="1708"/>
        </w:trPr>
        <w:tc>
          <w:tcPr>
            <w:tcW w:w="4086" w:type="dxa"/>
            <w:tcBorders>
              <w:right w:val="single" w:sz="4" w:space="0" w:color="auto"/>
            </w:tcBorders>
          </w:tcPr>
          <w:p w:rsidR="00803E6E" w:rsidRPr="00A23DB9" w:rsidRDefault="00803E6E" w:rsidP="00B01E50">
            <w:pPr>
              <w:spacing w:line="276" w:lineRule="auto"/>
              <w:ind w:right="-65" w:firstLine="540"/>
              <w:jc w:val="center"/>
              <w:rPr>
                <w:b/>
              </w:rPr>
            </w:pPr>
            <w:r w:rsidRPr="00A23DB9">
              <w:rPr>
                <w:b/>
              </w:rPr>
              <w:t>Оценка −</w:t>
            </w:r>
          </w:p>
          <w:p w:rsidR="00803E6E" w:rsidRPr="00A23DB9" w:rsidRDefault="00803E6E" w:rsidP="00B01E50">
            <w:pPr>
              <w:spacing w:line="276" w:lineRule="auto"/>
              <w:ind w:right="-65" w:firstLine="540"/>
              <w:rPr>
                <w:b/>
                <w:i/>
              </w:rPr>
            </w:pPr>
            <w:r w:rsidRPr="00A23DB9">
              <w:t>это словесная характеристика результатов действий («молодец», «оригинально», «а вот здесь неточно, потому что…»)</w:t>
            </w:r>
          </w:p>
        </w:tc>
        <w:tc>
          <w:tcPr>
            <w:tcW w:w="5455" w:type="dxa"/>
            <w:tcBorders>
              <w:left w:val="single" w:sz="4" w:space="0" w:color="auto"/>
            </w:tcBorders>
          </w:tcPr>
          <w:p w:rsidR="00803E6E" w:rsidRPr="00A23DB9" w:rsidRDefault="00803E6E" w:rsidP="00B01E50">
            <w:pPr>
              <w:spacing w:line="276" w:lineRule="auto"/>
              <w:ind w:right="-65" w:firstLine="540"/>
              <w:jc w:val="center"/>
              <w:rPr>
                <w:b/>
              </w:rPr>
            </w:pPr>
            <w:r w:rsidRPr="00A23DB9">
              <w:rPr>
                <w:b/>
              </w:rPr>
              <w:t>Отметка −</w:t>
            </w:r>
          </w:p>
          <w:p w:rsidR="00803E6E" w:rsidRPr="00A23DB9" w:rsidRDefault="00803E6E" w:rsidP="00B01E50">
            <w:pPr>
              <w:spacing w:line="276" w:lineRule="auto"/>
              <w:ind w:right="-65" w:firstLine="540"/>
              <w:rPr>
                <w:b/>
                <w:i/>
              </w:rPr>
            </w:pPr>
            <w:r w:rsidRPr="00A23DB9">
              <w:t>это фиксация результата оценивания в виде знака из принятой системы (цифровой балл в любой шкале, любые другие цветовые, знаковые шкалы)</w:t>
            </w:r>
          </w:p>
        </w:tc>
      </w:tr>
      <w:tr w:rsidR="00803E6E" w:rsidRPr="00A23DB9" w:rsidTr="00B01E50">
        <w:trPr>
          <w:trHeight w:val="437"/>
        </w:trPr>
        <w:tc>
          <w:tcPr>
            <w:tcW w:w="4086" w:type="dxa"/>
            <w:tcBorders>
              <w:right w:val="single" w:sz="4" w:space="0" w:color="auto"/>
            </w:tcBorders>
          </w:tcPr>
          <w:p w:rsidR="00803E6E" w:rsidRPr="00A23DB9" w:rsidRDefault="00803E6E" w:rsidP="00B01E50">
            <w:pPr>
              <w:spacing w:line="276" w:lineRule="auto"/>
              <w:ind w:right="-65" w:firstLine="540"/>
              <w:rPr>
                <w:b/>
                <w:i/>
              </w:rPr>
            </w:pPr>
          </w:p>
        </w:tc>
        <w:tc>
          <w:tcPr>
            <w:tcW w:w="5455" w:type="dxa"/>
            <w:tcBorders>
              <w:left w:val="single" w:sz="4" w:space="0" w:color="auto"/>
            </w:tcBorders>
          </w:tcPr>
          <w:p w:rsidR="00803E6E" w:rsidRPr="00A23DB9" w:rsidRDefault="00803E6E" w:rsidP="00B01E50">
            <w:pPr>
              <w:spacing w:line="276" w:lineRule="auto"/>
              <w:ind w:right="-65" w:firstLine="540"/>
              <w:rPr>
                <w:b/>
                <w:i/>
              </w:rPr>
            </w:pPr>
          </w:p>
        </w:tc>
      </w:tr>
      <w:tr w:rsidR="00803E6E" w:rsidRPr="00A23DB9" w:rsidTr="00B01E50">
        <w:trPr>
          <w:trHeight w:val="2248"/>
        </w:trPr>
        <w:tc>
          <w:tcPr>
            <w:tcW w:w="4086" w:type="dxa"/>
            <w:tcBorders>
              <w:right w:val="single" w:sz="4" w:space="0" w:color="auto"/>
            </w:tcBorders>
          </w:tcPr>
          <w:p w:rsidR="00803E6E" w:rsidRPr="00A23DB9" w:rsidRDefault="00803E6E" w:rsidP="00B01E50">
            <w:pPr>
              <w:spacing w:line="276" w:lineRule="auto"/>
              <w:ind w:right="-65" w:firstLine="540"/>
              <w:jc w:val="both"/>
            </w:pPr>
            <w:r w:rsidRPr="00A23DB9">
              <w:t xml:space="preserve">Оценивать можно </w:t>
            </w:r>
            <w:r w:rsidRPr="00A23DB9">
              <w:rPr>
                <w:i/>
              </w:rPr>
              <w:t>любое действие</w:t>
            </w:r>
            <w:r w:rsidRPr="00A23DB9">
              <w:t xml:space="preserve"> ученика (особенно успешное): удачную мысль в диалоге, односложный ответ на репродуктивный вопрос и т.д. </w:t>
            </w:r>
          </w:p>
          <w:p w:rsidR="00803E6E" w:rsidRPr="00A23DB9" w:rsidRDefault="00803E6E" w:rsidP="00B01E50">
            <w:pPr>
              <w:spacing w:line="276" w:lineRule="auto"/>
              <w:ind w:right="-65" w:firstLine="540"/>
              <w:rPr>
                <w:b/>
                <w:i/>
              </w:rPr>
            </w:pPr>
          </w:p>
        </w:tc>
        <w:tc>
          <w:tcPr>
            <w:tcW w:w="5455" w:type="dxa"/>
            <w:tcBorders>
              <w:left w:val="single" w:sz="4" w:space="0" w:color="auto"/>
            </w:tcBorders>
          </w:tcPr>
          <w:p w:rsidR="00803E6E" w:rsidRPr="00A23DB9" w:rsidRDefault="00803E6E" w:rsidP="00B01E50">
            <w:pPr>
              <w:spacing w:line="276" w:lineRule="auto"/>
              <w:ind w:right="-65" w:firstLine="540"/>
              <w:rPr>
                <w:b/>
                <w:i/>
              </w:rPr>
            </w:pPr>
            <w:r w:rsidRPr="00A23DB9">
              <w:t xml:space="preserve">Отметка ставится только </w:t>
            </w:r>
            <w:r w:rsidRPr="00A23DB9">
              <w:rPr>
                <w:i/>
              </w:rPr>
              <w:t>за решениепродуктивной учебной задачи</w:t>
            </w:r>
            <w:r w:rsidRPr="00A23DB9">
              <w:t xml:space="preserve">, в ходе которой ученик осмысливал цель и условия задания, осуществлял действия по поиску решения (хотя бы одно умение по использованию знаний), получал и представлял результат. </w:t>
            </w:r>
          </w:p>
        </w:tc>
      </w:tr>
    </w:tbl>
    <w:p w:rsidR="00803E6E" w:rsidRPr="00A23DB9" w:rsidRDefault="00803E6E" w:rsidP="009E6069">
      <w:pPr>
        <w:pStyle w:val="af8"/>
        <w:numPr>
          <w:ilvl w:val="0"/>
          <w:numId w:val="20"/>
        </w:numPr>
        <w:spacing w:line="276" w:lineRule="auto"/>
        <w:ind w:left="0" w:right="-65" w:firstLine="540"/>
        <w:rPr>
          <w:rFonts w:ascii="Times New Roman" w:hAnsi="Times New Roman"/>
          <w:b/>
          <w:sz w:val="24"/>
          <w:szCs w:val="24"/>
          <w:lang w:eastAsia="ru-RU"/>
        </w:rPr>
      </w:pPr>
      <w:r w:rsidRPr="00A23DB9">
        <w:rPr>
          <w:rFonts w:ascii="Times New Roman" w:hAnsi="Times New Roman"/>
          <w:b/>
          <w:sz w:val="24"/>
          <w:szCs w:val="24"/>
          <w:lang w:eastAsia="ru-RU"/>
        </w:rPr>
        <w:t>Тематический контроль</w:t>
      </w:r>
    </w:p>
    <w:p w:rsidR="00803E6E" w:rsidRPr="00A23DB9" w:rsidRDefault="00803E6E" w:rsidP="00803E6E">
      <w:pPr>
        <w:pStyle w:val="af8"/>
        <w:spacing w:line="276" w:lineRule="auto"/>
        <w:ind w:right="-65" w:firstLine="540"/>
        <w:rPr>
          <w:rFonts w:ascii="Times New Roman" w:hAnsi="Times New Roman"/>
          <w:sz w:val="24"/>
          <w:szCs w:val="24"/>
          <w:lang w:eastAsia="ru-RU"/>
        </w:rPr>
      </w:pPr>
      <w:r w:rsidRPr="00A23DB9">
        <w:rPr>
          <w:rFonts w:ascii="Times New Roman" w:hAnsi="Times New Roman"/>
          <w:sz w:val="24"/>
          <w:szCs w:val="24"/>
          <w:lang w:eastAsia="ru-RU"/>
        </w:rPr>
        <w:t>Цель: проверка усвоения программного материала</w:t>
      </w:r>
    </w:p>
    <w:p w:rsidR="00803E6E" w:rsidRPr="00A23DB9" w:rsidRDefault="00803E6E" w:rsidP="00803E6E">
      <w:pPr>
        <w:spacing w:line="276" w:lineRule="auto"/>
        <w:ind w:right="-65" w:firstLine="540"/>
        <w:jc w:val="both"/>
      </w:pPr>
      <w:r w:rsidRPr="00A23DB9">
        <w:rPr>
          <w:b/>
        </w:rPr>
        <w:t>За задачи</w:t>
      </w:r>
      <w:r w:rsidRPr="00A23DB9">
        <w:t xml:space="preserve">, решенные в ходе </w:t>
      </w:r>
      <w:r w:rsidRPr="00A23DB9">
        <w:rPr>
          <w:b/>
        </w:rPr>
        <w:t xml:space="preserve">контрольных (проверочных) работ </w:t>
      </w:r>
      <w:r w:rsidRPr="00A23DB9">
        <w:t xml:space="preserve">по итогам темы, группы тем, отметки </w:t>
      </w:r>
      <w:r w:rsidRPr="00A23DB9">
        <w:rPr>
          <w:b/>
        </w:rPr>
        <w:t xml:space="preserve">ставятся всем </w:t>
      </w:r>
      <w:r w:rsidRPr="00A23DB9">
        <w:t xml:space="preserve">ученикам. В Таблице результатов они, в отличие от текущих отметок, обводятся </w:t>
      </w:r>
      <w:r w:rsidRPr="00A23DB9">
        <w:rPr>
          <w:b/>
        </w:rPr>
        <w:t>в кружок</w:t>
      </w:r>
      <w:r w:rsidRPr="00A23DB9">
        <w:t xml:space="preserve">. Это своеобразный «зачёт», который нельзя обойти. Данные задачи показывают </w:t>
      </w:r>
      <w:r w:rsidRPr="00A23DB9">
        <w:rPr>
          <w:b/>
        </w:rPr>
        <w:t>обученность</w:t>
      </w:r>
      <w:r w:rsidRPr="00A23DB9">
        <w:t xml:space="preserve"> − то, как ученик овладел умениями на основе знаний по изучаемой теме. </w:t>
      </w:r>
    </w:p>
    <w:p w:rsidR="00803E6E" w:rsidRPr="00A23DB9" w:rsidRDefault="00803E6E" w:rsidP="009E6069">
      <w:pPr>
        <w:pStyle w:val="af8"/>
        <w:numPr>
          <w:ilvl w:val="0"/>
          <w:numId w:val="20"/>
        </w:numPr>
        <w:spacing w:line="276" w:lineRule="auto"/>
        <w:ind w:left="0" w:right="-65" w:firstLine="540"/>
        <w:rPr>
          <w:rFonts w:ascii="Times New Roman" w:hAnsi="Times New Roman"/>
          <w:b/>
          <w:sz w:val="24"/>
          <w:szCs w:val="24"/>
          <w:lang w:eastAsia="ru-RU"/>
        </w:rPr>
      </w:pPr>
      <w:r w:rsidRPr="00A23DB9">
        <w:rPr>
          <w:rFonts w:ascii="Times New Roman" w:hAnsi="Times New Roman"/>
          <w:b/>
          <w:sz w:val="24"/>
          <w:szCs w:val="24"/>
          <w:lang w:eastAsia="ru-RU"/>
        </w:rPr>
        <w:t>Итоговый контроль</w:t>
      </w:r>
    </w:p>
    <w:p w:rsidR="00803E6E" w:rsidRPr="00A23DB9" w:rsidRDefault="00803E6E" w:rsidP="00803E6E">
      <w:pPr>
        <w:pStyle w:val="af8"/>
        <w:spacing w:line="276" w:lineRule="auto"/>
        <w:ind w:right="-65" w:firstLine="540"/>
        <w:jc w:val="both"/>
        <w:rPr>
          <w:rFonts w:ascii="Times New Roman" w:hAnsi="Times New Roman"/>
          <w:sz w:val="24"/>
          <w:szCs w:val="24"/>
          <w:lang w:eastAsia="ru-RU"/>
        </w:rPr>
      </w:pPr>
      <w:r w:rsidRPr="00A23DB9">
        <w:rPr>
          <w:rFonts w:ascii="Times New Roman" w:hAnsi="Times New Roman"/>
          <w:sz w:val="24"/>
          <w:szCs w:val="24"/>
          <w:lang w:eastAsia="ru-RU"/>
        </w:rPr>
        <w:t>Цель: оценка результатов обучения за определенный, достаточно большой промежуток времени.</w:t>
      </w:r>
    </w:p>
    <w:p w:rsidR="00803E6E" w:rsidRPr="00A23DB9" w:rsidRDefault="00803E6E" w:rsidP="00803E6E">
      <w:pPr>
        <w:pStyle w:val="Style1"/>
        <w:tabs>
          <w:tab w:val="left" w:pos="720"/>
          <w:tab w:val="left" w:pos="1080"/>
          <w:tab w:val="left" w:pos="1260"/>
        </w:tabs>
        <w:spacing w:line="276" w:lineRule="auto"/>
        <w:ind w:right="-65" w:firstLine="540"/>
        <w:jc w:val="both"/>
        <w:rPr>
          <w:spacing w:val="-2"/>
        </w:rPr>
      </w:pPr>
      <w:r w:rsidRPr="00A23DB9">
        <w:rPr>
          <w:spacing w:val="-2"/>
        </w:rPr>
        <w:t xml:space="preserve">Привычная форма письменной контрольной работы теперь дополняется такими новыми формами контроля результатов, как: </w:t>
      </w:r>
    </w:p>
    <w:p w:rsidR="00803E6E" w:rsidRPr="00A23DB9" w:rsidRDefault="00803E6E" w:rsidP="009E6069">
      <w:pPr>
        <w:pStyle w:val="Style1"/>
        <w:numPr>
          <w:ilvl w:val="0"/>
          <w:numId w:val="22"/>
        </w:numPr>
        <w:tabs>
          <w:tab w:val="left" w:pos="-180"/>
        </w:tabs>
        <w:spacing w:line="276" w:lineRule="auto"/>
        <w:ind w:left="0" w:right="-65" w:firstLine="540"/>
        <w:jc w:val="both"/>
        <w:rPr>
          <w:spacing w:val="-2"/>
        </w:rPr>
      </w:pPr>
      <w:r w:rsidRPr="00A23DB9">
        <w:rPr>
          <w:spacing w:val="-2"/>
        </w:rPr>
        <w:t xml:space="preserve">целенаправленное наблюдение (фиксация проявляемых ученикам действий и качеств по заданным параметрам), </w:t>
      </w:r>
    </w:p>
    <w:p w:rsidR="00803E6E" w:rsidRPr="00A23DB9" w:rsidRDefault="00803E6E" w:rsidP="009E6069">
      <w:pPr>
        <w:pStyle w:val="Style1"/>
        <w:numPr>
          <w:ilvl w:val="0"/>
          <w:numId w:val="22"/>
        </w:numPr>
        <w:tabs>
          <w:tab w:val="left" w:pos="1260"/>
        </w:tabs>
        <w:spacing w:line="276" w:lineRule="auto"/>
        <w:ind w:left="0" w:right="-65" w:firstLine="540"/>
        <w:jc w:val="both"/>
        <w:rPr>
          <w:spacing w:val="-2"/>
        </w:rPr>
      </w:pPr>
      <w:r w:rsidRPr="00A23DB9">
        <w:rPr>
          <w:spacing w:val="-2"/>
        </w:rPr>
        <w:t xml:space="preserve">самооценка ученика по принятым формам (например, лист с вопросами по саморефлексии конкретной деятельности), </w:t>
      </w:r>
    </w:p>
    <w:p w:rsidR="00803E6E" w:rsidRPr="00A23DB9" w:rsidRDefault="00803E6E" w:rsidP="009E6069">
      <w:pPr>
        <w:pStyle w:val="Style1"/>
        <w:numPr>
          <w:ilvl w:val="0"/>
          <w:numId w:val="22"/>
        </w:numPr>
        <w:tabs>
          <w:tab w:val="left" w:pos="1260"/>
        </w:tabs>
        <w:spacing w:line="276" w:lineRule="auto"/>
        <w:ind w:left="0" w:right="-65" w:firstLine="540"/>
        <w:jc w:val="both"/>
        <w:rPr>
          <w:spacing w:val="-2"/>
        </w:rPr>
      </w:pPr>
      <w:r w:rsidRPr="00A23DB9">
        <w:rPr>
          <w:spacing w:val="-2"/>
        </w:rPr>
        <w:lastRenderedPageBreak/>
        <w:t>результаты учебных проектов,</w:t>
      </w:r>
    </w:p>
    <w:p w:rsidR="00803E6E" w:rsidRPr="00A23DB9" w:rsidRDefault="00803E6E" w:rsidP="009E6069">
      <w:pPr>
        <w:pStyle w:val="Style1"/>
        <w:numPr>
          <w:ilvl w:val="0"/>
          <w:numId w:val="22"/>
        </w:numPr>
        <w:tabs>
          <w:tab w:val="left" w:pos="1260"/>
        </w:tabs>
        <w:spacing w:line="276" w:lineRule="auto"/>
        <w:ind w:left="0" w:right="-65" w:firstLine="540"/>
        <w:jc w:val="both"/>
        <w:rPr>
          <w:spacing w:val="-2"/>
        </w:rPr>
      </w:pPr>
      <w:r w:rsidRPr="00A23DB9">
        <w:rPr>
          <w:spacing w:val="-2"/>
        </w:rPr>
        <w:t xml:space="preserve">результаты разнообразных внеучебных и внешкольных работ, достижений учеников. </w:t>
      </w:r>
    </w:p>
    <w:p w:rsidR="00803E6E" w:rsidRPr="00A23DB9" w:rsidRDefault="00803E6E" w:rsidP="00803E6E">
      <w:pPr>
        <w:pStyle w:val="Style1"/>
        <w:tabs>
          <w:tab w:val="left" w:pos="720"/>
          <w:tab w:val="left" w:pos="1080"/>
          <w:tab w:val="left" w:pos="1260"/>
        </w:tabs>
        <w:spacing w:line="276" w:lineRule="auto"/>
        <w:ind w:right="-65" w:firstLine="540"/>
        <w:jc w:val="both"/>
        <w:rPr>
          <w:spacing w:val="-2"/>
        </w:rPr>
      </w:pPr>
      <w:r w:rsidRPr="00A23DB9">
        <w:rPr>
          <w:spacing w:val="-2"/>
        </w:rPr>
        <w:t xml:space="preserve">Итоговая оценка за начальную школу (решение о переводе на следующую ступень образования) на основе всех результатов (предметных, метапредметных, личностных; учебных и внеучебных), накопленных в портфеле достижений ученика за четыре года обучения в начальной школе. </w:t>
      </w:r>
    </w:p>
    <w:p w:rsidR="00803E6E" w:rsidRPr="00A23DB9" w:rsidRDefault="00803E6E" w:rsidP="00803E6E">
      <w:pPr>
        <w:spacing w:line="276" w:lineRule="auto"/>
        <w:ind w:right="-65" w:firstLine="540"/>
        <w:jc w:val="both"/>
      </w:pPr>
      <w:r w:rsidRPr="00A23DB9">
        <w:t xml:space="preserve"> «Портфель достижений» – это собрание работ и результатов, которые показывают усилия, прогресс и достижения ученика в разных областях (учёба, творчество, общение, здоровье, полезный людям труд и т.д.), а также самоанализ учеником своих текущих достижений и недостатков, позволяющих самому определять цели своего дальнейшего развития. </w:t>
      </w:r>
    </w:p>
    <w:p w:rsidR="00803E6E" w:rsidRPr="00A23DB9" w:rsidRDefault="00803E6E" w:rsidP="00803E6E">
      <w:pPr>
        <w:spacing w:line="276" w:lineRule="auto"/>
        <w:ind w:right="-65" w:firstLine="540"/>
      </w:pPr>
    </w:p>
    <w:p w:rsidR="00803E6E" w:rsidRPr="00A23DB9" w:rsidRDefault="00803E6E" w:rsidP="00803E6E">
      <w:pPr>
        <w:spacing w:line="276" w:lineRule="auto"/>
        <w:ind w:right="-65" w:firstLine="540"/>
        <w:jc w:val="center"/>
        <w:rPr>
          <w:b/>
          <w:color w:val="000000"/>
        </w:rPr>
      </w:pPr>
    </w:p>
    <w:p w:rsidR="00803E6E" w:rsidRPr="00A23DB9" w:rsidRDefault="00803E6E" w:rsidP="00803E6E">
      <w:pPr>
        <w:spacing w:line="276" w:lineRule="auto"/>
        <w:ind w:right="-65" w:firstLine="540"/>
        <w:jc w:val="center"/>
        <w:rPr>
          <w:b/>
          <w:color w:val="000000"/>
        </w:rPr>
      </w:pPr>
      <w:r w:rsidRPr="00A23DB9">
        <w:rPr>
          <w:b/>
          <w:color w:val="000000"/>
        </w:rPr>
        <w:t xml:space="preserve">ФОРМЫ УЧЕТА УЧЕБНЫХ И  </w:t>
      </w:r>
      <w:r w:rsidRPr="00A23DB9">
        <w:rPr>
          <w:b/>
          <w:bCs/>
          <w:color w:val="000000"/>
        </w:rPr>
        <w:t xml:space="preserve">ВНЕУЧЕБНЫХ ДОСТИЖЕНИЙ </w:t>
      </w:r>
      <w:r w:rsidRPr="00A23DB9">
        <w:rPr>
          <w:b/>
          <w:color w:val="000000"/>
        </w:rPr>
        <w:t>ОБУЧАЮЩИХСЯ</w:t>
      </w:r>
    </w:p>
    <w:p w:rsidR="00803E6E" w:rsidRPr="00A23DB9" w:rsidRDefault="00803E6E" w:rsidP="00803E6E">
      <w:pPr>
        <w:pStyle w:val="a6"/>
        <w:spacing w:line="276" w:lineRule="auto"/>
        <w:ind w:right="-65" w:firstLine="540"/>
        <w:rPr>
          <w:rFonts w:ascii="Times New Roman" w:hAnsi="Times New Roman" w:cs="Times New Roman"/>
          <w:sz w:val="24"/>
          <w:szCs w:val="24"/>
        </w:rPr>
      </w:pPr>
      <w:r w:rsidRPr="00A23DB9">
        <w:rPr>
          <w:rFonts w:ascii="Times New Roman" w:hAnsi="Times New Roman" w:cs="Times New Roman"/>
          <w:sz w:val="24"/>
          <w:szCs w:val="24"/>
        </w:rPr>
        <w:t>Оценки и отметки накапливаютсяв таблицах образовательных результатов (предметных, метапредметных, личностных) и в «Портфеле достижений».</w:t>
      </w:r>
    </w:p>
    <w:p w:rsidR="00803E6E" w:rsidRPr="00A23DB9" w:rsidRDefault="00803E6E" w:rsidP="00803E6E">
      <w:pPr>
        <w:pStyle w:val="a6"/>
        <w:spacing w:line="276" w:lineRule="auto"/>
        <w:ind w:right="-65" w:firstLine="540"/>
        <w:rPr>
          <w:rFonts w:ascii="Times New Roman" w:hAnsi="Times New Roman" w:cs="Times New Roman"/>
          <w:sz w:val="24"/>
          <w:szCs w:val="24"/>
        </w:rPr>
      </w:pPr>
      <w:r w:rsidRPr="00A23DB9">
        <w:rPr>
          <w:rFonts w:ascii="Times New Roman" w:hAnsi="Times New Roman" w:cs="Times New Roman"/>
          <w:sz w:val="24"/>
          <w:szCs w:val="24"/>
        </w:rPr>
        <w:t>Таблицы образовательных результатов – составляются из перечня действий (умений), которыми должен и может овладеть ученик.</w:t>
      </w:r>
    </w:p>
    <w:p w:rsidR="00803E6E" w:rsidRPr="00A23DB9" w:rsidRDefault="00803E6E" w:rsidP="00803E6E">
      <w:pPr>
        <w:pStyle w:val="a6"/>
        <w:spacing w:line="276" w:lineRule="auto"/>
        <w:ind w:right="-65" w:firstLine="540"/>
        <w:rPr>
          <w:rFonts w:ascii="Times New Roman" w:hAnsi="Times New Roman" w:cs="Times New Roman"/>
          <w:sz w:val="24"/>
          <w:szCs w:val="24"/>
        </w:rPr>
      </w:pPr>
      <w:r w:rsidRPr="00A23DB9">
        <w:rPr>
          <w:rFonts w:ascii="Times New Roman" w:hAnsi="Times New Roman" w:cs="Times New Roman"/>
          <w:sz w:val="24"/>
          <w:szCs w:val="24"/>
        </w:rPr>
        <w:t>Таблицы размещаются в дневнике школьника и в рабочем журнале учителя (в бумажном и электронном вариантах). В них выставляются отметки (баллы или проценты) в графу того действия (умения), которое было основным в ходе решения конкретной задачи. Необходимы три группы таблиц:</w:t>
      </w:r>
    </w:p>
    <w:p w:rsidR="00803E6E" w:rsidRPr="00A23DB9" w:rsidRDefault="00803E6E" w:rsidP="009E6069">
      <w:pPr>
        <w:pStyle w:val="a6"/>
        <w:numPr>
          <w:ilvl w:val="0"/>
          <w:numId w:val="26"/>
        </w:numPr>
        <w:autoSpaceDE/>
        <w:autoSpaceDN/>
        <w:spacing w:line="276" w:lineRule="auto"/>
        <w:ind w:left="0" w:right="-65" w:firstLine="540"/>
        <w:rPr>
          <w:rFonts w:ascii="Times New Roman" w:hAnsi="Times New Roman" w:cs="Times New Roman"/>
          <w:sz w:val="24"/>
          <w:szCs w:val="24"/>
        </w:rPr>
      </w:pPr>
      <w:r w:rsidRPr="00A23DB9">
        <w:rPr>
          <w:rFonts w:ascii="Times New Roman" w:hAnsi="Times New Roman" w:cs="Times New Roman"/>
          <w:sz w:val="24"/>
          <w:szCs w:val="24"/>
        </w:rPr>
        <w:t xml:space="preserve">таблицы ПРЕДМЕТНЫХ результатов; </w:t>
      </w:r>
    </w:p>
    <w:p w:rsidR="00803E6E" w:rsidRPr="00A23DB9" w:rsidRDefault="00803E6E" w:rsidP="009E6069">
      <w:pPr>
        <w:pStyle w:val="a6"/>
        <w:numPr>
          <w:ilvl w:val="0"/>
          <w:numId w:val="26"/>
        </w:numPr>
        <w:autoSpaceDE/>
        <w:autoSpaceDN/>
        <w:spacing w:line="276" w:lineRule="auto"/>
        <w:ind w:left="0" w:right="-65" w:firstLine="540"/>
        <w:rPr>
          <w:rFonts w:ascii="Times New Roman" w:hAnsi="Times New Roman" w:cs="Times New Roman"/>
          <w:sz w:val="24"/>
          <w:szCs w:val="24"/>
        </w:rPr>
      </w:pPr>
      <w:r w:rsidRPr="00A23DB9">
        <w:rPr>
          <w:rFonts w:ascii="Times New Roman" w:hAnsi="Times New Roman" w:cs="Times New Roman"/>
          <w:sz w:val="24"/>
          <w:szCs w:val="24"/>
        </w:rPr>
        <w:t>таблицы МЕТАПРЕДМЕТНЫХ результатов;</w:t>
      </w:r>
    </w:p>
    <w:p w:rsidR="00803E6E" w:rsidRPr="00A23DB9" w:rsidRDefault="00803E6E" w:rsidP="009E6069">
      <w:pPr>
        <w:pStyle w:val="a6"/>
        <w:numPr>
          <w:ilvl w:val="0"/>
          <w:numId w:val="26"/>
        </w:numPr>
        <w:autoSpaceDE/>
        <w:autoSpaceDN/>
        <w:spacing w:line="276" w:lineRule="auto"/>
        <w:ind w:left="0" w:right="-65" w:firstLine="540"/>
        <w:rPr>
          <w:rFonts w:ascii="Times New Roman" w:hAnsi="Times New Roman" w:cs="Times New Roman"/>
          <w:sz w:val="24"/>
          <w:szCs w:val="24"/>
        </w:rPr>
      </w:pPr>
      <w:r w:rsidRPr="00A23DB9">
        <w:rPr>
          <w:rFonts w:ascii="Times New Roman" w:hAnsi="Times New Roman" w:cs="Times New Roman"/>
          <w:sz w:val="24"/>
          <w:szCs w:val="24"/>
        </w:rPr>
        <w:t>таблицы ЛИЧНОСТНЫХ неперсонифицированных результатов по классу. Она заполняется на основании не подписанных учениками диагностических работ. Результаты фиксируются в процентах по классу в целом, а не по каждому отдельному ученику.</w:t>
      </w:r>
    </w:p>
    <w:p w:rsidR="00803E6E" w:rsidRPr="00A23DB9" w:rsidRDefault="00803E6E" w:rsidP="00803E6E">
      <w:pPr>
        <w:spacing w:line="276" w:lineRule="auto"/>
        <w:ind w:right="-65" w:firstLine="540"/>
        <w:jc w:val="both"/>
      </w:pPr>
      <w:r w:rsidRPr="00A23DB9">
        <w:rPr>
          <w:b/>
        </w:rPr>
        <w:t xml:space="preserve"> «Портфель достижений ученика»</w:t>
      </w:r>
      <w:r w:rsidRPr="00A23DB9">
        <w:t xml:space="preserve"> – это сборник работ и результатов, которые показывают усилия, прогресс и достижения ученика в разных областях (учёба, творчество, общение, здоровье, полезный людям труд и т.д.), а также самоанализ учеником своих текущих достижений и недостатков, позволяющих самому определять цели своего дальнейшего развития. </w:t>
      </w:r>
    </w:p>
    <w:p w:rsidR="00803E6E" w:rsidRPr="00A23DB9" w:rsidRDefault="00803E6E" w:rsidP="00803E6E">
      <w:pPr>
        <w:spacing w:line="276" w:lineRule="auto"/>
        <w:ind w:right="-65" w:firstLine="540"/>
        <w:jc w:val="both"/>
      </w:pPr>
      <w:r w:rsidRPr="00A23DB9">
        <w:t xml:space="preserve">Основные разделы «Портфеля достижений»: </w:t>
      </w:r>
    </w:p>
    <w:p w:rsidR="00803E6E" w:rsidRPr="00A23DB9" w:rsidRDefault="00803E6E" w:rsidP="009E6069">
      <w:pPr>
        <w:numPr>
          <w:ilvl w:val="0"/>
          <w:numId w:val="23"/>
        </w:numPr>
        <w:spacing w:line="276" w:lineRule="auto"/>
        <w:ind w:left="0" w:right="-65" w:firstLine="540"/>
        <w:jc w:val="both"/>
      </w:pPr>
      <w:r w:rsidRPr="00A23DB9">
        <w:t>показатели предметных результатов (контрольные работы, данные из таблиц результатов, выборки проектных, творческих и других работ по разным предметам);</w:t>
      </w:r>
    </w:p>
    <w:p w:rsidR="00803E6E" w:rsidRPr="00A23DB9" w:rsidRDefault="00803E6E" w:rsidP="009E6069">
      <w:pPr>
        <w:numPr>
          <w:ilvl w:val="0"/>
          <w:numId w:val="23"/>
        </w:numPr>
        <w:spacing w:line="276" w:lineRule="auto"/>
        <w:ind w:left="0" w:right="-65" w:firstLine="540"/>
        <w:jc w:val="both"/>
      </w:pPr>
      <w:r w:rsidRPr="00A23DB9">
        <w:t>показатели метапредметных результатов;</w:t>
      </w:r>
    </w:p>
    <w:p w:rsidR="00803E6E" w:rsidRPr="00A23DB9" w:rsidRDefault="00803E6E" w:rsidP="009E6069">
      <w:pPr>
        <w:numPr>
          <w:ilvl w:val="0"/>
          <w:numId w:val="23"/>
        </w:numPr>
        <w:spacing w:line="276" w:lineRule="auto"/>
        <w:ind w:left="0" w:right="-65" w:firstLine="540"/>
        <w:jc w:val="both"/>
      </w:pPr>
      <w:r w:rsidRPr="00A23DB9">
        <w:t xml:space="preserve">показатели личностных результатов (прежде всего во внеучебной деятельности). </w:t>
      </w:r>
    </w:p>
    <w:p w:rsidR="00803E6E" w:rsidRPr="00A23DB9" w:rsidRDefault="00803E6E" w:rsidP="00803E6E">
      <w:pPr>
        <w:spacing w:line="276" w:lineRule="auto"/>
        <w:ind w:right="-65" w:firstLine="540"/>
        <w:jc w:val="both"/>
      </w:pPr>
      <w:r w:rsidRPr="00A23DB9">
        <w:t xml:space="preserve">Пополнять «Портфель достижений» и оценивать его материалы должен прежде всего ученик. Учитель же примерно раз в четверть пополняет лишь небольшую обязательную часть (после контрольных работ), а в остальном </w:t>
      </w:r>
      <w:r w:rsidRPr="00A23DB9">
        <w:rPr>
          <w:b/>
        </w:rPr>
        <w:sym w:font="Symbol" w:char="F02D"/>
      </w:r>
      <w:r w:rsidRPr="00A23DB9">
        <w:t xml:space="preserve"> обучает ученика порядку пополнения портфеля основным набором материалов и их оцениванию по качественной шкале: «нормально», «хорошо», «почти отлично», «отлично», «превосходно».</w:t>
      </w:r>
    </w:p>
    <w:p w:rsidR="00803E6E" w:rsidRPr="00A23DB9" w:rsidRDefault="00803E6E" w:rsidP="00803E6E">
      <w:pPr>
        <w:spacing w:line="276" w:lineRule="auto"/>
        <w:ind w:right="-65" w:firstLine="540"/>
        <w:jc w:val="center"/>
        <w:rPr>
          <w:b/>
          <w:bCs/>
        </w:rPr>
      </w:pPr>
      <w:r w:rsidRPr="00A23DB9">
        <w:rPr>
          <w:b/>
          <w:bCs/>
        </w:rPr>
        <w:t>КРИТЕРИИ ОЦЕНКИ  УЧЕБНЫХ  И</w:t>
      </w:r>
      <w:r w:rsidRPr="00A23DB9">
        <w:rPr>
          <w:b/>
        </w:rPr>
        <w:t xml:space="preserve"> ВНЕУЧЕБНЫХ </w:t>
      </w:r>
      <w:r w:rsidRPr="00A23DB9">
        <w:rPr>
          <w:b/>
          <w:bCs/>
        </w:rPr>
        <w:t>ДОСТИЖЕНИЙ ОБУЧАЮЩИХСЯ</w:t>
      </w:r>
    </w:p>
    <w:p w:rsidR="00803E6E" w:rsidRPr="00A23DB9" w:rsidRDefault="00803E6E" w:rsidP="00803E6E">
      <w:pPr>
        <w:pStyle w:val="a6"/>
        <w:spacing w:line="276" w:lineRule="auto"/>
        <w:ind w:right="-62" w:firstLine="539"/>
        <w:rPr>
          <w:rFonts w:ascii="Times New Roman" w:hAnsi="Times New Roman" w:cs="Times New Roman"/>
          <w:sz w:val="24"/>
          <w:szCs w:val="24"/>
        </w:rPr>
      </w:pPr>
      <w:r w:rsidRPr="00A23DB9">
        <w:rPr>
          <w:rFonts w:ascii="Times New Roman" w:hAnsi="Times New Roman" w:cs="Times New Roman"/>
          <w:sz w:val="24"/>
          <w:szCs w:val="24"/>
        </w:rPr>
        <w:t>Критериями оценки учебных и внеучебных достижений обучающихся являются  признаки трёх уровней успешности.</w:t>
      </w:r>
    </w:p>
    <w:p w:rsidR="00803E6E" w:rsidRPr="00A23DB9" w:rsidRDefault="00803E6E" w:rsidP="00803E6E">
      <w:pPr>
        <w:pStyle w:val="a6"/>
        <w:spacing w:line="276" w:lineRule="auto"/>
        <w:ind w:right="-62" w:firstLine="539"/>
        <w:rPr>
          <w:rFonts w:ascii="Times New Roman" w:hAnsi="Times New Roman" w:cs="Times New Roman"/>
          <w:sz w:val="24"/>
          <w:szCs w:val="24"/>
        </w:rPr>
      </w:pPr>
      <w:r w:rsidRPr="00A23DB9">
        <w:rPr>
          <w:rFonts w:ascii="Times New Roman" w:hAnsi="Times New Roman" w:cs="Times New Roman"/>
          <w:sz w:val="24"/>
          <w:szCs w:val="24"/>
        </w:rPr>
        <w:lastRenderedPageBreak/>
        <w:t xml:space="preserve">Необходимый уровень (базовый) – решение типовой задачи, подобной тем, что решали уже много раз, где требовались отработанные действия (раздел «Ученик научится» примерной программы) и усвоенные знания, (входящие в опорную систему знаний предмета в примерной программе).Это достаточно для продолжения образования, это возможно и </w:t>
      </w:r>
      <w:r w:rsidRPr="00A23DB9">
        <w:rPr>
          <w:rFonts w:ascii="Times New Roman" w:hAnsi="Times New Roman" w:cs="Times New Roman"/>
          <w:i/>
          <w:sz w:val="24"/>
          <w:szCs w:val="24"/>
        </w:rPr>
        <w:t>необходимо всем</w:t>
      </w:r>
      <w:r w:rsidRPr="00A23DB9">
        <w:rPr>
          <w:rFonts w:ascii="Times New Roman" w:hAnsi="Times New Roman" w:cs="Times New Roman"/>
          <w:sz w:val="24"/>
          <w:szCs w:val="24"/>
        </w:rPr>
        <w:t xml:space="preserve">. Качественные оценки </w:t>
      </w:r>
      <w:r w:rsidRPr="00A23DB9">
        <w:rPr>
          <w:rFonts w:ascii="Times New Roman" w:hAnsi="Times New Roman" w:cs="Times New Roman"/>
          <w:sz w:val="24"/>
          <w:szCs w:val="24"/>
        </w:rPr>
        <w:sym w:font="Symbol" w:char="002D"/>
      </w:r>
      <w:r w:rsidRPr="00A23DB9">
        <w:rPr>
          <w:rFonts w:ascii="Times New Roman" w:hAnsi="Times New Roman" w:cs="Times New Roman"/>
          <w:sz w:val="24"/>
          <w:szCs w:val="24"/>
        </w:rPr>
        <w:t xml:space="preserve"> «хорошо, но не отлично» или «нормально» (решение задачи с недочётами).</w:t>
      </w:r>
    </w:p>
    <w:p w:rsidR="00803E6E" w:rsidRPr="00A23DB9" w:rsidRDefault="00803E6E" w:rsidP="00803E6E">
      <w:pPr>
        <w:spacing w:line="276" w:lineRule="auto"/>
        <w:ind w:right="-62" w:firstLine="539"/>
        <w:jc w:val="both"/>
      </w:pPr>
      <w:r w:rsidRPr="00A23DB9">
        <w:t xml:space="preserve">Повышенный уровень (программный) – решение нестандартной задачи, где потребовалось: </w:t>
      </w:r>
    </w:p>
    <w:p w:rsidR="00803E6E" w:rsidRPr="00A23DB9" w:rsidRDefault="00803E6E" w:rsidP="009E6069">
      <w:pPr>
        <w:numPr>
          <w:ilvl w:val="0"/>
          <w:numId w:val="24"/>
        </w:numPr>
        <w:spacing w:line="276" w:lineRule="auto"/>
        <w:ind w:left="0" w:right="-62" w:firstLine="539"/>
        <w:jc w:val="both"/>
      </w:pPr>
      <w:r w:rsidRPr="00A23DB9">
        <w:t xml:space="preserve">либо действие в новой, непривычной ситуации (в том числе действия из раздела «Ученик может научиться» примерной программы); </w:t>
      </w:r>
    </w:p>
    <w:p w:rsidR="00803E6E" w:rsidRPr="00A23DB9" w:rsidRDefault="00803E6E" w:rsidP="009E6069">
      <w:pPr>
        <w:numPr>
          <w:ilvl w:val="0"/>
          <w:numId w:val="24"/>
        </w:numPr>
        <w:spacing w:line="276" w:lineRule="auto"/>
        <w:ind w:left="0" w:right="-62" w:firstLine="539"/>
        <w:jc w:val="both"/>
      </w:pPr>
      <w:r w:rsidRPr="00A23DB9">
        <w:t>либо использование новых, усваиваемых в данный момент знаний (в том числе выходящих за рамки опорной системы знаний по предмету).</w:t>
      </w:r>
    </w:p>
    <w:p w:rsidR="00803E6E" w:rsidRPr="00A23DB9" w:rsidRDefault="00803E6E" w:rsidP="00803E6E">
      <w:pPr>
        <w:spacing w:line="276" w:lineRule="auto"/>
        <w:ind w:right="-62" w:firstLine="539"/>
        <w:jc w:val="both"/>
      </w:pPr>
      <w:r w:rsidRPr="00A23DB9">
        <w:t xml:space="preserve">Умение действовать в нестандартной ситуации – это отличие от необходимого всем уровня. Качественные оценки: «отлично»или «почти отлично» (решение задачи с недочётами). </w:t>
      </w:r>
    </w:p>
    <w:p w:rsidR="00803E6E" w:rsidRPr="00A23DB9" w:rsidRDefault="00803E6E" w:rsidP="00803E6E">
      <w:pPr>
        <w:spacing w:line="276" w:lineRule="auto"/>
        <w:ind w:right="-62" w:firstLine="539"/>
        <w:jc w:val="both"/>
      </w:pPr>
      <w:r w:rsidRPr="00A23DB9">
        <w:t xml:space="preserve">Повышенный уровень (программный) – решение нестандартной задачи, где потребовалось: </w:t>
      </w:r>
    </w:p>
    <w:p w:rsidR="00803E6E" w:rsidRPr="00A23DB9" w:rsidRDefault="00803E6E" w:rsidP="009E6069">
      <w:pPr>
        <w:numPr>
          <w:ilvl w:val="0"/>
          <w:numId w:val="24"/>
        </w:numPr>
        <w:spacing w:line="276" w:lineRule="auto"/>
        <w:ind w:left="0" w:right="-62" w:firstLine="539"/>
        <w:jc w:val="both"/>
      </w:pPr>
      <w:r w:rsidRPr="00A23DB9">
        <w:t xml:space="preserve">либо действие в новой, непривычной ситуации (в том числе действия из раздела «Ученик может научиться» примерной программы); </w:t>
      </w:r>
    </w:p>
    <w:p w:rsidR="00803E6E" w:rsidRPr="00A23DB9" w:rsidRDefault="00803E6E" w:rsidP="009E6069">
      <w:pPr>
        <w:numPr>
          <w:ilvl w:val="0"/>
          <w:numId w:val="24"/>
        </w:numPr>
        <w:spacing w:line="276" w:lineRule="auto"/>
        <w:ind w:left="0" w:right="-62" w:firstLine="539"/>
        <w:jc w:val="both"/>
      </w:pPr>
      <w:r w:rsidRPr="00A23DB9">
        <w:t>либо использование новых, усваиваемых в данный момент знаний (в том числе выходящих за рамки опорной системы знаний по предмету).</w:t>
      </w:r>
    </w:p>
    <w:p w:rsidR="00803E6E" w:rsidRPr="00A23DB9" w:rsidRDefault="00803E6E" w:rsidP="00803E6E">
      <w:pPr>
        <w:spacing w:line="276" w:lineRule="auto"/>
        <w:ind w:right="-62" w:firstLine="539"/>
        <w:jc w:val="both"/>
      </w:pPr>
      <w:r w:rsidRPr="00A23DB9">
        <w:t xml:space="preserve">Умение действовать в нестандартной ситуации – это отличие от необходимого всем уровня. Качественные оценки: «отлично»или «почти отлично» (решение задачи с недочётами). </w:t>
      </w:r>
    </w:p>
    <w:p w:rsidR="00803E6E" w:rsidRPr="00A23DB9" w:rsidRDefault="00803E6E" w:rsidP="00803E6E">
      <w:pPr>
        <w:spacing w:line="276" w:lineRule="auto"/>
        <w:ind w:right="-62" w:firstLine="539"/>
        <w:jc w:val="both"/>
      </w:pPr>
      <w:r w:rsidRPr="00A23DB9">
        <w:t xml:space="preserve">Повышенный уровень (программный) – решение нестандартной задачи, где потребовалось: </w:t>
      </w:r>
    </w:p>
    <w:p w:rsidR="00803E6E" w:rsidRPr="00A23DB9" w:rsidRDefault="00803E6E" w:rsidP="009E6069">
      <w:pPr>
        <w:numPr>
          <w:ilvl w:val="0"/>
          <w:numId w:val="24"/>
        </w:numPr>
        <w:spacing w:line="276" w:lineRule="auto"/>
        <w:ind w:left="0" w:right="-62" w:firstLine="539"/>
        <w:jc w:val="both"/>
      </w:pPr>
      <w:r w:rsidRPr="00A23DB9">
        <w:t xml:space="preserve">либо действие в новой, непривычной ситуации (в том числе действия из раздела «Ученик может научиться» примерной программы); </w:t>
      </w:r>
    </w:p>
    <w:p w:rsidR="00803E6E" w:rsidRPr="00A23DB9" w:rsidRDefault="00803E6E" w:rsidP="009E6069">
      <w:pPr>
        <w:numPr>
          <w:ilvl w:val="0"/>
          <w:numId w:val="24"/>
        </w:numPr>
        <w:spacing w:line="276" w:lineRule="auto"/>
        <w:ind w:left="0" w:right="-62" w:firstLine="539"/>
        <w:jc w:val="both"/>
      </w:pPr>
      <w:r w:rsidRPr="00A23DB9">
        <w:t>либо использование новых, усваиваемых в данный момент знаний (в том числе выходящих за рамки опорной системы знаний по предмету).</w:t>
      </w:r>
    </w:p>
    <w:p w:rsidR="00803E6E" w:rsidRPr="00A23DB9" w:rsidRDefault="00803E6E" w:rsidP="00803E6E">
      <w:pPr>
        <w:spacing w:line="276" w:lineRule="auto"/>
        <w:ind w:right="-62" w:firstLine="539"/>
        <w:jc w:val="both"/>
      </w:pPr>
      <w:r w:rsidRPr="00A23DB9">
        <w:t xml:space="preserve">Умение действовать в нестандартной ситуации – это отличие от необходимого всем уровня. Качественные оценки: «отлично»или «почти отлично» (решение задачи с недочётами). </w:t>
      </w:r>
    </w:p>
    <w:p w:rsidR="00803E6E" w:rsidRPr="00A23DB9" w:rsidRDefault="00803E6E" w:rsidP="00803E6E">
      <w:pPr>
        <w:spacing w:line="276" w:lineRule="auto"/>
        <w:ind w:right="-62" w:firstLine="539"/>
        <w:jc w:val="both"/>
      </w:pPr>
      <w:r w:rsidRPr="00A23DB9">
        <w:t xml:space="preserve">Максимальный уровень (необязательный) </w:t>
      </w:r>
      <w:r w:rsidRPr="00A23DB9">
        <w:sym w:font="Symbol" w:char="F02D"/>
      </w:r>
      <w:r w:rsidRPr="00A23DB9">
        <w:t xml:space="preserve"> решение не изучавшейся в классе «сверхзадачи», для которой потребовались либо самостоятельно добытые, не изучавшиеся знания, либо новые, самостоятельно усвоенные умения и действия, требуемые на следующих ступенях образования. Это демонстрирует исключительные успехи отдельных учеников по отдельным темам сверх школьных требований. Качественная оценка </w:t>
      </w:r>
      <w:r w:rsidRPr="00A23DB9">
        <w:sym w:font="Symbol" w:char="F02D"/>
      </w:r>
      <w:r w:rsidRPr="00A23DB9">
        <w:t xml:space="preserve"> «превосходно».</w:t>
      </w:r>
    </w:p>
    <w:p w:rsidR="00803E6E" w:rsidRPr="00A23DB9" w:rsidRDefault="00803E6E" w:rsidP="00803E6E">
      <w:pPr>
        <w:spacing w:line="276" w:lineRule="auto"/>
        <w:ind w:right="-62" w:firstLine="539"/>
        <w:jc w:val="both"/>
      </w:pPr>
      <w:r w:rsidRPr="00A23DB9">
        <w:t>Качественные оценки по уровням успешности  переводятся в отметки в традиционную 5-балльную систему.</w:t>
      </w:r>
    </w:p>
    <w:p w:rsidR="00803E6E" w:rsidRPr="00A23DB9" w:rsidRDefault="00803E6E" w:rsidP="00803E6E">
      <w:pPr>
        <w:spacing w:line="276" w:lineRule="auto"/>
        <w:ind w:right="-65" w:firstLine="540"/>
        <w:jc w:val="both"/>
      </w:pPr>
    </w:p>
    <w:p w:rsidR="00803E6E" w:rsidRPr="00A23DB9" w:rsidRDefault="00803E6E" w:rsidP="00803E6E">
      <w:pPr>
        <w:pStyle w:val="af8"/>
        <w:spacing w:line="276" w:lineRule="auto"/>
        <w:ind w:right="-65" w:firstLine="540"/>
        <w:jc w:val="center"/>
        <w:rPr>
          <w:rFonts w:ascii="Times New Roman" w:hAnsi="Times New Roman"/>
          <w:b/>
          <w:sz w:val="24"/>
          <w:szCs w:val="24"/>
        </w:rPr>
      </w:pPr>
      <w:r w:rsidRPr="00A23DB9">
        <w:rPr>
          <w:rFonts w:ascii="Times New Roman" w:hAnsi="Times New Roman"/>
          <w:b/>
          <w:sz w:val="24"/>
          <w:szCs w:val="24"/>
        </w:rPr>
        <w:t>ЭТАПЫ И УРОВНИ ИСПОЛЬЗОВАНИЯ СИСТЕМЫ ОЦЕНКИ ОБРАЗОВАТЕЛЬНЫХ РЕЗУЛЬТАТОВ ДОСТИЖЕНИЙ ОБУЧАЮЩИХСЯ</w:t>
      </w:r>
    </w:p>
    <w:p w:rsidR="00803E6E" w:rsidRPr="00A23DB9" w:rsidRDefault="00803E6E" w:rsidP="009E6069">
      <w:pPr>
        <w:pStyle w:val="ae"/>
        <w:numPr>
          <w:ilvl w:val="0"/>
          <w:numId w:val="25"/>
        </w:numPr>
        <w:spacing w:after="200" w:line="276" w:lineRule="auto"/>
        <w:ind w:left="0" w:right="-65" w:firstLine="540"/>
        <w:contextualSpacing/>
        <w:jc w:val="center"/>
      </w:pPr>
      <w:r w:rsidRPr="00A23DB9">
        <w:rPr>
          <w:b/>
        </w:rPr>
        <w:t>Начальный уровень использования системы оценки</w:t>
      </w:r>
      <w:r w:rsidRPr="00A23DB9">
        <w:t>.</w:t>
      </w:r>
    </w:p>
    <w:p w:rsidR="00803E6E" w:rsidRPr="00A23DB9" w:rsidRDefault="00803E6E" w:rsidP="00803E6E">
      <w:pPr>
        <w:spacing w:line="276" w:lineRule="auto"/>
        <w:ind w:right="-62" w:firstLine="540"/>
        <w:jc w:val="both"/>
      </w:pPr>
      <w:r w:rsidRPr="00A23DB9">
        <w:t xml:space="preserve">На первом этапе учитель и ученики привыкают различать словесную оценку любых действий и отметку − знак за решение учебной задачи (предметной или метапредметной). В </w:t>
      </w:r>
      <w:r w:rsidRPr="00A23DB9">
        <w:lastRenderedPageBreak/>
        <w:t xml:space="preserve">первом классе вместо балльных отметок допустимо использовать только положительную и не различаемую по уровням фиксацию: </w:t>
      </w:r>
    </w:p>
    <w:p w:rsidR="00803E6E" w:rsidRPr="00A23DB9" w:rsidRDefault="00803E6E" w:rsidP="00803E6E">
      <w:pPr>
        <w:spacing w:line="276" w:lineRule="auto"/>
        <w:ind w:right="-62"/>
        <w:jc w:val="both"/>
      </w:pPr>
      <w:r w:rsidRPr="00A23DB9">
        <w:t xml:space="preserve">- учитель у себя в таблице результатов ставит «+», </w:t>
      </w:r>
    </w:p>
    <w:p w:rsidR="00803E6E" w:rsidRPr="00A23DB9" w:rsidRDefault="00803E6E" w:rsidP="00803E6E">
      <w:pPr>
        <w:spacing w:line="276" w:lineRule="auto"/>
        <w:ind w:right="-62"/>
        <w:jc w:val="both"/>
      </w:pPr>
      <w:r w:rsidRPr="00A23DB9">
        <w:t>- ученик у себя в дневнике или тетради также ставит «+» или закрашивает кружок (см. «Личный еженедельник первоклассника», изд. «Баласс»).</w:t>
      </w:r>
    </w:p>
    <w:p w:rsidR="00803E6E" w:rsidRPr="00A23DB9" w:rsidRDefault="00803E6E" w:rsidP="00803E6E">
      <w:pPr>
        <w:spacing w:line="276" w:lineRule="auto"/>
        <w:ind w:right="-65" w:firstLine="540"/>
        <w:jc w:val="both"/>
      </w:pPr>
      <w:r w:rsidRPr="00A23DB9">
        <w:t>В последующих классах при появлении балльных отметок правило используется целиком: отметка может быть поставлена не за «общую активность», не за отдельные реплики, а только за самостоятельное решение учеником учебной задачи (выполнение задания). Ученики в диалоге с учителем обучаются самостоятельно оценивать свои результаты по «Алгоритму самооценки».</w:t>
      </w:r>
    </w:p>
    <w:p w:rsidR="00803E6E" w:rsidRPr="00A23DB9" w:rsidRDefault="00803E6E" w:rsidP="009E6069">
      <w:pPr>
        <w:pStyle w:val="ae"/>
        <w:numPr>
          <w:ilvl w:val="0"/>
          <w:numId w:val="25"/>
        </w:numPr>
        <w:spacing w:after="200" w:line="276" w:lineRule="auto"/>
        <w:ind w:left="0" w:right="-62" w:firstLine="539"/>
        <w:contextualSpacing/>
        <w:jc w:val="center"/>
        <w:rPr>
          <w:b/>
        </w:rPr>
      </w:pPr>
      <w:r w:rsidRPr="00A23DB9">
        <w:rPr>
          <w:b/>
        </w:rPr>
        <w:t>Стандартный уровень использования системы оценки.</w:t>
      </w:r>
    </w:p>
    <w:p w:rsidR="00803E6E" w:rsidRPr="00A23DB9" w:rsidRDefault="00803E6E" w:rsidP="00803E6E">
      <w:pPr>
        <w:spacing w:line="276" w:lineRule="auto"/>
        <w:ind w:right="-62" w:firstLine="539"/>
        <w:jc w:val="both"/>
      </w:pPr>
      <w:r w:rsidRPr="00A23DB9">
        <w:t xml:space="preserve">  На этом этапе учитель и ученики привыкают оценивать каждую решённую задачу в отдельности. Если требуется определить одну отметку за контрольную или за урок, это делается на основе отдельных отметок за решённые задачи (например, среднее арифметическое). Учитель и ученики привыкают оценивать каждую решённую задачу в отдельности. Если требуется определить одну отметку за контрольную или за урок, это делается на основе отдельных отметок за решённые задачи (например, среднее арифметическое). Учитель начинает использовать таблицы результатов только после проведения итоговых контрольных работы по предметам (один раз в четверть) и диагностик метапредметных результатов (примерно один раз в год). После проведения таких работ учитель выставляет отметки за каждое из заданий в таблицу результатов (в «Рабочий журнал учителя»). В текущей работе при заполнении официального журнала учитель руководствуется привычными правилами. Отметки в таблицы результатов выставляются: </w:t>
      </w:r>
    </w:p>
    <w:p w:rsidR="00803E6E" w:rsidRPr="00A23DB9" w:rsidRDefault="00803E6E" w:rsidP="00803E6E">
      <w:pPr>
        <w:spacing w:line="276" w:lineRule="auto"/>
        <w:ind w:right="-62" w:firstLine="539"/>
        <w:jc w:val="both"/>
      </w:pPr>
      <w:r w:rsidRPr="00A23DB9">
        <w:t>- в 1-м классе в виде «+» (зачёт, решение задачи, выполнение задания) или отсутствие «+» (задача не решена, задание не выполнено),</w:t>
      </w:r>
    </w:p>
    <w:p w:rsidR="00803E6E" w:rsidRPr="00A23DB9" w:rsidRDefault="00803E6E" w:rsidP="00803E6E">
      <w:pPr>
        <w:spacing w:line="276" w:lineRule="auto"/>
        <w:ind w:right="-62" w:firstLine="539"/>
        <w:jc w:val="both"/>
      </w:pPr>
      <w:r w:rsidRPr="00A23DB9">
        <w:t>- в 2</w:t>
      </w:r>
      <w:r w:rsidRPr="00A23DB9">
        <w:rPr>
          <w:b/>
        </w:rPr>
        <w:sym w:font="Symbol" w:char="F02D"/>
      </w:r>
      <w:r w:rsidRPr="00A23DB9">
        <w:t>4 классах отметки ставятся по традиционной 5-балльной шкале. Эти данные используются для отслеживания того, как конкретные ученики справляются с программными требованиями (насколько они успешны).</w:t>
      </w:r>
    </w:p>
    <w:p w:rsidR="00803E6E" w:rsidRPr="00A23DB9" w:rsidRDefault="00803E6E" w:rsidP="00803E6E">
      <w:pPr>
        <w:spacing w:line="276" w:lineRule="auto"/>
        <w:ind w:right="-62" w:firstLine="539"/>
        <w:jc w:val="both"/>
      </w:pPr>
    </w:p>
    <w:p w:rsidR="00803E6E" w:rsidRPr="00A23DB9" w:rsidRDefault="00803E6E" w:rsidP="009E6069">
      <w:pPr>
        <w:numPr>
          <w:ilvl w:val="0"/>
          <w:numId w:val="25"/>
        </w:numPr>
        <w:spacing w:line="276" w:lineRule="auto"/>
        <w:ind w:right="-62"/>
        <w:jc w:val="center"/>
        <w:rPr>
          <w:b/>
        </w:rPr>
      </w:pPr>
      <w:r w:rsidRPr="00A23DB9">
        <w:rPr>
          <w:b/>
        </w:rPr>
        <w:t xml:space="preserve">      Максимальный уровень использования системы оценки.</w:t>
      </w:r>
    </w:p>
    <w:p w:rsidR="00803E6E" w:rsidRPr="00A23DB9" w:rsidRDefault="00803E6E" w:rsidP="00803E6E">
      <w:pPr>
        <w:spacing w:line="276" w:lineRule="auto"/>
        <w:ind w:left="568" w:right="-62"/>
        <w:jc w:val="center"/>
        <w:rPr>
          <w:b/>
        </w:rPr>
      </w:pPr>
    </w:p>
    <w:p w:rsidR="00803E6E" w:rsidRPr="00A23DB9" w:rsidRDefault="00803E6E" w:rsidP="00803E6E">
      <w:pPr>
        <w:spacing w:line="276" w:lineRule="auto"/>
        <w:ind w:right="-62" w:firstLine="539"/>
        <w:jc w:val="both"/>
      </w:pPr>
      <w:r w:rsidRPr="00A23DB9">
        <w:t xml:space="preserve">   Предметные таблицы результатов учитель заполняет постоянно текущими отметками, а не только после контрольных работ. Ученик привыкает к ответственности за свой выбор – получать текущую отметку или нет, пересдавать задание контрольной работы или нет. Таким образом, дети учатся определять тот уровень притязаний, к которому они могут и хотят стремиться на данный момент. Учитель использует уровни успешности при оценке не только контрольных работ, но и всех текущих заданий, регулярно, обучая своих учеников по этим критериям определять уровень любого задания. </w:t>
      </w:r>
    </w:p>
    <w:p w:rsidR="00803E6E" w:rsidRPr="00A23DB9" w:rsidRDefault="00803E6E" w:rsidP="00803E6E">
      <w:pPr>
        <w:spacing w:line="276" w:lineRule="auto"/>
        <w:ind w:right="-62" w:firstLine="539"/>
        <w:jc w:val="both"/>
      </w:pPr>
      <w:r w:rsidRPr="00A23DB9">
        <w:t xml:space="preserve">  Все эти усилия позволят заметно снизить показатели уровня тревожности в ситуациях «предъявления себя», «отношений с учителями», «боязни успеха». Заметно возрастёт сознательное отношение учеников к целям обучения и к самой учебной деятельности, будут развиты качества контрольно-оценочной самостоятельности. </w:t>
      </w:r>
    </w:p>
    <w:p w:rsidR="00803E6E" w:rsidRDefault="00803E6E" w:rsidP="00803E6E">
      <w:pPr>
        <w:tabs>
          <w:tab w:val="left" w:pos="720"/>
          <w:tab w:val="left" w:pos="1260"/>
        </w:tabs>
        <w:autoSpaceDE w:val="0"/>
        <w:autoSpaceDN w:val="0"/>
        <w:adjustRightInd w:val="0"/>
        <w:spacing w:line="276" w:lineRule="auto"/>
        <w:ind w:right="-144" w:firstLine="567"/>
        <w:jc w:val="both"/>
        <w:rPr>
          <w:b/>
          <w:kern w:val="2"/>
        </w:rPr>
      </w:pPr>
    </w:p>
    <w:p w:rsidR="006D0AE3" w:rsidRDefault="006D0AE3" w:rsidP="00803E6E">
      <w:pPr>
        <w:tabs>
          <w:tab w:val="left" w:pos="720"/>
          <w:tab w:val="left" w:pos="1260"/>
        </w:tabs>
        <w:autoSpaceDE w:val="0"/>
        <w:autoSpaceDN w:val="0"/>
        <w:adjustRightInd w:val="0"/>
        <w:spacing w:line="276" w:lineRule="auto"/>
        <w:ind w:right="-144" w:firstLine="567"/>
        <w:jc w:val="both"/>
        <w:rPr>
          <w:b/>
          <w:kern w:val="2"/>
        </w:rPr>
      </w:pPr>
    </w:p>
    <w:p w:rsidR="006D0AE3" w:rsidRDefault="006D0AE3" w:rsidP="00803E6E">
      <w:pPr>
        <w:tabs>
          <w:tab w:val="left" w:pos="720"/>
          <w:tab w:val="left" w:pos="1260"/>
        </w:tabs>
        <w:autoSpaceDE w:val="0"/>
        <w:autoSpaceDN w:val="0"/>
        <w:adjustRightInd w:val="0"/>
        <w:spacing w:line="276" w:lineRule="auto"/>
        <w:ind w:right="-144" w:firstLine="567"/>
        <w:jc w:val="both"/>
        <w:rPr>
          <w:b/>
          <w:kern w:val="2"/>
        </w:rPr>
      </w:pPr>
    </w:p>
    <w:p w:rsidR="005D4C9B" w:rsidRDefault="005D4C9B" w:rsidP="00803E6E">
      <w:pPr>
        <w:tabs>
          <w:tab w:val="left" w:pos="720"/>
          <w:tab w:val="left" w:pos="1260"/>
        </w:tabs>
        <w:autoSpaceDE w:val="0"/>
        <w:autoSpaceDN w:val="0"/>
        <w:adjustRightInd w:val="0"/>
        <w:spacing w:line="276" w:lineRule="auto"/>
        <w:ind w:right="-144" w:firstLine="567"/>
        <w:jc w:val="both"/>
        <w:rPr>
          <w:b/>
          <w:kern w:val="2"/>
        </w:rPr>
      </w:pPr>
    </w:p>
    <w:p w:rsidR="005D4C9B" w:rsidRDefault="005D4C9B" w:rsidP="00803E6E">
      <w:pPr>
        <w:tabs>
          <w:tab w:val="left" w:pos="720"/>
          <w:tab w:val="left" w:pos="1260"/>
        </w:tabs>
        <w:autoSpaceDE w:val="0"/>
        <w:autoSpaceDN w:val="0"/>
        <w:adjustRightInd w:val="0"/>
        <w:spacing w:line="276" w:lineRule="auto"/>
        <w:ind w:right="-144" w:firstLine="567"/>
        <w:jc w:val="both"/>
        <w:rPr>
          <w:b/>
          <w:kern w:val="2"/>
        </w:rPr>
      </w:pPr>
    </w:p>
    <w:p w:rsidR="00803E6E" w:rsidRDefault="005D4C9B" w:rsidP="009E6069">
      <w:pPr>
        <w:pStyle w:val="Zag1"/>
        <w:numPr>
          <w:ilvl w:val="0"/>
          <w:numId w:val="4"/>
        </w:numPr>
        <w:tabs>
          <w:tab w:val="left" w:leader="dot" w:pos="624"/>
        </w:tabs>
        <w:spacing w:after="134" w:line="276" w:lineRule="auto"/>
        <w:ind w:right="-144"/>
        <w:rPr>
          <w:sz w:val="28"/>
          <w:szCs w:val="28"/>
          <w:lang w:val="ru-RU"/>
        </w:rPr>
      </w:pPr>
      <w:r w:rsidRPr="005D4C9B">
        <w:rPr>
          <w:sz w:val="28"/>
          <w:szCs w:val="28"/>
          <w:lang w:val="ru-RU"/>
        </w:rPr>
        <w:lastRenderedPageBreak/>
        <w:t>СОДЕРЖАТЕЛЬНЫЙ РАЗДЕЛ</w:t>
      </w:r>
    </w:p>
    <w:p w:rsidR="005D4C9B" w:rsidRPr="005D4C9B" w:rsidRDefault="005D4C9B" w:rsidP="009E6069">
      <w:pPr>
        <w:pStyle w:val="ae"/>
        <w:numPr>
          <w:ilvl w:val="1"/>
          <w:numId w:val="4"/>
        </w:numPr>
        <w:autoSpaceDE w:val="0"/>
        <w:autoSpaceDN w:val="0"/>
        <w:adjustRightInd w:val="0"/>
        <w:spacing w:line="276" w:lineRule="auto"/>
        <w:ind w:left="0" w:right="-144" w:firstLine="0"/>
        <w:jc w:val="center"/>
        <w:rPr>
          <w:b/>
          <w:sz w:val="28"/>
          <w:szCs w:val="28"/>
        </w:rPr>
      </w:pPr>
      <w:r w:rsidRPr="005D4C9B">
        <w:rPr>
          <w:b/>
          <w:sz w:val="28"/>
          <w:szCs w:val="28"/>
        </w:rPr>
        <w:t>Программа формирования универсальных учебных действий у обучающихся на ступени начального общего образования.</w:t>
      </w:r>
    </w:p>
    <w:p w:rsidR="005D4C9B" w:rsidRPr="00937B3C" w:rsidRDefault="005D4C9B" w:rsidP="005D4C9B">
      <w:pPr>
        <w:spacing w:before="120" w:after="120" w:line="276" w:lineRule="auto"/>
        <w:ind w:right="-144" w:firstLine="567"/>
        <w:jc w:val="both"/>
        <w:outlineLvl w:val="0"/>
        <w:rPr>
          <w:b/>
        </w:rPr>
      </w:pPr>
      <w:r w:rsidRPr="00937B3C">
        <w:rPr>
          <w:b/>
        </w:rPr>
        <w:t>1. Личностное результаты и универсальные учебные действия обучающихся в Федеральном государственном образовательном стандарте и Образовательной системе «Школа 2100»</w:t>
      </w:r>
      <w:r>
        <w:rPr>
          <w:b/>
        </w:rPr>
        <w:t>, «Перспектива».</w:t>
      </w:r>
    </w:p>
    <w:p w:rsidR="005D4C9B" w:rsidRPr="00937B3C" w:rsidRDefault="005D4C9B" w:rsidP="005D4C9B">
      <w:pPr>
        <w:autoSpaceDE w:val="0"/>
        <w:autoSpaceDN w:val="0"/>
        <w:adjustRightInd w:val="0"/>
        <w:spacing w:line="276" w:lineRule="auto"/>
        <w:ind w:right="-144" w:firstLine="567"/>
        <w:jc w:val="both"/>
      </w:pPr>
      <w:r w:rsidRPr="00937B3C">
        <w:t xml:space="preserve">Современное образование в России находится на пути обновления, разработки и внедрения инноваций при сохранении всех лучших традиционных подходов, проверенных временем и приносящих гарантированный результат. Необходимость и возможность внедрения инноваций в образовательный процесс появилась в настоящее время в связи с изменившимися ценностными ориентирами современного общества, общей направленностью политики государства к новому национальному воспитательному идеалу - свободной в самоопределении и развитии личности. Поэтому закономерным стало появление и активное внедрение в образовательную практику стандартов второго поколения (далее ФГОС). Основной целью современного образования РФ выступает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Современный педагог должен направлять свои усилия на помощь в самоопределении личности (формировании внутренней позиции школьника, самоуважения, самооценки), при этом результатом освоения основных образовательных программ становится развитие «компетентности к обновлению компетенций». В содержании ФГОС под результатами освоения основных образовательных программ понимается сформированность предметных, личностных и метапредметных компетенций. Важнейшей задачей современной системы образования является формирование универсальных учебных действий, обеспечивающих школьникам умение учиться, способность к саморазвитию и самосовершенствованию. Всё это достигается путём сознательного, активного присвоения учащимися социального опыта. При этом знания, умения и навыки (ЗУН) рассматриваются как производные от соответствующих видов целенаправленных действий, т.е. они формируются, применяются и сохраняются в тесной связи с активными действиями самих учащихся. </w:t>
      </w:r>
    </w:p>
    <w:p w:rsidR="005D4C9B" w:rsidRPr="00937B3C" w:rsidRDefault="005D4C9B" w:rsidP="005D4C9B">
      <w:pPr>
        <w:autoSpaceDE w:val="0"/>
        <w:autoSpaceDN w:val="0"/>
        <w:adjustRightInd w:val="0"/>
        <w:spacing w:line="276" w:lineRule="auto"/>
        <w:ind w:right="-144" w:firstLine="567"/>
        <w:jc w:val="both"/>
        <w:rPr>
          <w:color w:val="170E02"/>
        </w:rPr>
      </w:pPr>
      <w:r w:rsidRPr="00937B3C">
        <w:t>В</w:t>
      </w:r>
      <w:r>
        <w:t xml:space="preserve"> комплекте образовательной системы</w:t>
      </w:r>
      <w:r w:rsidRPr="00937B3C">
        <w:t xml:space="preserve">, реализуемой в МОУ «Гимназия №3», накоплен опыт формирования универсальных учебных действий. Под общеучебными умениями мы понимаем умения, универсальные для всех школьных предметов и основных сфер человеческой деятельности. Универсальные учебные действия (УУД) – это обобщённые действия, обеспечивающие умение учиться. </w:t>
      </w:r>
      <w:r>
        <w:rPr>
          <w:color w:val="170E02"/>
        </w:rPr>
        <w:t xml:space="preserve">В данной системе </w:t>
      </w:r>
      <w:r w:rsidRPr="00937B3C">
        <w:rPr>
          <w:color w:val="170E02"/>
        </w:rPr>
        <w:t>обоснована и практически реализована система продуктивных заданий, важность которой неоспорима  в выращивании функционально грамотной личности. Предлагаемые задания нацелены на обучение детей  самостоятельному поиску и применению знаний не только в школе. При этом знание перестает быть результатом и становится средством развития личности.</w:t>
      </w:r>
      <w:r w:rsidR="009E6069">
        <w:rPr>
          <w:color w:val="170E02"/>
        </w:rPr>
        <w:t xml:space="preserve"> </w:t>
      </w:r>
      <w:r w:rsidRPr="00937B3C">
        <w:rPr>
          <w:color w:val="170E02"/>
        </w:rPr>
        <w:t>В качестве примера выращивания организационных общеучебных умений служит используемая в Образовательной системе «Школа 2100»</w:t>
      </w:r>
      <w:r>
        <w:rPr>
          <w:color w:val="170E02"/>
        </w:rPr>
        <w:t>и «Перспектива»</w:t>
      </w:r>
      <w:r w:rsidRPr="00937B3C">
        <w:rPr>
          <w:color w:val="170E02"/>
        </w:rPr>
        <w:t xml:space="preserve"> технология проблемного диалога, с помощью которой школьники регулярно на каждом уроке учатся ставить цель, составлять план ее достижения, осуществлять поиск решения, рефлексировать результаты своей деятельности. Для формирования коммуникативных общеучебных умений служит технология работы с текстом. Таким образом, учитель, работающий по учебникам Образовательной системы «Школа 2100»,</w:t>
      </w:r>
      <w:r>
        <w:rPr>
          <w:color w:val="170E02"/>
        </w:rPr>
        <w:t xml:space="preserve"> «Перспектива»</w:t>
      </w:r>
      <w:r w:rsidRPr="00937B3C">
        <w:rPr>
          <w:color w:val="170E02"/>
        </w:rPr>
        <w:t xml:space="preserve"> имеет возможность достигать новых целей </w:t>
      </w:r>
      <w:r w:rsidRPr="00937B3C">
        <w:rPr>
          <w:color w:val="170E02"/>
        </w:rPr>
        <w:lastRenderedPageBreak/>
        <w:t>образования, действуя привычно, просто качественно проводя уроки с использованием принятых в этой системе технологий.</w:t>
      </w:r>
    </w:p>
    <w:p w:rsidR="005D4C9B" w:rsidRPr="00937B3C" w:rsidRDefault="005D4C9B" w:rsidP="005D4C9B">
      <w:pPr>
        <w:autoSpaceDE w:val="0"/>
        <w:autoSpaceDN w:val="0"/>
        <w:adjustRightInd w:val="0"/>
        <w:spacing w:line="276" w:lineRule="auto"/>
        <w:ind w:right="-144" w:firstLine="567"/>
        <w:jc w:val="both"/>
      </w:pPr>
      <w:r w:rsidRPr="00937B3C">
        <w:t>В  начальной школе гимназии №3 города Юбилейного МО переход к реализации образовательной системы «Школа</w:t>
      </w:r>
      <w:r>
        <w:t xml:space="preserve"> 20</w:t>
      </w:r>
      <w:r w:rsidRPr="00937B3C">
        <w:t>00» был осуществлен в 2002 году. Учителя, познакомившись с методическими рекомен</w:t>
      </w:r>
      <w:r>
        <w:t>дациями авторов данного УМК</w:t>
      </w:r>
      <w:r w:rsidRPr="00937B3C">
        <w:t xml:space="preserve">, пройдя курсы повышения квалификации, тренинги, мастер-классы стали реализовывать предложенное образовательное направление на практике. Вопросы, трудности, которые возникали у педагогов в связи с освоением программы, обсуждались на школьных, городских методических объединениях. На педагогических советах проводился анализ достижений, результативность, обсуждались сильные и слабые стороны системы, направления в деятельности педагогов, требующие помощи и более детального изучения. </w:t>
      </w:r>
      <w:r>
        <w:t xml:space="preserve">На сегодня первые выпускники </w:t>
      </w:r>
      <w:r w:rsidRPr="00937B3C">
        <w:t>о</w:t>
      </w:r>
      <w:r>
        <w:t>бразовательной системы «Школа 20</w:t>
      </w:r>
      <w:r w:rsidRPr="00937B3C">
        <w:t>0</w:t>
      </w:r>
      <w:r>
        <w:t>0» в нашей гимназии перешли в 11</w:t>
      </w:r>
      <w:r w:rsidRPr="00937B3C">
        <w:t>-й класс. Следует отметить, что в связи с одновременным освоением программы как учащимися, так и учителем, реализовать образовательную систему в полном объеме было сложно. Несмотря на это, результаты, полученные в процессе образования учащихся начальной школы и последующих ступеней обучения, превзошли ожидания педагогов и укрепили желание продолжить работу в рамках этой системы.</w:t>
      </w:r>
    </w:p>
    <w:p w:rsidR="005D4C9B" w:rsidRPr="00937B3C" w:rsidRDefault="005D4C9B" w:rsidP="005D4C9B">
      <w:pPr>
        <w:autoSpaceDE w:val="0"/>
        <w:autoSpaceDN w:val="0"/>
        <w:adjustRightInd w:val="0"/>
        <w:spacing w:line="276" w:lineRule="auto"/>
        <w:ind w:right="-144" w:firstLine="567"/>
        <w:jc w:val="both"/>
        <w:rPr>
          <w:b/>
          <w:bCs/>
        </w:rPr>
      </w:pPr>
      <w:r w:rsidRPr="00937B3C">
        <w:t>Внимательное изучение перечня общеучебных умений Образовательной системы «Школа 2100»</w:t>
      </w:r>
      <w:r>
        <w:t>, «Перспектива»</w:t>
      </w:r>
      <w:r w:rsidRPr="00937B3C">
        <w:t xml:space="preserve"> и сопоставление его с универсальными учебными действиями по материалам Федерального государственного образовательного стандарта начального общего образования позволяет сделать вывод о том, что </w:t>
      </w:r>
      <w:r>
        <w:t>в документах данных систем</w:t>
      </w:r>
      <w:r w:rsidRPr="00937B3C">
        <w:t xml:space="preserve"> были приведены перечни универсальных учебных действий, а принятая в 2004 году терминология отражала требования проекта стандарта. </w:t>
      </w:r>
    </w:p>
    <w:p w:rsidR="005D4C9B" w:rsidRPr="00937B3C" w:rsidRDefault="005D4C9B" w:rsidP="005D4C9B">
      <w:pPr>
        <w:pStyle w:val="31"/>
        <w:spacing w:before="0" w:line="276" w:lineRule="auto"/>
        <w:ind w:right="-144" w:firstLine="567"/>
        <w:jc w:val="both"/>
        <w:rPr>
          <w:sz w:val="24"/>
          <w:szCs w:val="24"/>
        </w:rPr>
      </w:pPr>
      <w:r w:rsidRPr="00937B3C">
        <w:rPr>
          <w:sz w:val="24"/>
          <w:szCs w:val="24"/>
        </w:rPr>
        <w:t>2. Описание ценностных ориентиров содержания образования на ступени начального общего образования в МОУ «Гимназия №3»</w:t>
      </w:r>
    </w:p>
    <w:p w:rsidR="005D4C9B" w:rsidRPr="00937B3C" w:rsidRDefault="005D4C9B" w:rsidP="005D4C9B">
      <w:pPr>
        <w:spacing w:line="276" w:lineRule="auto"/>
        <w:ind w:right="-144" w:firstLine="567"/>
        <w:jc w:val="both"/>
        <w:outlineLvl w:val="0"/>
        <w:rPr>
          <w:i/>
        </w:rPr>
      </w:pPr>
      <w:r w:rsidRPr="00937B3C">
        <w:rPr>
          <w:i/>
        </w:rPr>
        <w:t>Личностные ценности</w:t>
      </w:r>
    </w:p>
    <w:p w:rsidR="005D4C9B" w:rsidRPr="00937B3C" w:rsidRDefault="005D4C9B" w:rsidP="005D4C9B">
      <w:pPr>
        <w:pStyle w:val="a8"/>
        <w:spacing w:before="0" w:beforeAutospacing="0" w:after="0" w:afterAutospacing="0" w:line="276" w:lineRule="auto"/>
        <w:ind w:right="-144" w:firstLine="567"/>
        <w:jc w:val="both"/>
      </w:pPr>
      <w:r w:rsidRPr="00937B3C">
        <w:rPr>
          <w:b/>
        </w:rPr>
        <w:t>Ценность жизни (школа успеха)</w:t>
      </w:r>
      <w:r w:rsidRPr="00937B3C">
        <w:t xml:space="preserve"> –  признание человеческой жизни и существования живого в природе в целом как величайшей ценности, как основы для подлинного экологического сознания.</w:t>
      </w:r>
    </w:p>
    <w:p w:rsidR="005D4C9B" w:rsidRPr="00937B3C" w:rsidRDefault="005D4C9B" w:rsidP="005D4C9B">
      <w:pPr>
        <w:pStyle w:val="a8"/>
        <w:spacing w:before="0" w:beforeAutospacing="0" w:after="0" w:afterAutospacing="0" w:line="276" w:lineRule="auto"/>
        <w:ind w:right="-144" w:firstLine="567"/>
        <w:jc w:val="both"/>
      </w:pPr>
      <w:r w:rsidRPr="00937B3C">
        <w:rPr>
          <w:b/>
        </w:rPr>
        <w:t>Ценность добра</w:t>
      </w:r>
      <w:r w:rsidRPr="00937B3C">
        <w:t xml:space="preserve"> – направленность человека на развитие и сохранение жизни, через сострадание и милосердие как проявление высшей человеческой способности - любви.</w:t>
      </w:r>
    </w:p>
    <w:p w:rsidR="005D4C9B" w:rsidRPr="00937B3C" w:rsidRDefault="005D4C9B" w:rsidP="005D4C9B">
      <w:pPr>
        <w:pStyle w:val="a8"/>
        <w:spacing w:before="0" w:beforeAutospacing="0" w:after="0" w:afterAutospacing="0" w:line="276" w:lineRule="auto"/>
        <w:ind w:right="-144" w:firstLine="567"/>
        <w:jc w:val="both"/>
      </w:pPr>
      <w:r w:rsidRPr="00937B3C">
        <w:rPr>
          <w:b/>
        </w:rPr>
        <w:t>Ценность природы</w:t>
      </w:r>
      <w:r w:rsidRPr="00937B3C">
        <w:t xml:space="preserve"> основывается на общечеловеческой ценности жизни, на осознании себя частью природного мира –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w:t>
      </w:r>
    </w:p>
    <w:p w:rsidR="005D4C9B" w:rsidRPr="00937B3C" w:rsidRDefault="005D4C9B" w:rsidP="005D4C9B">
      <w:pPr>
        <w:pStyle w:val="a8"/>
        <w:spacing w:before="0" w:beforeAutospacing="0" w:after="0" w:afterAutospacing="0" w:line="276" w:lineRule="auto"/>
        <w:ind w:right="-144" w:firstLine="567"/>
        <w:jc w:val="both"/>
      </w:pPr>
      <w:r w:rsidRPr="00937B3C">
        <w:rPr>
          <w:b/>
        </w:rPr>
        <w:t>Ценность истины</w:t>
      </w:r>
      <w:r w:rsidRPr="00937B3C">
        <w:t xml:space="preserve"> – это ценность научного познания как части культуры человечества, разума, понимания сущности бытия, мироздания. </w:t>
      </w:r>
    </w:p>
    <w:p w:rsidR="005D4C9B" w:rsidRPr="00937B3C" w:rsidRDefault="005D4C9B" w:rsidP="005D4C9B">
      <w:pPr>
        <w:pStyle w:val="a8"/>
        <w:spacing w:before="0" w:beforeAutospacing="0" w:after="0" w:afterAutospacing="0" w:line="276" w:lineRule="auto"/>
        <w:ind w:right="-144" w:firstLine="567"/>
        <w:jc w:val="both"/>
      </w:pPr>
      <w:r w:rsidRPr="00937B3C">
        <w:rPr>
          <w:b/>
        </w:rPr>
        <w:t>Ценность красоты, гармонии</w:t>
      </w:r>
      <w:r w:rsidRPr="00937B3C">
        <w:t xml:space="preserve"> лежит в основе эстетического воспитания через приобщение человека к разным видам искусства. Это ценность совершенства, гармонизации, приведения в соответствие с идеалом, стремление к нему – «красота спасёт мир».</w:t>
      </w:r>
    </w:p>
    <w:p w:rsidR="005D4C9B" w:rsidRPr="00937B3C" w:rsidRDefault="005D4C9B" w:rsidP="005D4C9B">
      <w:pPr>
        <w:pStyle w:val="a8"/>
        <w:spacing w:before="0" w:beforeAutospacing="0" w:after="0" w:afterAutospacing="0" w:line="276" w:lineRule="auto"/>
        <w:ind w:right="-144" w:firstLine="567"/>
        <w:jc w:val="both"/>
        <w:outlineLvl w:val="0"/>
        <w:rPr>
          <w:i/>
        </w:rPr>
      </w:pPr>
      <w:r w:rsidRPr="00937B3C">
        <w:rPr>
          <w:i/>
        </w:rPr>
        <w:t>Общественные ценности</w:t>
      </w:r>
    </w:p>
    <w:p w:rsidR="005D4C9B" w:rsidRPr="00937B3C" w:rsidRDefault="005D4C9B" w:rsidP="005D4C9B">
      <w:pPr>
        <w:pStyle w:val="a8"/>
        <w:spacing w:before="0" w:beforeAutospacing="0" w:after="0" w:afterAutospacing="0" w:line="276" w:lineRule="auto"/>
        <w:ind w:right="-144" w:firstLine="567"/>
        <w:jc w:val="both"/>
      </w:pPr>
      <w:r w:rsidRPr="00937B3C">
        <w:rPr>
          <w:b/>
        </w:rPr>
        <w:t>Ценность человека (программа развития одарённых детей)</w:t>
      </w:r>
      <w:r w:rsidRPr="00937B3C">
        <w:t xml:space="preserve">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5D4C9B" w:rsidRPr="00937B3C" w:rsidRDefault="005D4C9B" w:rsidP="005D4C9B">
      <w:pPr>
        <w:pStyle w:val="a8"/>
        <w:spacing w:before="0" w:beforeAutospacing="0" w:after="0" w:afterAutospacing="0" w:line="276" w:lineRule="auto"/>
        <w:ind w:right="-144" w:firstLine="567"/>
        <w:jc w:val="both"/>
      </w:pPr>
      <w:r w:rsidRPr="00937B3C">
        <w:rPr>
          <w:b/>
        </w:rPr>
        <w:lastRenderedPageBreak/>
        <w:t xml:space="preserve">Ценность семьи </w:t>
      </w:r>
      <w:r w:rsidRPr="00937B3C">
        <w:t xml:space="preserve">какпервой и самой значимой для развития ребёнка социальной и образовательной среды, обеспечивающей преемственность культурных традиций народов России  от поколения к поколению и тем самым жизнеспособность российского общества. </w:t>
      </w:r>
    </w:p>
    <w:p w:rsidR="005D4C9B" w:rsidRPr="00937B3C" w:rsidRDefault="005D4C9B" w:rsidP="005D4C9B">
      <w:pPr>
        <w:pStyle w:val="a8"/>
        <w:spacing w:before="0" w:beforeAutospacing="0" w:after="0" w:afterAutospacing="0" w:line="276" w:lineRule="auto"/>
        <w:ind w:right="-144" w:firstLine="567"/>
        <w:jc w:val="both"/>
      </w:pPr>
      <w:r w:rsidRPr="00937B3C">
        <w:rPr>
          <w:b/>
        </w:rPr>
        <w:t xml:space="preserve">Ценность труда и творчества(узнай, научись и добейся успеха) </w:t>
      </w:r>
      <w:r w:rsidRPr="00937B3C">
        <w:t xml:space="preserve">как естественного условия человеческой жизни, состояния нормального человеческого существования. </w:t>
      </w:r>
    </w:p>
    <w:p w:rsidR="005D4C9B" w:rsidRPr="00937B3C" w:rsidRDefault="005D4C9B" w:rsidP="005D4C9B">
      <w:pPr>
        <w:pStyle w:val="a8"/>
        <w:spacing w:before="0" w:beforeAutospacing="0" w:after="0" w:afterAutospacing="0" w:line="276" w:lineRule="auto"/>
        <w:ind w:right="-144" w:firstLine="567"/>
        <w:jc w:val="both"/>
      </w:pPr>
      <w:r w:rsidRPr="00937B3C">
        <w:rPr>
          <w:b/>
        </w:rPr>
        <w:t>Ценность свободы</w:t>
      </w:r>
      <w:r w:rsidRPr="00937B3C">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5D4C9B" w:rsidRPr="00937B3C" w:rsidRDefault="005D4C9B" w:rsidP="005D4C9B">
      <w:pPr>
        <w:pStyle w:val="a8"/>
        <w:spacing w:before="0" w:beforeAutospacing="0" w:after="0" w:afterAutospacing="0" w:line="276" w:lineRule="auto"/>
        <w:ind w:right="-144" w:firstLine="567"/>
        <w:jc w:val="both"/>
        <w:rPr>
          <w:b/>
        </w:rPr>
      </w:pPr>
      <w:r w:rsidRPr="00937B3C">
        <w:rPr>
          <w:b/>
        </w:rPr>
        <w:t xml:space="preserve">Ценность социальной солидарности </w:t>
      </w:r>
      <w:r w:rsidRPr="00937B3C">
        <w:t xml:space="preserve">как признание прав и свобод человека, обладание чувствами справедливости, милосердия, чести, достоинства по отношению к себе и к другим людям. </w:t>
      </w:r>
    </w:p>
    <w:p w:rsidR="005D4C9B" w:rsidRPr="00937B3C" w:rsidRDefault="005D4C9B" w:rsidP="005D4C9B">
      <w:pPr>
        <w:pStyle w:val="a8"/>
        <w:spacing w:before="0" w:beforeAutospacing="0" w:after="0" w:afterAutospacing="0" w:line="276" w:lineRule="auto"/>
        <w:ind w:right="-144" w:firstLine="567"/>
        <w:jc w:val="both"/>
      </w:pPr>
      <w:r w:rsidRPr="00937B3C">
        <w:rPr>
          <w:b/>
        </w:rPr>
        <w:t xml:space="preserve">Ценность гражданственности </w:t>
      </w:r>
      <w:r w:rsidRPr="00937B3C">
        <w:t>– осознание человеком себя как члена общества, народа, представителя страны и государства.</w:t>
      </w:r>
    </w:p>
    <w:p w:rsidR="005D4C9B" w:rsidRPr="00937B3C" w:rsidRDefault="005D4C9B" w:rsidP="005D4C9B">
      <w:pPr>
        <w:pStyle w:val="a8"/>
        <w:spacing w:before="0" w:beforeAutospacing="0" w:after="0" w:afterAutospacing="0" w:line="276" w:lineRule="auto"/>
        <w:ind w:right="-144" w:firstLine="567"/>
        <w:jc w:val="both"/>
        <w:rPr>
          <w:b/>
        </w:rPr>
      </w:pPr>
      <w:r w:rsidRPr="00937B3C">
        <w:rPr>
          <w:b/>
        </w:rPr>
        <w:t xml:space="preserve">Ценность патриотизма – </w:t>
      </w:r>
      <w:r w:rsidRPr="00937B3C">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5D4C9B" w:rsidRPr="00937B3C" w:rsidRDefault="005D4C9B" w:rsidP="005D4C9B">
      <w:pPr>
        <w:pStyle w:val="a8"/>
        <w:spacing w:before="0" w:beforeAutospacing="0" w:after="0" w:afterAutospacing="0" w:line="276" w:lineRule="auto"/>
        <w:ind w:right="-144" w:firstLine="567"/>
        <w:jc w:val="both"/>
      </w:pPr>
      <w:r w:rsidRPr="00937B3C">
        <w:rPr>
          <w:b/>
        </w:rPr>
        <w:t xml:space="preserve">Ценность человечества </w:t>
      </w:r>
      <w:r w:rsidRPr="00937B3C">
        <w:t>как части мирового сообщества, для</w:t>
      </w:r>
    </w:p>
    <w:p w:rsidR="005D4C9B" w:rsidRPr="00937B3C" w:rsidRDefault="005D4C9B" w:rsidP="005D4C9B">
      <w:pPr>
        <w:pStyle w:val="a8"/>
        <w:spacing w:before="0" w:beforeAutospacing="0" w:after="0" w:afterAutospacing="0" w:line="276" w:lineRule="auto"/>
        <w:ind w:right="-144" w:firstLine="567"/>
        <w:jc w:val="both"/>
      </w:pPr>
      <w:r w:rsidRPr="00937B3C">
        <w:t xml:space="preserve">существования и прогресса которого необходимы мир, сотрудничество народов и уважение к многообразию их культур. </w:t>
      </w:r>
    </w:p>
    <w:p w:rsidR="005D4C9B" w:rsidRPr="00937B3C" w:rsidRDefault="005D4C9B" w:rsidP="005D4C9B">
      <w:pPr>
        <w:spacing w:before="240" w:line="276" w:lineRule="auto"/>
        <w:ind w:right="-144" w:firstLine="567"/>
        <w:jc w:val="both"/>
        <w:rPr>
          <w:b/>
        </w:rPr>
      </w:pPr>
      <w:r w:rsidRPr="00937B3C">
        <w:rPr>
          <w:b/>
        </w:rPr>
        <w:t xml:space="preserve">3. Связь личностных и метапредметных результатов </w:t>
      </w:r>
      <w:r w:rsidRPr="00937B3C">
        <w:rPr>
          <w:b/>
        </w:rPr>
        <w:br/>
        <w:t>(универсальных учебных действий) с содержанием учебных предметов,</w:t>
      </w:r>
      <w:r w:rsidR="00D15DA4">
        <w:rPr>
          <w:b/>
        </w:rPr>
        <w:t xml:space="preserve"> </w:t>
      </w:r>
      <w:r w:rsidRPr="00937B3C">
        <w:rPr>
          <w:b/>
        </w:rPr>
        <w:t>технологиями и формами работы</w:t>
      </w:r>
    </w:p>
    <w:p w:rsidR="005D4C9B" w:rsidRPr="00937B3C" w:rsidRDefault="005D4C9B" w:rsidP="005D4C9B">
      <w:pPr>
        <w:spacing w:line="276" w:lineRule="auto"/>
        <w:ind w:right="-144" w:firstLine="567"/>
        <w:jc w:val="both"/>
      </w:pPr>
      <w:r w:rsidRPr="00937B3C">
        <w:t xml:space="preserve">Целью Образовательной системы «Школа2100» является формирование функционально грамотной личности, что в полной мере реализуют учителя начальной школы МОУ «Гимназия №3», т.е. </w:t>
      </w:r>
      <w:r w:rsidRPr="00937B3C">
        <w:rPr>
          <w:bCs/>
        </w:rPr>
        <w:t>человека</w:t>
      </w:r>
      <w:r w:rsidRPr="00937B3C">
        <w:rPr>
          <w:b/>
          <w:bCs/>
        </w:rPr>
        <w:t xml:space="preserve">, </w:t>
      </w:r>
      <w:r w:rsidRPr="00937B3C">
        <w:t>который:</w:t>
      </w:r>
    </w:p>
    <w:p w:rsidR="005D4C9B" w:rsidRPr="00937B3C" w:rsidRDefault="005D4C9B" w:rsidP="005D4C9B">
      <w:pPr>
        <w:spacing w:line="276" w:lineRule="auto"/>
        <w:ind w:right="-144" w:firstLine="567"/>
        <w:jc w:val="both"/>
      </w:pPr>
      <w:r w:rsidRPr="00937B3C">
        <w:rPr>
          <w:bCs/>
          <w:i/>
        </w:rPr>
        <w:t>– обладает</w:t>
      </w:r>
      <w:r w:rsidRPr="00937B3C">
        <w:t xml:space="preserve"> огромным потенциалом к саморазвитию, умеет учиться и самостоятельно добывать знания; </w:t>
      </w:r>
    </w:p>
    <w:p w:rsidR="005D4C9B" w:rsidRPr="00937B3C" w:rsidRDefault="005D4C9B" w:rsidP="005D4C9B">
      <w:pPr>
        <w:spacing w:line="276" w:lineRule="auto"/>
        <w:ind w:right="-144" w:firstLine="567"/>
        <w:jc w:val="both"/>
      </w:pPr>
      <w:r w:rsidRPr="00937B3C">
        <w:rPr>
          <w:bCs/>
          <w:i/>
        </w:rPr>
        <w:t>– владеет</w:t>
      </w:r>
      <w:r w:rsidRPr="00937B3C">
        <w:t xml:space="preserve"> обобщённым целостным представлением о мире (картиной мира); </w:t>
      </w:r>
    </w:p>
    <w:p w:rsidR="005D4C9B" w:rsidRPr="00937B3C" w:rsidRDefault="005D4C9B" w:rsidP="005D4C9B">
      <w:pPr>
        <w:spacing w:line="276" w:lineRule="auto"/>
        <w:ind w:right="-144" w:firstLine="567"/>
        <w:jc w:val="both"/>
      </w:pPr>
      <w:r w:rsidRPr="00937B3C">
        <w:rPr>
          <w:bCs/>
          <w:i/>
        </w:rPr>
        <w:t>– привык</w:t>
      </w:r>
      <w:r w:rsidRPr="00937B3C">
        <w:t xml:space="preserve"> самостоятельно принимать решения и нести за них персональную ответственность; </w:t>
      </w:r>
    </w:p>
    <w:p w:rsidR="005D4C9B" w:rsidRPr="00937B3C" w:rsidRDefault="005D4C9B" w:rsidP="005D4C9B">
      <w:pPr>
        <w:spacing w:line="276" w:lineRule="auto"/>
        <w:ind w:right="-144" w:firstLine="567"/>
        <w:jc w:val="both"/>
      </w:pPr>
      <w:r w:rsidRPr="00937B3C">
        <w:rPr>
          <w:bCs/>
          <w:i/>
        </w:rPr>
        <w:t>– усвоил</w:t>
      </w:r>
      <w:r w:rsidRPr="00937B3C">
        <w:t xml:space="preserve"> положительный опыт и завоевания предыдущих поколений, сумел проанализировать его и сделать своим собственным, тем самым заложив основу своей гражданской и национальной самоидентификации; </w:t>
      </w:r>
    </w:p>
    <w:p w:rsidR="005D4C9B" w:rsidRPr="00937B3C" w:rsidRDefault="005D4C9B" w:rsidP="005D4C9B">
      <w:pPr>
        <w:spacing w:line="276" w:lineRule="auto"/>
        <w:ind w:right="-144" w:firstLine="567"/>
        <w:jc w:val="both"/>
      </w:pPr>
      <w:r w:rsidRPr="00937B3C">
        <w:rPr>
          <w:bCs/>
          <w:i/>
        </w:rPr>
        <w:t>– толерантен</w:t>
      </w:r>
      <w:r w:rsidRPr="00937B3C">
        <w:t xml:space="preserve"> по своей жизненной позиции, понимает, что он живёт и трудится среди таких же личностей, как и он, умеет отстаивать своё мнение и уважать мнение других; </w:t>
      </w:r>
    </w:p>
    <w:p w:rsidR="005D4C9B" w:rsidRPr="00937B3C" w:rsidRDefault="005D4C9B" w:rsidP="005D4C9B">
      <w:pPr>
        <w:spacing w:line="276" w:lineRule="auto"/>
        <w:ind w:right="-144" w:firstLine="567"/>
        <w:jc w:val="both"/>
      </w:pPr>
      <w:r w:rsidRPr="00937B3C">
        <w:rPr>
          <w:bCs/>
          <w:i/>
        </w:rPr>
        <w:t>– эффективно</w:t>
      </w:r>
      <w:r w:rsidR="00AA1E67">
        <w:rPr>
          <w:bCs/>
          <w:i/>
        </w:rPr>
        <w:t xml:space="preserve"> </w:t>
      </w:r>
      <w:r w:rsidRPr="00937B3C">
        <w:rPr>
          <w:bCs/>
          <w:i/>
        </w:rPr>
        <w:t>владеет</w:t>
      </w:r>
      <w:r w:rsidRPr="00937B3C">
        <w:t xml:space="preserve"> вербальными и невербальными средствами общения и использует их для достижения своих целей; </w:t>
      </w:r>
    </w:p>
    <w:p w:rsidR="005D4C9B" w:rsidRPr="00937B3C" w:rsidRDefault="005D4C9B" w:rsidP="005D4C9B">
      <w:pPr>
        <w:spacing w:line="276" w:lineRule="auto"/>
        <w:ind w:right="-144" w:firstLine="567"/>
        <w:jc w:val="both"/>
      </w:pPr>
      <w:r w:rsidRPr="00937B3C">
        <w:rPr>
          <w:bCs/>
          <w:i/>
        </w:rPr>
        <w:t>– способен</w:t>
      </w:r>
      <w:r w:rsidRPr="00937B3C">
        <w:t xml:space="preserve"> жить в любом социуме, адаптируясь к нему.</w:t>
      </w:r>
    </w:p>
    <w:p w:rsidR="005D4C9B" w:rsidRPr="00937B3C" w:rsidRDefault="005D4C9B" w:rsidP="005D4C9B">
      <w:pPr>
        <w:spacing w:line="276" w:lineRule="auto"/>
        <w:ind w:right="-144" w:firstLine="567"/>
        <w:jc w:val="both"/>
      </w:pPr>
      <w:r w:rsidRPr="00937B3C">
        <w:t>Для выращивания функционально грамотной личности важнейшую роль играют не столько предметные результаты, сколько личностные и метапредметные результаты деятельн</w:t>
      </w:r>
      <w:r>
        <w:t>ости школьников. Образовательные системы</w:t>
      </w:r>
      <w:r w:rsidRPr="00937B3C">
        <w:t xml:space="preserve"> «Школа2100»</w:t>
      </w:r>
      <w:r>
        <w:t>, «Перспектива»</w:t>
      </w:r>
      <w:r w:rsidRPr="00937B3C">
        <w:t xml:space="preserve"> накопи</w:t>
      </w:r>
      <w:r>
        <w:t>ли</w:t>
      </w:r>
      <w:r w:rsidRPr="00937B3C">
        <w:t xml:space="preserve"> огромный опыт обеспечения в образовательном процессе личностного развития учеников и достижение ими личностных и метапредметных результатов. Это обеспечивается целостной системой работы с учащимися, как на уроках, так и вне учебного процесса. </w:t>
      </w:r>
    </w:p>
    <w:p w:rsidR="005D4C9B" w:rsidRPr="00937B3C" w:rsidRDefault="005D4C9B" w:rsidP="005D4C9B">
      <w:pPr>
        <w:spacing w:before="240" w:after="120" w:line="276" w:lineRule="auto"/>
        <w:ind w:right="-144" w:firstLine="567"/>
        <w:jc w:val="both"/>
        <w:outlineLvl w:val="0"/>
        <w:rPr>
          <w:b/>
        </w:rPr>
      </w:pPr>
      <w:r w:rsidRPr="00937B3C">
        <w:rPr>
          <w:b/>
        </w:rPr>
        <w:t xml:space="preserve">3.1. Роль образовательных технологий  деятельностного типа в формировании личностных и метапредметных результатов  </w:t>
      </w:r>
    </w:p>
    <w:p w:rsidR="005D4C9B" w:rsidRPr="00937B3C" w:rsidRDefault="005D4C9B" w:rsidP="005D4C9B">
      <w:pPr>
        <w:spacing w:after="120" w:line="276" w:lineRule="auto"/>
        <w:ind w:right="-144" w:firstLine="567"/>
        <w:jc w:val="both"/>
        <w:outlineLvl w:val="0"/>
      </w:pPr>
      <w:r w:rsidRPr="00937B3C">
        <w:lastRenderedPageBreak/>
        <w:t>В рамках реализации образовательных стандартов через средства, предла</w:t>
      </w:r>
      <w:r>
        <w:t>гаемые ОС</w:t>
      </w:r>
      <w:r w:rsidRPr="00937B3C">
        <w:t xml:space="preserve"> «Школа 2100»,</w:t>
      </w:r>
      <w:r>
        <w:t xml:space="preserve"> «Перспектива»</w:t>
      </w:r>
      <w:r w:rsidRPr="00937B3C">
        <w:t xml:space="preserve"> учителя начальных классов гимназии широко используют технологизацию образовательного процесса. Наиболее распространены следующие технологии:</w:t>
      </w:r>
    </w:p>
    <w:p w:rsidR="005D4C9B" w:rsidRPr="00937B3C" w:rsidRDefault="005D4C9B" w:rsidP="005D4C9B">
      <w:pPr>
        <w:spacing w:line="276" w:lineRule="auto"/>
        <w:ind w:right="-144" w:firstLine="567"/>
        <w:jc w:val="both"/>
      </w:pPr>
      <w:r w:rsidRPr="00937B3C">
        <w:rPr>
          <w:b/>
        </w:rPr>
        <w:t xml:space="preserve">1.Проблемно-диалогическая технология </w:t>
      </w:r>
      <w:r w:rsidRPr="00937B3C">
        <w:t xml:space="preserve"> даёт развернутый ответ на вопрос, как научить учеников ставить  и решать проблемы. В соответствии с данной технологией  на уроке введения нового материала должны быть проработаны два звена: постановка учебной проблемы и поиск её решения. </w:t>
      </w:r>
      <w:r w:rsidRPr="00937B3C">
        <w:rPr>
          <w:bCs/>
          <w:i/>
        </w:rPr>
        <w:t>Постановка проблемы</w:t>
      </w:r>
      <w:r w:rsidRPr="00937B3C">
        <w:t xml:space="preserve"> – это этап формулирования темы урока или вопроса для исследования. </w:t>
      </w:r>
      <w:r w:rsidRPr="00937B3C">
        <w:rPr>
          <w:bCs/>
          <w:i/>
        </w:rPr>
        <w:t>Поиск решения</w:t>
      </w:r>
      <w:r w:rsidRPr="00937B3C">
        <w:t xml:space="preserve"> – этап формулирования нового знания. Постановку проблемы и поиск решения ученики осуществляют в ходе специально выстроенного учителем диалога. Эта технология прежде всего формирует </w:t>
      </w:r>
      <w:r w:rsidRPr="00937B3C">
        <w:rPr>
          <w:rFonts w:cs="Arial"/>
          <w:i/>
        </w:rPr>
        <w:t>регулятивны</w:t>
      </w:r>
      <w:r w:rsidRPr="00937B3C">
        <w:rPr>
          <w:rFonts w:cs="Arial"/>
          <w:i/>
          <w:u w:val="single"/>
        </w:rPr>
        <w:t>е</w:t>
      </w:r>
      <w:r w:rsidR="00AA1E67">
        <w:rPr>
          <w:rFonts w:cs="Arial"/>
          <w:i/>
          <w:u w:val="single"/>
        </w:rPr>
        <w:t xml:space="preserve"> </w:t>
      </w:r>
      <w:r w:rsidRPr="00937B3C">
        <w:t xml:space="preserve">универсальные учебные действия, обеспечивая выращивание умения решать проблемы. Наряду с этим происходит формирование и других универсальных учебных действий:  за счёт использования диалога – </w:t>
      </w:r>
      <w:r w:rsidRPr="00937B3C">
        <w:rPr>
          <w:i/>
        </w:rPr>
        <w:t>коммуникативных</w:t>
      </w:r>
      <w:r w:rsidRPr="00937B3C">
        <w:t xml:space="preserve">, необходимости извлекать информацию, делать логические выводы и т.п. – </w:t>
      </w:r>
      <w:r w:rsidRPr="00937B3C">
        <w:rPr>
          <w:i/>
        </w:rPr>
        <w:t>познавательных</w:t>
      </w:r>
      <w:r w:rsidRPr="00937B3C">
        <w:t xml:space="preserve">. </w:t>
      </w:r>
    </w:p>
    <w:p w:rsidR="005D4C9B" w:rsidRPr="00937B3C" w:rsidRDefault="005D4C9B" w:rsidP="005D4C9B">
      <w:pPr>
        <w:autoSpaceDE w:val="0"/>
        <w:autoSpaceDN w:val="0"/>
        <w:adjustRightInd w:val="0"/>
        <w:spacing w:before="120" w:line="276" w:lineRule="auto"/>
        <w:ind w:right="-144" w:firstLine="567"/>
        <w:jc w:val="both"/>
      </w:pPr>
      <w:r w:rsidRPr="00937B3C">
        <w:rPr>
          <w:b/>
        </w:rPr>
        <w:t>2.Технология оценивания</w:t>
      </w:r>
      <w:r w:rsidRPr="00937B3C">
        <w:t xml:space="preserve"> образовательных достижений (учебных успехов) направлена на развитие контрольно-оценочной самостоятельности  учеников за счёт изменения традиционной системы  оценивания. </w:t>
      </w:r>
      <w:r w:rsidRPr="00937B3C">
        <w:rPr>
          <w:color w:val="231F20"/>
        </w:rPr>
        <w:t>У учащихся развиваются умения самостоятельно оценивать результат своих действий, контролировать себя, находить и исправлять собственные ошибки; мотивация  на успех.  Избавление учеников от страха перед школьным контролем и оцениванием путём создания комфортной обстановки позволяет сберечь их психическое здоровье.</w:t>
      </w:r>
    </w:p>
    <w:p w:rsidR="005D4C9B" w:rsidRPr="00937B3C" w:rsidRDefault="005D4C9B" w:rsidP="005D4C9B">
      <w:pPr>
        <w:spacing w:line="276" w:lineRule="auto"/>
        <w:ind w:right="-144" w:firstLine="567"/>
        <w:jc w:val="both"/>
      </w:pPr>
      <w:r w:rsidRPr="00937B3C">
        <w:t xml:space="preserve">Данная технология направлена  прежде всего на формирование </w:t>
      </w:r>
      <w:r w:rsidRPr="00937B3C">
        <w:rPr>
          <w:rFonts w:cs="Arial"/>
          <w:i/>
        </w:rPr>
        <w:t>регулятивных</w:t>
      </w:r>
      <w:r w:rsidR="00AA1E67">
        <w:rPr>
          <w:rFonts w:cs="Arial"/>
          <w:i/>
        </w:rPr>
        <w:t xml:space="preserve"> </w:t>
      </w:r>
      <w:r w:rsidRPr="00937B3C">
        <w:t xml:space="preserve">универсальных учебных действий, так как обеспечивает развитие  умения </w:t>
      </w:r>
      <w:r w:rsidRPr="00937B3C">
        <w:rPr>
          <w:bCs/>
        </w:rPr>
        <w:t xml:space="preserve">определять, достигнут ли результат деятельности. </w:t>
      </w:r>
      <w:r w:rsidRPr="00937B3C">
        <w:t xml:space="preserve">Наряду с этим происходит формирование и коммуникативных универсальных учебных действий:  за счёт обучения </w:t>
      </w:r>
      <w:r w:rsidRPr="00937B3C">
        <w:rPr>
          <w:bCs/>
        </w:rPr>
        <w:t>аргументировано - отстаивать свою точку зрения, логически обосновывать свои выводы. Воспитание толерантного отношения к иным решениям приводит к</w:t>
      </w:r>
      <w:r w:rsidR="00AA1E67">
        <w:rPr>
          <w:bCs/>
        </w:rPr>
        <w:t xml:space="preserve"> </w:t>
      </w:r>
      <w:r w:rsidRPr="00937B3C">
        <w:rPr>
          <w:rFonts w:cs="Arial"/>
          <w:i/>
        </w:rPr>
        <w:t>личностному</w:t>
      </w:r>
      <w:r w:rsidRPr="00937B3C">
        <w:rPr>
          <w:rFonts w:cs="Arial"/>
        </w:rPr>
        <w:t xml:space="preserve"> развитию ученика.</w:t>
      </w:r>
    </w:p>
    <w:p w:rsidR="005D4C9B" w:rsidRPr="00937B3C" w:rsidRDefault="005D4C9B" w:rsidP="005D4C9B">
      <w:pPr>
        <w:spacing w:line="276" w:lineRule="auto"/>
        <w:ind w:right="-144" w:firstLine="567"/>
        <w:jc w:val="both"/>
      </w:pPr>
      <w:r w:rsidRPr="00937B3C">
        <w:t>Технология оценивания реализована в предметных УМК (тетради для проверочных и контрольных работ), в «Дневниках школьника», в тетрадях по диагностике метапредметных  результатов.</w:t>
      </w:r>
    </w:p>
    <w:p w:rsidR="005D4C9B" w:rsidRPr="00937B3C" w:rsidRDefault="005D4C9B" w:rsidP="005D4C9B">
      <w:pPr>
        <w:spacing w:before="120" w:line="276" w:lineRule="auto"/>
        <w:ind w:right="-144" w:firstLine="567"/>
        <w:jc w:val="both"/>
      </w:pPr>
      <w:r w:rsidRPr="00937B3C">
        <w:rPr>
          <w:b/>
        </w:rPr>
        <w:t xml:space="preserve">3.Технология формирования типа правильной читательской деятельности (технология продуктивного чтения) </w:t>
      </w:r>
      <w:r w:rsidRPr="00937B3C">
        <w:t>обеспечивает</w:t>
      </w:r>
      <w:r w:rsidR="00AA1E67">
        <w:t xml:space="preserve"> </w:t>
      </w:r>
      <w:r w:rsidRPr="00937B3C">
        <w:t xml:space="preserve">понимание текста за счёт овладения приемами его освоения на этапах до чтения, во время чтения и после чтения. Эта технология направлена на формирование </w:t>
      </w:r>
      <w:r w:rsidRPr="00937B3C">
        <w:rPr>
          <w:rFonts w:cs="Arial"/>
          <w:i/>
        </w:rPr>
        <w:t>коммуникативных</w:t>
      </w:r>
      <w:r w:rsidR="00AA1E67">
        <w:rPr>
          <w:rFonts w:cs="Arial"/>
          <w:i/>
        </w:rPr>
        <w:t xml:space="preserve"> </w:t>
      </w:r>
      <w:r w:rsidRPr="00937B3C">
        <w:t xml:space="preserve">универсальных учебных действий, обеспечивая умение истолковывать прочитанное и </w:t>
      </w:r>
      <w:r w:rsidRPr="00937B3C">
        <w:rPr>
          <w:bCs/>
        </w:rPr>
        <w:t>формулировать свою позицию, адекватно понимать собеседника (автора), у</w:t>
      </w:r>
      <w:r w:rsidRPr="00937B3C">
        <w:t>мение</w:t>
      </w:r>
      <w:r w:rsidR="00AA1E67">
        <w:t xml:space="preserve"> </w:t>
      </w:r>
      <w:r w:rsidRPr="00937B3C">
        <w:t>осознанно</w:t>
      </w:r>
      <w:r w:rsidR="00AA1E67">
        <w:t xml:space="preserve"> </w:t>
      </w:r>
      <w:r w:rsidRPr="00937B3C">
        <w:t xml:space="preserve">читать вслух и про себя тексты учебников; </w:t>
      </w:r>
      <w:r w:rsidRPr="00937B3C">
        <w:rPr>
          <w:i/>
        </w:rPr>
        <w:t>познавательных</w:t>
      </w:r>
      <w:r w:rsidRPr="00937B3C">
        <w:t xml:space="preserve"> универсальных учебных действий, например, – умения </w:t>
      </w:r>
      <w:r w:rsidRPr="00937B3C">
        <w:rPr>
          <w:bCs/>
        </w:rPr>
        <w:t>извлекать информацию из текста.</w:t>
      </w:r>
    </w:p>
    <w:p w:rsidR="005D4C9B" w:rsidRPr="00937B3C" w:rsidRDefault="005D4C9B" w:rsidP="005D4C9B">
      <w:pPr>
        <w:spacing w:before="120" w:line="276" w:lineRule="auto"/>
        <w:ind w:right="-144" w:firstLine="567"/>
        <w:jc w:val="both"/>
      </w:pPr>
      <w:r>
        <w:t>В рамках ОС н</w:t>
      </w:r>
      <w:r w:rsidRPr="00937B3C">
        <w:t xml:space="preserve">а занятиях по многим предметам в методических рекомендациях предлагается работа в малых группах, парах и другие формы групповой работы. Это связано с её важностью в качестве основы для формирования </w:t>
      </w:r>
      <w:r w:rsidRPr="00937B3C">
        <w:rPr>
          <w:rFonts w:cs="Arial"/>
          <w:i/>
        </w:rPr>
        <w:t>коммуникативных</w:t>
      </w:r>
      <w:r w:rsidR="00AA1E67">
        <w:rPr>
          <w:rFonts w:cs="Arial"/>
          <w:i/>
        </w:rPr>
        <w:t xml:space="preserve"> </w:t>
      </w:r>
      <w:r w:rsidRPr="00937B3C">
        <w:t>универсальных учебных действий и прежде всего -  умения</w:t>
      </w:r>
      <w:r w:rsidR="00AA1E67">
        <w:t xml:space="preserve"> </w:t>
      </w:r>
      <w:r w:rsidRPr="00937B3C">
        <w:t xml:space="preserve">донести свою позицию до других, понять другие позиции, договариваться с людьми и уважительно относиться к позиции другого. </w:t>
      </w:r>
    </w:p>
    <w:p w:rsidR="005D4C9B" w:rsidRDefault="005D4C9B" w:rsidP="005D4C9B">
      <w:pPr>
        <w:spacing w:before="120" w:line="276" w:lineRule="auto"/>
        <w:ind w:right="-144" w:firstLine="567"/>
        <w:jc w:val="both"/>
        <w:rPr>
          <w:b/>
          <w:bCs/>
        </w:rPr>
      </w:pPr>
    </w:p>
    <w:p w:rsidR="005D4C9B" w:rsidRPr="00937B3C" w:rsidRDefault="005D4C9B" w:rsidP="005D4C9B">
      <w:pPr>
        <w:spacing w:before="120" w:line="276" w:lineRule="auto"/>
        <w:ind w:right="-144" w:firstLine="567"/>
        <w:jc w:val="both"/>
        <w:rPr>
          <w:b/>
          <w:bCs/>
        </w:rPr>
      </w:pPr>
      <w:r w:rsidRPr="00937B3C">
        <w:rPr>
          <w:b/>
          <w:bCs/>
        </w:rPr>
        <w:lastRenderedPageBreak/>
        <w:t xml:space="preserve">3.2.Личностные результаты и универсальные учебные действия </w:t>
      </w:r>
      <w:r w:rsidRPr="00937B3C">
        <w:rPr>
          <w:b/>
          <w:bCs/>
        </w:rPr>
        <w:br/>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16"/>
        <w:gridCol w:w="9415"/>
      </w:tblGrid>
      <w:tr w:rsidR="005D4C9B" w:rsidRPr="00937B3C" w:rsidTr="00B01E50">
        <w:trPr>
          <w:cantSplit/>
          <w:trHeight w:val="21"/>
        </w:trPr>
        <w:tc>
          <w:tcPr>
            <w:tcW w:w="616" w:type="dxa"/>
            <w:vMerge w:val="restart"/>
            <w:shd w:val="clear" w:color="auto" w:fill="auto"/>
            <w:textDirection w:val="btLr"/>
          </w:tcPr>
          <w:p w:rsidR="005D4C9B" w:rsidRPr="00937B3C" w:rsidRDefault="005D4C9B" w:rsidP="00B01E50">
            <w:pPr>
              <w:spacing w:line="276" w:lineRule="auto"/>
              <w:ind w:left="113" w:right="113"/>
              <w:jc w:val="center"/>
              <w:rPr>
                <w:b/>
              </w:rPr>
            </w:pPr>
            <w:r w:rsidRPr="00937B3C">
              <w:rPr>
                <w:b/>
              </w:rPr>
              <w:t>ЛИЧНОСТНЫЕ РЕЗУЛЬТАТЫ</w:t>
            </w:r>
          </w:p>
        </w:tc>
        <w:tc>
          <w:tcPr>
            <w:tcW w:w="9415" w:type="dxa"/>
            <w:shd w:val="clear" w:color="auto" w:fill="auto"/>
          </w:tcPr>
          <w:p w:rsidR="005D4C9B" w:rsidRPr="00937B3C" w:rsidRDefault="005D4C9B" w:rsidP="00B01E50">
            <w:pPr>
              <w:spacing w:line="276" w:lineRule="auto"/>
              <w:rPr>
                <w:i/>
              </w:rPr>
            </w:pPr>
            <w:r w:rsidRPr="00937B3C">
              <w:rPr>
                <w:b/>
              </w:rPr>
              <w:t>Оценивать ситуации и поступки</w:t>
            </w:r>
            <w:r w:rsidRPr="00937B3C">
              <w:rPr>
                <w:i/>
              </w:rPr>
              <w:t xml:space="preserve"> (ценностные установки, нравственная ориентация)</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 xml:space="preserve">Оценивать поступки, в том числе неоднозначные, как «хорошие» или «плохие», разрешая моральные противоречия на основе: </w:t>
            </w:r>
          </w:p>
          <w:p w:rsidR="005D4C9B" w:rsidRPr="00937B3C" w:rsidRDefault="005D4C9B" w:rsidP="00B01E50">
            <w:pPr>
              <w:pStyle w:val="af1"/>
              <w:spacing w:line="276" w:lineRule="auto"/>
              <w:ind w:left="394" w:hanging="180"/>
              <w:jc w:val="left"/>
              <w:rPr>
                <w:rFonts w:eastAsia="Calibri"/>
                <w:b w:val="0"/>
                <w:bCs w:val="0"/>
                <w:lang w:eastAsia="en-US"/>
              </w:rPr>
            </w:pPr>
            <w:r w:rsidRPr="00937B3C">
              <w:rPr>
                <w:rFonts w:eastAsia="Calibri"/>
                <w:b w:val="0"/>
                <w:bCs w:val="0"/>
                <w:lang w:eastAsia="en-US"/>
              </w:rPr>
              <w:t>- общечеловеческих ценностей  и российских ценностей, в том числе человеколюбия, уважения к труду, культуре;</w:t>
            </w:r>
          </w:p>
          <w:p w:rsidR="005D4C9B" w:rsidRPr="00937B3C" w:rsidRDefault="005D4C9B" w:rsidP="00B01E50">
            <w:pPr>
              <w:pStyle w:val="af1"/>
              <w:spacing w:line="276" w:lineRule="auto"/>
              <w:ind w:left="394" w:hanging="180"/>
              <w:jc w:val="left"/>
              <w:rPr>
                <w:rFonts w:eastAsia="Calibri"/>
                <w:b w:val="0"/>
                <w:bCs w:val="0"/>
                <w:lang w:eastAsia="en-US"/>
              </w:rPr>
            </w:pPr>
            <w:r w:rsidRPr="00937B3C">
              <w:rPr>
                <w:rFonts w:eastAsia="Calibri"/>
                <w:b w:val="0"/>
                <w:bCs w:val="0"/>
                <w:lang w:eastAsia="en-US"/>
              </w:rPr>
              <w:t>- важности исполнения роли «хорошего ученика», важности учёбы и познания нового;</w:t>
            </w:r>
          </w:p>
          <w:p w:rsidR="005D4C9B" w:rsidRPr="00937B3C" w:rsidRDefault="005D4C9B" w:rsidP="00B01E50">
            <w:pPr>
              <w:pStyle w:val="af1"/>
              <w:spacing w:line="276" w:lineRule="auto"/>
              <w:ind w:left="394" w:hanging="180"/>
              <w:jc w:val="left"/>
              <w:rPr>
                <w:rFonts w:eastAsia="Calibri"/>
                <w:b w:val="0"/>
                <w:bCs w:val="0"/>
                <w:lang w:eastAsia="en-US"/>
              </w:rPr>
            </w:pPr>
            <w:r w:rsidRPr="00937B3C">
              <w:rPr>
                <w:rFonts w:eastAsia="Calibri"/>
                <w:b w:val="0"/>
                <w:bCs w:val="0"/>
                <w:lang w:eastAsia="en-US"/>
              </w:rPr>
              <w:t>- важности бережного отношения к здоровью человека и к природе;</w:t>
            </w:r>
          </w:p>
          <w:p w:rsidR="005D4C9B" w:rsidRPr="00937B3C" w:rsidRDefault="005D4C9B" w:rsidP="00B01E50">
            <w:pPr>
              <w:pStyle w:val="af1"/>
              <w:spacing w:line="276" w:lineRule="auto"/>
              <w:ind w:left="394" w:hanging="180"/>
              <w:jc w:val="left"/>
              <w:rPr>
                <w:rFonts w:eastAsia="Calibri"/>
                <w:b w:val="0"/>
                <w:bCs w:val="0"/>
                <w:lang w:eastAsia="en-US"/>
              </w:rPr>
            </w:pPr>
            <w:r w:rsidRPr="00937B3C">
              <w:rPr>
                <w:rFonts w:eastAsia="Calibri"/>
                <w:b w:val="0"/>
                <w:bCs w:val="0"/>
                <w:lang w:eastAsia="en-US"/>
              </w:rPr>
              <w:t>- важности различения «красивого» и «некрасивого», потребности в «прекрасном» и отрицания «безобразного»;</w:t>
            </w:r>
          </w:p>
          <w:p w:rsidR="005D4C9B" w:rsidRPr="00937B3C" w:rsidRDefault="005D4C9B" w:rsidP="00B01E50">
            <w:pPr>
              <w:pStyle w:val="af1"/>
              <w:spacing w:line="276" w:lineRule="auto"/>
              <w:ind w:left="394" w:hanging="180"/>
              <w:jc w:val="left"/>
              <w:rPr>
                <w:rFonts w:eastAsia="Calibri"/>
                <w:b w:val="0"/>
                <w:bCs w:val="0"/>
                <w:lang w:eastAsia="en-US"/>
              </w:rPr>
            </w:pPr>
            <w:r w:rsidRPr="00937B3C">
              <w:rPr>
                <w:rFonts w:eastAsia="Calibri"/>
                <w:b w:val="0"/>
                <w:bCs w:val="0"/>
                <w:lang w:eastAsia="en-US"/>
              </w:rPr>
              <w:t>- важности образования, здорового образа жизни, красоты природы и творчества.</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Прогнозировать оценки одних и тех же ситуаций с позиций разных людей, отличающихся национальностью, мировоззрением, положением в обществе.</w:t>
            </w:r>
          </w:p>
          <w:p w:rsidR="005D4C9B" w:rsidRDefault="005D4C9B" w:rsidP="00B01E50">
            <w:pPr>
              <w:pStyle w:val="af1"/>
              <w:spacing w:before="60" w:line="276" w:lineRule="auto"/>
              <w:jc w:val="left"/>
            </w:pPr>
            <w:r w:rsidRPr="00937B3C">
              <w:rPr>
                <w:rFonts w:eastAsia="Calibri"/>
                <w:b w:val="0"/>
                <w:bCs w:val="0"/>
                <w:lang w:eastAsia="en-US"/>
              </w:rPr>
              <w:t>Учиться замечать и признавать расхождения своих поступков со своими заявленными позициями, взглядами, мнениями.</w:t>
            </w:r>
          </w:p>
          <w:p w:rsidR="005D4C9B" w:rsidRPr="00937B3C" w:rsidRDefault="005D4C9B" w:rsidP="00B01E50">
            <w:pPr>
              <w:pStyle w:val="af1"/>
              <w:spacing w:before="60" w:line="276" w:lineRule="auto"/>
              <w:jc w:val="left"/>
              <w:rPr>
                <w:b w:val="0"/>
              </w:rPr>
            </w:pPr>
          </w:p>
        </w:tc>
      </w:tr>
      <w:tr w:rsidR="005D4C9B" w:rsidRPr="00937B3C" w:rsidTr="00B01E50">
        <w:trPr>
          <w:cantSplit/>
          <w:trHeight w:val="21"/>
        </w:trPr>
        <w:tc>
          <w:tcPr>
            <w:tcW w:w="616" w:type="dxa"/>
            <w:vMerge/>
            <w:shd w:val="clear" w:color="auto" w:fill="auto"/>
          </w:tcPr>
          <w:p w:rsidR="005D4C9B" w:rsidRPr="00937B3C" w:rsidRDefault="005D4C9B" w:rsidP="00B01E50">
            <w:pPr>
              <w:spacing w:line="276" w:lineRule="auto"/>
            </w:pPr>
          </w:p>
        </w:tc>
        <w:tc>
          <w:tcPr>
            <w:tcW w:w="9415" w:type="dxa"/>
            <w:shd w:val="clear" w:color="auto" w:fill="auto"/>
          </w:tcPr>
          <w:p w:rsidR="005D4C9B" w:rsidRPr="00937B3C" w:rsidRDefault="005D4C9B" w:rsidP="00B01E50">
            <w:pPr>
              <w:spacing w:line="276" w:lineRule="auto"/>
              <w:rPr>
                <w:b/>
              </w:rPr>
            </w:pPr>
            <w:r w:rsidRPr="00937B3C">
              <w:rPr>
                <w:b/>
              </w:rPr>
              <w:t>Объяснять смысл  своих оценок, мотивов, целей</w:t>
            </w:r>
          </w:p>
          <w:p w:rsidR="005D4C9B" w:rsidRPr="00937B3C" w:rsidRDefault="005D4C9B" w:rsidP="00B01E50">
            <w:pPr>
              <w:spacing w:line="276" w:lineRule="auto"/>
              <w:rPr>
                <w:i/>
              </w:rPr>
            </w:pPr>
            <w:r w:rsidRPr="00937B3C">
              <w:rPr>
                <w:i/>
              </w:rPr>
              <w:t>(личностная саморефлексия, способность к саморазвитию, мотивация к познанию, учёбе)</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ОСМЫСЛЕНИЕ</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Объяснять положительные и отрицательные оценки, в том числе неоднозначных поступков, с позиции общечеловеческих и российских гражданских ценностей.</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Объяснять отличия в оценках одной и той же ситуации, поступка разными людьми (в т.ч. и самим собой), как представителями разных мировоззрений, разных групп общества.</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САМООСОЗНАНИЕ</w:t>
            </w:r>
          </w:p>
          <w:p w:rsidR="005D4C9B" w:rsidRPr="00937B3C" w:rsidRDefault="005D4C9B" w:rsidP="00B01E50">
            <w:pPr>
              <w:spacing w:line="276" w:lineRule="auto"/>
            </w:pPr>
            <w:r w:rsidRPr="00937B3C">
              <w:t xml:space="preserve">Объяснять самому себе: </w:t>
            </w:r>
          </w:p>
          <w:p w:rsidR="005D4C9B"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«что во мне хорошо, а что плохо» (личные качества, черты характера), «что я хочу» (цели, мотивы),  «что я могу» (результаты).</w:t>
            </w:r>
          </w:p>
          <w:p w:rsidR="005D4C9B" w:rsidRPr="00937B3C" w:rsidRDefault="005D4C9B" w:rsidP="00B01E50">
            <w:pPr>
              <w:pStyle w:val="af1"/>
              <w:spacing w:line="276" w:lineRule="auto"/>
              <w:jc w:val="left"/>
            </w:pPr>
          </w:p>
        </w:tc>
      </w:tr>
      <w:tr w:rsidR="005D4C9B" w:rsidRPr="00937B3C" w:rsidTr="00B01E50">
        <w:trPr>
          <w:cantSplit/>
          <w:trHeight w:val="14777"/>
        </w:trPr>
        <w:tc>
          <w:tcPr>
            <w:tcW w:w="616" w:type="dxa"/>
            <w:shd w:val="clear" w:color="auto" w:fill="auto"/>
            <w:textDirection w:val="btLr"/>
          </w:tcPr>
          <w:p w:rsidR="005D4C9B" w:rsidRPr="00937B3C" w:rsidRDefault="005D4C9B" w:rsidP="00B01E50">
            <w:pPr>
              <w:spacing w:line="276" w:lineRule="auto"/>
              <w:ind w:left="113" w:right="113"/>
              <w:jc w:val="center"/>
            </w:pPr>
            <w:r w:rsidRPr="00937B3C">
              <w:rPr>
                <w:b/>
              </w:rPr>
              <w:lastRenderedPageBreak/>
              <w:t>РЕГУЛЯТИВНЫЕ  УУД</w:t>
            </w:r>
          </w:p>
        </w:tc>
        <w:tc>
          <w:tcPr>
            <w:tcW w:w="9415" w:type="dxa"/>
            <w:shd w:val="clear" w:color="auto" w:fill="auto"/>
          </w:tcPr>
          <w:p w:rsidR="005D4C9B" w:rsidRPr="00937B3C" w:rsidRDefault="005D4C9B" w:rsidP="00B01E50">
            <w:pPr>
              <w:spacing w:line="276" w:lineRule="auto"/>
              <w:rPr>
                <w:i/>
              </w:rPr>
            </w:pPr>
            <w:r w:rsidRPr="00937B3C">
              <w:rPr>
                <w:b/>
              </w:rPr>
              <w:t xml:space="preserve">Самоопределяться в жизненных ценностях </w:t>
            </w:r>
            <w:r w:rsidRPr="00937B3C">
              <w:rPr>
                <w:bCs/>
                <w:i/>
                <w:iCs/>
              </w:rPr>
              <w:t>(на словах)</w:t>
            </w:r>
            <w:r w:rsidRPr="00937B3C">
              <w:rPr>
                <w:b/>
              </w:rPr>
              <w:t xml:space="preserve"> и поступать в соответствии с ними, отвечая за свои поступки</w:t>
            </w:r>
            <w:r w:rsidRPr="00937B3C">
              <w:rPr>
                <w:i/>
              </w:rPr>
              <w:t xml:space="preserve">  (личностная позиция, российская и гражданская  идентичность)</w:t>
            </w:r>
          </w:p>
          <w:p w:rsidR="005D4C9B" w:rsidRPr="00937B3C" w:rsidRDefault="005D4C9B" w:rsidP="00B01E50">
            <w:pPr>
              <w:pStyle w:val="af1"/>
              <w:spacing w:before="60" w:line="276" w:lineRule="auto"/>
              <w:jc w:val="left"/>
              <w:rPr>
                <w:b w:val="0"/>
              </w:rPr>
            </w:pPr>
            <w:r w:rsidRPr="00937B3C">
              <w:rPr>
                <w:rFonts w:eastAsia="Calibri"/>
                <w:b w:val="0"/>
                <w:bCs w:val="0"/>
                <w:lang w:eastAsia="en-US"/>
              </w:rPr>
              <w:t>САМООПРЕДЕЛЕНИЕ</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 xml:space="preserve">Осознавать себя гражданином России и ценной частью многоликого изменяющегося мира, в том числе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 объяснять, что связывает тебя: </w:t>
            </w:r>
          </w:p>
          <w:p w:rsidR="005D4C9B" w:rsidRPr="00937B3C" w:rsidRDefault="005D4C9B" w:rsidP="00B01E50">
            <w:pPr>
              <w:pStyle w:val="af1"/>
              <w:spacing w:line="276" w:lineRule="auto"/>
              <w:ind w:left="792" w:hanging="360"/>
              <w:jc w:val="left"/>
              <w:rPr>
                <w:rFonts w:eastAsia="Calibri"/>
                <w:b w:val="0"/>
                <w:bCs w:val="0"/>
                <w:lang w:eastAsia="en-US"/>
              </w:rPr>
            </w:pPr>
            <w:r w:rsidRPr="00937B3C">
              <w:rPr>
                <w:rFonts w:eastAsia="Calibri"/>
                <w:b w:val="0"/>
                <w:bCs w:val="0"/>
                <w:lang w:eastAsia="en-US"/>
              </w:rPr>
              <w:t xml:space="preserve">- с твоими близкими, друзьями,  одноклассниками, </w:t>
            </w:r>
          </w:p>
          <w:p w:rsidR="005D4C9B" w:rsidRPr="00937B3C" w:rsidRDefault="005D4C9B" w:rsidP="00B01E50">
            <w:pPr>
              <w:pStyle w:val="af1"/>
              <w:spacing w:line="276" w:lineRule="auto"/>
              <w:ind w:left="792" w:hanging="360"/>
              <w:jc w:val="left"/>
              <w:rPr>
                <w:rFonts w:eastAsia="Calibri"/>
                <w:b w:val="0"/>
                <w:bCs w:val="0"/>
                <w:lang w:eastAsia="en-US"/>
              </w:rPr>
            </w:pPr>
            <w:r w:rsidRPr="00937B3C">
              <w:rPr>
                <w:rFonts w:eastAsia="Calibri"/>
                <w:b w:val="0"/>
                <w:bCs w:val="0"/>
                <w:lang w:eastAsia="en-US"/>
              </w:rPr>
              <w:t>- с земляками, народом,</w:t>
            </w:r>
          </w:p>
          <w:p w:rsidR="005D4C9B" w:rsidRPr="00937B3C" w:rsidRDefault="005D4C9B" w:rsidP="00B01E50">
            <w:pPr>
              <w:pStyle w:val="af1"/>
              <w:spacing w:line="276" w:lineRule="auto"/>
              <w:ind w:left="792" w:hanging="360"/>
              <w:jc w:val="left"/>
              <w:rPr>
                <w:rFonts w:eastAsia="Calibri"/>
                <w:b w:val="0"/>
                <w:bCs w:val="0"/>
                <w:lang w:eastAsia="en-US"/>
              </w:rPr>
            </w:pPr>
            <w:r w:rsidRPr="00937B3C">
              <w:rPr>
                <w:rFonts w:eastAsia="Calibri"/>
                <w:b w:val="0"/>
                <w:bCs w:val="0"/>
                <w:lang w:eastAsia="en-US"/>
              </w:rPr>
              <w:t xml:space="preserve">- с твоей Родиной, </w:t>
            </w:r>
          </w:p>
          <w:p w:rsidR="005D4C9B" w:rsidRPr="00937B3C" w:rsidRDefault="005D4C9B" w:rsidP="00B01E50">
            <w:pPr>
              <w:pStyle w:val="af1"/>
              <w:spacing w:line="276" w:lineRule="auto"/>
              <w:ind w:left="792" w:hanging="360"/>
              <w:jc w:val="left"/>
              <w:rPr>
                <w:rFonts w:eastAsia="Calibri"/>
                <w:b w:val="0"/>
                <w:bCs w:val="0"/>
                <w:lang w:eastAsia="en-US"/>
              </w:rPr>
            </w:pPr>
            <w:r w:rsidRPr="00937B3C">
              <w:rPr>
                <w:rFonts w:eastAsia="Calibri"/>
                <w:b w:val="0"/>
                <w:bCs w:val="0"/>
                <w:lang w:eastAsia="en-US"/>
              </w:rPr>
              <w:t>- со всеми людьми,</w:t>
            </w:r>
          </w:p>
          <w:p w:rsidR="005D4C9B" w:rsidRPr="00937B3C" w:rsidRDefault="005D4C9B" w:rsidP="00B01E50">
            <w:pPr>
              <w:pStyle w:val="af1"/>
              <w:spacing w:line="276" w:lineRule="auto"/>
              <w:ind w:left="792" w:hanging="360"/>
              <w:jc w:val="left"/>
              <w:rPr>
                <w:rFonts w:eastAsia="Calibri"/>
                <w:b w:val="0"/>
                <w:bCs w:val="0"/>
                <w:lang w:eastAsia="en-US"/>
              </w:rPr>
            </w:pPr>
            <w:r w:rsidRPr="00937B3C">
              <w:rPr>
                <w:rFonts w:eastAsia="Calibri"/>
                <w:b w:val="0"/>
                <w:bCs w:val="0"/>
                <w:lang w:eastAsia="en-US"/>
              </w:rPr>
              <w:t xml:space="preserve">- с природой;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 объяснять, что связывает тебя с историей, культурой, судьбой твоего народа и всей России;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испытывать чувство гордости за свой народ, свою Родину, сопереживать им в радостях и бедах и проявлять эти чувства в добрых поступках;</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 отстаивать (в пределах своих возможностей) гуманные, равноправные, гражданские демократические порядки и препятствовать их нарушению;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искать свою позицию в многообразии общественных и мировоззренческих позиций, эстетических и культурных предпочтений;</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стремиться  к взаимопониманию с представителями иных культур, мировоззрений, народов и стран, на основе взаимного интереса и уважения;</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уважать иное мнение, историю и культуру других народов и стран, не допускать их оскорбления, высмеивания;</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 осуществлять добрые дела, полезные другим людям, своей стране, в том числе отказываться ради них от каких-то своих желаний. </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Вырабатывать в противоречивых конфликтных ситуациях правила поведения, способствующие ненасильственному и равноправному преодолению конфликта.</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ПОСТУПКИ</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Характеризовать свой поступок, в том числе в неоднозначно оцениваемых ситуациях, на основе: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 культуры, народа, мировоззрения, к которому ощущаешь свою причастность,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 базовых российских гражданских ценностей,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общечеловеческих, гуманистических ценностей, в том числе ценности мирных добрососедских взаимоотношений людей разных культур, позиций, мировоззрений,</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известных и простых общепринятых правил «доброго», «безопасного», «красивого», «правильного» поведения,</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сопереживания в радостях и в бедах  «своим»: близким, друзьям, одноклассникам</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сопереживания чувствам других не похожих на тебя людей, отзывчивости к бедам всех живых существ.Признавать свои плохие поступки и добровольно отвечать за них (принимать наказание и самонаказание).</w:t>
            </w:r>
          </w:p>
          <w:p w:rsidR="005D4C9B" w:rsidRPr="00937B3C" w:rsidRDefault="005D4C9B" w:rsidP="00B01E50">
            <w:pPr>
              <w:pStyle w:val="af1"/>
              <w:spacing w:line="276" w:lineRule="auto"/>
              <w:jc w:val="left"/>
              <w:rPr>
                <w:rFonts w:eastAsia="Calibri"/>
                <w:b w:val="0"/>
                <w:bCs w:val="0"/>
                <w:lang w:eastAsia="en-US"/>
              </w:rPr>
            </w:pPr>
          </w:p>
        </w:tc>
      </w:tr>
      <w:tr w:rsidR="005D4C9B" w:rsidRPr="00937B3C" w:rsidTr="00B01E50">
        <w:trPr>
          <w:cantSplit/>
          <w:trHeight w:val="168"/>
        </w:trPr>
        <w:tc>
          <w:tcPr>
            <w:tcW w:w="616" w:type="dxa"/>
            <w:vMerge w:val="restart"/>
            <w:shd w:val="clear" w:color="auto" w:fill="auto"/>
            <w:textDirection w:val="btLr"/>
          </w:tcPr>
          <w:p w:rsidR="005D4C9B" w:rsidRPr="00937B3C" w:rsidRDefault="005D4C9B" w:rsidP="00B01E50">
            <w:pPr>
              <w:spacing w:line="276" w:lineRule="auto"/>
              <w:ind w:left="113" w:right="113"/>
            </w:pPr>
          </w:p>
        </w:tc>
        <w:tc>
          <w:tcPr>
            <w:tcW w:w="9415" w:type="dxa"/>
            <w:shd w:val="clear" w:color="auto" w:fill="auto"/>
          </w:tcPr>
          <w:p w:rsidR="005D4C9B" w:rsidRPr="00937B3C" w:rsidRDefault="005D4C9B" w:rsidP="00B01E50">
            <w:pPr>
              <w:pStyle w:val="af1"/>
              <w:spacing w:line="276" w:lineRule="auto"/>
              <w:jc w:val="left"/>
              <w:rPr>
                <w:rFonts w:eastAsia="Calibri"/>
                <w:bCs w:val="0"/>
                <w:lang w:eastAsia="en-US"/>
              </w:rPr>
            </w:pPr>
            <w:r w:rsidRPr="00937B3C">
              <w:rPr>
                <w:rFonts w:eastAsia="Calibri"/>
                <w:bCs w:val="0"/>
                <w:lang w:eastAsia="en-US"/>
              </w:rPr>
              <w:t>Определять и формулировать цель деятельности, составлять план действий по решению проблемы (задачи)</w:t>
            </w:r>
          </w:p>
          <w:p w:rsidR="005D4C9B" w:rsidRPr="00937B3C" w:rsidRDefault="005D4C9B" w:rsidP="00B01E50">
            <w:pPr>
              <w:spacing w:before="60" w:line="276" w:lineRule="auto"/>
            </w:pPr>
            <w:r w:rsidRPr="00937B3C">
              <w:t xml:space="preserve">Определять цель учебной деятельности с помощью учителя и самостоятельно, искать средства её осуществления. </w:t>
            </w:r>
          </w:p>
          <w:p w:rsidR="005D4C9B" w:rsidRPr="00937B3C" w:rsidRDefault="005D4C9B" w:rsidP="00B01E50">
            <w:pPr>
              <w:spacing w:line="276" w:lineRule="auto"/>
            </w:pPr>
            <w:r w:rsidRPr="00937B3C">
              <w:t>Учиться обнаруживать и формулировать учебную проблему совместно с учителем, выбирать тему проекта с помощью учителя.</w:t>
            </w:r>
          </w:p>
          <w:p w:rsidR="005D4C9B" w:rsidRPr="00937B3C" w:rsidRDefault="005D4C9B" w:rsidP="00B01E50">
            <w:pPr>
              <w:spacing w:line="276" w:lineRule="auto"/>
            </w:pPr>
            <w:r w:rsidRPr="00937B3C">
              <w:t>Составлять план выполнения задач, решения проблем творческого и поискового характера, выполнения проекта совместно с учителем.</w:t>
            </w:r>
          </w:p>
        </w:tc>
      </w:tr>
      <w:tr w:rsidR="005D4C9B" w:rsidRPr="00937B3C" w:rsidTr="00B01E50">
        <w:trPr>
          <w:cantSplit/>
          <w:trHeight w:val="21"/>
        </w:trPr>
        <w:tc>
          <w:tcPr>
            <w:tcW w:w="616" w:type="dxa"/>
            <w:vMerge/>
            <w:shd w:val="clear" w:color="auto" w:fill="auto"/>
          </w:tcPr>
          <w:p w:rsidR="005D4C9B" w:rsidRPr="00937B3C" w:rsidRDefault="005D4C9B" w:rsidP="00B01E50">
            <w:pPr>
              <w:spacing w:line="276" w:lineRule="auto"/>
            </w:pPr>
          </w:p>
        </w:tc>
        <w:tc>
          <w:tcPr>
            <w:tcW w:w="9415" w:type="dxa"/>
            <w:shd w:val="clear" w:color="auto" w:fill="auto"/>
          </w:tcPr>
          <w:p w:rsidR="005D4C9B" w:rsidRPr="00937B3C" w:rsidRDefault="005D4C9B" w:rsidP="00B01E50">
            <w:pPr>
              <w:spacing w:line="276" w:lineRule="auto"/>
              <w:rPr>
                <w:b/>
              </w:rPr>
            </w:pPr>
            <w:r w:rsidRPr="00937B3C">
              <w:rPr>
                <w:b/>
              </w:rPr>
              <w:t>Осуществить действия по реализации плана</w:t>
            </w:r>
          </w:p>
          <w:p w:rsidR="005D4C9B" w:rsidRPr="00937B3C" w:rsidRDefault="005D4C9B" w:rsidP="00B01E50">
            <w:pPr>
              <w:spacing w:before="60" w:line="276" w:lineRule="auto"/>
            </w:pPr>
            <w:r w:rsidRPr="00937B3C">
              <w:t>Работая по плану, сверять свои действия с целью и, при необходимости, исправлять ошибки с помощью учителя.</w:t>
            </w:r>
          </w:p>
          <w:p w:rsidR="005D4C9B" w:rsidRPr="00937B3C" w:rsidRDefault="005D4C9B" w:rsidP="00B01E50">
            <w:pPr>
              <w:spacing w:line="276" w:lineRule="auto"/>
            </w:pPr>
            <w:r w:rsidRPr="00937B3C">
              <w:t>Работая по составленному плану, использовать наряду с основными и  дополнительные средства (справочная литература, сложные приборы, средства ИКТ).</w:t>
            </w:r>
          </w:p>
        </w:tc>
      </w:tr>
      <w:tr w:rsidR="005D4C9B" w:rsidRPr="00937B3C" w:rsidTr="00B01E50">
        <w:trPr>
          <w:cantSplit/>
          <w:trHeight w:val="21"/>
        </w:trPr>
        <w:tc>
          <w:tcPr>
            <w:tcW w:w="616" w:type="dxa"/>
            <w:vMerge/>
            <w:shd w:val="clear" w:color="auto" w:fill="auto"/>
          </w:tcPr>
          <w:p w:rsidR="005D4C9B" w:rsidRPr="00937B3C" w:rsidRDefault="005D4C9B" w:rsidP="00B01E50">
            <w:pPr>
              <w:spacing w:line="276" w:lineRule="auto"/>
            </w:pPr>
          </w:p>
        </w:tc>
        <w:tc>
          <w:tcPr>
            <w:tcW w:w="9415" w:type="dxa"/>
            <w:shd w:val="clear" w:color="auto" w:fill="auto"/>
          </w:tcPr>
          <w:p w:rsidR="005D4C9B" w:rsidRPr="00937B3C" w:rsidRDefault="005D4C9B" w:rsidP="00B01E50">
            <w:pPr>
              <w:spacing w:line="276" w:lineRule="auto"/>
              <w:rPr>
                <w:b/>
              </w:rPr>
            </w:pPr>
            <w:r w:rsidRPr="00937B3C">
              <w:rPr>
                <w:b/>
              </w:rPr>
              <w:t xml:space="preserve">Соотнести  результат своей деятельности с целью и оценить его </w:t>
            </w:r>
          </w:p>
          <w:p w:rsidR="005D4C9B" w:rsidRPr="00937B3C" w:rsidRDefault="005D4C9B" w:rsidP="00B01E50">
            <w:pPr>
              <w:pStyle w:val="af1"/>
              <w:spacing w:before="60" w:line="276" w:lineRule="auto"/>
              <w:jc w:val="left"/>
              <w:rPr>
                <w:rFonts w:eastAsia="Calibri"/>
                <w:b w:val="0"/>
                <w:bCs w:val="0"/>
                <w:lang w:eastAsia="en-US"/>
              </w:rPr>
            </w:pPr>
            <w:r w:rsidRPr="00937B3C">
              <w:rPr>
                <w:rFonts w:eastAsia="Calibri"/>
                <w:b w:val="0"/>
                <w:bCs w:val="0"/>
                <w:lang w:eastAsia="en-US"/>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совершенствовать критерии оценки и пользоваться ими в ходе оценки и самооценки.</w:t>
            </w:r>
          </w:p>
          <w:p w:rsidR="005D4C9B" w:rsidRPr="00937B3C" w:rsidRDefault="005D4C9B" w:rsidP="00B01E50">
            <w:pPr>
              <w:spacing w:line="276" w:lineRule="auto"/>
            </w:pPr>
            <w:r w:rsidRPr="00937B3C">
              <w:t>В ходе представления проекта учиться давать оценку его результатов.</w:t>
            </w:r>
          </w:p>
          <w:p w:rsidR="005D4C9B" w:rsidRPr="00937B3C" w:rsidRDefault="005D4C9B" w:rsidP="00B01E50">
            <w:pPr>
              <w:spacing w:line="276" w:lineRule="auto"/>
            </w:pPr>
            <w:r w:rsidRPr="00937B3C">
              <w:t>Понимать причины своего неуспеха и находить способы выхода из этой ситуации.</w:t>
            </w:r>
          </w:p>
        </w:tc>
      </w:tr>
      <w:tr w:rsidR="005D4C9B" w:rsidRPr="00937B3C" w:rsidTr="00B01E50">
        <w:trPr>
          <w:cantSplit/>
          <w:trHeight w:val="47"/>
        </w:trPr>
        <w:tc>
          <w:tcPr>
            <w:tcW w:w="616" w:type="dxa"/>
            <w:shd w:val="clear" w:color="auto" w:fill="auto"/>
          </w:tcPr>
          <w:p w:rsidR="005D4C9B" w:rsidRPr="00937B3C" w:rsidRDefault="005D4C9B" w:rsidP="00B01E50">
            <w:pPr>
              <w:spacing w:line="276" w:lineRule="auto"/>
            </w:pPr>
          </w:p>
        </w:tc>
        <w:tc>
          <w:tcPr>
            <w:tcW w:w="9415" w:type="dxa"/>
            <w:shd w:val="clear" w:color="auto" w:fill="auto"/>
          </w:tcPr>
          <w:p w:rsidR="005D4C9B" w:rsidRPr="00937B3C" w:rsidRDefault="005D4C9B" w:rsidP="00B01E50">
            <w:pPr>
              <w:spacing w:line="276" w:lineRule="auto"/>
              <w:jc w:val="center"/>
              <w:rPr>
                <w:b/>
              </w:rPr>
            </w:pPr>
            <w:r w:rsidRPr="00937B3C">
              <w:rPr>
                <w:b/>
              </w:rPr>
              <w:t>ПОЗНАВАТЕЛЬНЫЕ УУД</w:t>
            </w:r>
          </w:p>
        </w:tc>
      </w:tr>
      <w:tr w:rsidR="005D4C9B" w:rsidRPr="00937B3C" w:rsidTr="00B01E50">
        <w:trPr>
          <w:cantSplit/>
          <w:trHeight w:val="168"/>
        </w:trPr>
        <w:tc>
          <w:tcPr>
            <w:tcW w:w="616" w:type="dxa"/>
            <w:shd w:val="clear" w:color="auto" w:fill="auto"/>
            <w:textDirection w:val="btLr"/>
          </w:tcPr>
          <w:p w:rsidR="005D4C9B" w:rsidRPr="00937B3C" w:rsidRDefault="005D4C9B" w:rsidP="00B01E50">
            <w:pPr>
              <w:spacing w:line="276" w:lineRule="auto"/>
              <w:ind w:left="113" w:right="113"/>
              <w:jc w:val="center"/>
            </w:pPr>
          </w:p>
        </w:tc>
        <w:tc>
          <w:tcPr>
            <w:tcW w:w="9415" w:type="dxa"/>
            <w:shd w:val="clear" w:color="auto" w:fill="auto"/>
          </w:tcPr>
          <w:p w:rsidR="005D4C9B" w:rsidRPr="00937B3C" w:rsidRDefault="005D4C9B" w:rsidP="00B01E50">
            <w:pPr>
              <w:pStyle w:val="af1"/>
              <w:spacing w:line="276" w:lineRule="auto"/>
              <w:jc w:val="left"/>
              <w:rPr>
                <w:rFonts w:eastAsia="Calibri"/>
                <w:bCs w:val="0"/>
                <w:lang w:eastAsia="en-US"/>
              </w:rPr>
            </w:pPr>
            <w:r w:rsidRPr="00937B3C">
              <w:rPr>
                <w:rFonts w:eastAsia="Calibri"/>
                <w:bCs w:val="0"/>
                <w:lang w:eastAsia="en-US"/>
              </w:rPr>
              <w:t>Извлекать информацию, ориентироваться в своей системе знаний и осознавать необходимость нового знания, делать предварительный отбор источников информации для поиска нового знания, добывать новые знания (информацию) из различных источников и разными способами</w:t>
            </w:r>
          </w:p>
          <w:p w:rsidR="005D4C9B" w:rsidRPr="00937B3C" w:rsidRDefault="005D4C9B" w:rsidP="00B01E50">
            <w:pPr>
              <w:pStyle w:val="af1"/>
              <w:spacing w:before="60" w:line="276" w:lineRule="auto"/>
              <w:jc w:val="left"/>
              <w:rPr>
                <w:b w:val="0"/>
              </w:rPr>
            </w:pPr>
            <w:r w:rsidRPr="00937B3C">
              <w:rPr>
                <w:rFonts w:eastAsia="Calibri"/>
                <w:b w:val="0"/>
                <w:bCs w:val="0"/>
                <w:lang w:eastAsia="en-US"/>
              </w:rPr>
              <w:t>Самостоятельно</w:t>
            </w:r>
            <w:r w:rsidRPr="00937B3C">
              <w:rPr>
                <w:b w:val="0"/>
              </w:rPr>
              <w:t xml:space="preserve"> предполагать, какая информация нужна для решения предметной учебной задачи, состоящей  из нескольких шагов.</w:t>
            </w:r>
          </w:p>
          <w:p w:rsidR="005D4C9B" w:rsidRPr="00937B3C" w:rsidRDefault="005D4C9B" w:rsidP="00B01E50">
            <w:pPr>
              <w:spacing w:line="276" w:lineRule="auto"/>
            </w:pPr>
            <w:r w:rsidRPr="00937B3C">
              <w:t>Самостоятельно  отбирать для решения  предметных учебных задач необходимые словари, энциклопедии, справочники, электронные диски.</w:t>
            </w:r>
          </w:p>
          <w:p w:rsidR="005D4C9B" w:rsidRPr="00937B3C" w:rsidRDefault="005D4C9B" w:rsidP="00B01E50">
            <w:pPr>
              <w:spacing w:line="276" w:lineRule="auto"/>
            </w:pPr>
            <w:r w:rsidRPr="00937B3C">
              <w:t>Сопоставлять  и отбирать информацию, полученную из  различных источников (словари, энциклопедии, справочники, электронные диски, сеть Интернет).</w:t>
            </w:r>
          </w:p>
          <w:p w:rsidR="005D4C9B" w:rsidRPr="00937B3C" w:rsidRDefault="005D4C9B" w:rsidP="00B01E50">
            <w:pPr>
              <w:spacing w:line="276" w:lineRule="auto"/>
            </w:pPr>
          </w:p>
        </w:tc>
      </w:tr>
      <w:tr w:rsidR="005D4C9B" w:rsidRPr="00937B3C" w:rsidTr="00B01E50">
        <w:trPr>
          <w:cantSplit/>
          <w:trHeight w:val="168"/>
        </w:trPr>
        <w:tc>
          <w:tcPr>
            <w:tcW w:w="616" w:type="dxa"/>
            <w:vMerge w:val="restart"/>
            <w:shd w:val="clear" w:color="auto" w:fill="auto"/>
            <w:textDirection w:val="btLr"/>
          </w:tcPr>
          <w:p w:rsidR="005D4C9B" w:rsidRPr="00937B3C" w:rsidRDefault="005D4C9B" w:rsidP="00B01E50">
            <w:pPr>
              <w:spacing w:line="276" w:lineRule="auto"/>
              <w:ind w:left="113" w:right="113"/>
              <w:jc w:val="center"/>
            </w:pPr>
            <w:r w:rsidRPr="00937B3C">
              <w:rPr>
                <w:b/>
              </w:rPr>
              <w:t>ПОЗНАВАТЕЛЬНЫЕ УУД</w:t>
            </w:r>
          </w:p>
        </w:tc>
        <w:tc>
          <w:tcPr>
            <w:tcW w:w="9415" w:type="dxa"/>
            <w:shd w:val="clear" w:color="auto" w:fill="auto"/>
          </w:tcPr>
          <w:p w:rsidR="005D4C9B" w:rsidRPr="00937B3C" w:rsidRDefault="005D4C9B" w:rsidP="00B01E50">
            <w:pPr>
              <w:spacing w:line="276" w:lineRule="auto"/>
              <w:rPr>
                <w:b/>
              </w:rPr>
            </w:pPr>
            <w:r w:rsidRPr="00937B3C">
              <w:rPr>
                <w:b/>
              </w:rPr>
              <w:t>Перерабатывать информацию  для получения необходимого результата, в том числе и для создания нового продукта</w:t>
            </w:r>
          </w:p>
          <w:p w:rsidR="005D4C9B" w:rsidRPr="00937B3C" w:rsidRDefault="005D4C9B" w:rsidP="00B01E50">
            <w:pPr>
              <w:spacing w:before="60" w:line="276" w:lineRule="auto"/>
            </w:pPr>
            <w:r w:rsidRPr="00937B3C">
              <w:t>Выполнять универсальные логические действия:</w:t>
            </w:r>
          </w:p>
          <w:p w:rsidR="005D4C9B" w:rsidRPr="00937B3C" w:rsidRDefault="005D4C9B" w:rsidP="00B01E50">
            <w:pPr>
              <w:spacing w:line="276" w:lineRule="auto"/>
            </w:pPr>
            <w:r w:rsidRPr="00937B3C">
              <w:t>- выполнять анализ (выделение признаков),</w:t>
            </w:r>
          </w:p>
          <w:p w:rsidR="005D4C9B" w:rsidRPr="00937B3C" w:rsidRDefault="005D4C9B" w:rsidP="00B01E50">
            <w:pPr>
              <w:spacing w:line="276" w:lineRule="auto"/>
            </w:pPr>
            <w:r w:rsidRPr="00937B3C">
              <w:t xml:space="preserve">- производить синтез (составление целого из частей, в том числе с самостоятельным достраиванием), </w:t>
            </w:r>
          </w:p>
          <w:p w:rsidR="005D4C9B" w:rsidRPr="00937B3C" w:rsidRDefault="005D4C9B" w:rsidP="00B01E50">
            <w:pPr>
              <w:spacing w:line="276" w:lineRule="auto"/>
            </w:pPr>
            <w:r w:rsidRPr="00937B3C">
              <w:t xml:space="preserve">- выбирать основания для  сравнения, сериации, классификации объектов, </w:t>
            </w:r>
          </w:p>
          <w:p w:rsidR="005D4C9B" w:rsidRPr="00937B3C" w:rsidRDefault="005D4C9B" w:rsidP="00B01E50">
            <w:pPr>
              <w:spacing w:line="276" w:lineRule="auto"/>
            </w:pPr>
            <w:r w:rsidRPr="00937B3C">
              <w:t xml:space="preserve">- устанавливать аналогии и причинно-следственные связи, </w:t>
            </w:r>
          </w:p>
          <w:p w:rsidR="005D4C9B" w:rsidRPr="00937B3C" w:rsidRDefault="005D4C9B" w:rsidP="00B01E50">
            <w:pPr>
              <w:spacing w:line="276" w:lineRule="auto"/>
            </w:pPr>
            <w:r w:rsidRPr="00937B3C">
              <w:t xml:space="preserve">- выстраивать логическую цепь рассуждений, </w:t>
            </w:r>
          </w:p>
          <w:p w:rsidR="005D4C9B" w:rsidRPr="00937B3C" w:rsidRDefault="005D4C9B" w:rsidP="00B01E50">
            <w:pPr>
              <w:spacing w:line="276" w:lineRule="auto"/>
            </w:pPr>
            <w:r w:rsidRPr="00937B3C">
              <w:t>- относить объекты к известным понятиям.</w:t>
            </w:r>
          </w:p>
          <w:p w:rsidR="005D4C9B" w:rsidRPr="00937B3C" w:rsidRDefault="005D4C9B" w:rsidP="00B01E50">
            <w:pPr>
              <w:spacing w:before="60" w:line="276" w:lineRule="auto"/>
            </w:pPr>
            <w:r w:rsidRPr="00937B3C">
              <w:t xml:space="preserve">Создавать модели с выделением существенных характеристик объекта и представлением их в пространственно-графической или знаково-символической форме, преобразовывать модели с целью выявления общих законов, определяющих данную предметную область. </w:t>
            </w:r>
          </w:p>
          <w:p w:rsidR="005D4C9B" w:rsidRPr="00937B3C" w:rsidRDefault="005D4C9B" w:rsidP="00B01E50">
            <w:pPr>
              <w:spacing w:before="60" w:line="276" w:lineRule="auto"/>
            </w:pPr>
            <w:r w:rsidRPr="00937B3C">
              <w:t>Использовать информацию в проектной деятельности под руководством  учителя-консультанта.</w:t>
            </w:r>
          </w:p>
        </w:tc>
      </w:tr>
      <w:tr w:rsidR="005D4C9B" w:rsidRPr="00937B3C" w:rsidTr="00B01E50">
        <w:trPr>
          <w:cantSplit/>
          <w:trHeight w:val="21"/>
        </w:trPr>
        <w:tc>
          <w:tcPr>
            <w:tcW w:w="616" w:type="dxa"/>
            <w:vMerge/>
            <w:shd w:val="clear" w:color="auto" w:fill="auto"/>
          </w:tcPr>
          <w:p w:rsidR="005D4C9B" w:rsidRPr="00937B3C" w:rsidRDefault="005D4C9B" w:rsidP="00B01E50">
            <w:pPr>
              <w:spacing w:line="276" w:lineRule="auto"/>
            </w:pPr>
          </w:p>
        </w:tc>
        <w:tc>
          <w:tcPr>
            <w:tcW w:w="9415" w:type="dxa"/>
            <w:shd w:val="clear" w:color="auto" w:fill="auto"/>
          </w:tcPr>
          <w:p w:rsidR="005D4C9B" w:rsidRPr="00937B3C" w:rsidRDefault="005D4C9B" w:rsidP="00B01E50">
            <w:pPr>
              <w:spacing w:line="276" w:lineRule="auto"/>
              <w:rPr>
                <w:b/>
              </w:rPr>
            </w:pPr>
            <w:r w:rsidRPr="00937B3C">
              <w:rPr>
                <w:b/>
              </w:rPr>
              <w:t>Преобразовывать информацию из одной формы в другую  и выбирать наиболее удобную для себя  форму</w:t>
            </w:r>
          </w:p>
          <w:p w:rsidR="005D4C9B" w:rsidRPr="00937B3C" w:rsidRDefault="005D4C9B" w:rsidP="00B01E50">
            <w:pPr>
              <w:spacing w:before="60" w:line="276" w:lineRule="auto"/>
              <w:rPr>
                <w:bCs/>
              </w:rPr>
            </w:pPr>
            <w:r w:rsidRPr="00937B3C">
              <w:rPr>
                <w:bCs/>
              </w:rPr>
              <w:t xml:space="preserve">Представлять </w:t>
            </w:r>
            <w:r w:rsidRPr="00937B3C">
              <w:t>информацию</w:t>
            </w:r>
            <w:r w:rsidRPr="00937B3C">
              <w:rPr>
                <w:bCs/>
              </w:rPr>
              <w:t xml:space="preserve"> в виде таблиц, схем, опорного конспекта, в том числе с применением средств ИКТ.</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Составлять простой и сложный план текста.</w:t>
            </w:r>
          </w:p>
          <w:p w:rsidR="005D4C9B" w:rsidRPr="00937B3C" w:rsidRDefault="005D4C9B" w:rsidP="00B01E50">
            <w:pPr>
              <w:spacing w:line="276" w:lineRule="auto"/>
            </w:pPr>
            <w:r w:rsidRPr="00937B3C">
              <w:t>Уметь передавать содержание в сжатом, выборочном или развёрнутом виде.</w:t>
            </w:r>
          </w:p>
        </w:tc>
      </w:tr>
      <w:tr w:rsidR="005D4C9B" w:rsidRPr="00937B3C" w:rsidTr="00B01E50">
        <w:trPr>
          <w:cantSplit/>
          <w:trHeight w:val="21"/>
        </w:trPr>
        <w:tc>
          <w:tcPr>
            <w:tcW w:w="616" w:type="dxa"/>
            <w:shd w:val="clear" w:color="auto" w:fill="auto"/>
          </w:tcPr>
          <w:p w:rsidR="005D4C9B" w:rsidRPr="00937B3C" w:rsidRDefault="005D4C9B" w:rsidP="00B01E50">
            <w:pPr>
              <w:spacing w:line="276" w:lineRule="auto"/>
            </w:pPr>
          </w:p>
        </w:tc>
        <w:tc>
          <w:tcPr>
            <w:tcW w:w="9415" w:type="dxa"/>
            <w:shd w:val="clear" w:color="auto" w:fill="auto"/>
          </w:tcPr>
          <w:p w:rsidR="005D4C9B" w:rsidRPr="00937B3C" w:rsidRDefault="005D4C9B" w:rsidP="00B01E50">
            <w:pPr>
              <w:spacing w:line="276" w:lineRule="auto"/>
              <w:jc w:val="center"/>
              <w:rPr>
                <w:b/>
              </w:rPr>
            </w:pPr>
            <w:r w:rsidRPr="00937B3C">
              <w:rPr>
                <w:b/>
              </w:rPr>
              <w:t>КОММУНИКАТИВНЫЕ УУД</w:t>
            </w:r>
          </w:p>
        </w:tc>
      </w:tr>
      <w:tr w:rsidR="005D4C9B" w:rsidRPr="00937B3C" w:rsidTr="00B01E50">
        <w:trPr>
          <w:cantSplit/>
          <w:trHeight w:val="21"/>
        </w:trPr>
        <w:tc>
          <w:tcPr>
            <w:tcW w:w="616" w:type="dxa"/>
            <w:vMerge w:val="restart"/>
            <w:shd w:val="clear" w:color="auto" w:fill="auto"/>
            <w:textDirection w:val="btLr"/>
          </w:tcPr>
          <w:p w:rsidR="005D4C9B" w:rsidRPr="00937B3C" w:rsidRDefault="005D4C9B" w:rsidP="00B01E50">
            <w:pPr>
              <w:spacing w:line="276" w:lineRule="auto"/>
              <w:ind w:left="113" w:right="113"/>
              <w:jc w:val="center"/>
            </w:pPr>
            <w:r w:rsidRPr="00937B3C">
              <w:rPr>
                <w:b/>
              </w:rPr>
              <w:t>КОММУНИКАТИВНЫЕ УУД</w:t>
            </w:r>
          </w:p>
        </w:tc>
        <w:tc>
          <w:tcPr>
            <w:tcW w:w="9415" w:type="dxa"/>
            <w:shd w:val="clear" w:color="auto" w:fill="auto"/>
          </w:tcPr>
          <w:p w:rsidR="005D4C9B" w:rsidRPr="00937B3C" w:rsidRDefault="005D4C9B" w:rsidP="00B01E50">
            <w:pPr>
              <w:spacing w:line="276" w:lineRule="auto"/>
              <w:rPr>
                <w:b/>
              </w:rPr>
            </w:pPr>
            <w:r w:rsidRPr="00937B3C">
              <w:rPr>
                <w:b/>
              </w:rPr>
              <w:t xml:space="preserve">Доносить свою позицию до других, владея приёмами монологической и диалогической речи </w:t>
            </w:r>
          </w:p>
          <w:p w:rsidR="005D4C9B" w:rsidRPr="00937B3C" w:rsidRDefault="005D4C9B" w:rsidP="00B01E50">
            <w:pPr>
              <w:spacing w:before="60" w:line="276" w:lineRule="auto"/>
              <w:rPr>
                <w:bCs/>
              </w:rPr>
            </w:pPr>
            <w:r w:rsidRPr="00937B3C">
              <w:rPr>
                <w:bCs/>
              </w:rPr>
              <w:t>Оформлять свои мысли в устной и письменной речи с учетом своих учебных и жизненных речевых ситуаций, в том числе с применением средств ИКТ.</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xml:space="preserve">При необходимости отстаивать свою точку зрения, аргументируя ее. Учиться подтверждать аргументы фактами. </w:t>
            </w:r>
          </w:p>
          <w:p w:rsidR="005D4C9B" w:rsidRPr="00937B3C" w:rsidRDefault="005D4C9B" w:rsidP="00B01E50">
            <w:pPr>
              <w:spacing w:line="276" w:lineRule="auto"/>
            </w:pPr>
            <w:r w:rsidRPr="00937B3C">
              <w:t>Учиться критично относиться к собственному мнению.</w:t>
            </w:r>
          </w:p>
        </w:tc>
      </w:tr>
      <w:tr w:rsidR="005D4C9B" w:rsidRPr="00937B3C" w:rsidTr="00B01E50">
        <w:trPr>
          <w:cantSplit/>
          <w:trHeight w:val="168"/>
        </w:trPr>
        <w:tc>
          <w:tcPr>
            <w:tcW w:w="616" w:type="dxa"/>
            <w:vMerge/>
            <w:shd w:val="clear" w:color="auto" w:fill="auto"/>
            <w:textDirection w:val="btLr"/>
          </w:tcPr>
          <w:p w:rsidR="005D4C9B" w:rsidRPr="00937B3C" w:rsidRDefault="005D4C9B" w:rsidP="00B01E50">
            <w:pPr>
              <w:spacing w:line="276" w:lineRule="auto"/>
              <w:ind w:left="113" w:right="113"/>
              <w:jc w:val="center"/>
            </w:pPr>
          </w:p>
        </w:tc>
        <w:tc>
          <w:tcPr>
            <w:tcW w:w="9415" w:type="dxa"/>
            <w:shd w:val="clear" w:color="auto" w:fill="auto"/>
          </w:tcPr>
          <w:p w:rsidR="005D4C9B" w:rsidRPr="00937B3C" w:rsidRDefault="005D4C9B" w:rsidP="00B01E50">
            <w:pPr>
              <w:spacing w:line="276" w:lineRule="auto"/>
            </w:pPr>
            <w:r w:rsidRPr="00937B3C">
              <w:rPr>
                <w:b/>
              </w:rPr>
              <w:t>Понять другие позиции (взгляды, интересы)</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Слушать других, пытаться принимать другую точку зрения, быть готовым изменить свою точку зрения.</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Читать вслух и про себя тексты учебников и при этом:</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 вести «диалог с автором» (прогнозировать будущее чтение; ставить вопросы к тексту и искать ответы; проверять себя);</w:t>
            </w:r>
          </w:p>
          <w:p w:rsidR="005D4C9B" w:rsidRPr="00937B3C" w:rsidRDefault="005D4C9B" w:rsidP="00B01E50">
            <w:pPr>
              <w:pStyle w:val="af1"/>
              <w:spacing w:line="276" w:lineRule="auto"/>
              <w:jc w:val="left"/>
            </w:pPr>
            <w:r w:rsidRPr="00937B3C">
              <w:rPr>
                <w:rFonts w:eastAsia="Calibri"/>
                <w:b w:val="0"/>
                <w:bCs w:val="0"/>
                <w:lang w:eastAsia="en-US"/>
              </w:rPr>
              <w:t>– вычитывать все виды текстовой информации (фактуальную, подтекстовую, концептуальную).</w:t>
            </w:r>
          </w:p>
        </w:tc>
      </w:tr>
      <w:tr w:rsidR="005D4C9B" w:rsidRPr="00937B3C" w:rsidTr="00B01E50">
        <w:trPr>
          <w:cantSplit/>
          <w:trHeight w:val="21"/>
        </w:trPr>
        <w:tc>
          <w:tcPr>
            <w:tcW w:w="616" w:type="dxa"/>
            <w:shd w:val="clear" w:color="auto" w:fill="auto"/>
          </w:tcPr>
          <w:p w:rsidR="005D4C9B" w:rsidRPr="00937B3C" w:rsidRDefault="005D4C9B" w:rsidP="00B01E50">
            <w:pPr>
              <w:spacing w:line="276" w:lineRule="auto"/>
            </w:pPr>
          </w:p>
        </w:tc>
        <w:tc>
          <w:tcPr>
            <w:tcW w:w="9415" w:type="dxa"/>
            <w:shd w:val="clear" w:color="auto" w:fill="auto"/>
          </w:tcPr>
          <w:p w:rsidR="005D4C9B" w:rsidRPr="00937B3C" w:rsidRDefault="005D4C9B" w:rsidP="00B01E50">
            <w:pPr>
              <w:spacing w:line="276" w:lineRule="auto"/>
              <w:rPr>
                <w:b/>
              </w:rPr>
            </w:pPr>
            <w:r w:rsidRPr="00937B3C">
              <w:rPr>
                <w:b/>
              </w:rPr>
              <w:t xml:space="preserve">Договариваться с людьми, согласуя с ними свои интересы и взгляды, для того чтобы сделать что-то сообща </w:t>
            </w:r>
          </w:p>
          <w:p w:rsidR="005D4C9B" w:rsidRPr="00937B3C" w:rsidRDefault="005D4C9B" w:rsidP="00B01E50">
            <w:pPr>
              <w:pStyle w:val="af1"/>
              <w:spacing w:line="276" w:lineRule="auto"/>
              <w:jc w:val="left"/>
              <w:rPr>
                <w:rFonts w:eastAsia="Calibri"/>
                <w:b w:val="0"/>
                <w:bCs w:val="0"/>
                <w:lang w:eastAsia="en-US"/>
              </w:rPr>
            </w:pPr>
            <w:r w:rsidRPr="00937B3C">
              <w:rPr>
                <w:rFonts w:eastAsia="Calibri"/>
                <w:b w:val="0"/>
                <w:bCs w:val="0"/>
                <w:lang w:eastAsia="en-US"/>
              </w:rPr>
              <w:t>Организовывать учебное взаимодействие в группе (распределять роли, договариваться друг с другом и т.д.).</w:t>
            </w:r>
          </w:p>
          <w:p w:rsidR="005D4C9B" w:rsidRPr="00937B3C" w:rsidRDefault="005D4C9B" w:rsidP="00B01E50">
            <w:pPr>
              <w:spacing w:line="276" w:lineRule="auto"/>
            </w:pPr>
            <w:r w:rsidRPr="00937B3C">
              <w:t>Предвидеть (прогнозировать) последствия коллективных решений.</w:t>
            </w:r>
          </w:p>
        </w:tc>
      </w:tr>
    </w:tbl>
    <w:p w:rsidR="005D4C9B" w:rsidRPr="00937B3C" w:rsidRDefault="005D4C9B" w:rsidP="005D4C9B">
      <w:pPr>
        <w:spacing w:before="120" w:after="120" w:line="276" w:lineRule="auto"/>
        <w:ind w:right="-23"/>
        <w:jc w:val="both"/>
        <w:rPr>
          <w:b/>
        </w:rPr>
      </w:pPr>
      <w:r w:rsidRPr="00937B3C">
        <w:rPr>
          <w:b/>
        </w:rPr>
        <w:t>3.3. Личностные результаты</w:t>
      </w:r>
    </w:p>
    <w:p w:rsidR="005D4C9B" w:rsidRPr="00937B3C" w:rsidRDefault="005D4C9B" w:rsidP="005D4C9B">
      <w:pPr>
        <w:spacing w:line="276" w:lineRule="auto"/>
        <w:ind w:right="-23" w:firstLine="567"/>
        <w:jc w:val="both"/>
      </w:pPr>
      <w:r w:rsidRPr="00937B3C">
        <w:t xml:space="preserve">Возраст шести-семи лет в психологии именуется младшим школьным возрастом. Это кризисный период, который сопровождается появлением ряда новообразований у ребёнка, то есть того, чего не было у него в дошкольном возрасте, а характерно периоду младшего школьного возраста. Во-первых, это формирование внутренней позиции школьника, то есть ребёнок занимает новое социальное положение, у него появляется новый статус - он учащийся, и вся жизнь ребёнка начинает вращаться вокруг учебной деятельности, которая,  является ведущим видом в этом возрасте. Ведущая деятельность это та,  которая в наибольшей степени развивает ребёнка, способствует появлению новообразований, смене социальной ситуации развития. </w:t>
      </w:r>
    </w:p>
    <w:p w:rsidR="005D4C9B" w:rsidRPr="00937B3C" w:rsidRDefault="005D4C9B" w:rsidP="005D4C9B">
      <w:pPr>
        <w:spacing w:line="276" w:lineRule="auto"/>
        <w:ind w:right="-23" w:firstLine="567"/>
        <w:jc w:val="both"/>
        <w:outlineLvl w:val="0"/>
        <w:rPr>
          <w:i/>
        </w:rPr>
      </w:pPr>
      <w:r w:rsidRPr="00937B3C">
        <w:t xml:space="preserve">Во-вторых, у ребёнка происходит переоценка ценностей. То, что приковывало его интерес ещё вчера, сегодня может не представлять никакого значения. </w:t>
      </w:r>
      <w:r w:rsidRPr="00937B3C">
        <w:rPr>
          <w:bCs/>
        </w:rPr>
        <w:t xml:space="preserve">В возрасте 7–10 лет ученики проявляют активное желание учиться, так как их реальная жизнь совпадает с ведущим видом деятельности.  Ученики начальной школы постепенно </w:t>
      </w:r>
      <w:r w:rsidRPr="00937B3C">
        <w:rPr>
          <w:i/>
        </w:rPr>
        <w:t>расстаются со «сказочным» мифологическим мышлением</w:t>
      </w:r>
      <w:r w:rsidRPr="00937B3C">
        <w:rPr>
          <w:bCs/>
        </w:rPr>
        <w:t xml:space="preserve">, т.е. осознают, что в жизни (в отличие от сказки) нет однозначно плохих и хороших людей. В этом возрасте дети только учатся отделять поступки от самого человека. Любой человек может совершить тот или иной поступок, который могут по-разному оценить другие люди. В каждой конкретной ситуации надо уметь самому выбирать, как поступить, и оценивать поступки. Выбор этот не всегда простой, и в </w:t>
      </w:r>
      <w:r w:rsidRPr="00937B3C">
        <w:rPr>
          <w:bCs/>
        </w:rPr>
        <w:lastRenderedPageBreak/>
        <w:t xml:space="preserve">этом возрасте на многие вопросы ученик ещё </w:t>
      </w:r>
      <w:r w:rsidRPr="00937B3C">
        <w:t>не готов дать самостоятельный ответ</w:t>
      </w:r>
      <w:r w:rsidRPr="00937B3C">
        <w:rPr>
          <w:bCs/>
        </w:rPr>
        <w:t>, но он узнает об этих вопросах (гражданских, мировоззренческих и т.д.).</w:t>
      </w:r>
    </w:p>
    <w:p w:rsidR="005D4C9B" w:rsidRPr="00937B3C" w:rsidRDefault="005D4C9B" w:rsidP="005D4C9B">
      <w:pPr>
        <w:spacing w:before="120" w:after="120" w:line="276" w:lineRule="auto"/>
        <w:ind w:right="-23" w:firstLine="567"/>
        <w:jc w:val="both"/>
        <w:rPr>
          <w:b/>
        </w:rPr>
      </w:pPr>
      <w:r w:rsidRPr="00937B3C">
        <w:rPr>
          <w:b/>
        </w:rPr>
        <w:t>Типовые задания, нацеленные на личностные результаты</w:t>
      </w:r>
    </w:p>
    <w:p w:rsidR="005D4C9B" w:rsidRPr="00937B3C" w:rsidRDefault="005D4C9B" w:rsidP="005D4C9B">
      <w:pPr>
        <w:spacing w:line="276" w:lineRule="auto"/>
        <w:ind w:right="-23" w:firstLine="567"/>
        <w:jc w:val="both"/>
        <w:outlineLvl w:val="0"/>
      </w:pPr>
      <w:r w:rsidRPr="00937B3C">
        <w:rPr>
          <w:b/>
        </w:rPr>
        <w:t>Русский язык</w:t>
      </w:r>
    </w:p>
    <w:p w:rsidR="005D4C9B" w:rsidRPr="00937B3C" w:rsidRDefault="005D4C9B" w:rsidP="005D4C9B">
      <w:pPr>
        <w:spacing w:line="276" w:lineRule="auto"/>
        <w:ind w:right="-23" w:firstLine="567"/>
        <w:jc w:val="both"/>
      </w:pPr>
      <w:r w:rsidRPr="00937B3C">
        <w:t>Многие тексты упражнений учебников несут духовно-нравственный смысл и, работая с ними, учитель не может пройти мимо нравственной оценки поступков героев. Воспитательный потенциал русского языка используется, когда ученику по определенному заданию необходимо доказать свою позицию; учащиеся приходят к пониманию необходимости беречь свой родной язык как часть русской национальной культуры; работать над развитием и совершенствованием собственной речи (система речевых упражнений: свободные диктанты, обучающие изложения и сочинения, их анализ и редактирование).</w:t>
      </w:r>
    </w:p>
    <w:p w:rsidR="005D4C9B" w:rsidRPr="00937B3C" w:rsidRDefault="005D4C9B" w:rsidP="005D4C9B">
      <w:pPr>
        <w:spacing w:before="120" w:line="276" w:lineRule="auto"/>
        <w:ind w:right="-23" w:firstLine="567"/>
        <w:jc w:val="both"/>
        <w:outlineLvl w:val="0"/>
      </w:pPr>
      <w:r w:rsidRPr="00937B3C">
        <w:rPr>
          <w:b/>
        </w:rPr>
        <w:t>Литературное чтение</w:t>
      </w:r>
    </w:p>
    <w:p w:rsidR="005D4C9B" w:rsidRPr="00937B3C" w:rsidRDefault="005D4C9B" w:rsidP="005D4C9B">
      <w:pPr>
        <w:spacing w:line="276" w:lineRule="auto"/>
        <w:ind w:right="-23" w:firstLine="567"/>
        <w:jc w:val="both"/>
        <w:outlineLvl w:val="0"/>
      </w:pPr>
      <w:r w:rsidRPr="00937B3C">
        <w:t>В курсе литературного чтения на достижение личностных результатов направлены задания: 1) на интерпретацию текста; 2) высказывание своего отношения к прочитанному с аргументацией; 3) анализ характеров и поступков героев; 4) формулирование концептуальной информации текста (в чём мудрость этой сказки? для чего писатель решил рассказать своим читателям эту историю?) и т.д.</w:t>
      </w:r>
    </w:p>
    <w:p w:rsidR="005D4C9B" w:rsidRPr="00937B3C" w:rsidRDefault="005D4C9B" w:rsidP="005D4C9B">
      <w:pPr>
        <w:spacing w:before="120" w:line="276" w:lineRule="auto"/>
        <w:ind w:right="-23" w:firstLine="567"/>
        <w:jc w:val="both"/>
        <w:outlineLvl w:val="0"/>
      </w:pPr>
      <w:r w:rsidRPr="00937B3C">
        <w:rPr>
          <w:b/>
        </w:rPr>
        <w:t>Математика</w:t>
      </w:r>
    </w:p>
    <w:p w:rsidR="005D4C9B" w:rsidRPr="00937B3C" w:rsidRDefault="005D4C9B" w:rsidP="005D4C9B">
      <w:pPr>
        <w:spacing w:line="276" w:lineRule="auto"/>
        <w:ind w:right="-23" w:firstLine="567"/>
        <w:jc w:val="both"/>
      </w:pPr>
      <w:r w:rsidRPr="00937B3C">
        <w:t>1. Роль  математики как важнейшего  средства коммуникации в формировании речевых умений  неразрывно связана и с личностными результатами, так как основой формирования человека как личности является развитие речи и мышления. С  этой точки зрения все без исключения задания учебника ориентированы на достижение личностных результатов, так как они предлагают не только найти решение, но и обосновать его, основываясь только на фактах (все задания, сопровождаемые инструкцией «Объясни…», «Обоснуй своё мнение…»).</w:t>
      </w:r>
    </w:p>
    <w:p w:rsidR="005D4C9B" w:rsidRPr="00937B3C" w:rsidRDefault="005D4C9B" w:rsidP="005D4C9B">
      <w:pPr>
        <w:spacing w:line="276" w:lineRule="auto"/>
        <w:ind w:right="-23" w:firstLine="567"/>
        <w:jc w:val="both"/>
      </w:pPr>
      <w:r w:rsidRPr="00937B3C">
        <w:t xml:space="preserve"> Работа с математическим содержанием учит уважать и принимать чужое мнение, если оно обосновано (все задания, сопровождаемые инструкцией «Сравни свою работу с работами других ребят»). Таким образом, работа с математическим содержанием позволяет поднимать самооценку учащихся, формировать у них чувство собственного достоинства, понимание ценности своей и чужой личности.</w:t>
      </w:r>
    </w:p>
    <w:p w:rsidR="005D4C9B" w:rsidRPr="00937B3C" w:rsidRDefault="005D4C9B" w:rsidP="005D4C9B">
      <w:pPr>
        <w:spacing w:line="276" w:lineRule="auto"/>
        <w:ind w:right="-23" w:firstLine="567"/>
        <w:jc w:val="both"/>
      </w:pPr>
      <w:r w:rsidRPr="00937B3C">
        <w:t xml:space="preserve">2. Наличие в рассматриваемом курсе математики большого числа уроков, построенных на проблемно-диалогической технологии, даёт педагогу возможность продемонстрировать перед детьми ценность мозгового штурма как формы эффективного интеллектуального взаимодействия. В том случае, если дети научились работать таким образом, у них формируется и понимание ценности человеческого взаимодействия, ценности человеческого сообщества, сформированного как команда единомышленников, ценности личности каждого из членов этого сообщества. </w:t>
      </w:r>
    </w:p>
    <w:p w:rsidR="005D4C9B" w:rsidRPr="00937B3C" w:rsidRDefault="005D4C9B" w:rsidP="005D4C9B">
      <w:pPr>
        <w:spacing w:line="276" w:lineRule="auto"/>
        <w:ind w:right="-23" w:firstLine="567"/>
        <w:jc w:val="both"/>
      </w:pPr>
      <w:r w:rsidRPr="00937B3C">
        <w:t>3.Так как рассматриваемый курс математики серьёзнейшим образом ориентирован на развитие коммуникативных умений, на уроках запланированы ситуации тесного межличностного общения, предполагающие формирование важнейших этических норм. Эти нормы общения выстраиваются в соответствии с правилами, отражёнными в дневниках школьника,</w:t>
      </w:r>
      <w:r>
        <w:t xml:space="preserve"> созданных авторами</w:t>
      </w:r>
      <w:r w:rsidRPr="00937B3C">
        <w:t xml:space="preserve">, и позволяют научить ребёнка грамотно и корректно взаимодействовать с другими. Такая работа развивает у детей представление о толерантности, учит терпению во взаимоотношениях и в то же время умению не терять при общении свою индивидуальность, т.е. также способствует формированию представлений о </w:t>
      </w:r>
      <w:r w:rsidRPr="00937B3C">
        <w:lastRenderedPageBreak/>
        <w:t xml:space="preserve">ценности человеческой личности. (Все задания, относящиеся к работе на этапе первичного закрепления нового, работа с текстовыми задачами в классе и т.д.) </w:t>
      </w:r>
    </w:p>
    <w:p w:rsidR="005D4C9B" w:rsidRPr="00937B3C" w:rsidRDefault="005D4C9B" w:rsidP="005D4C9B">
      <w:pPr>
        <w:spacing w:line="276" w:lineRule="auto"/>
        <w:ind w:right="-23" w:firstLine="567"/>
        <w:jc w:val="both"/>
      </w:pPr>
      <w:r w:rsidRPr="00937B3C">
        <w:t xml:space="preserve">4. Определена и создана линия задач и заданий, названная «Не только математика». Все они построены на историческом материале, относящемся к   построению  Российского государства в период </w:t>
      </w:r>
      <w:r w:rsidRPr="00937B3C">
        <w:rPr>
          <w:lang w:val="en-US"/>
        </w:rPr>
        <w:t>XVII</w:t>
      </w:r>
      <w:r w:rsidRPr="00937B3C">
        <w:t>–</w:t>
      </w:r>
      <w:r w:rsidRPr="00937B3C">
        <w:rPr>
          <w:lang w:val="en-US"/>
        </w:rPr>
        <w:t>XIX</w:t>
      </w:r>
      <w:r w:rsidRPr="00937B3C">
        <w:t xml:space="preserve"> веков, и рассказывают о созидательной работе учёных, военных, инженеров и о роли знания, идей просвещения  в строительстве и защите   родной страны. Работая с  текстами  этих задач, учитель не может пройти  мимо личностной оценки описанных в них реальных исторических персонажей и ценности личного вклада человека в создание больших человеческих сообществ.</w:t>
      </w:r>
    </w:p>
    <w:p w:rsidR="005D4C9B" w:rsidRPr="00937B3C" w:rsidRDefault="005D4C9B" w:rsidP="005D4C9B">
      <w:pPr>
        <w:spacing w:before="120" w:line="276" w:lineRule="auto"/>
        <w:ind w:right="-23" w:firstLine="567"/>
        <w:jc w:val="both"/>
        <w:outlineLvl w:val="0"/>
      </w:pPr>
      <w:r w:rsidRPr="00937B3C">
        <w:rPr>
          <w:b/>
        </w:rPr>
        <w:t>Окружающий мир</w:t>
      </w:r>
    </w:p>
    <w:p w:rsidR="005D4C9B" w:rsidRPr="00937B3C" w:rsidRDefault="005D4C9B" w:rsidP="005D4C9B">
      <w:pPr>
        <w:spacing w:line="276" w:lineRule="auto"/>
        <w:ind w:right="-23" w:firstLine="567"/>
        <w:jc w:val="both"/>
      </w:pPr>
      <w:r w:rsidRPr="00937B3C">
        <w:t xml:space="preserve">Одна из целей предмета «Окружающий мир» в программе авторов – научить школьников объяснять своё отношение к миру. Такой подход позволяет учителю не навязывать «правильное» отношение к окружающему, а корректировать мировоззрение ребёнка, его нравственные установки и ценности. Этим целям служит целая линия развития. </w:t>
      </w:r>
    </w:p>
    <w:p w:rsidR="005D4C9B" w:rsidRPr="00937B3C" w:rsidRDefault="005D4C9B" w:rsidP="005D4C9B">
      <w:pPr>
        <w:spacing w:before="120" w:after="120" w:line="276" w:lineRule="auto"/>
        <w:ind w:right="-23" w:firstLine="567"/>
        <w:jc w:val="both"/>
        <w:outlineLvl w:val="0"/>
        <w:rPr>
          <w:b/>
        </w:rPr>
      </w:pPr>
      <w:r w:rsidRPr="00937B3C">
        <w:rPr>
          <w:b/>
        </w:rPr>
        <w:t xml:space="preserve">3.4. Регулятивные универсальные учебные действия </w:t>
      </w:r>
    </w:p>
    <w:p w:rsidR="005D4C9B" w:rsidRPr="00937B3C" w:rsidRDefault="005D4C9B" w:rsidP="005D4C9B">
      <w:pPr>
        <w:spacing w:line="276" w:lineRule="auto"/>
        <w:ind w:right="-23" w:firstLine="567"/>
        <w:jc w:val="both"/>
      </w:pPr>
      <w:r w:rsidRPr="00937B3C">
        <w:t xml:space="preserve">Развитие организационных умений осуществляется через </w:t>
      </w:r>
      <w:r w:rsidRPr="00937B3C">
        <w:rPr>
          <w:i/>
        </w:rPr>
        <w:t>проблемно-диалогическую технологию</w:t>
      </w:r>
      <w:r w:rsidRPr="00937B3C">
        <w:t xml:space="preserve"> освоения новых знаний, где учитель-«режиссёр» учебного процесса, а ученики совместно с ним ставят и решают учебную предметную проблему (задачу), при этом дети используют эти умения на уроке. К концу начальной школы соответствующим возрасту становится использование </w:t>
      </w:r>
      <w:r w:rsidRPr="00937B3C">
        <w:rPr>
          <w:i/>
        </w:rPr>
        <w:t>проектной деятельности</w:t>
      </w:r>
      <w:r w:rsidRPr="00937B3C">
        <w:t xml:space="preserve"> как в учёбе, так и вне учёбы. Проектная деятельность предусматривает как коллективную, так и индивидуальную работу по самостоятельно выбранной теме. Тема может предполагать решение жизненно-практических (часто межпредметных) задач (проблем), в ходе которого ученики используют присвоенный ими алгоритм постановки и решения проблем. Учитель в данном случае является консультантом. </w:t>
      </w:r>
      <w:r w:rsidRPr="00937B3C">
        <w:rPr>
          <w:bCs/>
        </w:rPr>
        <w:t>К концу начальной школы ученик постепенно учится давать свои ответы на неоднозначные оценочные вопросы. Таким образом, он постепенно</w:t>
      </w:r>
      <w:r w:rsidRPr="00937B3C">
        <w:t xml:space="preserve"> начинает </w:t>
      </w:r>
      <w:r w:rsidRPr="00937B3C">
        <w:rPr>
          <w:bCs/>
        </w:rPr>
        <w:t xml:space="preserve">выращивать </w:t>
      </w:r>
      <w:r w:rsidRPr="00937B3C">
        <w:t xml:space="preserve">основы </w:t>
      </w:r>
      <w:r w:rsidRPr="00937B3C">
        <w:rPr>
          <w:i/>
        </w:rPr>
        <w:t>личного мировоззрения</w:t>
      </w:r>
      <w:r w:rsidRPr="00937B3C">
        <w:t>.</w:t>
      </w:r>
    </w:p>
    <w:p w:rsidR="005D4C9B" w:rsidRPr="00937B3C" w:rsidRDefault="005D4C9B" w:rsidP="005D4C9B">
      <w:pPr>
        <w:spacing w:before="120" w:after="120" w:line="276" w:lineRule="auto"/>
        <w:ind w:right="-23" w:firstLine="567"/>
        <w:jc w:val="both"/>
        <w:outlineLvl w:val="0"/>
        <w:rPr>
          <w:b/>
        </w:rPr>
      </w:pPr>
      <w:r w:rsidRPr="00937B3C">
        <w:rPr>
          <w:b/>
        </w:rPr>
        <w:t>Типовые задания, нацеленные на регулятивные универсальные учебные действия</w:t>
      </w:r>
    </w:p>
    <w:p w:rsidR="005D4C9B" w:rsidRPr="00937B3C" w:rsidRDefault="005D4C9B" w:rsidP="005D4C9B">
      <w:pPr>
        <w:spacing w:line="276" w:lineRule="auto"/>
        <w:ind w:right="-23" w:firstLine="567"/>
        <w:jc w:val="both"/>
        <w:outlineLvl w:val="0"/>
      </w:pPr>
      <w:r w:rsidRPr="00937B3C">
        <w:rPr>
          <w:b/>
        </w:rPr>
        <w:t>Русский язык</w:t>
      </w:r>
    </w:p>
    <w:p w:rsidR="005D4C9B" w:rsidRPr="00937B3C" w:rsidRDefault="005D4C9B" w:rsidP="005D4C9B">
      <w:pPr>
        <w:spacing w:line="276" w:lineRule="auto"/>
        <w:ind w:right="-23" w:firstLine="567"/>
        <w:jc w:val="both"/>
      </w:pPr>
      <w:r w:rsidRPr="00937B3C">
        <w:t>В учебниках по русскому языку также содержатся задания, помогающие отк</w:t>
      </w:r>
      <w:r w:rsidR="009E6069">
        <w:t>рывать новые знания: наблюдение</w:t>
      </w:r>
      <w:r w:rsidRPr="00937B3C">
        <w:t>, актуализация знаний, новые сведения, добытые при помощи учителя – консультанта, обо</w:t>
      </w:r>
      <w:r w:rsidR="009E6069">
        <w:t>б</w:t>
      </w:r>
      <w:r w:rsidRPr="00937B3C">
        <w:t>щение и подведение итогов, например, по исследованию.</w:t>
      </w:r>
    </w:p>
    <w:p w:rsidR="005D4C9B" w:rsidRPr="00937B3C" w:rsidRDefault="005D4C9B" w:rsidP="005D4C9B">
      <w:pPr>
        <w:spacing w:before="120" w:line="276" w:lineRule="auto"/>
        <w:ind w:right="-23" w:firstLine="567"/>
        <w:jc w:val="both"/>
        <w:outlineLvl w:val="0"/>
      </w:pPr>
      <w:r w:rsidRPr="00937B3C">
        <w:rPr>
          <w:b/>
        </w:rPr>
        <w:t>Литературное чтение</w:t>
      </w:r>
    </w:p>
    <w:p w:rsidR="005D4C9B" w:rsidRPr="00937B3C" w:rsidRDefault="005D4C9B" w:rsidP="005D4C9B">
      <w:pPr>
        <w:spacing w:line="276" w:lineRule="auto"/>
        <w:ind w:right="-23" w:firstLine="567"/>
        <w:jc w:val="both"/>
      </w:pPr>
      <w:r w:rsidRPr="00937B3C">
        <w:t>Регулятивные универсальные учебные  действия развиваются с помощью заданий: 1) на составление плана (план текста, план устного рассказа, план сочинения); 2) на проведение самопроверки; редактирования текста.</w:t>
      </w:r>
    </w:p>
    <w:p w:rsidR="005D4C9B" w:rsidRPr="00937B3C" w:rsidRDefault="005D4C9B" w:rsidP="005D4C9B">
      <w:pPr>
        <w:spacing w:line="276" w:lineRule="auto"/>
        <w:ind w:right="-23" w:firstLine="567"/>
        <w:jc w:val="both"/>
      </w:pPr>
      <w:r w:rsidRPr="00937B3C">
        <w:t>На уроках происходит освоение технологии продуктивного чтения, которая обеспечивает ребёнка алгоритмом самостоятельного освоения текста (до начала чтения, во время чтения, после чтения).</w:t>
      </w:r>
    </w:p>
    <w:p w:rsidR="005D4C9B" w:rsidRPr="00937B3C" w:rsidRDefault="005D4C9B" w:rsidP="005D4C9B">
      <w:pPr>
        <w:spacing w:line="276" w:lineRule="auto"/>
        <w:ind w:right="-23" w:firstLine="567"/>
        <w:jc w:val="both"/>
      </w:pPr>
      <w:r w:rsidRPr="00937B3C">
        <w:t>Ведущим приёмом анализа текста является диалог с автором, который предусматривает: 1) нахождение в</w:t>
      </w:r>
      <w:r w:rsidR="009E6069">
        <w:t xml:space="preserve"> </w:t>
      </w:r>
      <w:r w:rsidRPr="00937B3C">
        <w:t>текста</w:t>
      </w:r>
      <w:r w:rsidR="009E6069">
        <w:t>х</w:t>
      </w:r>
      <w:r w:rsidRPr="00937B3C">
        <w:t xml:space="preserve"> прямых и скрытых авторских вопросов; 2) прогнозирование ответов; 3) самопроверку по тексту.</w:t>
      </w:r>
    </w:p>
    <w:p w:rsidR="005D4C9B" w:rsidRDefault="005D4C9B" w:rsidP="005D4C9B">
      <w:pPr>
        <w:spacing w:before="120" w:line="276" w:lineRule="auto"/>
        <w:ind w:right="-23" w:firstLine="567"/>
        <w:jc w:val="both"/>
        <w:outlineLvl w:val="0"/>
        <w:rPr>
          <w:b/>
        </w:rPr>
      </w:pPr>
    </w:p>
    <w:p w:rsidR="00E50A42" w:rsidRDefault="00E50A42" w:rsidP="005D4C9B">
      <w:pPr>
        <w:spacing w:before="120" w:line="276" w:lineRule="auto"/>
        <w:ind w:right="-23" w:firstLine="567"/>
        <w:jc w:val="both"/>
        <w:outlineLvl w:val="0"/>
        <w:rPr>
          <w:b/>
        </w:rPr>
      </w:pPr>
    </w:p>
    <w:p w:rsidR="005D4C9B" w:rsidRPr="00937B3C" w:rsidRDefault="005D4C9B" w:rsidP="009E6069">
      <w:pPr>
        <w:spacing w:before="120" w:line="276" w:lineRule="auto"/>
        <w:ind w:right="-23" w:firstLine="567"/>
        <w:jc w:val="center"/>
        <w:outlineLvl w:val="0"/>
      </w:pPr>
      <w:r w:rsidRPr="00937B3C">
        <w:rPr>
          <w:b/>
        </w:rPr>
        <w:lastRenderedPageBreak/>
        <w:t>Математика</w:t>
      </w:r>
    </w:p>
    <w:p w:rsidR="005D4C9B" w:rsidRPr="00937B3C" w:rsidRDefault="005D4C9B" w:rsidP="005D4C9B">
      <w:pPr>
        <w:pStyle w:val="a8"/>
        <w:spacing w:before="0" w:beforeAutospacing="0" w:after="0" w:afterAutospacing="0" w:line="276" w:lineRule="auto"/>
        <w:ind w:right="-23" w:firstLine="567"/>
        <w:jc w:val="both"/>
      </w:pPr>
      <w:r w:rsidRPr="00937B3C">
        <w:t xml:space="preserve">Работа с любым учебным заданием требует развития регулятивных умений. Одним из наиболее эффективных учебных заданий на развитие таких умений является текстовая задача, так как работа с ней полностью отражает алгоритм работы по достижению поставленной цели (по П.Я. Гальперину). </w:t>
      </w:r>
    </w:p>
    <w:p w:rsidR="005D4C9B" w:rsidRPr="00937B3C" w:rsidRDefault="005D4C9B" w:rsidP="005D4C9B">
      <w:pPr>
        <w:pStyle w:val="a8"/>
        <w:spacing w:before="0" w:beforeAutospacing="0" w:after="0" w:afterAutospacing="0" w:line="276" w:lineRule="auto"/>
        <w:ind w:right="-23" w:firstLine="567"/>
        <w:jc w:val="both"/>
      </w:pPr>
      <w:r w:rsidRPr="00937B3C">
        <w:t xml:space="preserve">Следующим этапом развития организационных умений является работа над системой учебных заданий (учебной задачей). Для этого в  1 классе предлагаются проблемные </w:t>
      </w:r>
      <w:r w:rsidR="009E6069">
        <w:t>вопросы для обсуждения учеников</w:t>
      </w:r>
      <w:r w:rsidRPr="00937B3C">
        <w:t>,</w:t>
      </w:r>
      <w:r w:rsidR="009E6069">
        <w:t xml:space="preserve"> </w:t>
      </w:r>
      <w:r w:rsidRPr="00937B3C">
        <w:t xml:space="preserve">позволяющие проверить правильность собственных умозаключений. Таким образом, школьники учатся сверять свои действия с целью. </w:t>
      </w:r>
    </w:p>
    <w:p w:rsidR="005D4C9B" w:rsidRPr="00937B3C" w:rsidRDefault="005D4C9B" w:rsidP="005D4C9B">
      <w:pPr>
        <w:pStyle w:val="a8"/>
        <w:spacing w:before="0" w:beforeAutospacing="0" w:after="0" w:afterAutospacing="0" w:line="276" w:lineRule="auto"/>
        <w:ind w:right="-23" w:firstLine="567"/>
        <w:jc w:val="both"/>
      </w:pPr>
      <w:r w:rsidRPr="00937B3C">
        <w:t>В значительную часть уроков 2 класса и во все уроки 3–4 классов в учебник включены проблемные ситуации, позволяющие школьникам вместе с учителем выбрать цель деятельности (сформулировать основную проблему (вопрос) урока), авторские версии таких вопросов дают возможность оценить правильность действий учеников. Обозначенный рамками в конце всех тем во всех без исключения учебниках главный вывод позволяет проверять и оценивать результат. Проблемные ситуации практически всего курса математики строятся на затруднении в выполнении нового задания, система подводящих диалогов позволяет при этом учащимся самостоятельно, основываясь на имеющихся у них знаниях, вывести новый алгоритм действия для нового задания, поставив при этом цель, спланировав свою деятельность, и оценить результат, проверив его.</w:t>
      </w:r>
    </w:p>
    <w:p w:rsidR="005D4C9B" w:rsidRPr="00937B3C" w:rsidRDefault="005D4C9B" w:rsidP="009E6069">
      <w:pPr>
        <w:spacing w:before="120" w:line="276" w:lineRule="auto"/>
        <w:ind w:right="-23" w:firstLine="567"/>
        <w:jc w:val="center"/>
        <w:outlineLvl w:val="0"/>
      </w:pPr>
      <w:r w:rsidRPr="00937B3C">
        <w:rPr>
          <w:b/>
        </w:rPr>
        <w:t>Окружающий мир</w:t>
      </w:r>
    </w:p>
    <w:p w:rsidR="005D4C9B" w:rsidRPr="00937B3C" w:rsidRDefault="005D4C9B" w:rsidP="005D4C9B">
      <w:pPr>
        <w:spacing w:line="276" w:lineRule="auto"/>
        <w:ind w:right="-23" w:firstLine="567"/>
        <w:jc w:val="both"/>
      </w:pPr>
      <w:r w:rsidRPr="00937B3C">
        <w:t>В учебнике 1 класса предлагаются проблемные вопросы для обсуждения учениками и выводы в рамке для проверки правильности и эффективности действий. Эти задания снабжены точками и значками оранжевого цвета. Таким образом, школьники учатся регулятивным универсальным учебным действиям: высказывать своё предположение (версию)  и определять успешность выполнения своего задания в диалоге с учителем; учиться</w:t>
      </w:r>
      <w:r w:rsidR="00AA1E67">
        <w:t xml:space="preserve"> </w:t>
      </w:r>
      <w:r w:rsidRPr="00937B3C">
        <w:t>отличать верно выполненное задание от неверного и др.</w:t>
      </w:r>
    </w:p>
    <w:p w:rsidR="005D4C9B" w:rsidRPr="00937B3C" w:rsidRDefault="005D4C9B" w:rsidP="005D4C9B">
      <w:pPr>
        <w:spacing w:line="276" w:lineRule="auto"/>
        <w:ind w:right="-23" w:firstLine="567"/>
        <w:jc w:val="both"/>
      </w:pPr>
      <w:r w:rsidRPr="00937B3C">
        <w:t xml:space="preserve">В значительную часть уроков в учебник 2 класса включены проблемные ситуации, позволяющие школьникам вместе с учителем </w:t>
      </w:r>
      <w:r w:rsidRPr="00937B3C">
        <w:rPr>
          <w:i/>
        </w:rPr>
        <w:t>обнаруживать</w:t>
      </w:r>
      <w:r w:rsidRPr="00937B3C">
        <w:t xml:space="preserve"> и </w:t>
      </w:r>
      <w:r w:rsidRPr="00937B3C">
        <w:rPr>
          <w:i/>
        </w:rPr>
        <w:t>формулировать</w:t>
      </w:r>
      <w:r w:rsidRPr="00937B3C">
        <w:t xml:space="preserve"> учебную проблему,  высказывать свою версию, пытаться предлагать способ ее проверки. Эти части учебного материала снабжены плашкой оранжевого цвета «Определяем проблему урока».  Во всех без исключения параграфах важнейшая часть учебного материала снабжена плашкой «Учимся открывать новые знания и проверяем себя». С помощью этой части учебника учитель организует беседу с учащимися (приведены примерные вопросы учителя к конкретному рисунку и варианты правильных ответов в общем виде), в результате чего школьники учатся </w:t>
      </w:r>
      <w:r w:rsidRPr="00937B3C">
        <w:rPr>
          <w:i/>
        </w:rPr>
        <w:t>работать</w:t>
      </w:r>
      <w:r w:rsidR="00AA1E67">
        <w:rPr>
          <w:i/>
        </w:rPr>
        <w:t xml:space="preserve"> </w:t>
      </w:r>
      <w:r w:rsidRPr="00937B3C">
        <w:rPr>
          <w:i/>
        </w:rPr>
        <w:t>по</w:t>
      </w:r>
      <w:r w:rsidRPr="00937B3C">
        <w:t xml:space="preserve"> предложенному </w:t>
      </w:r>
      <w:r w:rsidRPr="00937B3C">
        <w:rPr>
          <w:i/>
        </w:rPr>
        <w:t>плану</w:t>
      </w:r>
      <w:r w:rsidRPr="00937B3C">
        <w:t xml:space="preserve">, используя необходимые средства (учебник). А сравнивая полученный в беседе вывод с выводом параграфа, ученики </w:t>
      </w:r>
      <w:r w:rsidRPr="00937B3C">
        <w:rPr>
          <w:i/>
        </w:rPr>
        <w:t>определяют</w:t>
      </w:r>
      <w:r w:rsidRPr="00937B3C">
        <w:t xml:space="preserve"> успешность выполнения своего задания в диалоге с учителем. </w:t>
      </w:r>
    </w:p>
    <w:p w:rsidR="005D4C9B" w:rsidRPr="00937B3C" w:rsidRDefault="005D4C9B" w:rsidP="005D4C9B">
      <w:pPr>
        <w:spacing w:line="276" w:lineRule="auto"/>
        <w:ind w:right="-23" w:firstLine="567"/>
        <w:jc w:val="both"/>
      </w:pPr>
      <w:r w:rsidRPr="00937B3C">
        <w:t xml:space="preserve">В учебниках 3-4 класса полностью реализована технология проблемного диалога.  В каждый параграф включены проблемные ситуации, позволяющие школьникам вместе с учителем обнаруживать и формулировать учебную проблему,  высказывать свою версию, пытаться предлагать способ её проверки. Эти части учебного материала снабжены плашкой оранжевого цвета «Определяем проблему урока».  Сформулировав проблему и определив основной вопрос (проблему урока), ученики приступают к планированию, обучаясь  самостоятельно формулировать цели урока после предварительного обсуждения. С помощью вопросов, помещённых под плашкой «Вспоминаем то, что знаем», ученики повторяют уже имеющиеся у них сведения, необходимые для изучения новой темы. Плашка «Решаем проблему, открываем новые знания» содержит необходимый учебный материал, который </w:t>
      </w:r>
      <w:r w:rsidRPr="00937B3C">
        <w:lastRenderedPageBreak/>
        <w:t>позволяет учителю организовать подводящий или побуждающий диалог по изучению нового, используя учебник в качестве источника информации или для проверки верности своих предположений. При этом ученики обучаются  работать по плану, сверяя свои действия с целью и при необходимости исправляя ошибки с помощью учителя. Плашка «Сравниваем свой вывод с</w:t>
      </w:r>
      <w:r w:rsidR="00AA1E67">
        <w:t xml:space="preserve"> </w:t>
      </w:r>
      <w:r w:rsidRPr="00937B3C">
        <w:t xml:space="preserve">авторским» содержит главный вывод параграфа, позволяющий школьникам учиться вырабатывать в диалоге с учителем критерии оценки и определять степень успешности выполнения своей работы. </w:t>
      </w:r>
    </w:p>
    <w:p w:rsidR="005D4C9B" w:rsidRPr="00937B3C" w:rsidRDefault="005D4C9B" w:rsidP="005D4C9B">
      <w:pPr>
        <w:spacing w:before="120" w:after="120" w:line="276" w:lineRule="auto"/>
        <w:ind w:right="-23" w:firstLine="567"/>
        <w:jc w:val="both"/>
        <w:outlineLvl w:val="0"/>
        <w:rPr>
          <w:b/>
        </w:rPr>
      </w:pPr>
      <w:r w:rsidRPr="00937B3C">
        <w:rPr>
          <w:b/>
        </w:rPr>
        <w:t>3.5. Познавательные универсальные учебные действия (в том числе чтение и работа с информацией)</w:t>
      </w:r>
    </w:p>
    <w:p w:rsidR="005D4C9B" w:rsidRPr="00937B3C" w:rsidRDefault="005D4C9B" w:rsidP="005D4C9B">
      <w:pPr>
        <w:spacing w:line="276" w:lineRule="auto"/>
        <w:ind w:right="-23" w:firstLine="567"/>
        <w:jc w:val="both"/>
      </w:pPr>
      <w:r w:rsidRPr="00937B3C">
        <w:t>Младший школьный возраст сензитивен (наиболее благоприятен) для развития мышления. В дошкольном возрасте наиболее эффективно происходило развитие памяти и речи в процессе общения со сверстниками. В школу в норме ребёнок приходит с наглядно-образным видом мышления, то есть мыслит на основе реальных предметов, которые можно потрогать, передвинуть и т.д. Задача педагога начальной школы развить в процессе обучения последующий вид мыслительной деятельности –</w:t>
      </w:r>
      <w:r w:rsidR="009E6069">
        <w:t xml:space="preserve"> </w:t>
      </w:r>
      <w:r w:rsidRPr="00937B3C">
        <w:t>словесно - логический, теоретический - когда ребёнок способен мыслить без опоры на реальный предмет, оперируя образами. Так, например, сначала для счёта ребёнок использует счётные палочки, карандаши, пальцы, а затем научается считать в уме.</w:t>
      </w:r>
    </w:p>
    <w:p w:rsidR="005D4C9B" w:rsidRPr="00937B3C" w:rsidRDefault="005D4C9B" w:rsidP="005D4C9B">
      <w:pPr>
        <w:spacing w:line="276" w:lineRule="auto"/>
        <w:ind w:right="-23" w:firstLine="567"/>
        <w:jc w:val="both"/>
      </w:pPr>
      <w:r w:rsidRPr="00937B3C">
        <w:t>В этом возрасте у учащихся формируется и такое новообразование как внутренний план действий, то есть когда ребёнок, прежде чем совершить какое-либо действие или поступок, составляет мысленно план действий, оценивает результат, отношение близких ему людей к этому поступку и лишь потом начинает действовать. Ребёнок теряет непосредственность в поведении, начинает мыслить.</w:t>
      </w:r>
    </w:p>
    <w:p w:rsidR="005D4C9B" w:rsidRPr="00937B3C" w:rsidRDefault="005D4C9B" w:rsidP="005D4C9B">
      <w:pPr>
        <w:spacing w:line="276" w:lineRule="auto"/>
        <w:ind w:right="-23" w:firstLine="567"/>
        <w:jc w:val="both"/>
        <w:rPr>
          <w:b/>
        </w:rPr>
      </w:pPr>
      <w:r w:rsidRPr="00937B3C">
        <w:rPr>
          <w:i/>
        </w:rPr>
        <w:t>Наглядно-образное мышление</w:t>
      </w:r>
      <w:r w:rsidRPr="00937B3C">
        <w:t>,</w:t>
      </w:r>
      <w:r w:rsidR="00AA1E67">
        <w:t xml:space="preserve"> </w:t>
      </w:r>
      <w:r w:rsidRPr="00937B3C">
        <w:t xml:space="preserve">свойственное детям младшего школьного возраста, позволяет сформировать </w:t>
      </w:r>
      <w:r w:rsidRPr="00937B3C">
        <w:rPr>
          <w:i/>
        </w:rPr>
        <w:t>целостную, но</w:t>
      </w:r>
      <w:r w:rsidR="00AA1E67">
        <w:rPr>
          <w:i/>
        </w:rPr>
        <w:t xml:space="preserve"> </w:t>
      </w:r>
      <w:r w:rsidRPr="00937B3C">
        <w:rPr>
          <w:i/>
        </w:rPr>
        <w:t>предварительную картину мира</w:t>
      </w:r>
      <w:r w:rsidRPr="00937B3C">
        <w:rPr>
          <w:b/>
        </w:rPr>
        <w:t xml:space="preserve">, </w:t>
      </w:r>
      <w:r w:rsidRPr="00937B3C">
        <w:t xml:space="preserve">основанную на фактах, явлениях, образах и простых понятиях. Развитие интеллектуальных умений осуществляется </w:t>
      </w:r>
      <w:r w:rsidRPr="00937B3C">
        <w:rPr>
          <w:i/>
        </w:rPr>
        <w:t>под руководством учителя</w:t>
      </w:r>
      <w:r w:rsidRPr="00937B3C">
        <w:t xml:space="preserve"> в 1-2 классе, а в 3- 4 ставятся учебные задачи, которые ученики учатся решать </w:t>
      </w:r>
      <w:r w:rsidRPr="00937B3C">
        <w:rPr>
          <w:i/>
        </w:rPr>
        <w:t>самостоятельно</w:t>
      </w:r>
      <w:r w:rsidRPr="00937B3C">
        <w:t>. К концу начальной школы становление абстрактного мышления</w:t>
      </w:r>
      <w:r w:rsidR="00AA1E67">
        <w:t xml:space="preserve"> </w:t>
      </w:r>
      <w:r w:rsidRPr="00937B3C">
        <w:t>позволяет</w:t>
      </w:r>
      <w:r w:rsidR="00AA1E67">
        <w:t xml:space="preserve"> </w:t>
      </w:r>
      <w:r w:rsidRPr="00937B3C">
        <w:t>начинать</w:t>
      </w:r>
      <w:r w:rsidR="00AA1E67">
        <w:t xml:space="preserve"> </w:t>
      </w:r>
      <w:r w:rsidRPr="00937B3C">
        <w:t>достройку картины мира</w:t>
      </w:r>
      <w:r w:rsidR="009E6069">
        <w:t xml:space="preserve"> </w:t>
      </w:r>
      <w:r w:rsidRPr="00937B3C">
        <w:t>фактами, явлениями и абстрактными понятиями из разных предметов (наук).</w:t>
      </w:r>
      <w:r w:rsidRPr="00937B3C">
        <w:br/>
      </w:r>
      <w:r w:rsidRPr="00937B3C">
        <w:rPr>
          <w:b/>
        </w:rPr>
        <w:t>Типовые задания, нацеленные на развитие познавательных универсальных учебных действий</w:t>
      </w:r>
    </w:p>
    <w:p w:rsidR="005D4C9B" w:rsidRPr="00937B3C" w:rsidRDefault="005D4C9B" w:rsidP="005D4C9B">
      <w:pPr>
        <w:spacing w:line="276" w:lineRule="auto"/>
        <w:ind w:right="-23" w:firstLine="567"/>
        <w:jc w:val="both"/>
        <w:outlineLvl w:val="0"/>
      </w:pPr>
      <w:r w:rsidRPr="00937B3C">
        <w:rPr>
          <w:b/>
        </w:rPr>
        <w:t>Русский язык</w:t>
      </w:r>
    </w:p>
    <w:p w:rsidR="005D4C9B" w:rsidRPr="00937B3C" w:rsidRDefault="005D4C9B" w:rsidP="005D4C9B">
      <w:pPr>
        <w:spacing w:line="276" w:lineRule="auto"/>
        <w:ind w:right="-23" w:firstLine="567"/>
        <w:jc w:val="both"/>
        <w:outlineLvl w:val="0"/>
      </w:pPr>
      <w:r w:rsidRPr="00937B3C">
        <w:t>Задания на извлечение, преобразование и использование текстовой информации.</w:t>
      </w:r>
    </w:p>
    <w:p w:rsidR="005D4C9B" w:rsidRPr="00937B3C" w:rsidRDefault="005D4C9B" w:rsidP="009E6069">
      <w:pPr>
        <w:numPr>
          <w:ilvl w:val="0"/>
          <w:numId w:val="2"/>
        </w:numPr>
        <w:tabs>
          <w:tab w:val="clear" w:pos="720"/>
        </w:tabs>
        <w:spacing w:before="120" w:line="276" w:lineRule="auto"/>
        <w:ind w:left="0" w:right="-23" w:firstLine="567"/>
        <w:jc w:val="both"/>
        <w:outlineLvl w:val="0"/>
      </w:pPr>
      <w:r w:rsidRPr="00937B3C">
        <w:t xml:space="preserve">Правила, определения и т.п. в виде графических схем, таблиц, алгоритмов, разного рода визуальных подсказок и ключей, «иллюстративного» визуального ряда (даны в учебнике или составляются детьми). </w:t>
      </w:r>
    </w:p>
    <w:p w:rsidR="005D4C9B" w:rsidRPr="00937B3C" w:rsidRDefault="005D4C9B" w:rsidP="009E6069">
      <w:pPr>
        <w:numPr>
          <w:ilvl w:val="0"/>
          <w:numId w:val="2"/>
        </w:numPr>
        <w:tabs>
          <w:tab w:val="clear" w:pos="720"/>
        </w:tabs>
        <w:spacing w:before="120" w:line="276" w:lineRule="auto"/>
        <w:ind w:left="0" w:right="-23" w:firstLine="567"/>
        <w:jc w:val="both"/>
        <w:outlineLvl w:val="0"/>
      </w:pPr>
      <w:r w:rsidRPr="00937B3C">
        <w:t xml:space="preserve">Приёмы работы с правилами и определениями как учебно-научными текстами. </w:t>
      </w:r>
    </w:p>
    <w:p w:rsidR="005D4C9B" w:rsidRPr="00937B3C" w:rsidRDefault="005D4C9B" w:rsidP="009E6069">
      <w:pPr>
        <w:numPr>
          <w:ilvl w:val="0"/>
          <w:numId w:val="2"/>
        </w:numPr>
        <w:tabs>
          <w:tab w:val="clear" w:pos="720"/>
        </w:tabs>
        <w:spacing w:before="120" w:line="276" w:lineRule="auto"/>
        <w:ind w:left="0" w:right="-23" w:firstLine="567"/>
        <w:jc w:val="both"/>
        <w:outlineLvl w:val="0"/>
      </w:pPr>
      <w:r w:rsidRPr="00937B3C">
        <w:t xml:space="preserve">Система работы с различными словарями. </w:t>
      </w:r>
    </w:p>
    <w:p w:rsidR="005D4C9B" w:rsidRPr="00937B3C" w:rsidRDefault="005D4C9B" w:rsidP="005D4C9B">
      <w:pPr>
        <w:spacing w:before="120" w:line="276" w:lineRule="auto"/>
        <w:ind w:right="-23" w:firstLine="567"/>
        <w:jc w:val="both"/>
        <w:outlineLvl w:val="0"/>
      </w:pPr>
      <w:r w:rsidRPr="00937B3C">
        <w:rPr>
          <w:b/>
        </w:rPr>
        <w:t>Литературное чтение</w:t>
      </w:r>
    </w:p>
    <w:p w:rsidR="005D4C9B" w:rsidRPr="00937B3C" w:rsidRDefault="005D4C9B" w:rsidP="005D4C9B">
      <w:pPr>
        <w:spacing w:line="276" w:lineRule="auto"/>
        <w:ind w:right="-23" w:firstLine="567"/>
        <w:jc w:val="both"/>
        <w:outlineLvl w:val="0"/>
      </w:pPr>
      <w:r w:rsidRPr="00937B3C">
        <w:t xml:space="preserve">Развитие читательских умений обеспечивает технология формирования типа правильной читательской деятельности (продуктивного чтения), которая отражена в учебниках и тетрадях по литературному чтению: </w:t>
      </w:r>
    </w:p>
    <w:p w:rsidR="005D4C9B" w:rsidRPr="00937B3C" w:rsidRDefault="005D4C9B" w:rsidP="005D4C9B">
      <w:pPr>
        <w:spacing w:line="276" w:lineRule="auto"/>
        <w:ind w:right="-23" w:firstLine="567"/>
        <w:jc w:val="both"/>
        <w:outlineLvl w:val="0"/>
      </w:pPr>
      <w:r w:rsidRPr="00937B3C">
        <w:lastRenderedPageBreak/>
        <w:t xml:space="preserve">этап 1 (работа с текстом до чтения, на основе заглавия, фамилии автора, ключевых слов, иллюстрации) – обеспечивает развитие механизма прогнозирования и приёмов просмотрового и ознакомительного чтения; </w:t>
      </w:r>
    </w:p>
    <w:p w:rsidR="005D4C9B" w:rsidRPr="00937B3C" w:rsidRDefault="005D4C9B" w:rsidP="005D4C9B">
      <w:pPr>
        <w:spacing w:line="276" w:lineRule="auto"/>
        <w:ind w:right="-23" w:firstLine="567"/>
        <w:jc w:val="both"/>
        <w:outlineLvl w:val="0"/>
      </w:pPr>
      <w:r w:rsidRPr="00937B3C">
        <w:t xml:space="preserve">этап 2 (работа с текстом во время чтения) – обеспечивает интерпретацию текста учениками как результат изучающего чтения; </w:t>
      </w:r>
    </w:p>
    <w:p w:rsidR="005D4C9B" w:rsidRPr="00937B3C" w:rsidRDefault="005D4C9B" w:rsidP="005D4C9B">
      <w:pPr>
        <w:spacing w:line="276" w:lineRule="auto"/>
        <w:ind w:right="-23" w:firstLine="567"/>
        <w:jc w:val="both"/>
        <w:outlineLvl w:val="0"/>
      </w:pPr>
      <w:r w:rsidRPr="00937B3C">
        <w:t>этап 3 (после чтения) – это развитие умений рефлексивного чтения в ходе выполнения творческих заданий.</w:t>
      </w:r>
    </w:p>
    <w:p w:rsidR="005D4C9B" w:rsidRPr="00937B3C" w:rsidRDefault="005D4C9B" w:rsidP="005D4C9B">
      <w:pPr>
        <w:spacing w:before="120" w:line="276" w:lineRule="auto"/>
        <w:ind w:right="-23" w:firstLine="567"/>
        <w:jc w:val="both"/>
        <w:outlineLvl w:val="0"/>
      </w:pPr>
      <w:r w:rsidRPr="00937B3C">
        <w:rPr>
          <w:b/>
        </w:rPr>
        <w:t>Математика</w:t>
      </w:r>
    </w:p>
    <w:p w:rsidR="005D4C9B" w:rsidRPr="00937B3C" w:rsidRDefault="005D4C9B" w:rsidP="005D4C9B">
      <w:pPr>
        <w:spacing w:line="276" w:lineRule="auto"/>
        <w:ind w:right="-23" w:firstLine="567"/>
        <w:jc w:val="both"/>
      </w:pPr>
      <w:r w:rsidRPr="00937B3C">
        <w:t xml:space="preserve">1. Возрастные психологические особенности младших школьников делают  необходимым формирование моделирования как универсального учебного действия. Оно осуществляется в рамках практически всех учебных предметов начальной школы, но для математики это действие представляется наиболее важным, так как создаёт важнейший инструментарий для развития у детей познавательных универсальных действий. Так, например, большое количество математических задач может быть понято и решено   младшими школьниками только после создания адекватной их восприятию вспомогательной модели. Поэтому задания учебника первого класса знакомят учащихся с общепринятыми в математике моделями, а учебники 2–4 классов дополняют эту линию и учат детей самостоятельному созданию и применению моделей при решении предметных задач. </w:t>
      </w:r>
    </w:p>
    <w:p w:rsidR="005D4C9B" w:rsidRPr="00937B3C" w:rsidRDefault="005D4C9B" w:rsidP="005D4C9B">
      <w:pPr>
        <w:pStyle w:val="a8"/>
        <w:spacing w:before="0" w:beforeAutospacing="0" w:after="0" w:afterAutospacing="0" w:line="276" w:lineRule="auto"/>
        <w:ind w:right="-23" w:firstLine="567"/>
        <w:jc w:val="both"/>
      </w:pPr>
      <w:r>
        <w:t xml:space="preserve">2. Отличительной чертой учебника математики УМК «Перспектива» </w:t>
      </w:r>
      <w:r w:rsidRPr="00937B3C">
        <w:t>является широкое использование продуктивных заданий, требующих целенаправленного использования и, как следствие, развития таких важнейших мыслительных операций, как анализ, синтез, классификация, сравнение, аналогия. (Все задания учебника, сопровождающиеся инструкциями «Сравни», «Разбей на группы», «Найди истинное высказывание» и т.д.)</w:t>
      </w:r>
    </w:p>
    <w:p w:rsidR="005D4C9B" w:rsidRPr="00937B3C" w:rsidRDefault="005D4C9B" w:rsidP="005D4C9B">
      <w:pPr>
        <w:pStyle w:val="a8"/>
        <w:spacing w:before="0" w:beforeAutospacing="0" w:after="0" w:afterAutospacing="0" w:line="276" w:lineRule="auto"/>
        <w:ind w:right="-23" w:firstLine="567"/>
        <w:jc w:val="both"/>
      </w:pPr>
      <w:r w:rsidRPr="00937B3C">
        <w:t xml:space="preserve">3. Учебник содержит  также задания, позволяющие научить школьников самостоятельному применению знаний в новой ситуации, т.е. сформировать познавательные универсальные учебные действия. Подобные задания, относящиеся в первую очередь к </w:t>
      </w:r>
      <w:r>
        <w:t xml:space="preserve">авторским линиям </w:t>
      </w:r>
      <w:r w:rsidRPr="00937B3C">
        <w:t>«Занимательные и нестандартные задачи», расположены, начиная со второго класса, во всех учебниках в конце каждого разворота (параграфа).</w:t>
      </w:r>
    </w:p>
    <w:p w:rsidR="005D4C9B" w:rsidRPr="00937B3C" w:rsidRDefault="005D4C9B" w:rsidP="005D4C9B">
      <w:pPr>
        <w:spacing w:before="120" w:line="276" w:lineRule="auto"/>
        <w:ind w:right="-23" w:firstLine="567"/>
        <w:jc w:val="both"/>
        <w:outlineLvl w:val="0"/>
      </w:pPr>
      <w:r w:rsidRPr="00937B3C">
        <w:rPr>
          <w:b/>
        </w:rPr>
        <w:t>Окружающий мир</w:t>
      </w:r>
    </w:p>
    <w:p w:rsidR="005D4C9B" w:rsidRPr="00937B3C" w:rsidRDefault="005D4C9B" w:rsidP="005D4C9B">
      <w:pPr>
        <w:spacing w:line="276" w:lineRule="auto"/>
        <w:ind w:right="-23" w:firstLine="567"/>
        <w:jc w:val="both"/>
      </w:pPr>
      <w:r w:rsidRPr="00937B3C">
        <w:t xml:space="preserve">Одна из ведущих целей предмета «Окружающий мир» в авторской программе – научить школьников объяснять окружающий мир. Такой подход позволяет ученикам систематизировать свой опыт, превращая его в элементарную, но целостную систему.  Этим целям служит специальная линия развития. Задания, относящиеся к ней, отмечены в учебниках, которые будут выпущены к началу действия стандарта, точками синего цвета ●. </w:t>
      </w:r>
    </w:p>
    <w:p w:rsidR="005D4C9B" w:rsidRPr="00937B3C" w:rsidRDefault="005D4C9B" w:rsidP="005D4C9B">
      <w:pPr>
        <w:spacing w:line="276" w:lineRule="auto"/>
        <w:ind w:right="-23" w:firstLine="567"/>
        <w:jc w:val="both"/>
      </w:pPr>
      <w:r w:rsidRPr="00937B3C">
        <w:t xml:space="preserve">Ещё одна особенность, характерная для всех учебников окружающего мира, – принцип минимакса, согласно которому включён не только обязательный для изучения учебный материал (минимум, который и проверяется в контрольных работах), но и дополнительный материал (максимум). На уроке школьники ищут ответ на сформулированный ими вопрос и учатся находить и выбирать нужную информацию, проверяя правильность своей работы с помощью вывода в рамке. Такая деятельность нацелена на формирование умения добывать новые знания: извлекать информацию, представленную в разных формах (текст, таблица, схема, иллюстрация и др.). </w:t>
      </w:r>
    </w:p>
    <w:p w:rsidR="005D4C9B" w:rsidRPr="00937B3C" w:rsidRDefault="005D4C9B" w:rsidP="005D4C9B">
      <w:pPr>
        <w:spacing w:line="276" w:lineRule="auto"/>
        <w:ind w:right="-23" w:firstLine="567"/>
        <w:jc w:val="both"/>
      </w:pPr>
      <w:r w:rsidRPr="00937B3C">
        <w:t xml:space="preserve">В учебнике 2 класса часть времени посвящена обучению детей подготовке сообщений (докладов). Для этого приведена памятка ученикам, дана тематика докладов и текст в формате  обычных детских энциклопедий (тематика докладов не точно соответствует рубрикации «встроенной энциклопедии» и т.п.). Такая деятельность нацелена на формирование умения делать предварительный отбор источников информации (отбирать </w:t>
      </w:r>
      <w:r w:rsidRPr="00937B3C">
        <w:lastRenderedPageBreak/>
        <w:t>необходимые для решения учебной задачи  источники информации среди предложенных учителем) и умения добывать новые знания.</w:t>
      </w:r>
    </w:p>
    <w:p w:rsidR="005D4C9B" w:rsidRPr="00937B3C" w:rsidRDefault="005D4C9B" w:rsidP="005D4C9B">
      <w:pPr>
        <w:spacing w:before="240" w:after="120" w:line="276" w:lineRule="auto"/>
        <w:ind w:right="-23" w:firstLine="567"/>
        <w:jc w:val="both"/>
        <w:outlineLvl w:val="0"/>
        <w:rPr>
          <w:b/>
        </w:rPr>
      </w:pPr>
      <w:r w:rsidRPr="00937B3C">
        <w:rPr>
          <w:b/>
        </w:rPr>
        <w:t>3.6. Коммуникативные универсальные учебные действия (в том числе чтение и работа с информацией)</w:t>
      </w:r>
    </w:p>
    <w:p w:rsidR="005D4C9B" w:rsidRPr="00937B3C" w:rsidRDefault="005D4C9B" w:rsidP="005D4C9B">
      <w:pPr>
        <w:spacing w:line="276" w:lineRule="auto"/>
        <w:ind w:right="-23" w:firstLine="567"/>
        <w:jc w:val="both"/>
      </w:pPr>
      <w:r w:rsidRPr="00937B3C">
        <w:t>Развиваются базовые умения различных видов речевой деятельности: говорения, слушания, чтения и письма. Их развитие осуществляется в том числе посредством технологии продуктивного чтения (формирования типа правильной читательской деятельности), которую учитель использует как на уроках чтения, так и на уроках по другим предметам. На уроках, помимо фронтальной, используется групповая форма организации учебной деятельности детей, которая позволяет использовать и совершенствовать их коммуникативные умения в процессе решения учебных предметных проблем (задач). Дальнейшее развитие коммуникативных умений учеников к концу начальной школы начинает осуществляться и через самостоятельное использование учениками присвоенной системы приёмов понимания устного и письменного текста.</w:t>
      </w:r>
    </w:p>
    <w:p w:rsidR="005D4C9B" w:rsidRPr="00937B3C" w:rsidRDefault="005D4C9B" w:rsidP="005D4C9B">
      <w:pPr>
        <w:spacing w:before="120" w:after="120" w:line="276" w:lineRule="auto"/>
        <w:ind w:right="-23" w:firstLine="567"/>
        <w:jc w:val="both"/>
        <w:outlineLvl w:val="0"/>
        <w:rPr>
          <w:b/>
        </w:rPr>
      </w:pPr>
      <w:r w:rsidRPr="00937B3C">
        <w:rPr>
          <w:b/>
        </w:rPr>
        <w:t>Типовые задания, нацеленные на коммуникативные универсальные учебные действия</w:t>
      </w:r>
    </w:p>
    <w:p w:rsidR="005D4C9B" w:rsidRPr="00937B3C" w:rsidRDefault="005D4C9B" w:rsidP="005D4C9B">
      <w:pPr>
        <w:spacing w:line="276" w:lineRule="auto"/>
        <w:ind w:right="-23" w:firstLine="567"/>
        <w:jc w:val="both"/>
        <w:outlineLvl w:val="0"/>
        <w:rPr>
          <w:b/>
        </w:rPr>
      </w:pPr>
      <w:r w:rsidRPr="00937B3C">
        <w:rPr>
          <w:b/>
        </w:rPr>
        <w:t>Русский язык</w:t>
      </w:r>
    </w:p>
    <w:p w:rsidR="005D4C9B" w:rsidRPr="00937B3C" w:rsidRDefault="005D4C9B" w:rsidP="005D4C9B">
      <w:pPr>
        <w:spacing w:line="276" w:lineRule="auto"/>
        <w:ind w:right="-23" w:firstLine="567"/>
        <w:jc w:val="both"/>
      </w:pPr>
      <w:r w:rsidRPr="00937B3C">
        <w:t>Система работы по развитию речи чётко выстроена во всех учебниках по русскому языку и включает развитие орфоэпических навыков, работу по количественному и качественному обогащению словарного запаса детей, развитие и совершенствование грамматического строя речи, развитие связной устной и письменной речи. Предусмотрено выполнение заданий в группах при изучении каждой темы.</w:t>
      </w:r>
    </w:p>
    <w:p w:rsidR="005D4C9B" w:rsidRPr="00937B3C" w:rsidRDefault="005D4C9B" w:rsidP="005D4C9B">
      <w:pPr>
        <w:spacing w:before="120" w:line="276" w:lineRule="auto"/>
        <w:ind w:right="-23" w:firstLine="567"/>
        <w:jc w:val="both"/>
        <w:outlineLvl w:val="0"/>
      </w:pPr>
      <w:r w:rsidRPr="00937B3C">
        <w:rPr>
          <w:b/>
        </w:rPr>
        <w:t>Литературное чтение</w:t>
      </w:r>
    </w:p>
    <w:p w:rsidR="005D4C9B" w:rsidRPr="00937B3C" w:rsidRDefault="005D4C9B" w:rsidP="005D4C9B">
      <w:pPr>
        <w:spacing w:line="276" w:lineRule="auto"/>
        <w:ind w:right="-23" w:firstLine="567"/>
        <w:jc w:val="both"/>
        <w:outlineLvl w:val="0"/>
      </w:pPr>
      <w:r w:rsidRPr="00937B3C">
        <w:t>Примеры заданий на развитие коммуникативных УУД:</w:t>
      </w:r>
    </w:p>
    <w:p w:rsidR="005D4C9B" w:rsidRPr="00937B3C" w:rsidRDefault="005D4C9B" w:rsidP="005D4C9B">
      <w:pPr>
        <w:spacing w:line="276" w:lineRule="auto"/>
        <w:ind w:right="-23" w:firstLine="567"/>
        <w:jc w:val="both"/>
        <w:outlineLvl w:val="0"/>
      </w:pPr>
      <w:r w:rsidRPr="00937B3C">
        <w:t>1) слушание чтения (рассказа) учителя, фиксирование его темы, ключевых слов;</w:t>
      </w:r>
    </w:p>
    <w:p w:rsidR="005D4C9B" w:rsidRPr="00937B3C" w:rsidRDefault="005D4C9B" w:rsidP="005D4C9B">
      <w:pPr>
        <w:spacing w:line="276" w:lineRule="auto"/>
        <w:ind w:right="-23" w:firstLine="567"/>
        <w:jc w:val="both"/>
        <w:outlineLvl w:val="0"/>
      </w:pPr>
      <w:r w:rsidRPr="00937B3C">
        <w:t>2) подготовка устных рассказов (о литературных героях, о личных впечатлениях по следам прочитанного);</w:t>
      </w:r>
    </w:p>
    <w:p w:rsidR="005D4C9B" w:rsidRPr="00937B3C" w:rsidRDefault="005D4C9B" w:rsidP="005D4C9B">
      <w:pPr>
        <w:spacing w:line="276" w:lineRule="auto"/>
        <w:ind w:right="-23" w:firstLine="567"/>
        <w:jc w:val="both"/>
        <w:outlineLvl w:val="0"/>
      </w:pPr>
      <w:r w:rsidRPr="00937B3C">
        <w:t>3) инсценирование и драматизация;</w:t>
      </w:r>
    </w:p>
    <w:p w:rsidR="005D4C9B" w:rsidRPr="00937B3C" w:rsidRDefault="005D4C9B" w:rsidP="005D4C9B">
      <w:pPr>
        <w:spacing w:line="276" w:lineRule="auto"/>
        <w:ind w:right="-23" w:firstLine="567"/>
        <w:jc w:val="both"/>
        <w:outlineLvl w:val="0"/>
      </w:pPr>
      <w:r w:rsidRPr="00937B3C">
        <w:t>4) устное словесное рисование;</w:t>
      </w:r>
    </w:p>
    <w:p w:rsidR="005D4C9B" w:rsidRPr="00937B3C" w:rsidRDefault="005D4C9B" w:rsidP="005D4C9B">
      <w:pPr>
        <w:spacing w:line="276" w:lineRule="auto"/>
        <w:ind w:right="-23" w:firstLine="567"/>
        <w:jc w:val="both"/>
        <w:outlineLvl w:val="0"/>
      </w:pPr>
      <w:r w:rsidRPr="00937B3C">
        <w:t>5) творческий пересказ текста от лица разных героев-персонажей;</w:t>
      </w:r>
    </w:p>
    <w:p w:rsidR="005D4C9B" w:rsidRPr="00937B3C" w:rsidRDefault="005D4C9B" w:rsidP="005D4C9B">
      <w:pPr>
        <w:spacing w:line="276" w:lineRule="auto"/>
        <w:ind w:right="-23" w:firstLine="567"/>
        <w:jc w:val="both"/>
        <w:outlineLvl w:val="0"/>
      </w:pPr>
      <w:r w:rsidRPr="00937B3C">
        <w:t>6) сочинение по личным впечатлениям (3–4 кл.) и по прочитанному (4 кл.);</w:t>
      </w:r>
    </w:p>
    <w:p w:rsidR="005D4C9B" w:rsidRPr="00937B3C" w:rsidRDefault="005D4C9B" w:rsidP="005D4C9B">
      <w:pPr>
        <w:spacing w:line="276" w:lineRule="auto"/>
        <w:ind w:right="-23" w:firstLine="567"/>
        <w:jc w:val="both"/>
        <w:outlineLvl w:val="0"/>
      </w:pPr>
      <w:r w:rsidRPr="00937B3C">
        <w:t>7) интервью с писателем;</w:t>
      </w:r>
    </w:p>
    <w:p w:rsidR="005D4C9B" w:rsidRPr="00937B3C" w:rsidRDefault="005D4C9B" w:rsidP="005D4C9B">
      <w:pPr>
        <w:spacing w:line="276" w:lineRule="auto"/>
        <w:ind w:right="-23" w:firstLine="567"/>
        <w:jc w:val="both"/>
        <w:outlineLvl w:val="0"/>
      </w:pPr>
      <w:r w:rsidRPr="00937B3C">
        <w:t>8) письмо авторам учебника и др.</w:t>
      </w:r>
    </w:p>
    <w:p w:rsidR="005D4C9B" w:rsidRPr="00937B3C" w:rsidRDefault="005D4C9B" w:rsidP="005D4C9B">
      <w:pPr>
        <w:spacing w:before="120" w:line="276" w:lineRule="auto"/>
        <w:ind w:right="-23" w:firstLine="567"/>
        <w:jc w:val="both"/>
        <w:outlineLvl w:val="0"/>
      </w:pPr>
      <w:r w:rsidRPr="00937B3C">
        <w:rPr>
          <w:b/>
        </w:rPr>
        <w:t>Математика</w:t>
      </w:r>
    </w:p>
    <w:p w:rsidR="005D4C9B" w:rsidRPr="00937B3C" w:rsidRDefault="005D4C9B" w:rsidP="005D4C9B">
      <w:pPr>
        <w:spacing w:line="276" w:lineRule="auto"/>
        <w:ind w:right="-23" w:firstLine="567"/>
        <w:jc w:val="both"/>
      </w:pPr>
      <w:r w:rsidRPr="00937B3C">
        <w:t xml:space="preserve">В курсе математики можно выделить  два тесно взаимосвязанных направления развития коммуникативных умений: развитие устной научной речи и развитие комплекса умений, на которых базируется грамотное эффективное взаимодействие. </w:t>
      </w:r>
    </w:p>
    <w:p w:rsidR="005D4C9B" w:rsidRPr="00937B3C" w:rsidRDefault="005D4C9B" w:rsidP="005D4C9B">
      <w:pPr>
        <w:spacing w:line="276" w:lineRule="auto"/>
        <w:ind w:right="-23" w:firstLine="567"/>
        <w:jc w:val="both"/>
      </w:pPr>
      <w:r w:rsidRPr="00937B3C">
        <w:t>1. К первому направлению  можно отнести все задания, сопровождающиеся инструкциями «Расскажи», «Объясни», «Обоснуй свой ответ», и все задания, обозначенные вопросительным знаком на жёлтом поле (основной вопрос урока);</w:t>
      </w:r>
    </w:p>
    <w:p w:rsidR="005D4C9B" w:rsidRPr="00937B3C" w:rsidRDefault="005D4C9B" w:rsidP="005D4C9B">
      <w:pPr>
        <w:spacing w:line="276" w:lineRule="auto"/>
        <w:ind w:right="-23" w:firstLine="567"/>
        <w:jc w:val="both"/>
      </w:pPr>
      <w:r w:rsidRPr="00937B3C">
        <w:t>2. Ко второму направлению  формированию коммуникативных универсальных учебных действий относится система заданий, нацеленных  на организацию общения учеников в паре или группе (все задания, относящиеся к этапу первичного применения знаний; к работе над текстовой задачей, осуществляемой методом мозгового штурма и т.д.)</w:t>
      </w:r>
    </w:p>
    <w:p w:rsidR="005D4C9B" w:rsidRPr="00937B3C" w:rsidRDefault="005D4C9B" w:rsidP="005D4C9B">
      <w:pPr>
        <w:pStyle w:val="a8"/>
        <w:spacing w:before="0" w:beforeAutospacing="0" w:after="0" w:afterAutospacing="0" w:line="276" w:lineRule="auto"/>
        <w:ind w:right="-23" w:firstLine="567"/>
        <w:jc w:val="both"/>
      </w:pPr>
      <w:r w:rsidRPr="00937B3C">
        <w:lastRenderedPageBreak/>
        <w:t>Основой развития коммуникативных умений в данном курсе математики является систематическое использование на уроках трёх видов диалога:</w:t>
      </w:r>
    </w:p>
    <w:p w:rsidR="005D4C9B" w:rsidRPr="00937B3C" w:rsidRDefault="005D4C9B" w:rsidP="005D4C9B">
      <w:pPr>
        <w:pStyle w:val="a8"/>
        <w:spacing w:before="0" w:beforeAutospacing="0" w:after="0" w:afterAutospacing="0" w:line="276" w:lineRule="auto"/>
        <w:ind w:right="-23" w:firstLine="567"/>
        <w:jc w:val="both"/>
      </w:pPr>
      <w:r w:rsidRPr="00937B3C">
        <w:t>а) диалог в большой группе (учитель – ученики);</w:t>
      </w:r>
    </w:p>
    <w:p w:rsidR="005D4C9B" w:rsidRPr="00937B3C" w:rsidRDefault="005D4C9B" w:rsidP="005D4C9B">
      <w:pPr>
        <w:pStyle w:val="a8"/>
        <w:spacing w:before="0" w:beforeAutospacing="0" w:after="0" w:afterAutospacing="0" w:line="276" w:lineRule="auto"/>
        <w:ind w:right="-23" w:firstLine="567"/>
        <w:jc w:val="both"/>
      </w:pPr>
      <w:r w:rsidRPr="00937B3C">
        <w:t>б) диалог в небольшой группе (ученик – ученики);</w:t>
      </w:r>
    </w:p>
    <w:p w:rsidR="005D4C9B" w:rsidRPr="00937B3C" w:rsidRDefault="005D4C9B" w:rsidP="005D4C9B">
      <w:pPr>
        <w:pStyle w:val="a8"/>
        <w:spacing w:before="0" w:beforeAutospacing="0" w:after="0" w:afterAutospacing="0" w:line="276" w:lineRule="auto"/>
        <w:ind w:right="-23" w:firstLine="567"/>
        <w:jc w:val="both"/>
      </w:pPr>
      <w:r w:rsidRPr="00937B3C">
        <w:t>в) диалог в паре (ученик – ученик).</w:t>
      </w:r>
    </w:p>
    <w:p w:rsidR="005D4C9B" w:rsidRPr="00937B3C" w:rsidRDefault="005D4C9B" w:rsidP="005D4C9B">
      <w:pPr>
        <w:spacing w:before="120" w:line="276" w:lineRule="auto"/>
        <w:ind w:right="-23" w:firstLine="567"/>
        <w:jc w:val="both"/>
        <w:outlineLvl w:val="0"/>
      </w:pPr>
      <w:r w:rsidRPr="00937B3C">
        <w:rPr>
          <w:b/>
        </w:rPr>
        <w:t>Окружающий мир</w:t>
      </w:r>
    </w:p>
    <w:p w:rsidR="005D4C9B" w:rsidRDefault="005D4C9B" w:rsidP="005D4C9B">
      <w:pPr>
        <w:autoSpaceDE w:val="0"/>
        <w:autoSpaceDN w:val="0"/>
        <w:adjustRightInd w:val="0"/>
        <w:spacing w:line="276" w:lineRule="auto"/>
        <w:ind w:right="-23" w:firstLine="567"/>
        <w:jc w:val="both"/>
      </w:pPr>
      <w:r w:rsidRPr="00937B3C">
        <w:t xml:space="preserve">Формированию коммуникативных универсальных учебных действий посвящена система заданий, нацеленная на организацию общения в паре или группе учеников. </w:t>
      </w:r>
    </w:p>
    <w:p w:rsidR="00155F5F" w:rsidRPr="00937B3C" w:rsidRDefault="00155F5F" w:rsidP="005D4C9B">
      <w:pPr>
        <w:autoSpaceDE w:val="0"/>
        <w:autoSpaceDN w:val="0"/>
        <w:adjustRightInd w:val="0"/>
        <w:spacing w:line="276" w:lineRule="auto"/>
        <w:ind w:right="-23" w:firstLine="567"/>
        <w:jc w:val="both"/>
        <w:rPr>
          <w:b/>
        </w:rPr>
      </w:pPr>
    </w:p>
    <w:p w:rsidR="00155F5F" w:rsidRPr="00155F5F" w:rsidRDefault="00155F5F" w:rsidP="009E6069">
      <w:pPr>
        <w:pStyle w:val="ae"/>
        <w:numPr>
          <w:ilvl w:val="1"/>
          <w:numId w:val="4"/>
        </w:numPr>
        <w:autoSpaceDE w:val="0"/>
        <w:autoSpaceDN w:val="0"/>
        <w:adjustRightInd w:val="0"/>
        <w:spacing w:line="276" w:lineRule="auto"/>
        <w:ind w:right="-23"/>
        <w:rPr>
          <w:b/>
          <w:sz w:val="28"/>
          <w:szCs w:val="28"/>
        </w:rPr>
      </w:pPr>
      <w:r w:rsidRPr="00155F5F">
        <w:rPr>
          <w:b/>
          <w:sz w:val="28"/>
          <w:szCs w:val="28"/>
        </w:rPr>
        <w:t>Программы отдельных учебных предметов.</w:t>
      </w:r>
    </w:p>
    <w:p w:rsidR="00155F5F" w:rsidRPr="00937B3C" w:rsidRDefault="00155F5F" w:rsidP="00155F5F">
      <w:pPr>
        <w:autoSpaceDE w:val="0"/>
        <w:autoSpaceDN w:val="0"/>
        <w:adjustRightInd w:val="0"/>
        <w:spacing w:line="276" w:lineRule="auto"/>
        <w:ind w:right="-23"/>
        <w:jc w:val="center"/>
        <w:rPr>
          <w:rFonts w:eastAsia="SchoolBookC-Bold"/>
          <w:b/>
          <w:bCs/>
        </w:rPr>
      </w:pPr>
    </w:p>
    <w:p w:rsidR="00155F5F" w:rsidRPr="00937B3C" w:rsidRDefault="00155F5F" w:rsidP="00155F5F">
      <w:pPr>
        <w:autoSpaceDE w:val="0"/>
        <w:autoSpaceDN w:val="0"/>
        <w:adjustRightInd w:val="0"/>
        <w:spacing w:line="276" w:lineRule="auto"/>
        <w:ind w:right="-23"/>
        <w:jc w:val="center"/>
        <w:rPr>
          <w:rFonts w:eastAsia="SchoolBookC-Bold"/>
          <w:b/>
          <w:bCs/>
        </w:rPr>
      </w:pPr>
      <w:r w:rsidRPr="00937B3C">
        <w:rPr>
          <w:rFonts w:eastAsia="SchoolBookC-Bold"/>
          <w:b/>
          <w:bCs/>
        </w:rPr>
        <w:t xml:space="preserve">ПРОГРАММА  </w:t>
      </w:r>
      <w:r w:rsidRPr="00937B3C">
        <w:rPr>
          <w:rFonts w:eastAsia="SchoolBookC-Bold"/>
        </w:rPr>
        <w:t>«</w:t>
      </w:r>
      <w:r w:rsidRPr="00937B3C">
        <w:rPr>
          <w:rFonts w:eastAsia="SchoolBookC-Bold"/>
          <w:b/>
          <w:bCs/>
        </w:rPr>
        <w:t>РУССКИЙ ЯЗЫК</w:t>
      </w:r>
      <w:r w:rsidRPr="00937B3C">
        <w:rPr>
          <w:rFonts w:eastAsia="SchoolBookC-Bold"/>
        </w:rPr>
        <w:t>»</w:t>
      </w:r>
    </w:p>
    <w:p w:rsidR="00155F5F" w:rsidRPr="00937B3C" w:rsidRDefault="00155F5F" w:rsidP="00155F5F">
      <w:pPr>
        <w:autoSpaceDE w:val="0"/>
        <w:autoSpaceDN w:val="0"/>
        <w:adjustRightInd w:val="0"/>
        <w:spacing w:line="276" w:lineRule="auto"/>
        <w:ind w:right="-23"/>
        <w:jc w:val="center"/>
        <w:rPr>
          <w:rFonts w:eastAsia="SchoolBookC-Bold"/>
          <w:b/>
          <w:bCs/>
        </w:rPr>
      </w:pPr>
      <w:r w:rsidRPr="00937B3C">
        <w:rPr>
          <w:rFonts w:eastAsia="SchoolBookC-Bold"/>
          <w:b/>
          <w:bCs/>
        </w:rPr>
        <w:t>(для четырёхлетней начальной школы)</w:t>
      </w:r>
    </w:p>
    <w:p w:rsidR="00155F5F" w:rsidRPr="00937B3C" w:rsidRDefault="00155F5F" w:rsidP="00155F5F">
      <w:pPr>
        <w:autoSpaceDE w:val="0"/>
        <w:autoSpaceDN w:val="0"/>
        <w:adjustRightInd w:val="0"/>
        <w:spacing w:line="276" w:lineRule="auto"/>
        <w:ind w:right="-23"/>
        <w:jc w:val="center"/>
        <w:rPr>
          <w:rFonts w:eastAsia="SchoolBookC-Italic"/>
          <w:i/>
          <w:iCs/>
        </w:rPr>
      </w:pPr>
      <w:r w:rsidRPr="00937B3C">
        <w:rPr>
          <w:rFonts w:eastAsia="SchoolBookC-Italic"/>
          <w:i/>
          <w:iCs/>
        </w:rPr>
        <w:t>Р.Н. Бунеев, Е.В. Бунеева</w:t>
      </w:r>
    </w:p>
    <w:p w:rsidR="00155F5F" w:rsidRPr="00937B3C" w:rsidRDefault="00155F5F" w:rsidP="00155F5F">
      <w:pPr>
        <w:autoSpaceDE w:val="0"/>
        <w:autoSpaceDN w:val="0"/>
        <w:adjustRightInd w:val="0"/>
        <w:spacing w:line="23" w:lineRule="atLeast"/>
        <w:ind w:right="-65" w:firstLine="540"/>
        <w:jc w:val="both"/>
        <w:rPr>
          <w:bCs/>
        </w:rPr>
      </w:pPr>
      <w:r w:rsidRPr="00937B3C">
        <w:rPr>
          <w:rFonts w:eastAsia="SchoolBookC"/>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w:t>
      </w:r>
      <w:smartTag w:uri="urn:schemas-microsoft-com:office:smarttags" w:element="metricconverter">
        <w:smartTagPr>
          <w:attr w:name="ProductID" w:val="2100 г"/>
        </w:smartTagPr>
        <w:r w:rsidRPr="00937B3C">
          <w:rPr>
            <w:rFonts w:eastAsia="SchoolBookC"/>
          </w:rPr>
          <w:t>2100 г</w:t>
        </w:r>
      </w:smartTag>
      <w:r w:rsidRPr="00937B3C">
        <w:rPr>
          <w:rFonts w:eastAsia="SchoolBookC"/>
        </w:rPr>
        <w:t xml:space="preserve">.), </w:t>
      </w:r>
      <w:r w:rsidRPr="00937B3C">
        <w:rPr>
          <w:bCs/>
        </w:rPr>
        <w:t xml:space="preserve">с рекомендациями Примерной программы (составитель Е.С.Савинов),  рекомендованной Министерством образования и науки Российской Федерации </w:t>
      </w:r>
      <w:r w:rsidRPr="00937B3C">
        <w:rPr>
          <w:rFonts w:eastAsia="SchoolBookC"/>
        </w:rPr>
        <w:t>и обеспечена УМК для 1–4 кл., авторов Р.Н. Бунеева, Е.В. Бунеевой, О.В. Прониной, О.В. Чиндиловой и др.</w:t>
      </w:r>
    </w:p>
    <w:p w:rsidR="00155F5F" w:rsidRPr="00937B3C" w:rsidRDefault="00155F5F" w:rsidP="00155F5F">
      <w:pPr>
        <w:autoSpaceDE w:val="0"/>
        <w:autoSpaceDN w:val="0"/>
        <w:adjustRightInd w:val="0"/>
        <w:spacing w:line="276" w:lineRule="auto"/>
        <w:ind w:right="-23"/>
        <w:rPr>
          <w:rFonts w:eastAsia="SchoolBookC-Bold"/>
          <w:b/>
          <w:bCs/>
        </w:rPr>
      </w:pPr>
      <w:r w:rsidRPr="00937B3C">
        <w:rPr>
          <w:rFonts w:eastAsia="SchoolBookC-Bold"/>
          <w:b/>
          <w:bCs/>
        </w:rPr>
        <w:t>I. Пояснительная записка</w:t>
      </w:r>
    </w:p>
    <w:p w:rsidR="00155F5F" w:rsidRPr="00937B3C" w:rsidRDefault="00155F5F" w:rsidP="00155F5F">
      <w:pPr>
        <w:autoSpaceDE w:val="0"/>
        <w:autoSpaceDN w:val="0"/>
        <w:adjustRightInd w:val="0"/>
        <w:spacing w:line="276" w:lineRule="auto"/>
        <w:ind w:right="-23" w:firstLine="720"/>
        <w:jc w:val="both"/>
        <w:rPr>
          <w:rFonts w:eastAsia="SchoolBookC"/>
        </w:rPr>
      </w:pPr>
      <w:r w:rsidRPr="00937B3C">
        <w:rPr>
          <w:rFonts w:eastAsia="SchoolBookC"/>
        </w:rPr>
        <w:t>Язык по своей специфике и социальной значимости – явление уникальное: он является средством общения и воздействия, средством хранения и усвоения знаний, средоточием духовной культуры народа, основной формой проявления национального и личностного самосознания и, наконец, первоэлементом художественной литературы как словесного искусства. В силу этого обстоятельства язык имеет только ему присущий статус среди других школьных предметов.</w:t>
      </w:r>
    </w:p>
    <w:p w:rsidR="00155F5F" w:rsidRPr="00937B3C" w:rsidRDefault="00155F5F" w:rsidP="00155F5F">
      <w:pPr>
        <w:autoSpaceDE w:val="0"/>
        <w:autoSpaceDN w:val="0"/>
        <w:adjustRightInd w:val="0"/>
        <w:spacing w:line="276" w:lineRule="auto"/>
        <w:ind w:right="-23" w:firstLine="540"/>
        <w:jc w:val="both"/>
        <w:rPr>
          <w:rFonts w:eastAsia="SchoolBookC"/>
        </w:rPr>
      </w:pPr>
      <w:r w:rsidRPr="00937B3C">
        <w:rPr>
          <w:rFonts w:eastAsia="SchoolBookC-Bold"/>
          <w:b/>
          <w:bCs/>
        </w:rPr>
        <w:t xml:space="preserve">Курс русского языка в начальной школе </w:t>
      </w:r>
      <w:r w:rsidRPr="00937B3C">
        <w:rPr>
          <w:rFonts w:eastAsia="SchoolBookC"/>
        </w:rPr>
        <w:t xml:space="preserve">– часть единого непрерывного курса обучения, поэтому он ориентирован на предмет и цели обучения русскому языку в основной школе. Предметом обучения в основной школе является современный русский литературный язык в его реальном функционировании. </w:t>
      </w:r>
    </w:p>
    <w:p w:rsidR="00155F5F" w:rsidRPr="00937B3C" w:rsidRDefault="00155F5F" w:rsidP="00155F5F">
      <w:pPr>
        <w:autoSpaceDE w:val="0"/>
        <w:autoSpaceDN w:val="0"/>
        <w:adjustRightInd w:val="0"/>
        <w:spacing w:line="276" w:lineRule="auto"/>
        <w:ind w:right="-23" w:firstLine="540"/>
        <w:jc w:val="both"/>
        <w:rPr>
          <w:rFonts w:eastAsia="SchoolBookC"/>
        </w:rPr>
      </w:pPr>
      <w:r w:rsidRPr="00937B3C">
        <w:rPr>
          <w:rFonts w:eastAsia="SchoolBookC"/>
        </w:rPr>
        <w:t>Цели обучения русскому языку в основной школе:</w:t>
      </w:r>
    </w:p>
    <w:p w:rsidR="00155F5F" w:rsidRPr="00937B3C" w:rsidRDefault="00155F5F" w:rsidP="00155F5F">
      <w:pPr>
        <w:autoSpaceDE w:val="0"/>
        <w:autoSpaceDN w:val="0"/>
        <w:adjustRightInd w:val="0"/>
        <w:spacing w:line="276" w:lineRule="auto"/>
        <w:ind w:right="-23" w:firstLine="540"/>
        <w:jc w:val="both"/>
        <w:rPr>
          <w:rFonts w:eastAsia="SchoolBookC"/>
        </w:rPr>
      </w:pPr>
      <w:r w:rsidRPr="00937B3C">
        <w:rPr>
          <w:rFonts w:eastAsia="SchoolBookC"/>
        </w:rPr>
        <w:t>1) развитие и совершенствование всех видов речевой деятельности:</w:t>
      </w:r>
    </w:p>
    <w:p w:rsidR="00155F5F" w:rsidRPr="00937B3C" w:rsidRDefault="00155F5F" w:rsidP="00155F5F">
      <w:pPr>
        <w:autoSpaceDE w:val="0"/>
        <w:autoSpaceDN w:val="0"/>
        <w:adjustRightInd w:val="0"/>
        <w:spacing w:line="276" w:lineRule="auto"/>
        <w:ind w:right="-23" w:firstLine="540"/>
        <w:jc w:val="both"/>
        <w:rPr>
          <w:rFonts w:eastAsia="SchoolBookC"/>
        </w:rPr>
      </w:pPr>
      <w:r w:rsidRPr="00937B3C">
        <w:rPr>
          <w:rFonts w:eastAsia="SchoolBookC"/>
        </w:rPr>
        <w:t>чтения, письма, слушания, говорения;</w:t>
      </w:r>
    </w:p>
    <w:p w:rsidR="00155F5F" w:rsidRPr="00937B3C" w:rsidRDefault="00155F5F" w:rsidP="00155F5F">
      <w:pPr>
        <w:autoSpaceDE w:val="0"/>
        <w:autoSpaceDN w:val="0"/>
        <w:adjustRightInd w:val="0"/>
        <w:spacing w:line="276" w:lineRule="auto"/>
        <w:ind w:right="-23" w:firstLine="540"/>
        <w:jc w:val="both"/>
        <w:rPr>
          <w:rFonts w:eastAsia="SchoolBookC"/>
        </w:rPr>
      </w:pPr>
      <w:r w:rsidRPr="00937B3C">
        <w:rPr>
          <w:rFonts w:eastAsia="SchoolBookC"/>
        </w:rPr>
        <w:t>2) формирование элементарной лингвистической компетенции.</w:t>
      </w:r>
    </w:p>
    <w:p w:rsidR="00155F5F" w:rsidRPr="00937B3C" w:rsidRDefault="00155F5F" w:rsidP="00155F5F">
      <w:pPr>
        <w:autoSpaceDE w:val="0"/>
        <w:autoSpaceDN w:val="0"/>
        <w:adjustRightInd w:val="0"/>
        <w:spacing w:line="276" w:lineRule="auto"/>
        <w:ind w:right="-23" w:firstLine="540"/>
        <w:jc w:val="both"/>
        <w:rPr>
          <w:rFonts w:eastAsia="SchoolBookC"/>
          <w:b/>
          <w:bCs/>
        </w:rPr>
      </w:pPr>
      <w:r w:rsidRPr="00937B3C">
        <w:rPr>
          <w:rFonts w:eastAsia="SchoolBookC"/>
        </w:rPr>
        <w:t xml:space="preserve">Исходя из этого, </w:t>
      </w:r>
      <w:r w:rsidRPr="00937B3C">
        <w:rPr>
          <w:rFonts w:eastAsia="SchoolBookC"/>
          <w:b/>
          <w:bCs/>
        </w:rPr>
        <w:t xml:space="preserve">назначение предмета «Русский язык» в начальной школе </w:t>
      </w:r>
      <w:r w:rsidRPr="00937B3C">
        <w:rPr>
          <w:rFonts w:eastAsia="SchoolBookC"/>
        </w:rPr>
        <w:t>состоит в том, чтобы заложить основу формирования</w:t>
      </w:r>
      <w:r w:rsidR="009E6069">
        <w:rPr>
          <w:rFonts w:eastAsia="SchoolBookC"/>
        </w:rPr>
        <w:t xml:space="preserve"> </w:t>
      </w:r>
      <w:r w:rsidRPr="00937B3C">
        <w:rPr>
          <w:rFonts w:eastAsia="SchoolBookC"/>
        </w:rPr>
        <w:t>функционально грамотной личности, обеспечить языковое и речевое</w:t>
      </w:r>
      <w:r w:rsidR="009E6069">
        <w:rPr>
          <w:rFonts w:eastAsia="SchoolBookC"/>
        </w:rPr>
        <w:t xml:space="preserve"> </w:t>
      </w:r>
      <w:r w:rsidRPr="00937B3C">
        <w:rPr>
          <w:rFonts w:eastAsia="SchoolBookC"/>
        </w:rPr>
        <w:t>развитие ребёнка, помочь ему осознать себя носителем языка.</w:t>
      </w:r>
    </w:p>
    <w:p w:rsidR="009E6069" w:rsidRDefault="00155F5F" w:rsidP="009E6069">
      <w:pPr>
        <w:autoSpaceDE w:val="0"/>
        <w:autoSpaceDN w:val="0"/>
        <w:adjustRightInd w:val="0"/>
        <w:spacing w:line="276" w:lineRule="auto"/>
        <w:ind w:right="-23" w:firstLine="540"/>
        <w:jc w:val="both"/>
        <w:rPr>
          <w:rFonts w:eastAsia="SchoolBookC"/>
        </w:rPr>
      </w:pPr>
      <w:r w:rsidRPr="00937B3C">
        <w:rPr>
          <w:rFonts w:eastAsia="SchoolBookC"/>
          <w:b/>
          <w:bCs/>
        </w:rPr>
        <w:t xml:space="preserve">Цель </w:t>
      </w:r>
      <w:r w:rsidRPr="00937B3C">
        <w:rPr>
          <w:rFonts w:eastAsia="SchoolBookC"/>
        </w:rPr>
        <w:t>определяется как развитие личности ребёнка средствами предмета «Русский язык», а именно</w:t>
      </w:r>
    </w:p>
    <w:p w:rsidR="009E6069" w:rsidRDefault="00155F5F" w:rsidP="009E6069">
      <w:pPr>
        <w:autoSpaceDE w:val="0"/>
        <w:autoSpaceDN w:val="0"/>
        <w:adjustRightInd w:val="0"/>
        <w:spacing w:line="276" w:lineRule="auto"/>
        <w:ind w:right="-23" w:firstLine="540"/>
        <w:jc w:val="both"/>
        <w:rPr>
          <w:rFonts w:eastAsia="SchoolBookC"/>
        </w:rPr>
      </w:pPr>
      <w:r w:rsidRPr="00937B3C">
        <w:rPr>
          <w:rFonts w:eastAsia="SchoolBookC"/>
        </w:rPr>
        <w:t xml:space="preserve"> – формирование у учащихся представления о языке как составляющей целостной научной картины мира; знаково-символического и логического мышления на базе основных положений науки о языке (познавательная цель);</w:t>
      </w:r>
    </w:p>
    <w:p w:rsidR="00155F5F" w:rsidRPr="00937B3C" w:rsidRDefault="00155F5F" w:rsidP="009E6069">
      <w:pPr>
        <w:autoSpaceDE w:val="0"/>
        <w:autoSpaceDN w:val="0"/>
        <w:adjustRightInd w:val="0"/>
        <w:spacing w:line="276" w:lineRule="auto"/>
        <w:ind w:right="-23" w:firstLine="540"/>
        <w:jc w:val="both"/>
        <w:rPr>
          <w:rFonts w:eastAsia="SchoolBookC"/>
        </w:rPr>
      </w:pPr>
      <w:r w:rsidRPr="00937B3C">
        <w:rPr>
          <w:rFonts w:eastAsia="SchoolBookC"/>
        </w:rPr>
        <w:t>– формирование коммуникативной компетенции (социокультурная цель).</w:t>
      </w:r>
    </w:p>
    <w:p w:rsidR="00155F5F" w:rsidRPr="00937B3C" w:rsidRDefault="00155F5F" w:rsidP="00155F5F">
      <w:pPr>
        <w:autoSpaceDE w:val="0"/>
        <w:autoSpaceDN w:val="0"/>
        <w:adjustRightInd w:val="0"/>
        <w:spacing w:line="276" w:lineRule="auto"/>
        <w:ind w:right="-23" w:firstLine="540"/>
        <w:jc w:val="both"/>
        <w:rPr>
          <w:rFonts w:eastAsia="SchoolBookC"/>
          <w:b/>
          <w:bCs/>
        </w:rPr>
      </w:pPr>
      <w:r w:rsidRPr="00937B3C">
        <w:rPr>
          <w:rFonts w:eastAsia="SchoolBookC"/>
        </w:rPr>
        <w:t xml:space="preserve">В соответствии с этой целью ставятся </w:t>
      </w:r>
      <w:r w:rsidRPr="00937B3C">
        <w:rPr>
          <w:rFonts w:eastAsia="SchoolBookC"/>
          <w:b/>
          <w:bCs/>
        </w:rPr>
        <w:t>задачи:</w:t>
      </w:r>
    </w:p>
    <w:p w:rsidR="009E6069" w:rsidRDefault="00155F5F" w:rsidP="00155F5F">
      <w:pPr>
        <w:autoSpaceDE w:val="0"/>
        <w:autoSpaceDN w:val="0"/>
        <w:adjustRightInd w:val="0"/>
        <w:spacing w:line="276" w:lineRule="auto"/>
        <w:ind w:right="-23"/>
        <w:jc w:val="both"/>
        <w:rPr>
          <w:rFonts w:eastAsia="SchoolBookC"/>
        </w:rPr>
      </w:pPr>
      <w:r w:rsidRPr="00937B3C">
        <w:rPr>
          <w:rFonts w:eastAsia="SchoolBookC"/>
          <w:b/>
          <w:bCs/>
        </w:rPr>
        <w:t xml:space="preserve">1) </w:t>
      </w:r>
      <w:r w:rsidRPr="00937B3C">
        <w:rPr>
          <w:rFonts w:eastAsia="SchoolBookC"/>
        </w:rPr>
        <w:t xml:space="preserve">развитие у детей патриотического чувства по отношению к родному языку: любви и интереса к нему, осознания его красоты и эстетической ценности, гордости и уважения к языку как части русской национальной культуры; </w:t>
      </w:r>
    </w:p>
    <w:p w:rsidR="009E6069" w:rsidRDefault="00155F5F" w:rsidP="00155F5F">
      <w:pPr>
        <w:autoSpaceDE w:val="0"/>
        <w:autoSpaceDN w:val="0"/>
        <w:adjustRightInd w:val="0"/>
        <w:spacing w:line="276" w:lineRule="auto"/>
        <w:ind w:right="-23"/>
        <w:jc w:val="both"/>
        <w:rPr>
          <w:rFonts w:eastAsia="SchoolBookC"/>
        </w:rPr>
      </w:pPr>
      <w:r w:rsidRPr="00937B3C">
        <w:rPr>
          <w:rFonts w:eastAsia="SchoolBookC"/>
          <w:b/>
          <w:bCs/>
        </w:rPr>
        <w:lastRenderedPageBreak/>
        <w:t xml:space="preserve">2) </w:t>
      </w:r>
      <w:r w:rsidRPr="00937B3C">
        <w:rPr>
          <w:rFonts w:eastAsia="SchoolBookC"/>
        </w:rPr>
        <w:t>осознание себя носителем языка, языковой личностью, которая находится в постоянном диалоге (через язык и созданные на нем тексты) с миром и с самим собой;</w:t>
      </w:r>
    </w:p>
    <w:p w:rsidR="009E6069" w:rsidRDefault="00155F5F" w:rsidP="00155F5F">
      <w:pPr>
        <w:autoSpaceDE w:val="0"/>
        <w:autoSpaceDN w:val="0"/>
        <w:adjustRightInd w:val="0"/>
        <w:spacing w:line="276" w:lineRule="auto"/>
        <w:ind w:right="-23"/>
        <w:jc w:val="both"/>
        <w:rPr>
          <w:rFonts w:eastAsia="SchoolBookC"/>
        </w:rPr>
      </w:pPr>
      <w:r w:rsidRPr="00937B3C">
        <w:rPr>
          <w:rFonts w:eastAsia="SchoolBookC"/>
          <w:b/>
          <w:bCs/>
        </w:rPr>
        <w:t xml:space="preserve">3) </w:t>
      </w:r>
      <w:r w:rsidRPr="00937B3C">
        <w:rPr>
          <w:rFonts w:eastAsia="SchoolBookC"/>
        </w:rPr>
        <w:t xml:space="preserve">формирование у детей чувства языка; </w:t>
      </w:r>
    </w:p>
    <w:p w:rsidR="009E6069" w:rsidRDefault="00155F5F" w:rsidP="00155F5F">
      <w:pPr>
        <w:autoSpaceDE w:val="0"/>
        <w:autoSpaceDN w:val="0"/>
        <w:adjustRightInd w:val="0"/>
        <w:spacing w:line="276" w:lineRule="auto"/>
        <w:ind w:right="-23"/>
        <w:jc w:val="both"/>
        <w:rPr>
          <w:rFonts w:eastAsia="SchoolBookC"/>
        </w:rPr>
      </w:pPr>
      <w:r w:rsidRPr="00937B3C">
        <w:rPr>
          <w:rFonts w:eastAsia="SchoolBookC"/>
          <w:b/>
          <w:bCs/>
        </w:rPr>
        <w:t xml:space="preserve">4) </w:t>
      </w:r>
      <w:r w:rsidRPr="00937B3C">
        <w:rPr>
          <w:rFonts w:eastAsia="SchoolBookC"/>
        </w:rPr>
        <w:t xml:space="preserve">воспитание потребности пользоваться всем языковым богатством (а значит, и познавать его), совершенствовать свою устную и письменную речь, делать её правильной, точной, богатой; </w:t>
      </w:r>
    </w:p>
    <w:p w:rsidR="00155F5F" w:rsidRPr="00937B3C" w:rsidRDefault="00155F5F" w:rsidP="00155F5F">
      <w:pPr>
        <w:autoSpaceDE w:val="0"/>
        <w:autoSpaceDN w:val="0"/>
        <w:adjustRightInd w:val="0"/>
        <w:spacing w:line="276" w:lineRule="auto"/>
        <w:ind w:right="-23"/>
        <w:jc w:val="both"/>
        <w:rPr>
          <w:rFonts w:eastAsia="SchoolBookC"/>
        </w:rPr>
      </w:pPr>
      <w:r w:rsidRPr="00937B3C">
        <w:rPr>
          <w:rFonts w:eastAsia="SchoolBookC"/>
          <w:b/>
          <w:bCs/>
        </w:rPr>
        <w:t xml:space="preserve">5) </w:t>
      </w:r>
      <w:r w:rsidRPr="00937B3C">
        <w:rPr>
          <w:rFonts w:eastAsia="SchoolBookC"/>
        </w:rPr>
        <w:t>сообщение необходимых знаний и формирование учебно</w:t>
      </w:r>
      <w:r w:rsidRPr="00937B3C">
        <w:rPr>
          <w:rFonts w:eastAsia="Arial Unicode MS"/>
        </w:rPr>
        <w:t>-</w:t>
      </w:r>
      <w:r w:rsidRPr="00937B3C">
        <w:rPr>
          <w:rFonts w:eastAsia="SchoolBookC"/>
        </w:rPr>
        <w:t>языковых, речевых и правописных умений и навыков, необходимых для того, чтобы правильно, точно и выразительно говорить, читать и писать на родном языке.</w:t>
      </w:r>
    </w:p>
    <w:p w:rsidR="00155F5F" w:rsidRPr="00937B3C" w:rsidRDefault="00155F5F" w:rsidP="00155F5F">
      <w:pPr>
        <w:autoSpaceDE w:val="0"/>
        <w:autoSpaceDN w:val="0"/>
        <w:adjustRightInd w:val="0"/>
        <w:spacing w:line="276" w:lineRule="auto"/>
        <w:ind w:right="-23" w:firstLine="540"/>
        <w:rPr>
          <w:rFonts w:eastAsia="SchoolBookC"/>
        </w:rPr>
      </w:pPr>
      <w:r w:rsidRPr="00937B3C">
        <w:rPr>
          <w:rFonts w:eastAsia="SchoolBookC"/>
        </w:rPr>
        <w:t xml:space="preserve">В период </w:t>
      </w:r>
      <w:r w:rsidRPr="00937B3C">
        <w:rPr>
          <w:rFonts w:eastAsia="SchoolBookC"/>
          <w:b/>
          <w:bCs/>
        </w:rPr>
        <w:t xml:space="preserve">обучения грамоте </w:t>
      </w:r>
      <w:r w:rsidRPr="00937B3C">
        <w:rPr>
          <w:rFonts w:eastAsia="SchoolBookC"/>
        </w:rPr>
        <w:t>дети проходят пропедевтический курс русского языка по учебнику «Букварь» и прописям «Мои волшебные пальчики», учебнику «Русский язык», 1</w:t>
      </w:r>
      <w:r w:rsidRPr="00937B3C">
        <w:rPr>
          <w:rFonts w:eastAsia="Arial Unicode MS"/>
        </w:rPr>
        <w:t>-</w:t>
      </w:r>
      <w:r w:rsidRPr="00937B3C">
        <w:rPr>
          <w:rFonts w:eastAsia="SchoolBookC"/>
        </w:rPr>
        <w:t>й класс.</w:t>
      </w:r>
    </w:p>
    <w:p w:rsidR="00155F5F" w:rsidRPr="00937B3C" w:rsidRDefault="00155F5F" w:rsidP="00155F5F">
      <w:pPr>
        <w:autoSpaceDE w:val="0"/>
        <w:autoSpaceDN w:val="0"/>
        <w:adjustRightInd w:val="0"/>
        <w:spacing w:line="276" w:lineRule="auto"/>
        <w:jc w:val="both"/>
        <w:rPr>
          <w:rFonts w:eastAsia="SchoolBookC"/>
          <w:b/>
          <w:bCs/>
        </w:rPr>
      </w:pPr>
      <w:r w:rsidRPr="00937B3C">
        <w:rPr>
          <w:rFonts w:eastAsia="SchoolBookC"/>
          <w:b/>
          <w:bCs/>
        </w:rPr>
        <w:t>II. Общая характеристика учебного предмета</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
        </w:rPr>
        <w:t xml:space="preserve">В курсе русского языка реализуются следующие </w:t>
      </w:r>
      <w:r w:rsidRPr="00937B3C">
        <w:rPr>
          <w:rFonts w:eastAsia="SchoolBookC-Italic"/>
          <w:i/>
          <w:iCs/>
        </w:rPr>
        <w:t>сквозные линии развития учащихся средствами предмета</w:t>
      </w:r>
      <w:r w:rsidRPr="00937B3C">
        <w:rPr>
          <w:rFonts w:eastAsia="SchoolBookC"/>
        </w:rPr>
        <w:t>.</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Italic"/>
          <w:i/>
          <w:iCs/>
        </w:rPr>
        <w:t>Линии, общие с курсом литературного чтения:</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1) овладение функциональной грамотностью на уровне предмета (извлечение, преобразование и использование текстовой информации);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2) овладение техникой чтения, приёмами понимания и анализа текстов;</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3) овладение умениями, навыками различных видов устной и письменной речи.</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Italic"/>
          <w:i/>
          <w:iCs/>
        </w:rPr>
        <w:t>Линии, специфические для курса «Русский язык»:</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4) приобретение и систематизация знаний о языке;</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5) овладение орфографией и пунктуацией;</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6) раскрытие воспитательного потенциала русского языка;</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7) развитие чувства языка.</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rPr>
        <w:t>Для достижения целей обучения и решения поставленных задач используется УМК по русскому языку: учебники (Букварь, «Русский язык» 1–4 кл.; тетради «Проверочные и контрольные работы по русскому языку»; «Дидактический материал по русскому языку» и др.).</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В курсе </w:t>
      </w:r>
      <w:r w:rsidRPr="00937B3C">
        <w:rPr>
          <w:rFonts w:eastAsia="SchoolBookC"/>
          <w:b/>
          <w:bCs/>
        </w:rPr>
        <w:t xml:space="preserve">«Обучение грамоте» </w:t>
      </w:r>
      <w:r w:rsidRPr="00937B3C">
        <w:rPr>
          <w:rFonts w:eastAsia="SchoolBookC"/>
        </w:rPr>
        <w:t>обеспечивается пропедевтика изучения курса русского языка.</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rPr>
        <w:t xml:space="preserve">Из области </w:t>
      </w:r>
      <w:r w:rsidRPr="00937B3C">
        <w:rPr>
          <w:rFonts w:eastAsia="SchoolBookC-BoldItalic"/>
          <w:b/>
          <w:bCs/>
          <w:i/>
          <w:iCs/>
        </w:rPr>
        <w:t xml:space="preserve">фонетики </w:t>
      </w:r>
      <w:r w:rsidRPr="00937B3C">
        <w:rPr>
          <w:rFonts w:eastAsia="SchoolBookC"/>
        </w:rPr>
        <w:t xml:space="preserve">дети знакомятся с понятием </w:t>
      </w:r>
      <w:r w:rsidRPr="00937B3C">
        <w:rPr>
          <w:rFonts w:eastAsia="SchoolBookC-Italic"/>
          <w:i/>
          <w:iCs/>
        </w:rPr>
        <w:t xml:space="preserve">звук </w:t>
      </w:r>
      <w:r w:rsidRPr="00937B3C">
        <w:rPr>
          <w:rFonts w:eastAsia="SchoolBookC"/>
        </w:rPr>
        <w:t xml:space="preserve">в сопоставлении с буквой, звуками гласными и согласными; согласными звуками звонкими и глухими, твёрдыми и мягкими; с ударением, ударными и безударными гласными; с делением слова на слоги; с обозначением мягкости согласных на письме с помощью букв </w:t>
      </w:r>
      <w:r w:rsidRPr="00937B3C">
        <w:rPr>
          <w:rFonts w:eastAsia="SchoolBookC-Italic"/>
          <w:i/>
          <w:iCs/>
        </w:rPr>
        <w:t>е, ё, и, ю, я, ь</w:t>
      </w:r>
      <w:r w:rsidRPr="00937B3C">
        <w:rPr>
          <w:rFonts w:eastAsia="SchoolBookC"/>
        </w:rPr>
        <w:t xml:space="preserve">; наблюдают случаи несоответствия написания и произношения (буквосочетания </w:t>
      </w:r>
      <w:r w:rsidRPr="00937B3C">
        <w:rPr>
          <w:rFonts w:eastAsia="SchoolBookC-Italic"/>
          <w:i/>
          <w:iCs/>
        </w:rPr>
        <w:t>жи–ши, чу–щу, ча–ща</w:t>
      </w:r>
      <w:r w:rsidRPr="00937B3C">
        <w:rPr>
          <w:rFonts w:eastAsia="SchoolBookC"/>
        </w:rPr>
        <w:t>, безударные гласные). Дети учатся произносить звуки, слушать звучащее слово, соотносить произношение и написание, делать слого</w:t>
      </w:r>
      <w:r w:rsidRPr="00937B3C">
        <w:rPr>
          <w:rFonts w:eastAsia="Arial Unicode MS"/>
        </w:rPr>
        <w:t>-</w:t>
      </w:r>
      <w:r w:rsidRPr="00937B3C">
        <w:rPr>
          <w:rFonts w:eastAsia="SchoolBookC"/>
        </w:rPr>
        <w:t>звуковой и звуко</w:t>
      </w:r>
      <w:r w:rsidRPr="00937B3C">
        <w:rPr>
          <w:rFonts w:eastAsia="Arial Unicode MS"/>
        </w:rPr>
        <w:t>-</w:t>
      </w:r>
      <w:r w:rsidRPr="00937B3C">
        <w:rPr>
          <w:rFonts w:eastAsia="SchoolBookC"/>
        </w:rPr>
        <w:t>буквенный анализ слов.</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rPr>
        <w:t xml:space="preserve">В период обучения грамоте закладываются основы для развития у детей </w:t>
      </w:r>
      <w:r w:rsidRPr="00937B3C">
        <w:rPr>
          <w:rFonts w:eastAsia="SchoolBookC-BoldItalic"/>
          <w:b/>
          <w:bCs/>
          <w:i/>
          <w:iCs/>
        </w:rPr>
        <w:t>орфографической зоркости</w:t>
      </w:r>
      <w:r w:rsidRPr="00937B3C">
        <w:rPr>
          <w:rFonts w:eastAsia="SchoolBookC"/>
        </w:rPr>
        <w:t xml:space="preserve">. Проходит ознакомление с явлениями и понятиями из области </w:t>
      </w:r>
      <w:r w:rsidRPr="00937B3C">
        <w:rPr>
          <w:rFonts w:eastAsia="SchoolBookC-BoldItalic"/>
          <w:b/>
          <w:bCs/>
          <w:i/>
          <w:iCs/>
        </w:rPr>
        <w:t>словообразования</w:t>
      </w:r>
      <w:r w:rsidRPr="00937B3C">
        <w:rPr>
          <w:rFonts w:eastAsia="SchoolBookC"/>
        </w:rPr>
        <w:t xml:space="preserve">: в процессе наблюдения и практической работы со словом дети осознают, что в слове выделяются части; знакомятся с </w:t>
      </w:r>
      <w:r w:rsidRPr="00937B3C">
        <w:rPr>
          <w:rFonts w:eastAsia="SchoolBookC-Italic"/>
          <w:i/>
          <w:iCs/>
        </w:rPr>
        <w:t>корнем, однокоренными словами, суффиксом,</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Italic"/>
          <w:i/>
          <w:iCs/>
        </w:rPr>
        <w:t>приставкой</w:t>
      </w:r>
      <w:r w:rsidRPr="00937B3C">
        <w:rPr>
          <w:rFonts w:eastAsia="SchoolBookC"/>
        </w:rPr>
        <w:t>, графическим обозначением этих частей слова, наблюдают за приставочным и суффиксальным способами образования слов.</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rPr>
        <w:t xml:space="preserve">В ходе рассредоточенной </w:t>
      </w:r>
      <w:r w:rsidRPr="00937B3C">
        <w:rPr>
          <w:rFonts w:eastAsia="SchoolBookC-BoldItalic"/>
          <w:b/>
          <w:bCs/>
          <w:i/>
          <w:iCs/>
        </w:rPr>
        <w:t xml:space="preserve">лексической работы </w:t>
      </w:r>
      <w:r w:rsidRPr="00937B3C">
        <w:rPr>
          <w:rFonts w:eastAsia="SchoolBookC"/>
        </w:rPr>
        <w:t>дети наблюдают за тем, что слова называют предметы, их признаки; действия людей, животных и предметов; осознают, что каждое слово что</w:t>
      </w:r>
      <w:r w:rsidRPr="00937B3C">
        <w:rPr>
          <w:rFonts w:eastAsia="Arial Unicode MS"/>
        </w:rPr>
        <w:t>-</w:t>
      </w:r>
      <w:r w:rsidRPr="00937B3C">
        <w:rPr>
          <w:rFonts w:eastAsia="SchoolBookC"/>
        </w:rPr>
        <w:t xml:space="preserve">то означает, то есть имеет </w:t>
      </w:r>
      <w:r w:rsidRPr="00937B3C">
        <w:rPr>
          <w:rFonts w:eastAsia="SchoolBookC-Italic"/>
          <w:i/>
          <w:iCs/>
        </w:rPr>
        <w:t>значение</w:t>
      </w:r>
      <w:r w:rsidRPr="00937B3C">
        <w:rPr>
          <w:rFonts w:eastAsia="SchoolBookC"/>
        </w:rPr>
        <w:t xml:space="preserve">; что значений у одного слова может быть несколько. Постоянно ведётся наблюдение над сочетаемостью слов в русском языке, </w:t>
      </w:r>
      <w:r w:rsidRPr="00937B3C">
        <w:rPr>
          <w:rFonts w:eastAsia="SchoolBookC"/>
        </w:rPr>
        <w:lastRenderedPageBreak/>
        <w:t xml:space="preserve">над особенностями словоупотребления. Из области </w:t>
      </w:r>
      <w:r w:rsidRPr="00937B3C">
        <w:rPr>
          <w:rFonts w:eastAsia="SchoolBookC-BoldItalic"/>
          <w:b/>
          <w:bCs/>
          <w:i/>
          <w:iCs/>
        </w:rPr>
        <w:t xml:space="preserve">морфологии </w:t>
      </w:r>
      <w:r w:rsidRPr="00937B3C">
        <w:rPr>
          <w:rFonts w:eastAsia="SchoolBookC"/>
        </w:rPr>
        <w:t>первоклассники получают первоначальное представление о существительных, прилагательных, глаголах и личных местоимениях (без введения понятий); о предлогах; учатся ставить вопросы от слова к слову, различать предлоги и приставки.</w:t>
      </w:r>
    </w:p>
    <w:p w:rsidR="00155F5F" w:rsidRPr="00937B3C" w:rsidRDefault="00155F5F" w:rsidP="00155F5F">
      <w:pPr>
        <w:autoSpaceDE w:val="0"/>
        <w:autoSpaceDN w:val="0"/>
        <w:adjustRightInd w:val="0"/>
        <w:spacing w:line="276" w:lineRule="auto"/>
        <w:ind w:firstLine="540"/>
        <w:jc w:val="both"/>
        <w:rPr>
          <w:rFonts w:eastAsia="SchoolBookC-Italic"/>
          <w:i/>
          <w:iCs/>
        </w:rPr>
      </w:pPr>
      <w:r w:rsidRPr="00937B3C">
        <w:rPr>
          <w:rFonts w:eastAsia="SchoolBookC"/>
        </w:rPr>
        <w:t xml:space="preserve">Вводятся также такие </w:t>
      </w:r>
      <w:r w:rsidRPr="00937B3C">
        <w:rPr>
          <w:rFonts w:eastAsia="SchoolBookC-BoldItalic"/>
          <w:b/>
          <w:bCs/>
          <w:i/>
          <w:iCs/>
        </w:rPr>
        <w:t>синтаксические понятия</w:t>
      </w:r>
      <w:r w:rsidRPr="00937B3C">
        <w:rPr>
          <w:rFonts w:eastAsia="SchoolBookC"/>
        </w:rPr>
        <w:t xml:space="preserve">, как </w:t>
      </w:r>
      <w:r w:rsidRPr="00937B3C">
        <w:rPr>
          <w:rFonts w:eastAsia="SchoolBookC-Italic"/>
          <w:i/>
          <w:iCs/>
        </w:rPr>
        <w:t>предложение, текст</w:t>
      </w:r>
      <w:r w:rsidRPr="00937B3C">
        <w:rPr>
          <w:rFonts w:eastAsia="SchoolBookC"/>
        </w:rPr>
        <w:t>. Дети учатся правильно писать и пунктуационно оформлять простые предложения, читать и произносить предложения с</w:t>
      </w:r>
      <w:r w:rsidR="00AA1E67">
        <w:rPr>
          <w:rFonts w:eastAsia="SchoolBookC"/>
        </w:rPr>
        <w:t xml:space="preserve"> </w:t>
      </w:r>
      <w:r w:rsidRPr="00937B3C">
        <w:rPr>
          <w:rFonts w:eastAsia="SchoolBookC"/>
        </w:rPr>
        <w:t xml:space="preserve">правильной интонацией. В ходе чтения текстов Букваря идёт целенаправленное </w:t>
      </w:r>
      <w:r w:rsidRPr="00937B3C">
        <w:rPr>
          <w:rFonts w:eastAsia="SchoolBookC-BoldItalic"/>
          <w:b/>
          <w:bCs/>
          <w:i/>
          <w:iCs/>
        </w:rPr>
        <w:t>формирование у них типа правильной читательской</w:t>
      </w:r>
      <w:r w:rsidR="00AA1E67">
        <w:rPr>
          <w:rFonts w:eastAsia="SchoolBookC-BoldItalic"/>
          <w:b/>
          <w:bCs/>
          <w:i/>
          <w:iCs/>
        </w:rPr>
        <w:t xml:space="preserve"> </w:t>
      </w:r>
      <w:r w:rsidRPr="00937B3C">
        <w:rPr>
          <w:rFonts w:eastAsia="SchoolBookC-BoldItalic"/>
          <w:b/>
          <w:bCs/>
          <w:i/>
          <w:iCs/>
        </w:rPr>
        <w:t>деятельности.</w:t>
      </w:r>
    </w:p>
    <w:p w:rsidR="00155F5F" w:rsidRPr="00937B3C" w:rsidRDefault="00155F5F" w:rsidP="00155F5F">
      <w:pPr>
        <w:autoSpaceDE w:val="0"/>
        <w:autoSpaceDN w:val="0"/>
        <w:adjustRightInd w:val="0"/>
        <w:spacing w:line="276" w:lineRule="auto"/>
        <w:ind w:firstLine="540"/>
        <w:jc w:val="both"/>
        <w:rPr>
          <w:rFonts w:eastAsia="SchoolBookC"/>
          <w:b/>
          <w:bCs/>
        </w:rPr>
      </w:pPr>
      <w:r w:rsidRPr="00937B3C">
        <w:rPr>
          <w:rFonts w:eastAsia="SchoolBookC"/>
          <w:b/>
          <w:bCs/>
        </w:rPr>
        <w:t>Разделы «Предложение» и «Текст»</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 xml:space="preserve">В курсе русского языка </w:t>
      </w:r>
      <w:r w:rsidRPr="00937B3C">
        <w:rPr>
          <w:rFonts w:eastAsia="SchoolBookC"/>
        </w:rPr>
        <w:t xml:space="preserve">в начальной школе ведущим направлением учебной деятельности детей является овладение </w:t>
      </w:r>
      <w:r w:rsidRPr="00937B3C">
        <w:rPr>
          <w:rFonts w:eastAsia="SchoolBookC-BoldItalic"/>
          <w:b/>
          <w:bCs/>
          <w:i/>
          <w:iCs/>
        </w:rPr>
        <w:t>письменной</w:t>
      </w:r>
      <w:r w:rsidR="00AA1E67">
        <w:rPr>
          <w:rFonts w:eastAsia="SchoolBookC-BoldItalic"/>
          <w:b/>
          <w:bCs/>
          <w:i/>
          <w:iCs/>
        </w:rPr>
        <w:t xml:space="preserve"> </w:t>
      </w:r>
      <w:r w:rsidRPr="00937B3C">
        <w:rPr>
          <w:rFonts w:eastAsia="SchoolBookC-BoldItalic"/>
          <w:b/>
          <w:bCs/>
          <w:i/>
          <w:iCs/>
        </w:rPr>
        <w:t>речью</w:t>
      </w:r>
      <w:r w:rsidRPr="00937B3C">
        <w:rPr>
          <w:rFonts w:eastAsia="SchoolBookC"/>
        </w:rPr>
        <w:t xml:space="preserve">, культурой письменного общения (естественно, наряду с развитием умений чтения, говорения и слушания). Поэтому в ряду основных разделов, изучаемых в каждом классе, – разделы </w:t>
      </w:r>
      <w:r w:rsidRPr="00937B3C">
        <w:rPr>
          <w:rFonts w:eastAsia="SchoolBookC"/>
          <w:b/>
          <w:bCs/>
        </w:rPr>
        <w:t xml:space="preserve">«Предложение» </w:t>
      </w:r>
      <w:r w:rsidRPr="00937B3C">
        <w:rPr>
          <w:rFonts w:eastAsia="SchoolBookC"/>
        </w:rPr>
        <w:t xml:space="preserve">и </w:t>
      </w:r>
      <w:r w:rsidRPr="00937B3C">
        <w:rPr>
          <w:rFonts w:eastAsia="SchoolBookC"/>
          <w:b/>
          <w:bCs/>
        </w:rPr>
        <w:t>«Текст»</w:t>
      </w:r>
      <w:r w:rsidRPr="00937B3C">
        <w:rPr>
          <w:rFonts w:eastAsia="SchoolBookC"/>
        </w:rPr>
        <w:t>.</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 1</w:t>
      </w:r>
      <w:r w:rsidRPr="00937B3C">
        <w:rPr>
          <w:rFonts w:eastAsia="Arial Unicode MS"/>
          <w:b/>
          <w:bCs/>
        </w:rPr>
        <w:t>-</w:t>
      </w:r>
      <w:r w:rsidRPr="00937B3C">
        <w:rPr>
          <w:rFonts w:eastAsia="SchoolBookC"/>
          <w:b/>
          <w:bCs/>
        </w:rPr>
        <w:t xml:space="preserve">м классе, </w:t>
      </w:r>
      <w:r w:rsidRPr="00937B3C">
        <w:rPr>
          <w:rFonts w:eastAsia="SchoolBookC"/>
        </w:rPr>
        <w:t>после завершения курса обучения грамоте, дети повторяют и систематизируют знания о предложении и тексте, оформлении предложения на письме.</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Во 2</w:t>
      </w:r>
      <w:r w:rsidRPr="00937B3C">
        <w:rPr>
          <w:rFonts w:eastAsia="Arial Unicode MS"/>
          <w:b/>
          <w:bCs/>
        </w:rPr>
        <w:t>-</w:t>
      </w:r>
      <w:r w:rsidRPr="00937B3C">
        <w:rPr>
          <w:rFonts w:eastAsia="SchoolBookC"/>
          <w:b/>
          <w:bCs/>
        </w:rPr>
        <w:t xml:space="preserve">м классе </w:t>
      </w:r>
      <w:r w:rsidRPr="00937B3C">
        <w:rPr>
          <w:rFonts w:eastAsia="SchoolBookC"/>
        </w:rPr>
        <w:t>дети закрепляют признаки предложения (предложение состоит из слов, выражает законченную мысль, слова в предложении связаны по смыслу; в предложении от слова к слову можно задать вопрос), знакомятся с повествовательной, вопросительной и восклицательной интонацией; совершенствуют умение правильно орфографически и пунктуационно оформлять предложения на письме (писать 1</w:t>
      </w:r>
      <w:r w:rsidRPr="00937B3C">
        <w:rPr>
          <w:rFonts w:eastAsia="Arial Unicode MS"/>
        </w:rPr>
        <w:t>-</w:t>
      </w:r>
      <w:r w:rsidRPr="00937B3C">
        <w:rPr>
          <w:rFonts w:eastAsia="SchoolBookC"/>
        </w:rPr>
        <w:t>е слово с заглавной буквы, ставить в конце предложения точку, восклицательный, вопросительный знак или многоточие); читать и произносить их с правильной интонацией; конструировать предложения из слов.</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rPr>
        <w:t xml:space="preserve">Углубляется понятие о </w:t>
      </w:r>
      <w:r w:rsidRPr="00937B3C">
        <w:rPr>
          <w:rFonts w:eastAsia="SchoolBookC-Italic"/>
          <w:i/>
          <w:iCs/>
        </w:rPr>
        <w:t xml:space="preserve">тексте </w:t>
      </w:r>
      <w:r w:rsidRPr="00937B3C">
        <w:rPr>
          <w:rFonts w:eastAsia="SchoolBookC"/>
        </w:rPr>
        <w:t xml:space="preserve">(текст состоит из предложений, предложения в тексте связаны по смыслу, у текста есть заглавие; по заглавию можно определить, о чём будет говориться в тексте). Дети учатся отличать текст от набора предложений, анализировать заглавие, соотносить его с содержанием и главной мыслью, самостоятельно озаглавливать текст и его части. Систематически при работе с текстом идёт формирование у детей </w:t>
      </w:r>
      <w:r w:rsidRPr="00937B3C">
        <w:rPr>
          <w:rFonts w:eastAsia="SchoolBookC-Italic"/>
          <w:i/>
          <w:iCs/>
        </w:rPr>
        <w:t xml:space="preserve">типа правильной читательской деятельности </w:t>
      </w:r>
      <w:r w:rsidRPr="00937B3C">
        <w:rPr>
          <w:rFonts w:eastAsia="SchoolBookC"/>
        </w:rPr>
        <w:t>по той же технологии, что и на уроках литературного чтения: дети учатся самостоятельно осмысливать текст до чтения, во время чтения и после чтения. Это обеспечивает единство подхода к работе с текстом и формирование одного из важнейших навыков – навыка осознанного чтения.</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 3</w:t>
      </w:r>
      <w:r w:rsidRPr="00937B3C">
        <w:rPr>
          <w:rFonts w:eastAsia="Arial Unicode MS"/>
          <w:b/>
          <w:bCs/>
        </w:rPr>
        <w:t>-</w:t>
      </w:r>
      <w:r w:rsidRPr="00937B3C">
        <w:rPr>
          <w:rFonts w:eastAsia="SchoolBookC"/>
          <w:b/>
          <w:bCs/>
        </w:rPr>
        <w:t xml:space="preserve">м классе </w:t>
      </w:r>
      <w:r w:rsidRPr="00937B3C">
        <w:rPr>
          <w:rFonts w:eastAsia="SchoolBookC"/>
        </w:rPr>
        <w:t>расширяется понятие о предложении: дети знакомятся с повествовательными, вопросительными и побудительными, восклицательными и невосклицательными предложениями, с их использованием в разных речевых ситуациях; с логическим ударением и его ролью в речи; учатся выделять из предложений словосочетания, т.е. практически осваивают понятие о связи слов в предложении. Вводится понятие о главных и второстепенных членах предложения (без дифференциации последних). Дети учатся находить в предложениях подлежащее и сказуемое, видеть второстепенные члены предложения и понимать их роль в речи. Дети знакомятся с однородными членами предложения, с интонацией перечисления; узнают, что однородными могут быть как главные члены предложения, так и второстепенные, что связываются</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между собой однородные члены с помощью интонации, а также с помощью союзов (</w:t>
      </w:r>
      <w:r w:rsidRPr="00937B3C">
        <w:rPr>
          <w:rFonts w:eastAsia="SchoolBookC-Italic"/>
          <w:i/>
          <w:iCs/>
        </w:rPr>
        <w:t>и, а, но</w:t>
      </w:r>
      <w:r w:rsidRPr="00937B3C">
        <w:rPr>
          <w:rFonts w:eastAsia="SchoolBookC"/>
        </w:rPr>
        <w:t xml:space="preserve">) или без помощи союзов. Формируется умение ставить запятые в предложениях с однородными членами. Внимание детей обращается на </w:t>
      </w:r>
      <w:r w:rsidRPr="00937B3C">
        <w:rPr>
          <w:rFonts w:eastAsia="SchoolBookC-Italic"/>
          <w:i/>
          <w:iCs/>
        </w:rPr>
        <w:t>смысловую роль знаков препинания:</w:t>
      </w:r>
      <w:r w:rsidRPr="00937B3C">
        <w:rPr>
          <w:rFonts w:eastAsia="SchoolBookC"/>
        </w:rPr>
        <w:t xml:space="preserve"> они помогают правильно </w:t>
      </w:r>
      <w:r w:rsidRPr="00937B3C">
        <w:rPr>
          <w:rFonts w:eastAsia="SchoolBookC-Italic"/>
          <w:i/>
          <w:iCs/>
        </w:rPr>
        <w:t xml:space="preserve">выразить мысль и понять написанное, </w:t>
      </w:r>
      <w:r w:rsidRPr="00937B3C">
        <w:rPr>
          <w:rFonts w:eastAsia="SchoolBookC"/>
        </w:rPr>
        <w:t xml:space="preserve">то есть помогают </w:t>
      </w:r>
      <w:r w:rsidRPr="00937B3C">
        <w:rPr>
          <w:rFonts w:eastAsia="SchoolBookC-Italic"/>
          <w:i/>
          <w:iCs/>
        </w:rPr>
        <w:t>письменному общению.</w:t>
      </w:r>
      <w:r w:rsidRPr="00937B3C">
        <w:rPr>
          <w:rFonts w:eastAsia="SchoolBookC"/>
        </w:rPr>
        <w:t xml:space="preserve"> Все полученные знания и умения делают возможным и логичным </w:t>
      </w:r>
      <w:r w:rsidRPr="00937B3C">
        <w:rPr>
          <w:rFonts w:eastAsia="SchoolBookC"/>
        </w:rPr>
        <w:lastRenderedPageBreak/>
        <w:t xml:space="preserve">введение </w:t>
      </w:r>
      <w:r w:rsidRPr="00937B3C">
        <w:rPr>
          <w:rFonts w:eastAsia="SchoolBookC-Italic"/>
          <w:i/>
          <w:iCs/>
        </w:rPr>
        <w:t xml:space="preserve">понятия о сложном предложении </w:t>
      </w:r>
      <w:r w:rsidRPr="00937B3C">
        <w:rPr>
          <w:rFonts w:eastAsia="SchoolBookC"/>
        </w:rPr>
        <w:t>на примере бессоюзной конструкции из двух частей и начало развития умения ставить запятую между частями сложного предложения.</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В течение всего учебного года продолжается развитие читательских умений детей на материале текстов учебника, </w:t>
      </w:r>
      <w:r w:rsidRPr="00937B3C">
        <w:rPr>
          <w:rFonts w:eastAsia="SchoolBookC-Italic"/>
          <w:i/>
          <w:iCs/>
        </w:rPr>
        <w:t>формирование</w:t>
      </w:r>
      <w:r w:rsidR="00AA1E67">
        <w:rPr>
          <w:rFonts w:eastAsia="SchoolBookC-Italic"/>
          <w:i/>
          <w:iCs/>
        </w:rPr>
        <w:t xml:space="preserve"> </w:t>
      </w:r>
      <w:r w:rsidRPr="00937B3C">
        <w:rPr>
          <w:rFonts w:eastAsia="SchoolBookC-Italic"/>
          <w:i/>
          <w:iCs/>
        </w:rPr>
        <w:t xml:space="preserve">типа правильной читательской деятельности </w:t>
      </w:r>
      <w:r w:rsidRPr="00937B3C">
        <w:rPr>
          <w:rFonts w:eastAsia="SchoolBookC"/>
        </w:rPr>
        <w:t>при чтении художественных и учебно</w:t>
      </w:r>
      <w:r w:rsidRPr="00937B3C">
        <w:rPr>
          <w:rFonts w:eastAsia="Arial Unicode MS"/>
        </w:rPr>
        <w:t>-</w:t>
      </w:r>
      <w:r w:rsidRPr="00937B3C">
        <w:rPr>
          <w:rFonts w:eastAsia="SchoolBookC"/>
        </w:rPr>
        <w:t>научных текстов. Вводится понятие абзаца как смысловой части текста.</w:t>
      </w:r>
    </w:p>
    <w:p w:rsidR="00155F5F" w:rsidRPr="00937B3C" w:rsidRDefault="00155F5F" w:rsidP="00AA1E67">
      <w:pPr>
        <w:autoSpaceDE w:val="0"/>
        <w:autoSpaceDN w:val="0"/>
        <w:adjustRightInd w:val="0"/>
        <w:spacing w:line="276" w:lineRule="auto"/>
        <w:ind w:firstLine="540"/>
        <w:jc w:val="both"/>
        <w:rPr>
          <w:rFonts w:eastAsia="SchoolBookC-Italic"/>
          <w:i/>
          <w:iCs/>
        </w:rPr>
      </w:pPr>
      <w:r w:rsidRPr="00937B3C">
        <w:rPr>
          <w:rFonts w:eastAsia="SchoolBookC"/>
          <w:b/>
          <w:bCs/>
        </w:rPr>
        <w:t>В 4</w:t>
      </w:r>
      <w:r w:rsidRPr="00937B3C">
        <w:rPr>
          <w:rFonts w:eastAsia="Arial Unicode MS"/>
          <w:b/>
          <w:bCs/>
        </w:rPr>
        <w:t>-</w:t>
      </w:r>
      <w:r w:rsidRPr="00937B3C">
        <w:rPr>
          <w:rFonts w:eastAsia="SchoolBookC"/>
          <w:b/>
          <w:bCs/>
        </w:rPr>
        <w:t xml:space="preserve">м классе </w:t>
      </w:r>
      <w:r w:rsidRPr="00937B3C">
        <w:rPr>
          <w:rFonts w:eastAsia="SchoolBookC"/>
        </w:rPr>
        <w:t xml:space="preserve">продолжается развитие названных выше </w:t>
      </w:r>
      <w:r w:rsidRPr="00937B3C">
        <w:rPr>
          <w:rFonts w:eastAsia="SchoolBookC-Italic"/>
          <w:i/>
          <w:iCs/>
        </w:rPr>
        <w:t>синтаксических, пунктуационных и речевых умений</w:t>
      </w:r>
      <w:r w:rsidRPr="00937B3C">
        <w:rPr>
          <w:rFonts w:eastAsia="SchoolBookC"/>
        </w:rPr>
        <w:t>. Развивается умение на</w:t>
      </w:r>
      <w:r w:rsidR="00AA1E67">
        <w:rPr>
          <w:rFonts w:eastAsia="SchoolBookC"/>
        </w:rPr>
        <w:t xml:space="preserve"> </w:t>
      </w:r>
      <w:r w:rsidRPr="00937B3C">
        <w:rPr>
          <w:rFonts w:eastAsia="SchoolBookC"/>
        </w:rPr>
        <w:t>доступном уровне производить синтаксический разбор простого и</w:t>
      </w:r>
      <w:r w:rsidR="00AA1E67">
        <w:rPr>
          <w:rFonts w:eastAsia="SchoolBookC"/>
        </w:rPr>
        <w:t xml:space="preserve"> </w:t>
      </w:r>
      <w:r w:rsidRPr="00937B3C">
        <w:rPr>
          <w:rFonts w:eastAsia="SchoolBookC"/>
        </w:rPr>
        <w:t>сложного предложений, вычленять словосочетания из предложения.</w:t>
      </w:r>
      <w:r w:rsidR="00AA1E67">
        <w:rPr>
          <w:rFonts w:eastAsia="SchoolBookC"/>
        </w:rPr>
        <w:t xml:space="preserve"> </w:t>
      </w:r>
      <w:r w:rsidRPr="00937B3C">
        <w:rPr>
          <w:rFonts w:eastAsia="SchoolBookC"/>
        </w:rPr>
        <w:t xml:space="preserve">Дети знакомятся с тем, что части сложного предложения могут соединяться с помощью союзов </w:t>
      </w:r>
      <w:r w:rsidRPr="00937B3C">
        <w:rPr>
          <w:rFonts w:eastAsia="SchoolBookC-Italic"/>
          <w:i/>
          <w:iCs/>
        </w:rPr>
        <w:t xml:space="preserve">и, а, но </w:t>
      </w:r>
      <w:r w:rsidRPr="00937B3C">
        <w:rPr>
          <w:rFonts w:eastAsia="SchoolBookC"/>
        </w:rPr>
        <w:t xml:space="preserve">(на примере сложных предложений, состоящих из двух частей).Вводится понятие </w:t>
      </w:r>
      <w:r w:rsidRPr="00937B3C">
        <w:rPr>
          <w:rFonts w:eastAsia="SchoolBookC-Italic"/>
          <w:i/>
          <w:iCs/>
        </w:rPr>
        <w:t xml:space="preserve">предложения </w:t>
      </w:r>
      <w:r w:rsidRPr="00937B3C">
        <w:rPr>
          <w:rFonts w:eastAsia="SchoolBookC"/>
        </w:rPr>
        <w:t>с прямой речью на примере простейшей конструкции «слова автора плюс прямая речь». Развивается</w:t>
      </w:r>
      <w:r w:rsidR="00AA1E67">
        <w:rPr>
          <w:rFonts w:eastAsia="SchoolBookC"/>
        </w:rPr>
        <w:t xml:space="preserve"> </w:t>
      </w:r>
      <w:r w:rsidRPr="00937B3C">
        <w:rPr>
          <w:rFonts w:eastAsia="SchoolBookC"/>
        </w:rPr>
        <w:t>умение ставить знаки препинания в предложениях с прямой речью,</w:t>
      </w:r>
      <w:r w:rsidR="00AA1E67">
        <w:rPr>
          <w:rFonts w:eastAsia="SchoolBookC"/>
        </w:rPr>
        <w:t xml:space="preserve"> </w:t>
      </w:r>
      <w:r w:rsidRPr="00937B3C">
        <w:rPr>
          <w:rFonts w:eastAsia="SchoolBookC"/>
        </w:rPr>
        <w:t>которая следует за словами автора, а также умение ставить запятую в</w:t>
      </w:r>
      <w:r w:rsidR="00AA1E67">
        <w:rPr>
          <w:rFonts w:eastAsia="SchoolBookC"/>
        </w:rPr>
        <w:t xml:space="preserve"> </w:t>
      </w:r>
      <w:r w:rsidRPr="00937B3C">
        <w:rPr>
          <w:rFonts w:eastAsia="SchoolBookC"/>
        </w:rPr>
        <w:t xml:space="preserve">сложном предложении из двух частей с союзами </w:t>
      </w:r>
      <w:r w:rsidRPr="00937B3C">
        <w:rPr>
          <w:rFonts w:eastAsia="SchoolBookC-Italic"/>
          <w:i/>
          <w:iCs/>
        </w:rPr>
        <w:t xml:space="preserve">и, а, но </w:t>
      </w:r>
      <w:r w:rsidRPr="00937B3C">
        <w:rPr>
          <w:rFonts w:eastAsia="SchoolBookC"/>
        </w:rPr>
        <w:t xml:space="preserve">или без союзов и в простом предложении с однородными членами (с союзами </w:t>
      </w:r>
      <w:r w:rsidRPr="00937B3C">
        <w:rPr>
          <w:rFonts w:eastAsia="SchoolBookC-Italic"/>
          <w:i/>
          <w:iCs/>
        </w:rPr>
        <w:t xml:space="preserve">и, а, но </w:t>
      </w:r>
      <w:r w:rsidRPr="00937B3C">
        <w:rPr>
          <w:rFonts w:eastAsia="SchoolBookC"/>
        </w:rPr>
        <w:t xml:space="preserve">или без союзов). </w:t>
      </w:r>
      <w:r w:rsidRPr="00937B3C">
        <w:rPr>
          <w:rFonts w:eastAsia="SchoolBookC-Italic"/>
          <w:i/>
          <w:iCs/>
        </w:rPr>
        <w:t>Внимание детей постоянно обращается на роль знаков препинания: они помогаю</w:t>
      </w:r>
      <w:r w:rsidR="00AA1E67">
        <w:rPr>
          <w:rFonts w:eastAsia="SchoolBookC-Italic"/>
          <w:i/>
          <w:iCs/>
        </w:rPr>
        <w:t>т понять смысл написанного пред</w:t>
      </w:r>
      <w:r w:rsidRPr="00937B3C">
        <w:rPr>
          <w:rFonts w:eastAsia="SchoolBookC-Italic"/>
          <w:i/>
          <w:iCs/>
        </w:rPr>
        <w:t xml:space="preserve">ложения, текста. </w:t>
      </w:r>
      <w:r w:rsidRPr="00937B3C">
        <w:rPr>
          <w:rFonts w:eastAsia="SchoolBookC"/>
        </w:rPr>
        <w:t>На материале текстов учебника продолжается развитие умений</w:t>
      </w:r>
      <w:r w:rsidR="00AA1E67">
        <w:rPr>
          <w:rFonts w:eastAsia="SchoolBookC"/>
        </w:rPr>
        <w:t xml:space="preserve"> </w:t>
      </w:r>
      <w:r w:rsidRPr="00937B3C">
        <w:rPr>
          <w:rFonts w:eastAsia="SchoolBookC"/>
        </w:rPr>
        <w:t xml:space="preserve">слушания и чтения, </w:t>
      </w:r>
      <w:r w:rsidRPr="00937B3C">
        <w:rPr>
          <w:rFonts w:eastAsia="SchoolBookC-Italic"/>
          <w:i/>
          <w:iCs/>
        </w:rPr>
        <w:t>формирование типа правильной читательской</w:t>
      </w:r>
      <w:r w:rsidR="00AA1E67">
        <w:rPr>
          <w:rFonts w:eastAsia="SchoolBookC-Italic"/>
          <w:i/>
          <w:iCs/>
        </w:rPr>
        <w:t xml:space="preserve"> </w:t>
      </w:r>
      <w:r w:rsidRPr="00937B3C">
        <w:rPr>
          <w:rFonts w:eastAsia="SchoolBookC-Italic"/>
          <w:i/>
          <w:iCs/>
        </w:rPr>
        <w:t>деятельности. Знания и умения из области синтаксиса и пунктуации в курсе</w:t>
      </w:r>
      <w:r w:rsidR="00AA1E67">
        <w:rPr>
          <w:rFonts w:eastAsia="SchoolBookC-Italic"/>
          <w:i/>
          <w:iCs/>
        </w:rPr>
        <w:t xml:space="preserve"> </w:t>
      </w:r>
      <w:r w:rsidRPr="00937B3C">
        <w:rPr>
          <w:rFonts w:eastAsia="SchoolBookC-Italic"/>
          <w:i/>
          <w:iCs/>
        </w:rPr>
        <w:t xml:space="preserve">начальной школы создают необходимую базу для развития устной и письменной речи, для изучения слова с разных точек зрения (поскольку слово функционирует в предложении, в тексте), и, что очень важно, ребёнок осознаёт, для чего нужно изучать свой родной язык, на котором он и так свободно говорит. </w:t>
      </w:r>
      <w:r w:rsidRPr="00937B3C">
        <w:rPr>
          <w:rFonts w:eastAsia="SchoolBookC"/>
        </w:rPr>
        <w:t>Так, например, знание об</w:t>
      </w:r>
      <w:r w:rsidR="00AA1E67">
        <w:rPr>
          <w:rFonts w:eastAsia="SchoolBookC"/>
        </w:rPr>
        <w:t xml:space="preserve"> </w:t>
      </w:r>
      <w:r w:rsidRPr="00937B3C">
        <w:rPr>
          <w:rFonts w:eastAsia="SchoolBookC"/>
        </w:rPr>
        <w:t xml:space="preserve">«устройстве» предложений и текста, умение пунктуационно оформлять их на письме нужны для </w:t>
      </w:r>
      <w:r w:rsidRPr="00937B3C">
        <w:rPr>
          <w:rFonts w:eastAsia="SchoolBookC-Italic"/>
          <w:i/>
          <w:iCs/>
        </w:rPr>
        <w:t xml:space="preserve">успешного общения, </w:t>
      </w:r>
      <w:r w:rsidRPr="00937B3C">
        <w:rPr>
          <w:rFonts w:eastAsia="SchoolBookC"/>
        </w:rPr>
        <w:t>для того чтобы</w:t>
      </w:r>
      <w:r w:rsidR="00AA1E67">
        <w:rPr>
          <w:rFonts w:eastAsia="SchoolBookC"/>
        </w:rPr>
        <w:t xml:space="preserve"> </w:t>
      </w:r>
      <w:r w:rsidRPr="00937B3C">
        <w:rPr>
          <w:rFonts w:eastAsia="SchoolBookC-BoldItalic"/>
          <w:b/>
          <w:bCs/>
          <w:i/>
          <w:iCs/>
        </w:rPr>
        <w:t>самому быть понятым и понимать других людей.</w:t>
      </w:r>
    </w:p>
    <w:p w:rsidR="00155F5F" w:rsidRPr="00937B3C" w:rsidRDefault="00155F5F" w:rsidP="00155F5F">
      <w:pPr>
        <w:autoSpaceDE w:val="0"/>
        <w:autoSpaceDN w:val="0"/>
        <w:adjustRightInd w:val="0"/>
        <w:spacing w:line="276" w:lineRule="auto"/>
        <w:jc w:val="both"/>
        <w:rPr>
          <w:rFonts w:eastAsia="SchoolBookC"/>
          <w:b/>
          <w:bCs/>
        </w:rPr>
      </w:pPr>
      <w:r w:rsidRPr="00937B3C">
        <w:rPr>
          <w:rFonts w:eastAsia="SchoolBookC"/>
          <w:b/>
          <w:bCs/>
        </w:rPr>
        <w:t>Раздел «Слово»</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Третьим важнейшим разделом в курсе русского языка начальной школы является раздел </w:t>
      </w:r>
      <w:r w:rsidRPr="00937B3C">
        <w:rPr>
          <w:rFonts w:eastAsia="SchoolBookC"/>
          <w:b/>
          <w:bCs/>
        </w:rPr>
        <w:t>«Слово»</w:t>
      </w:r>
      <w:r w:rsidRPr="00937B3C">
        <w:rPr>
          <w:rFonts w:eastAsia="SchoolBookC"/>
        </w:rPr>
        <w:t>.</w:t>
      </w:r>
    </w:p>
    <w:p w:rsidR="00155F5F" w:rsidRPr="00937B3C" w:rsidRDefault="00155F5F" w:rsidP="00155F5F">
      <w:pPr>
        <w:autoSpaceDE w:val="0"/>
        <w:autoSpaceDN w:val="0"/>
        <w:adjustRightInd w:val="0"/>
        <w:spacing w:line="276" w:lineRule="auto"/>
        <w:jc w:val="both"/>
        <w:rPr>
          <w:rFonts w:eastAsia="SchoolBookC-BoldItalic"/>
          <w:b/>
          <w:bCs/>
          <w:i/>
          <w:iCs/>
        </w:rPr>
      </w:pPr>
      <w:r w:rsidRPr="00937B3C">
        <w:rPr>
          <w:rFonts w:eastAsia="SchoolBookC"/>
        </w:rPr>
        <w:t xml:space="preserve">Слово рассматривается с </w:t>
      </w:r>
      <w:r w:rsidRPr="00937B3C">
        <w:rPr>
          <w:rFonts w:eastAsia="SchoolBookC-BoldItalic"/>
          <w:b/>
          <w:bCs/>
          <w:i/>
          <w:iCs/>
        </w:rPr>
        <w:t>четырёх точек зрения:</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1) звукового состава и обозначения звуков буквами;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2) морфемного состава и словообразования;</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3) грамматического значения;</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4) лексического значения, лексической сочетаемости и словоупотребления.</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 1</w:t>
      </w:r>
      <w:r w:rsidRPr="00937B3C">
        <w:rPr>
          <w:rFonts w:eastAsia="Arial Unicode MS"/>
          <w:b/>
          <w:bCs/>
        </w:rPr>
        <w:t>-</w:t>
      </w:r>
      <w:r w:rsidRPr="00937B3C">
        <w:rPr>
          <w:rFonts w:eastAsia="SchoolBookC"/>
          <w:b/>
          <w:bCs/>
        </w:rPr>
        <w:t xml:space="preserve">м </w:t>
      </w:r>
      <w:r w:rsidRPr="00937B3C">
        <w:rPr>
          <w:rFonts w:eastAsia="SchoolBookC"/>
        </w:rPr>
        <w:t xml:space="preserve">и </w:t>
      </w:r>
      <w:r w:rsidRPr="00937B3C">
        <w:rPr>
          <w:rFonts w:eastAsia="SchoolBookC"/>
          <w:b/>
          <w:bCs/>
        </w:rPr>
        <w:t>2</w:t>
      </w:r>
      <w:r w:rsidRPr="00937B3C">
        <w:rPr>
          <w:rFonts w:eastAsia="Arial Unicode MS"/>
          <w:b/>
          <w:bCs/>
        </w:rPr>
        <w:t>-</w:t>
      </w:r>
      <w:r w:rsidRPr="00937B3C">
        <w:rPr>
          <w:rFonts w:eastAsia="SchoolBookC"/>
          <w:b/>
          <w:bCs/>
        </w:rPr>
        <w:t xml:space="preserve">м классах </w:t>
      </w:r>
      <w:r w:rsidRPr="00937B3C">
        <w:rPr>
          <w:rFonts w:eastAsia="SchoolBookC"/>
        </w:rPr>
        <w:t xml:space="preserve">происходит закрепление необходимого минимума знаний из области </w:t>
      </w:r>
      <w:r w:rsidRPr="00937B3C">
        <w:rPr>
          <w:rFonts w:eastAsia="SchoolBookC-BoldItalic"/>
          <w:b/>
          <w:bCs/>
          <w:i/>
          <w:iCs/>
        </w:rPr>
        <w:t>фонетики</w:t>
      </w:r>
      <w:r w:rsidRPr="00937B3C">
        <w:rPr>
          <w:rFonts w:eastAsia="SchoolBookC"/>
        </w:rPr>
        <w:t>, которые вводятся в курсе обучения грамоте: звук и буква, звуки гласные и согласные; согласные звонкие и глухие, твёрдые и мягкие парные и непарные; слог, слогообразующая роль гласных; ударение, гласные ударные и безударные, слоги ударные и безударные. Развиваются и совершенствуются умения произносить звуки, слышать звучащее слово, соотносить звуковой состав слова и его написание, делать звуко</w:t>
      </w:r>
      <w:r w:rsidR="00AA1E67">
        <w:rPr>
          <w:rFonts w:eastAsia="Arial Unicode MS"/>
        </w:rPr>
        <w:t xml:space="preserve">- </w:t>
      </w:r>
      <w:r w:rsidRPr="00937B3C">
        <w:rPr>
          <w:rFonts w:eastAsia="SchoolBookC"/>
        </w:rPr>
        <w:t xml:space="preserve">буквенный анализ слов (с составлением схемы слова). Отрабатываются знание алфавита и навык его практического использования. Фонетические знания и умения являются </w:t>
      </w:r>
      <w:r w:rsidRPr="00937B3C">
        <w:rPr>
          <w:rFonts w:eastAsia="SchoolBookC-BoldItalic"/>
          <w:b/>
          <w:bCs/>
          <w:i/>
          <w:iCs/>
        </w:rPr>
        <w:t xml:space="preserve">базовыми для развития </w:t>
      </w:r>
      <w:r w:rsidRPr="00937B3C">
        <w:rPr>
          <w:rFonts w:eastAsia="SchoolBookC"/>
        </w:rPr>
        <w:t xml:space="preserve">следующих </w:t>
      </w:r>
      <w:r w:rsidRPr="00937B3C">
        <w:rPr>
          <w:rFonts w:eastAsia="SchoolBookC-BoldItalic"/>
          <w:b/>
          <w:bCs/>
          <w:i/>
          <w:iCs/>
        </w:rPr>
        <w:t>орфографических умений:</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1) видеть (обнаруживать) орфограммы в словах и между словами;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2) правильно писать слова с изученными орфограммами;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3) графически обозначать орфограмму и условия выбора (без введения термина «условия выбора орфограммы»);</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lastRenderedPageBreak/>
        <w:t>4) находить и исправлять орфографические ошибки.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Чтобы обеспечить преемственность в изучении орфографии между начальной и основной школой и сделать процесс развития орфографических умений более осмысленным, вводится понятие </w:t>
      </w:r>
      <w:r w:rsidRPr="00937B3C">
        <w:rPr>
          <w:rFonts w:eastAsia="SchoolBookC-BoldItalic"/>
          <w:b/>
          <w:bCs/>
          <w:i/>
          <w:iCs/>
        </w:rPr>
        <w:t xml:space="preserve">орфограмма </w:t>
      </w:r>
      <w:r w:rsidRPr="00937B3C">
        <w:rPr>
          <w:rFonts w:eastAsia="SchoolBookC"/>
        </w:rPr>
        <w:t>(написание, которое нельзя безошибочно установить на слух, написание по правилу). Дети знакомятся с «опасными местами» в словах русского языка (гласные в безударных слогах; звук [й'] после согласных перед гласными; согласные на конце слова; место после [ш], [ж], [ч], [щ]; место после мягкого согласного), учатся находить эти места в словах, т.е. обнаруживать в словах орфограммы.</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Изучаются следующие орфограммы:</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
        </w:rPr>
        <w:t xml:space="preserve">1) обозначение мягкости согласных на письме с помощью букв </w:t>
      </w:r>
      <w:r w:rsidRPr="00937B3C">
        <w:rPr>
          <w:rFonts w:eastAsia="SchoolBookC-Italic"/>
          <w:i/>
          <w:iCs/>
        </w:rPr>
        <w:t>е, ё, и, ю, я, ь;</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2) большая буква в именах, отчествах, фамилиях людей, кличках животных, географических названиях;</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3) буквы </w:t>
      </w:r>
      <w:r w:rsidRPr="00937B3C">
        <w:rPr>
          <w:rFonts w:eastAsia="SchoolBookC-Italic"/>
          <w:i/>
          <w:iCs/>
        </w:rPr>
        <w:t xml:space="preserve">и, у, а </w:t>
      </w:r>
      <w:r w:rsidRPr="00937B3C">
        <w:rPr>
          <w:rFonts w:eastAsia="SchoolBookC"/>
        </w:rPr>
        <w:t>после букв шипящих [ж], [ш], [ч], [щ];</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
        </w:rPr>
        <w:t xml:space="preserve">4) разделительные </w:t>
      </w:r>
      <w:r w:rsidRPr="00937B3C">
        <w:rPr>
          <w:rFonts w:eastAsia="SchoolBookC-Italic"/>
          <w:i/>
          <w:iCs/>
        </w:rPr>
        <w:t xml:space="preserve">ь </w:t>
      </w:r>
      <w:r w:rsidRPr="00937B3C">
        <w:rPr>
          <w:rFonts w:eastAsia="SchoolBookC"/>
        </w:rPr>
        <w:t xml:space="preserve">и </w:t>
      </w:r>
      <w:r w:rsidRPr="00937B3C">
        <w:rPr>
          <w:rFonts w:eastAsia="SchoolBookC-Italic"/>
          <w:i/>
          <w:iCs/>
        </w:rPr>
        <w:t>ъ;</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5) проверяемые и непроверяемые буквы безударных гласных в корне слова (на материале двусложных слов);</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6) проверяемые буквы согласных на конце слова;</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7) пробел между предлогом и соседним словом.</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Кроме того, дети знакомятся с правилами переноса слов и орфограммой-черточкой при переносе.</w:t>
      </w:r>
    </w:p>
    <w:p w:rsidR="00155F5F" w:rsidRPr="00AA1E67" w:rsidRDefault="00155F5F" w:rsidP="00AA1E67">
      <w:pPr>
        <w:autoSpaceDE w:val="0"/>
        <w:autoSpaceDN w:val="0"/>
        <w:adjustRightInd w:val="0"/>
        <w:spacing w:line="276" w:lineRule="auto"/>
        <w:ind w:firstLine="540"/>
        <w:jc w:val="both"/>
        <w:rPr>
          <w:rFonts w:eastAsia="SchoolBookC-Italic"/>
          <w:i/>
          <w:iCs/>
        </w:rPr>
      </w:pPr>
      <w:r w:rsidRPr="00937B3C">
        <w:rPr>
          <w:rFonts w:eastAsia="SchoolBookC"/>
          <w:b/>
          <w:bCs/>
        </w:rPr>
        <w:t>В 3</w:t>
      </w:r>
      <w:r w:rsidRPr="00937B3C">
        <w:rPr>
          <w:rFonts w:eastAsia="Arial Unicode MS"/>
          <w:b/>
          <w:bCs/>
        </w:rPr>
        <w:t>-</w:t>
      </w:r>
      <w:r w:rsidRPr="00937B3C">
        <w:rPr>
          <w:rFonts w:eastAsia="SchoolBookC"/>
          <w:b/>
          <w:bCs/>
        </w:rPr>
        <w:t xml:space="preserve">м классе </w:t>
      </w:r>
      <w:r w:rsidRPr="00937B3C">
        <w:rPr>
          <w:rFonts w:eastAsia="SchoolBookC"/>
        </w:rPr>
        <w:t xml:space="preserve">продолжается развитие умений писать слова с </w:t>
      </w:r>
      <w:r w:rsidRPr="00937B3C">
        <w:rPr>
          <w:rFonts w:eastAsia="SchoolBookC-Italic"/>
          <w:i/>
          <w:iCs/>
        </w:rPr>
        <w:t xml:space="preserve">ь </w:t>
      </w:r>
      <w:r w:rsidRPr="00937B3C">
        <w:rPr>
          <w:rFonts w:eastAsia="SchoolBookC"/>
        </w:rPr>
        <w:t xml:space="preserve">и </w:t>
      </w:r>
      <w:r w:rsidRPr="00937B3C">
        <w:rPr>
          <w:rFonts w:eastAsia="SchoolBookC-Italic"/>
          <w:i/>
          <w:iCs/>
        </w:rPr>
        <w:t xml:space="preserve">ъ </w:t>
      </w:r>
      <w:r w:rsidRPr="00937B3C">
        <w:rPr>
          <w:rFonts w:eastAsia="SchoolBookC"/>
        </w:rPr>
        <w:t xml:space="preserve">разделительными, с </w:t>
      </w:r>
      <w:r w:rsidRPr="00937B3C">
        <w:rPr>
          <w:rFonts w:eastAsia="SchoolBookC-Italic"/>
          <w:i/>
          <w:iCs/>
        </w:rPr>
        <w:t xml:space="preserve">ь </w:t>
      </w:r>
      <w:r w:rsidRPr="00937B3C">
        <w:rPr>
          <w:rFonts w:eastAsia="SchoolBookC"/>
        </w:rPr>
        <w:t>для обозначения мягкости согласных. Дети</w:t>
      </w:r>
      <w:r w:rsidR="00AA1E67">
        <w:rPr>
          <w:rFonts w:eastAsia="SchoolBookC"/>
        </w:rPr>
        <w:t xml:space="preserve"> </w:t>
      </w:r>
      <w:r w:rsidRPr="00937B3C">
        <w:rPr>
          <w:rFonts w:eastAsia="SchoolBookC"/>
        </w:rPr>
        <w:t xml:space="preserve">учатся переносить слова с </w:t>
      </w:r>
      <w:r w:rsidRPr="00937B3C">
        <w:rPr>
          <w:rFonts w:eastAsia="SchoolBookC-Italic"/>
          <w:i/>
          <w:iCs/>
        </w:rPr>
        <w:t xml:space="preserve">ь </w:t>
      </w:r>
      <w:r w:rsidRPr="00937B3C">
        <w:rPr>
          <w:rFonts w:eastAsia="SchoolBookC"/>
        </w:rPr>
        <w:t xml:space="preserve">и </w:t>
      </w:r>
      <w:r w:rsidRPr="00937B3C">
        <w:rPr>
          <w:rFonts w:eastAsia="SchoolBookC-Italic"/>
          <w:i/>
          <w:iCs/>
        </w:rPr>
        <w:t>ъ</w:t>
      </w:r>
      <w:r w:rsidRPr="00937B3C">
        <w:rPr>
          <w:rFonts w:eastAsia="SchoolBookC"/>
        </w:rPr>
        <w:t xml:space="preserve">. Изучается правописание слов с удвоенной буквой согласного в корне типа </w:t>
      </w:r>
      <w:r w:rsidRPr="00937B3C">
        <w:rPr>
          <w:rFonts w:eastAsia="SchoolBookC-Italic"/>
          <w:i/>
          <w:iCs/>
        </w:rPr>
        <w:t xml:space="preserve">ссора, аллея, жужжит </w:t>
      </w:r>
      <w:r w:rsidRPr="00937B3C">
        <w:rPr>
          <w:rFonts w:eastAsia="SchoolBookC"/>
        </w:rPr>
        <w:t>и правило их переноса.</w:t>
      </w:r>
      <w:r w:rsidR="00AA1E67">
        <w:rPr>
          <w:rFonts w:eastAsia="SchoolBookC"/>
        </w:rPr>
        <w:t xml:space="preserve"> </w:t>
      </w:r>
      <w:r w:rsidRPr="00937B3C">
        <w:rPr>
          <w:rFonts w:eastAsia="SchoolBookC"/>
        </w:rPr>
        <w:t>Отрабатывается умение писать слова с проверяемой и непроверяемой буквой безударного гласного в корне (на материале трёхсложных</w:t>
      </w:r>
      <w:r w:rsidR="009E6069">
        <w:rPr>
          <w:rFonts w:eastAsia="SchoolBookC"/>
        </w:rPr>
        <w:t xml:space="preserve"> </w:t>
      </w:r>
      <w:r w:rsidRPr="00937B3C">
        <w:rPr>
          <w:rFonts w:eastAsia="SchoolBookC"/>
        </w:rPr>
        <w:t xml:space="preserve">слов – с двумя безударными гласными в корне или в словах с приставками), а также проверяемыми буквами согласных в корне, с удвоенной буквой согласного на стыке приставки и корня типа </w:t>
      </w:r>
      <w:r w:rsidRPr="00937B3C">
        <w:rPr>
          <w:rFonts w:eastAsia="SchoolBookC-Italic"/>
          <w:i/>
          <w:iCs/>
        </w:rPr>
        <w:t xml:space="preserve">рассказ, рассвет. </w:t>
      </w:r>
      <w:r w:rsidRPr="00937B3C">
        <w:rPr>
          <w:rFonts w:eastAsia="SchoolBookC"/>
        </w:rPr>
        <w:t>Дети учатся пользоваться двумя способами проверки: подбором однокоренных слов и изменением формы слова.</w:t>
      </w:r>
      <w:r w:rsidR="00AA1E67">
        <w:rPr>
          <w:rFonts w:eastAsia="SchoolBookC"/>
        </w:rPr>
        <w:t xml:space="preserve"> </w:t>
      </w:r>
      <w:r w:rsidRPr="00937B3C">
        <w:rPr>
          <w:rFonts w:eastAsia="SchoolBookC"/>
        </w:rPr>
        <w:t xml:space="preserve">Заучиваются группы слов с </w:t>
      </w:r>
      <w:r w:rsidR="00AA1E67">
        <w:rPr>
          <w:rFonts w:eastAsia="SchoolBookC"/>
        </w:rPr>
        <w:t>непроверяемыми написаниями. Раз</w:t>
      </w:r>
      <w:r w:rsidRPr="00937B3C">
        <w:rPr>
          <w:rFonts w:eastAsia="SchoolBookC"/>
        </w:rPr>
        <w:t>вивается умение пользоваться орфографическим словарём. Вводится новая орфограмма–обозначение буквой на письме непроизносимого согласного звука в корне слова. Параллельно заучиваются слова, в которых нет непроизносимых согласных (</w:t>
      </w:r>
      <w:r w:rsidRPr="00937B3C">
        <w:rPr>
          <w:rFonts w:eastAsia="SchoolBookC-Italic"/>
          <w:i/>
          <w:iCs/>
        </w:rPr>
        <w:t xml:space="preserve">вкусный, чудесный </w:t>
      </w:r>
      <w:r w:rsidRPr="00937B3C">
        <w:rPr>
          <w:rFonts w:eastAsia="SchoolBookC"/>
        </w:rPr>
        <w:t>и др</w:t>
      </w:r>
      <w:r w:rsidRPr="00937B3C">
        <w:rPr>
          <w:rFonts w:eastAsia="SchoolBookC-Italic"/>
          <w:i/>
          <w:iCs/>
        </w:rPr>
        <w:t>.</w:t>
      </w:r>
      <w:r w:rsidRPr="00937B3C">
        <w:rPr>
          <w:rFonts w:eastAsia="SchoolBookC"/>
        </w:rPr>
        <w:t>).</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 4</w:t>
      </w:r>
      <w:r w:rsidRPr="00937B3C">
        <w:rPr>
          <w:rFonts w:eastAsia="Arial Unicode MS"/>
          <w:b/>
          <w:bCs/>
        </w:rPr>
        <w:t>-</w:t>
      </w:r>
      <w:r w:rsidRPr="00937B3C">
        <w:rPr>
          <w:rFonts w:eastAsia="SchoolBookC"/>
          <w:b/>
          <w:bCs/>
        </w:rPr>
        <w:t xml:space="preserve">м классе </w:t>
      </w:r>
      <w:r w:rsidRPr="00937B3C">
        <w:rPr>
          <w:rFonts w:eastAsia="SchoolBookC"/>
        </w:rPr>
        <w:t>продолжается развитие умения писать слова с орфограммами, изученными в 1–3</w:t>
      </w:r>
      <w:r w:rsidRPr="00937B3C">
        <w:rPr>
          <w:rFonts w:eastAsia="Arial Unicode MS"/>
        </w:rPr>
        <w:t>-</w:t>
      </w:r>
      <w:r w:rsidRPr="00937B3C">
        <w:rPr>
          <w:rFonts w:eastAsia="SchoolBookC"/>
        </w:rPr>
        <w:t>м классах. Рассматриваются также случаи написания слов с удвоенной буквой согласного на стыке корня и суффикса</w:t>
      </w:r>
      <w:r w:rsidRPr="00937B3C">
        <w:rPr>
          <w:rFonts w:eastAsia="SchoolBookC-Italic"/>
          <w:i/>
          <w:iCs/>
        </w:rPr>
        <w:t>.</w:t>
      </w:r>
      <w:r w:rsidRPr="00937B3C">
        <w:rPr>
          <w:rFonts w:eastAsia="SchoolBookC"/>
        </w:rPr>
        <w:t xml:space="preserve"> В связи с изучением частей речи отрабатывается умение писать слова со следующими орфограммами: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1) мягкий знак после букв шипящих в существительных мужского и женского рода типа </w:t>
      </w:r>
      <w:r w:rsidRPr="00937B3C">
        <w:rPr>
          <w:rFonts w:eastAsia="SchoolBookC-Italic"/>
          <w:i/>
          <w:iCs/>
        </w:rPr>
        <w:t xml:space="preserve">луч, ночь; </w:t>
      </w:r>
      <w:r w:rsidRPr="00937B3C">
        <w:rPr>
          <w:rFonts w:eastAsia="SchoolBookC"/>
        </w:rPr>
        <w:t>безударные окончания существительных 1, 2, 3</w:t>
      </w:r>
      <w:r w:rsidRPr="00937B3C">
        <w:rPr>
          <w:rFonts w:eastAsia="Arial Unicode MS"/>
        </w:rPr>
        <w:t>-</w:t>
      </w:r>
      <w:r w:rsidRPr="00937B3C">
        <w:rPr>
          <w:rFonts w:eastAsia="SchoolBookC"/>
        </w:rPr>
        <w:t xml:space="preserve">го склонения (кроме существительных на </w:t>
      </w:r>
      <w:r w:rsidRPr="00937B3C">
        <w:rPr>
          <w:rFonts w:eastAsia="Arial Unicode MS"/>
          <w:i/>
          <w:iCs/>
        </w:rPr>
        <w:t>-</w:t>
      </w:r>
      <w:r w:rsidRPr="00937B3C">
        <w:rPr>
          <w:rFonts w:eastAsia="SchoolBookC-Italic"/>
          <w:i/>
          <w:iCs/>
        </w:rPr>
        <w:t xml:space="preserve">ие, </w:t>
      </w:r>
      <w:r w:rsidRPr="00937B3C">
        <w:rPr>
          <w:rFonts w:eastAsia="Arial Unicode MS"/>
          <w:i/>
          <w:iCs/>
        </w:rPr>
        <w:t>-</w:t>
      </w:r>
      <w:r w:rsidRPr="00937B3C">
        <w:rPr>
          <w:rFonts w:eastAsia="SchoolBookC-Italic"/>
          <w:i/>
          <w:iCs/>
        </w:rPr>
        <w:t xml:space="preserve">ия, </w:t>
      </w:r>
      <w:r w:rsidRPr="00937B3C">
        <w:rPr>
          <w:rFonts w:eastAsia="Arial Unicode MS"/>
          <w:i/>
          <w:iCs/>
        </w:rPr>
        <w:t>-</w:t>
      </w:r>
      <w:r w:rsidRPr="00937B3C">
        <w:rPr>
          <w:rFonts w:eastAsia="SchoolBookC-Italic"/>
          <w:i/>
          <w:iCs/>
        </w:rPr>
        <w:t xml:space="preserve">ий, </w:t>
      </w:r>
      <w:r w:rsidRPr="00937B3C">
        <w:rPr>
          <w:rFonts w:eastAsia="Arial Unicode MS"/>
          <w:i/>
          <w:iCs/>
        </w:rPr>
        <w:t xml:space="preserve">- </w:t>
      </w:r>
      <w:r w:rsidRPr="00937B3C">
        <w:rPr>
          <w:rFonts w:eastAsia="SchoolBookC-Italic"/>
          <w:i/>
          <w:iCs/>
        </w:rPr>
        <w:t>мя</w:t>
      </w:r>
      <w:r w:rsidRPr="00937B3C">
        <w:rPr>
          <w:rFonts w:eastAsia="SchoolBookC"/>
        </w:rPr>
        <w:t>);</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2) безударные окончания имён прилагательных (кроме прилагательных с основой на шипящий и </w:t>
      </w:r>
      <w:r w:rsidRPr="00937B3C">
        <w:rPr>
          <w:rFonts w:eastAsia="SchoolBookC-Italic"/>
          <w:i/>
          <w:iCs/>
        </w:rPr>
        <w:t>ц</w:t>
      </w:r>
      <w:r w:rsidRPr="00937B3C">
        <w:rPr>
          <w:rFonts w:eastAsia="SchoolBookC"/>
        </w:rPr>
        <w:t>);</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3) безударные окончания глаголов 1 и 2</w:t>
      </w:r>
      <w:r w:rsidRPr="00937B3C">
        <w:rPr>
          <w:rFonts w:eastAsia="Arial Unicode MS"/>
        </w:rPr>
        <w:t>-</w:t>
      </w:r>
      <w:r w:rsidRPr="00937B3C">
        <w:rPr>
          <w:rFonts w:eastAsia="SchoolBookC"/>
        </w:rPr>
        <w:t xml:space="preserve">го спряжения; </w:t>
      </w:r>
      <w:r w:rsidRPr="00937B3C">
        <w:rPr>
          <w:rFonts w:eastAsia="SchoolBookC-Italic"/>
          <w:i/>
          <w:iCs/>
        </w:rPr>
        <w:t xml:space="preserve">ь </w:t>
      </w:r>
      <w:r w:rsidRPr="00937B3C">
        <w:rPr>
          <w:rFonts w:eastAsia="SchoolBookC"/>
        </w:rPr>
        <w:t>после шипящих в глаголах 2</w:t>
      </w:r>
      <w:r w:rsidRPr="00937B3C">
        <w:rPr>
          <w:rFonts w:eastAsia="Arial Unicode MS"/>
        </w:rPr>
        <w:t>-</w:t>
      </w:r>
      <w:r w:rsidRPr="00937B3C">
        <w:rPr>
          <w:rFonts w:eastAsia="SchoolBookC"/>
        </w:rPr>
        <w:t>го лица единственного числа (</w:t>
      </w:r>
      <w:r w:rsidRPr="00937B3C">
        <w:rPr>
          <w:rFonts w:eastAsia="SchoolBookC-Italic"/>
          <w:i/>
          <w:iCs/>
        </w:rPr>
        <w:t>читаешь, поешь</w:t>
      </w:r>
      <w:r w:rsidRPr="00937B3C">
        <w:rPr>
          <w:rFonts w:eastAsia="SchoolBookC"/>
        </w:rPr>
        <w:t xml:space="preserve">); окончания </w:t>
      </w:r>
      <w:r w:rsidRPr="00937B3C">
        <w:rPr>
          <w:rFonts w:eastAsia="Arial Unicode MS"/>
          <w:i/>
          <w:iCs/>
        </w:rPr>
        <w:t>-</w:t>
      </w:r>
      <w:r w:rsidRPr="00937B3C">
        <w:rPr>
          <w:rFonts w:eastAsia="SchoolBookC-Italic"/>
          <w:i/>
          <w:iCs/>
        </w:rPr>
        <w:t xml:space="preserve">о, </w:t>
      </w:r>
      <w:r w:rsidRPr="00937B3C">
        <w:rPr>
          <w:rFonts w:eastAsia="Arial Unicode MS"/>
          <w:i/>
          <w:iCs/>
        </w:rPr>
        <w:t>-</w:t>
      </w:r>
      <w:r w:rsidRPr="00937B3C">
        <w:rPr>
          <w:rFonts w:eastAsia="SchoolBookC-Italic"/>
          <w:i/>
          <w:iCs/>
        </w:rPr>
        <w:t xml:space="preserve">а </w:t>
      </w:r>
      <w:r w:rsidRPr="00937B3C">
        <w:rPr>
          <w:rFonts w:eastAsia="SchoolBookC"/>
        </w:rPr>
        <w:t>в глаголах прошедшего времени женского и среднего рода (</w:t>
      </w:r>
      <w:r w:rsidRPr="00937B3C">
        <w:rPr>
          <w:rFonts w:eastAsia="SchoolBookC-Italic"/>
          <w:i/>
          <w:iCs/>
        </w:rPr>
        <w:t>осветила, осветило</w:t>
      </w:r>
      <w:r w:rsidRPr="00937B3C">
        <w:rPr>
          <w:rFonts w:eastAsia="SchoolBookC"/>
        </w:rPr>
        <w:t>); -</w:t>
      </w:r>
      <w:r w:rsidRPr="00937B3C">
        <w:rPr>
          <w:rFonts w:eastAsia="SchoolBookC-Italic"/>
          <w:i/>
          <w:iCs/>
        </w:rPr>
        <w:t xml:space="preserve">тся – </w:t>
      </w:r>
      <w:r w:rsidRPr="00937B3C">
        <w:rPr>
          <w:rFonts w:eastAsia="SchoolBookC"/>
        </w:rPr>
        <w:t>-</w:t>
      </w:r>
      <w:r w:rsidRPr="00937B3C">
        <w:rPr>
          <w:rFonts w:eastAsia="SchoolBookC-Italic"/>
          <w:i/>
          <w:iCs/>
        </w:rPr>
        <w:t>ться</w:t>
      </w:r>
      <w:r w:rsidRPr="00937B3C">
        <w:rPr>
          <w:rFonts w:eastAsia="SchoolBookC"/>
        </w:rPr>
        <w:t xml:space="preserve">в глаголах; </w:t>
      </w:r>
      <w:r w:rsidRPr="00937B3C">
        <w:rPr>
          <w:rFonts w:eastAsia="SchoolBookC-Italic"/>
          <w:i/>
          <w:iCs/>
        </w:rPr>
        <w:t xml:space="preserve">не </w:t>
      </w:r>
      <w:r w:rsidRPr="00937B3C">
        <w:rPr>
          <w:rFonts w:eastAsia="SchoolBookC"/>
        </w:rPr>
        <w:t>с глаголами;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4) раздельное написание предлогов с личными местоимениями.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lastRenderedPageBreak/>
        <w:t xml:space="preserve">Развитие умения писать слова с этими орфограммами продолжается </w:t>
      </w:r>
      <w:r w:rsidRPr="00937B3C">
        <w:rPr>
          <w:rFonts w:eastAsia="SchoolBookC"/>
          <w:b/>
          <w:bCs/>
        </w:rPr>
        <w:t>в 5</w:t>
      </w:r>
      <w:r w:rsidRPr="00937B3C">
        <w:rPr>
          <w:rFonts w:eastAsia="Arial Unicode MS"/>
          <w:b/>
          <w:bCs/>
        </w:rPr>
        <w:t>-</w:t>
      </w:r>
      <w:r w:rsidRPr="00937B3C">
        <w:rPr>
          <w:rFonts w:eastAsia="SchoolBookC"/>
          <w:b/>
          <w:bCs/>
        </w:rPr>
        <w:t xml:space="preserve">м классе </w:t>
      </w:r>
      <w:r w:rsidRPr="00937B3C">
        <w:rPr>
          <w:rFonts w:eastAsia="SchoolBookC"/>
        </w:rPr>
        <w:t>основной школы.</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Italic"/>
          <w:i/>
          <w:iCs/>
        </w:rPr>
        <w:t>Изучение орфографии в начальной школе направлено на то, чтобы помочь детям осознать важность правильного использования языка не только в устной речи, но и на письме, показать, что необходимым компонентом письменной речи является орфографический навык. Орфографически правильная письменная речь – залог успешного общения в письменной форме.</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Этот подход заложен уже в пропедевтическом курсе русского языка в период обучения грамоте. Наблюдение за звуковым составом слова, за собственным произнесением отдельных звуков, определение места ударения в слове – всё это способствует овладению тем фонетическим минимумом, который необходим для последующего сознательного овладения орфографией. Одновременно целенаправленно проводятся наблюдения над лексическим значением слова и его сочетаемостью, так как умение верно определять лексическое значение корня очень важно для правильного написания. Второй аспект в рассмотрении слова в курсе русского языка начальной школы – это его </w:t>
      </w:r>
      <w:r w:rsidRPr="00937B3C">
        <w:rPr>
          <w:rFonts w:eastAsia="SchoolBookC-BoldItalic"/>
          <w:b/>
          <w:bCs/>
          <w:i/>
          <w:iCs/>
        </w:rPr>
        <w:t>морфемный состав</w:t>
      </w:r>
      <w:r w:rsidRPr="00937B3C">
        <w:rPr>
          <w:rFonts w:eastAsia="SchoolBookC"/>
        </w:rPr>
        <w:t xml:space="preserve">. Чтобы решить одну из важнейших задач курса – </w:t>
      </w:r>
      <w:r w:rsidRPr="00937B3C">
        <w:rPr>
          <w:rFonts w:eastAsia="SchoolBookC-BoldItalic"/>
          <w:b/>
          <w:bCs/>
          <w:i/>
          <w:iCs/>
        </w:rPr>
        <w:t>формирование у детей чувства</w:t>
      </w:r>
      <w:r w:rsidR="00AA1E67">
        <w:rPr>
          <w:rFonts w:eastAsia="SchoolBookC-BoldItalic"/>
          <w:b/>
          <w:bCs/>
          <w:i/>
          <w:iCs/>
        </w:rPr>
        <w:t xml:space="preserve"> </w:t>
      </w:r>
      <w:r w:rsidRPr="00937B3C">
        <w:rPr>
          <w:rFonts w:eastAsia="SchoolBookC-BoldItalic"/>
          <w:b/>
          <w:bCs/>
          <w:i/>
          <w:iCs/>
        </w:rPr>
        <w:t xml:space="preserve">языка, </w:t>
      </w:r>
      <w:r w:rsidRPr="00937B3C">
        <w:rPr>
          <w:rFonts w:eastAsia="SchoolBookC"/>
        </w:rPr>
        <w:t xml:space="preserve">– необходимо обращение к составу слова уже в </w:t>
      </w:r>
      <w:r w:rsidRPr="00937B3C">
        <w:rPr>
          <w:rFonts w:eastAsia="SchoolBookC"/>
          <w:b/>
          <w:bCs/>
        </w:rPr>
        <w:t>1</w:t>
      </w:r>
      <w:r w:rsidRPr="00937B3C">
        <w:rPr>
          <w:rFonts w:eastAsia="Arial Unicode MS"/>
          <w:b/>
          <w:bCs/>
        </w:rPr>
        <w:t>-</w:t>
      </w:r>
      <w:r w:rsidRPr="00937B3C">
        <w:rPr>
          <w:rFonts w:eastAsia="SchoolBookC"/>
          <w:b/>
          <w:bCs/>
        </w:rPr>
        <w:t>м классе,</w:t>
      </w:r>
      <w:r w:rsidRPr="00937B3C">
        <w:rPr>
          <w:rFonts w:eastAsia="SchoolBookC"/>
        </w:rPr>
        <w:t xml:space="preserve"> так как чувство языка связано прежде всего с пониманием и чутьём к особенностям словообразования и словоизменения.</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Уже в период обучения грамоте даётся необходимый словообразовательный минимум: наблюдение над группами однокоренных слов позволяет детям осмыслить понятия «корень слова», «однокоренные слова», познакомиться с приставками и суффиксами. Дети наблюдают за ролью суффиксов и приставок в слове, тренируются в образовании слов с их помощью.</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Во 2</w:t>
      </w:r>
      <w:r w:rsidRPr="00937B3C">
        <w:rPr>
          <w:rFonts w:eastAsia="Arial Unicode MS"/>
          <w:b/>
          <w:bCs/>
        </w:rPr>
        <w:t>-</w:t>
      </w:r>
      <w:r w:rsidRPr="00937B3C">
        <w:rPr>
          <w:rFonts w:eastAsia="SchoolBookC"/>
          <w:b/>
          <w:bCs/>
        </w:rPr>
        <w:t xml:space="preserve">м классе </w:t>
      </w:r>
      <w:r w:rsidRPr="00937B3C">
        <w:rPr>
          <w:rFonts w:eastAsia="SchoolBookC"/>
        </w:rPr>
        <w:t>даётся определение корня, однокоренных слов, суффикса, приставки. Систематически проводится наблюдение над однокоренными словами, подбор групп однокоренных слов и выявление признаков, по которым слова являются однокоренными (одинаковый корень и близость слов по смыслу). Дети знакомятся с определёнными суффиксами имён существительных: -</w:t>
      </w:r>
      <w:r w:rsidRPr="00937B3C">
        <w:rPr>
          <w:rFonts w:eastAsia="SchoolBookC-Italic"/>
          <w:i/>
          <w:iCs/>
        </w:rPr>
        <w:t>ок</w:t>
      </w:r>
      <w:r w:rsidRPr="00937B3C">
        <w:rPr>
          <w:rFonts w:eastAsia="SchoolBookC"/>
        </w:rPr>
        <w:t>-</w:t>
      </w:r>
      <w:r w:rsidRPr="00937B3C">
        <w:rPr>
          <w:rFonts w:eastAsia="SchoolBookC-Italic"/>
          <w:i/>
          <w:iCs/>
        </w:rPr>
        <w:t xml:space="preserve">, </w:t>
      </w:r>
      <w:r w:rsidRPr="00937B3C">
        <w:rPr>
          <w:rFonts w:eastAsia="SchoolBookC"/>
        </w:rPr>
        <w:t>-</w:t>
      </w:r>
      <w:r w:rsidRPr="00937B3C">
        <w:rPr>
          <w:rFonts w:eastAsia="SchoolBookC-Italic"/>
          <w:i/>
          <w:iCs/>
        </w:rPr>
        <w:t>ик</w:t>
      </w:r>
      <w:r w:rsidRPr="00937B3C">
        <w:rPr>
          <w:rFonts w:eastAsia="SchoolBookC"/>
        </w:rPr>
        <w:t>-</w:t>
      </w:r>
      <w:r w:rsidRPr="00937B3C">
        <w:rPr>
          <w:rFonts w:eastAsia="SchoolBookC-Italic"/>
          <w:i/>
          <w:iCs/>
        </w:rPr>
        <w:t xml:space="preserve">, </w:t>
      </w:r>
      <w:r w:rsidRPr="00937B3C">
        <w:rPr>
          <w:rFonts w:eastAsia="SchoolBookC"/>
        </w:rPr>
        <w:t>-</w:t>
      </w:r>
      <w:r w:rsidRPr="00937B3C">
        <w:rPr>
          <w:rFonts w:eastAsia="SchoolBookC-Italic"/>
          <w:i/>
          <w:iCs/>
        </w:rPr>
        <w:t>тель</w:t>
      </w:r>
      <w:r w:rsidRPr="00937B3C">
        <w:rPr>
          <w:rFonts w:eastAsia="SchoolBookC"/>
        </w:rPr>
        <w:t>-</w:t>
      </w:r>
      <w:r w:rsidRPr="00937B3C">
        <w:rPr>
          <w:rFonts w:eastAsia="SchoolBookC-Italic"/>
          <w:i/>
          <w:iCs/>
        </w:rPr>
        <w:t xml:space="preserve">, </w:t>
      </w:r>
      <w:r w:rsidRPr="00937B3C">
        <w:rPr>
          <w:rFonts w:eastAsia="SchoolBookC"/>
        </w:rPr>
        <w:t>-</w:t>
      </w:r>
      <w:r w:rsidRPr="00937B3C">
        <w:rPr>
          <w:rFonts w:eastAsia="SchoolBookC-Italic"/>
          <w:i/>
          <w:iCs/>
        </w:rPr>
        <w:t>ушк</w:t>
      </w:r>
      <w:r w:rsidRPr="00937B3C">
        <w:rPr>
          <w:rFonts w:eastAsia="SchoolBookC"/>
        </w:rPr>
        <w:t>-</w:t>
      </w:r>
      <w:r w:rsidRPr="00937B3C">
        <w:rPr>
          <w:rFonts w:eastAsia="SchoolBookC-Italic"/>
          <w:i/>
          <w:iCs/>
        </w:rPr>
        <w:t>,</w:t>
      </w:r>
      <w:r w:rsidRPr="00937B3C">
        <w:rPr>
          <w:rFonts w:eastAsia="SchoolBookC"/>
        </w:rPr>
        <w:t xml:space="preserve"> -</w:t>
      </w:r>
      <w:r w:rsidRPr="00937B3C">
        <w:rPr>
          <w:rFonts w:eastAsia="SchoolBookC-Italic"/>
          <w:i/>
          <w:iCs/>
        </w:rPr>
        <w:t>юшк</w:t>
      </w:r>
      <w:r w:rsidRPr="00937B3C">
        <w:rPr>
          <w:rFonts w:eastAsia="SchoolBookC"/>
        </w:rPr>
        <w:t>-</w:t>
      </w:r>
      <w:r w:rsidRPr="00937B3C">
        <w:rPr>
          <w:rFonts w:eastAsia="SchoolBookC-Italic"/>
          <w:i/>
          <w:iCs/>
        </w:rPr>
        <w:t xml:space="preserve">, </w:t>
      </w:r>
      <w:r w:rsidRPr="00937B3C">
        <w:rPr>
          <w:rFonts w:eastAsia="SchoolBookC"/>
        </w:rPr>
        <w:t>-</w:t>
      </w:r>
      <w:r w:rsidRPr="00937B3C">
        <w:rPr>
          <w:rFonts w:eastAsia="SchoolBookC-Italic"/>
          <w:i/>
          <w:iCs/>
        </w:rPr>
        <w:t>ёнок</w:t>
      </w:r>
      <w:r w:rsidRPr="00937B3C">
        <w:rPr>
          <w:rFonts w:eastAsia="SchoolBookC"/>
        </w:rPr>
        <w:t>-</w:t>
      </w:r>
      <w:r w:rsidRPr="00937B3C">
        <w:rPr>
          <w:rFonts w:eastAsia="SchoolBookC-Italic"/>
          <w:i/>
          <w:iCs/>
        </w:rPr>
        <w:t xml:space="preserve">, </w:t>
      </w:r>
      <w:r w:rsidRPr="00937B3C">
        <w:rPr>
          <w:rFonts w:eastAsia="SchoolBookC"/>
        </w:rPr>
        <w:t>-</w:t>
      </w:r>
      <w:r w:rsidRPr="00937B3C">
        <w:rPr>
          <w:rFonts w:eastAsia="SchoolBookC-Italic"/>
          <w:i/>
          <w:iCs/>
        </w:rPr>
        <w:t>онок</w:t>
      </w:r>
      <w:r w:rsidRPr="00937B3C">
        <w:rPr>
          <w:rFonts w:eastAsia="SchoolBookC"/>
        </w:rPr>
        <w:t>-</w:t>
      </w:r>
      <w:r w:rsidRPr="00937B3C">
        <w:rPr>
          <w:rFonts w:eastAsia="SchoolBookC-Italic"/>
          <w:i/>
          <w:iCs/>
        </w:rPr>
        <w:t xml:space="preserve">, </w:t>
      </w:r>
      <w:r w:rsidRPr="00937B3C">
        <w:rPr>
          <w:rFonts w:eastAsia="SchoolBookC"/>
        </w:rPr>
        <w:t>-</w:t>
      </w:r>
      <w:r w:rsidRPr="00937B3C">
        <w:rPr>
          <w:rFonts w:eastAsia="SchoolBookC-Italic"/>
          <w:i/>
          <w:iCs/>
        </w:rPr>
        <w:t>ят</w:t>
      </w:r>
      <w:r w:rsidRPr="00937B3C">
        <w:rPr>
          <w:rFonts w:eastAsia="SchoolBookC"/>
        </w:rPr>
        <w:t>-</w:t>
      </w:r>
      <w:r w:rsidRPr="00937B3C">
        <w:rPr>
          <w:rFonts w:eastAsia="SchoolBookC-Italic"/>
          <w:i/>
          <w:iCs/>
        </w:rPr>
        <w:t xml:space="preserve">, </w:t>
      </w:r>
      <w:r w:rsidRPr="00937B3C">
        <w:rPr>
          <w:rFonts w:eastAsia="SchoolBookC"/>
        </w:rPr>
        <w:t>-</w:t>
      </w:r>
      <w:r w:rsidRPr="00937B3C">
        <w:rPr>
          <w:rFonts w:eastAsia="SchoolBookC-Italic"/>
          <w:i/>
          <w:iCs/>
        </w:rPr>
        <w:t>ищ</w:t>
      </w:r>
      <w:r w:rsidRPr="00937B3C">
        <w:rPr>
          <w:rFonts w:eastAsia="SchoolBookC"/>
        </w:rPr>
        <w:t>-</w:t>
      </w:r>
      <w:r w:rsidRPr="00937B3C">
        <w:rPr>
          <w:rFonts w:eastAsia="SchoolBookC-Italic"/>
          <w:i/>
          <w:iCs/>
        </w:rPr>
        <w:t xml:space="preserve">, </w:t>
      </w:r>
      <w:r w:rsidRPr="00937B3C">
        <w:rPr>
          <w:rFonts w:eastAsia="SchoolBookC"/>
        </w:rPr>
        <w:t xml:space="preserve">их значениями, учатся видеть эти  суффиксы в словах, образовывать слова с этими суффиксами. Также происходит знакомство с группой приставок, сходных по написанию с предлогами: </w:t>
      </w:r>
      <w:r w:rsidRPr="00937B3C">
        <w:rPr>
          <w:rFonts w:eastAsia="SchoolBookC-Italic"/>
          <w:i/>
          <w:iCs/>
        </w:rPr>
        <w:t xml:space="preserve">с, от, за, на, по, про, до </w:t>
      </w:r>
      <w:r w:rsidRPr="00937B3C">
        <w:rPr>
          <w:rFonts w:eastAsia="SchoolBookC"/>
        </w:rPr>
        <w:t>и др.</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BoldItalic"/>
          <w:b/>
          <w:bCs/>
          <w:i/>
          <w:iCs/>
        </w:rPr>
        <w:t xml:space="preserve">«Состав слова» – сквозная тема </w:t>
      </w:r>
      <w:r w:rsidRPr="00937B3C">
        <w:rPr>
          <w:rFonts w:eastAsia="SchoolBookC"/>
        </w:rPr>
        <w:t xml:space="preserve">курса русского языка. При изучении всех разделов и тем в каждом классе в качестве дополнительного задания к упражнениям предлагается наблюдение над однокоренными словами и их значением, задания на нахождение однокоренных слов и корня в них; суффикса, приставки; на подбор однокоренных слов. В </w:t>
      </w:r>
      <w:r w:rsidRPr="00937B3C">
        <w:rPr>
          <w:rFonts w:eastAsia="SchoolBookC"/>
          <w:b/>
          <w:bCs/>
        </w:rPr>
        <w:t>1</w:t>
      </w:r>
      <w:r w:rsidRPr="00937B3C">
        <w:rPr>
          <w:rFonts w:eastAsia="Arial Unicode MS"/>
          <w:b/>
          <w:bCs/>
        </w:rPr>
        <w:t>-</w:t>
      </w:r>
      <w:r w:rsidRPr="00937B3C">
        <w:rPr>
          <w:rFonts w:eastAsia="SchoolBookC"/>
          <w:b/>
          <w:bCs/>
        </w:rPr>
        <w:t xml:space="preserve">мклассе </w:t>
      </w:r>
      <w:r w:rsidRPr="00937B3C">
        <w:rPr>
          <w:rFonts w:eastAsia="SchoolBookC"/>
        </w:rPr>
        <w:t xml:space="preserve">в качестве материала для обучения чтению предлагаются группы однокоренных слов, имена существительные с наиболее частотными суффиксами; однокоренные глаголы с разными приставками. Во </w:t>
      </w:r>
      <w:r w:rsidRPr="00937B3C">
        <w:rPr>
          <w:rFonts w:eastAsia="SchoolBookC"/>
          <w:b/>
          <w:bCs/>
        </w:rPr>
        <w:t>2</w:t>
      </w:r>
      <w:r w:rsidRPr="00937B3C">
        <w:rPr>
          <w:rFonts w:eastAsia="Arial Unicode MS"/>
          <w:b/>
          <w:bCs/>
        </w:rPr>
        <w:t>-</w:t>
      </w:r>
      <w:r w:rsidRPr="00937B3C">
        <w:rPr>
          <w:rFonts w:eastAsia="SchoolBookC"/>
          <w:b/>
          <w:bCs/>
        </w:rPr>
        <w:t xml:space="preserve">мклассе </w:t>
      </w:r>
      <w:r w:rsidRPr="00937B3C">
        <w:rPr>
          <w:rFonts w:eastAsia="SchoolBookC"/>
        </w:rPr>
        <w:t xml:space="preserve">для анализа предлагаются существительные мужского рода с нулевым окончанием типа </w:t>
      </w:r>
      <w:r w:rsidRPr="00937B3C">
        <w:rPr>
          <w:rFonts w:eastAsia="SchoolBookC-Italic"/>
          <w:i/>
          <w:iCs/>
        </w:rPr>
        <w:t xml:space="preserve">дуб – дубок, кот – котёнок, стол – столик </w:t>
      </w:r>
      <w:r w:rsidRPr="00937B3C">
        <w:rPr>
          <w:rFonts w:eastAsia="SchoolBookC"/>
        </w:rPr>
        <w:t>и т.п., а для изучения приставок и образования слов с помощью приставок – глаголы движения (</w:t>
      </w:r>
      <w:r w:rsidRPr="00937B3C">
        <w:rPr>
          <w:rFonts w:eastAsia="SchoolBookC-Italic"/>
          <w:i/>
          <w:iCs/>
        </w:rPr>
        <w:t xml:space="preserve">бежал, побежал, добежал, прибежал </w:t>
      </w:r>
      <w:r w:rsidRPr="00937B3C">
        <w:rPr>
          <w:rFonts w:eastAsia="SchoolBookC"/>
        </w:rPr>
        <w:t>и т.п.).</w:t>
      </w:r>
    </w:p>
    <w:p w:rsidR="00155F5F" w:rsidRPr="00937B3C" w:rsidRDefault="00155F5F" w:rsidP="00155F5F">
      <w:pPr>
        <w:autoSpaceDE w:val="0"/>
        <w:autoSpaceDN w:val="0"/>
        <w:adjustRightInd w:val="0"/>
        <w:spacing w:line="276" w:lineRule="auto"/>
        <w:ind w:firstLine="720"/>
        <w:jc w:val="both"/>
        <w:rPr>
          <w:rFonts w:eastAsia="SchoolBookC"/>
        </w:rPr>
      </w:pPr>
      <w:r w:rsidRPr="00937B3C">
        <w:rPr>
          <w:rFonts w:eastAsia="SchoolBookC"/>
          <w:b/>
          <w:bCs/>
        </w:rPr>
        <w:t>В 3</w:t>
      </w:r>
      <w:r w:rsidRPr="00937B3C">
        <w:rPr>
          <w:rFonts w:eastAsia="Arial Unicode MS"/>
          <w:b/>
          <w:bCs/>
        </w:rPr>
        <w:t>-</w:t>
      </w:r>
      <w:r w:rsidRPr="00937B3C">
        <w:rPr>
          <w:rFonts w:eastAsia="SchoolBookC"/>
          <w:b/>
          <w:bCs/>
        </w:rPr>
        <w:t xml:space="preserve">м классе </w:t>
      </w:r>
      <w:r w:rsidRPr="00937B3C">
        <w:rPr>
          <w:rFonts w:eastAsia="SchoolBookC"/>
        </w:rPr>
        <w:t>дети знакомятся с окончанием и его функциями, усваивают определение окончания, основы слова, а также на практике постигают различие между изменением слова и образованием новых слов.</w:t>
      </w:r>
      <w:r w:rsidR="00AA1E67">
        <w:rPr>
          <w:rFonts w:eastAsia="SchoolBookC"/>
        </w:rPr>
        <w:t xml:space="preserve"> </w:t>
      </w:r>
      <w:r w:rsidRPr="00937B3C">
        <w:rPr>
          <w:rFonts w:eastAsia="SchoolBookC"/>
        </w:rPr>
        <w:t>Происходит знакомство с явлением чередования согласных в корне слова, на этом материале продолжается работа с группами однокоренных слов (наблюдение над лексическим значением однокоренных</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
        </w:rPr>
        <w:lastRenderedPageBreak/>
        <w:t xml:space="preserve">слов с чередованием согласных в корне типа </w:t>
      </w:r>
      <w:r w:rsidRPr="00937B3C">
        <w:rPr>
          <w:rFonts w:eastAsia="SchoolBookC-Italic"/>
          <w:i/>
          <w:iCs/>
        </w:rPr>
        <w:t xml:space="preserve">дорога – дорожка –дорожный; </w:t>
      </w:r>
      <w:r w:rsidRPr="00937B3C">
        <w:rPr>
          <w:rFonts w:eastAsia="SchoolBookC"/>
        </w:rPr>
        <w:t>подбор однокоренных слов). Эта работа связана с развитием орфографических умений, она ведётся регулярно в течение всего учебного года. Кроме того, дети знакомятся с другими суффиксами и приставками, тренируются в образовании слов, в различении предлогов и при-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ставок, в разборе по составу доступных слов, знакомятся со сложными словами.</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 4</w:t>
      </w:r>
      <w:r w:rsidRPr="00937B3C">
        <w:rPr>
          <w:rFonts w:eastAsia="Arial Unicode MS"/>
          <w:b/>
          <w:bCs/>
        </w:rPr>
        <w:t>-</w:t>
      </w:r>
      <w:r w:rsidRPr="00937B3C">
        <w:rPr>
          <w:rFonts w:eastAsia="SchoolBookC"/>
          <w:b/>
          <w:bCs/>
        </w:rPr>
        <w:t xml:space="preserve">м классе </w:t>
      </w:r>
      <w:r w:rsidRPr="00937B3C">
        <w:rPr>
          <w:rFonts w:eastAsia="SchoolBookC"/>
        </w:rPr>
        <w:t>дети продолжают наблюдение за словоизменением и словообразованием имён существительных, имён прилагательных, глаголов, личных местоимений, разбирают по составу доступные существительные, прилагательные, глаголы, тренируются в образовании этих частей речи с помощью суффиксов и приставок, в подборе однокоренных слов, относящихся к различным частям речи (</w:t>
      </w:r>
      <w:r w:rsidRPr="00937B3C">
        <w:rPr>
          <w:rFonts w:eastAsia="SchoolBookC-Italic"/>
          <w:i/>
          <w:iCs/>
        </w:rPr>
        <w:t>бег,</w:t>
      </w:r>
      <w:r w:rsidR="00286126">
        <w:rPr>
          <w:rFonts w:eastAsia="SchoolBookC-Italic"/>
          <w:i/>
          <w:iCs/>
        </w:rPr>
        <w:t xml:space="preserve"> </w:t>
      </w:r>
      <w:r w:rsidRPr="00937B3C">
        <w:rPr>
          <w:rFonts w:eastAsia="SchoolBookC-Italic"/>
          <w:i/>
          <w:iCs/>
        </w:rPr>
        <w:t xml:space="preserve">бегун, бежать; краснота, красный, краснеть </w:t>
      </w:r>
      <w:r w:rsidRPr="00937B3C">
        <w:rPr>
          <w:rFonts w:eastAsia="SchoolBookC"/>
        </w:rPr>
        <w:t>и т.п.).</w:t>
      </w:r>
      <w:r w:rsidRPr="00937B3C">
        <w:rPr>
          <w:rFonts w:eastAsia="SchoolBookC-Italic"/>
          <w:i/>
          <w:iCs/>
        </w:rPr>
        <w:t>Таким образом, на протяжении всех лет обучения в начальной</w:t>
      </w:r>
      <w:r w:rsidR="00AA1E67">
        <w:rPr>
          <w:rFonts w:eastAsia="SchoolBookC-Italic"/>
          <w:i/>
          <w:iCs/>
        </w:rPr>
        <w:t xml:space="preserve"> </w:t>
      </w:r>
      <w:r w:rsidRPr="00937B3C">
        <w:rPr>
          <w:rFonts w:eastAsia="SchoolBookC-Italic"/>
          <w:i/>
          <w:iCs/>
        </w:rPr>
        <w:t>школе у ребёнка формируется чувство языка, чувство слова; создаётся база для формирования орфографической зоркости, для развития орфографических умений.</w:t>
      </w:r>
      <w:r w:rsidRPr="00937B3C">
        <w:rPr>
          <w:rFonts w:eastAsia="SchoolBookC"/>
        </w:rPr>
        <w:t xml:space="preserve"> Третий аспект рассмотрения слова – </w:t>
      </w:r>
      <w:r w:rsidRPr="00937B3C">
        <w:rPr>
          <w:rFonts w:eastAsia="SchoolBookC-BoldItalic"/>
          <w:b/>
          <w:bCs/>
          <w:i/>
          <w:iCs/>
        </w:rPr>
        <w:t>лексический</w:t>
      </w:r>
      <w:r w:rsidRPr="00937B3C">
        <w:rPr>
          <w:rFonts w:eastAsia="SchoolBookC"/>
        </w:rPr>
        <w:t xml:space="preserve">. Он связан с называнием предметов и явлений окружающего мира. </w:t>
      </w:r>
      <w:r w:rsidRPr="00937B3C">
        <w:rPr>
          <w:rFonts w:eastAsia="SchoolBookC-BoldItalic"/>
          <w:b/>
          <w:bCs/>
          <w:i/>
          <w:iCs/>
        </w:rPr>
        <w:t>Лексическая</w:t>
      </w:r>
      <w:r w:rsidR="00AA1E67">
        <w:rPr>
          <w:rFonts w:eastAsia="SchoolBookC-BoldItalic"/>
          <w:b/>
          <w:bCs/>
          <w:i/>
          <w:iCs/>
        </w:rPr>
        <w:t xml:space="preserve"> </w:t>
      </w:r>
      <w:r w:rsidRPr="00937B3C">
        <w:rPr>
          <w:rFonts w:eastAsia="SchoolBookC-BoldItalic"/>
          <w:b/>
          <w:bCs/>
          <w:i/>
          <w:iCs/>
        </w:rPr>
        <w:t xml:space="preserve">работа пронизывает весь курс: </w:t>
      </w:r>
      <w:r w:rsidRPr="00937B3C">
        <w:rPr>
          <w:rFonts w:eastAsia="SchoolBookC"/>
        </w:rPr>
        <w:t>регулярно ведётся наблюдение над значением слов, в том числе однокоренных; объясняются и уточняются значения слов (в том числе с помощью толкового словаря). Дети наблюдают над сочетаемостью слов, над словоупотреблением, практически знакомятся с синонимией, антонимией, омонимией, с многозначностью, с переносным значением слова.</w:t>
      </w:r>
    </w:p>
    <w:p w:rsidR="00155F5F" w:rsidRPr="00937B3C" w:rsidRDefault="00155F5F" w:rsidP="00155F5F">
      <w:pPr>
        <w:autoSpaceDE w:val="0"/>
        <w:autoSpaceDN w:val="0"/>
        <w:adjustRightInd w:val="0"/>
        <w:spacing w:line="276" w:lineRule="auto"/>
        <w:jc w:val="both"/>
        <w:rPr>
          <w:rFonts w:eastAsia="SchoolBookC-BoldItalic"/>
          <w:b/>
          <w:bCs/>
          <w:i/>
          <w:iCs/>
        </w:rPr>
      </w:pPr>
      <w:r w:rsidRPr="00937B3C">
        <w:rPr>
          <w:rFonts w:eastAsia="SchoolBookC"/>
        </w:rPr>
        <w:t xml:space="preserve">Четвёртый аспект рассмотрения слова – </w:t>
      </w:r>
      <w:r w:rsidRPr="00937B3C">
        <w:rPr>
          <w:rFonts w:eastAsia="SchoolBookC-BoldItalic"/>
          <w:b/>
          <w:bCs/>
          <w:i/>
          <w:iCs/>
        </w:rPr>
        <w:t xml:space="preserve">морфологический. </w:t>
      </w:r>
      <w:r w:rsidRPr="00937B3C">
        <w:rPr>
          <w:rFonts w:eastAsia="SchoolBookC"/>
          <w:b/>
          <w:bCs/>
        </w:rPr>
        <w:t xml:space="preserve">Морфология </w:t>
      </w:r>
      <w:r w:rsidRPr="00937B3C">
        <w:rPr>
          <w:rFonts w:eastAsia="SchoolBookC"/>
        </w:rPr>
        <w:t>– самый сложный для ребёнка раздел, так как его</w:t>
      </w:r>
      <w:r w:rsidR="00286126">
        <w:rPr>
          <w:rFonts w:eastAsia="SchoolBookC"/>
        </w:rPr>
        <w:t xml:space="preserve"> </w:t>
      </w:r>
      <w:r w:rsidRPr="00937B3C">
        <w:rPr>
          <w:rFonts w:eastAsia="SchoolBookC"/>
        </w:rPr>
        <w:t>изучение предполагает сформированность определённых мыслительных операций, способности к обобщению, к абстрагированию. Изучение</w:t>
      </w:r>
      <w:r w:rsidR="00AA1E67">
        <w:rPr>
          <w:rFonts w:eastAsia="SchoolBookC"/>
        </w:rPr>
        <w:t xml:space="preserve"> </w:t>
      </w:r>
      <w:r w:rsidRPr="00937B3C">
        <w:rPr>
          <w:rFonts w:eastAsia="SchoolBookC"/>
        </w:rPr>
        <w:t>частей речи требует знаний о составе слова и словообразовании, а также</w:t>
      </w:r>
      <w:r w:rsidR="00AA1E67">
        <w:rPr>
          <w:rFonts w:eastAsia="SchoolBookC"/>
        </w:rPr>
        <w:t xml:space="preserve"> </w:t>
      </w:r>
      <w:r w:rsidRPr="00937B3C">
        <w:rPr>
          <w:rFonts w:eastAsia="SchoolBookC"/>
        </w:rPr>
        <w:t>знаний из области лексики (значение слова), синтаксиса (функционирование слов в предложении). Нужно также иметь в виду, что морфология изучается как средство развития мышления детей, представления о языке как системе и повышения орфографической грамотности.</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 1</w:t>
      </w:r>
      <w:r w:rsidRPr="00937B3C">
        <w:rPr>
          <w:rFonts w:eastAsia="Arial Unicode MS"/>
          <w:b/>
          <w:bCs/>
        </w:rPr>
        <w:t>-</w:t>
      </w:r>
      <w:r w:rsidRPr="00937B3C">
        <w:rPr>
          <w:rFonts w:eastAsia="SchoolBookC"/>
          <w:b/>
          <w:bCs/>
        </w:rPr>
        <w:t>м классе в курсе обучения грамоте и во 2</w:t>
      </w:r>
      <w:r w:rsidRPr="00937B3C">
        <w:rPr>
          <w:rFonts w:eastAsia="Arial Unicode MS"/>
          <w:b/>
          <w:bCs/>
        </w:rPr>
        <w:t>-</w:t>
      </w:r>
      <w:r w:rsidRPr="00937B3C">
        <w:rPr>
          <w:rFonts w:eastAsia="SchoolBookC"/>
          <w:b/>
          <w:bCs/>
        </w:rPr>
        <w:t xml:space="preserve">м классе </w:t>
      </w:r>
      <w:r w:rsidRPr="00937B3C">
        <w:rPr>
          <w:rFonts w:eastAsia="SchoolBookC"/>
        </w:rPr>
        <w:t xml:space="preserve">дети знакомятся с группами слов, которые отвечают на определенные вопросы (1) </w:t>
      </w:r>
      <w:r w:rsidRPr="00937B3C">
        <w:rPr>
          <w:rFonts w:eastAsia="SchoolBookC-Italic"/>
          <w:i/>
          <w:iCs/>
        </w:rPr>
        <w:t xml:space="preserve">кто? что? </w:t>
      </w:r>
      <w:r w:rsidRPr="00937B3C">
        <w:rPr>
          <w:rFonts w:eastAsia="SchoolBookC"/>
        </w:rPr>
        <w:t xml:space="preserve">2) </w:t>
      </w:r>
      <w:r w:rsidRPr="00937B3C">
        <w:rPr>
          <w:rFonts w:eastAsia="SchoolBookC-Italic"/>
          <w:i/>
          <w:iCs/>
        </w:rPr>
        <w:t xml:space="preserve">какой? какая? какое? какие? </w:t>
      </w:r>
      <w:r w:rsidRPr="00937B3C">
        <w:rPr>
          <w:rFonts w:eastAsia="SchoolBookC"/>
        </w:rPr>
        <w:t>3) ч</w:t>
      </w:r>
      <w:r w:rsidRPr="00937B3C">
        <w:rPr>
          <w:rFonts w:eastAsia="SchoolBookC-Italic"/>
          <w:i/>
          <w:iCs/>
        </w:rPr>
        <w:t>то делает? Что</w:t>
      </w:r>
      <w:r w:rsidR="00AA1E67">
        <w:rPr>
          <w:rFonts w:eastAsia="SchoolBookC-Italic"/>
          <w:i/>
          <w:iCs/>
        </w:rPr>
        <w:t xml:space="preserve"> </w:t>
      </w:r>
      <w:r w:rsidRPr="00937B3C">
        <w:rPr>
          <w:rFonts w:eastAsia="SchoolBookC-Italic"/>
          <w:i/>
          <w:iCs/>
        </w:rPr>
        <w:t>делал? что сделал?</w:t>
      </w:r>
      <w:r w:rsidRPr="00937B3C">
        <w:rPr>
          <w:rFonts w:eastAsia="SchoolBookC"/>
        </w:rPr>
        <w:t>), учатся ставить вопросы к словам, от слова к слову, узнают, что слова, которые отвечают на вопросы «кто? – что?», могут называть один предмет и много предметов; частично усваивают определения частей речи. Кроме того, выделяется группа слов, к которым нельзя задать вопрос (предлоги, союзы, а также слова, которые выражают чувства, но не называют их – без введения термина «междометие»). Так постепенно у детей складывается представление о трёх группах слов в русском языке – самостоятельных (знаменательных), служебных, междометиях – и об их функциях в речи.</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b/>
          <w:bCs/>
        </w:rPr>
        <w:t>В 3</w:t>
      </w:r>
      <w:r w:rsidRPr="00937B3C">
        <w:rPr>
          <w:rFonts w:eastAsia="Arial Unicode MS"/>
          <w:b/>
          <w:bCs/>
        </w:rPr>
        <w:t>-</w:t>
      </w:r>
      <w:r w:rsidRPr="00937B3C">
        <w:rPr>
          <w:rFonts w:eastAsia="SchoolBookC"/>
          <w:b/>
          <w:bCs/>
        </w:rPr>
        <w:t xml:space="preserve">м </w:t>
      </w:r>
      <w:r w:rsidRPr="00937B3C">
        <w:rPr>
          <w:rFonts w:eastAsia="SchoolBookC"/>
        </w:rPr>
        <w:t xml:space="preserve">и </w:t>
      </w:r>
      <w:r w:rsidRPr="00937B3C">
        <w:rPr>
          <w:rFonts w:eastAsia="SchoolBookC"/>
          <w:b/>
          <w:bCs/>
        </w:rPr>
        <w:t>4</w:t>
      </w:r>
      <w:r w:rsidRPr="00937B3C">
        <w:rPr>
          <w:rFonts w:eastAsia="Arial Unicode MS"/>
          <w:b/>
          <w:bCs/>
        </w:rPr>
        <w:t>-</w:t>
      </w:r>
      <w:r w:rsidRPr="00937B3C">
        <w:rPr>
          <w:rFonts w:eastAsia="SchoolBookC"/>
          <w:b/>
          <w:bCs/>
        </w:rPr>
        <w:t xml:space="preserve">м классах </w:t>
      </w:r>
      <w:r w:rsidRPr="00937B3C">
        <w:rPr>
          <w:rFonts w:eastAsia="SchoolBookC"/>
        </w:rPr>
        <w:t>части речи становятся главным предметом изучения, т.к. для этого есть необходимые базовые знания и умения, накоплен определённый языковой опыт в результате наблюдений за функционированием слов в речи. Изучаются сведения об именах существительных, именах прилагательных, глаголах и личных местоимениях, об их роли в предложении. Параллельно вводятся соответствующие орфограммы и сведения об отдельных особенностях словообразования и словоизменения этих частей речи.</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Italic"/>
          <w:i/>
          <w:iCs/>
        </w:rPr>
        <w:t>При изучении частей речи особое внимание уделяется наблюдению за их ролью в предложении, тексте, за особенностями употребления существительных, прилагательных, глаголов и личных местоимений, синонимией и антонимией; а также упражнениям в подборе синонимов и антонимов, тематических групп слов.</w:t>
      </w:r>
    </w:p>
    <w:p w:rsidR="00155F5F" w:rsidRPr="00937B3C" w:rsidRDefault="00155F5F" w:rsidP="00155F5F">
      <w:pPr>
        <w:autoSpaceDE w:val="0"/>
        <w:autoSpaceDN w:val="0"/>
        <w:adjustRightInd w:val="0"/>
        <w:spacing w:line="276" w:lineRule="auto"/>
        <w:ind w:firstLine="540"/>
        <w:jc w:val="both"/>
        <w:rPr>
          <w:rFonts w:eastAsia="SchoolBookC"/>
        </w:rPr>
      </w:pPr>
      <w:r w:rsidRPr="00937B3C">
        <w:rPr>
          <w:rFonts w:eastAsia="SchoolBookC"/>
        </w:rPr>
        <w:t xml:space="preserve">В курсе русского языка дети получают первоначальное представление о </w:t>
      </w:r>
      <w:r w:rsidRPr="00937B3C">
        <w:rPr>
          <w:rFonts w:eastAsia="SchoolBookC-BoldItalic"/>
          <w:b/>
          <w:bCs/>
          <w:i/>
          <w:iCs/>
        </w:rPr>
        <w:t xml:space="preserve">системе языка, </w:t>
      </w:r>
      <w:r w:rsidRPr="00937B3C">
        <w:rPr>
          <w:rFonts w:eastAsia="SchoolBookC"/>
        </w:rPr>
        <w:t xml:space="preserve">т.к. знакомятся на элементарном уровне со всеми единицами языка: звуком, </w:t>
      </w:r>
      <w:r w:rsidRPr="00937B3C">
        <w:rPr>
          <w:rFonts w:eastAsia="SchoolBookC"/>
        </w:rPr>
        <w:lastRenderedPageBreak/>
        <w:t>морфемой, словом, словосочетанием, предложением и текстом, наблюдают соотношения между этими языковыми единицами.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Помимо разделов </w:t>
      </w:r>
      <w:r w:rsidRPr="00937B3C">
        <w:rPr>
          <w:rFonts w:eastAsia="SchoolBookC"/>
          <w:b/>
          <w:bCs/>
        </w:rPr>
        <w:t xml:space="preserve">«Слово», «Предложение» </w:t>
      </w:r>
      <w:r w:rsidRPr="00937B3C">
        <w:rPr>
          <w:rFonts w:eastAsia="SchoolBookC"/>
        </w:rPr>
        <w:t xml:space="preserve">и </w:t>
      </w:r>
      <w:r w:rsidRPr="00937B3C">
        <w:rPr>
          <w:rFonts w:eastAsia="SchoolBookC"/>
          <w:b/>
          <w:bCs/>
        </w:rPr>
        <w:t xml:space="preserve">«Текст» </w:t>
      </w:r>
      <w:r w:rsidRPr="00937B3C">
        <w:rPr>
          <w:rFonts w:eastAsia="SchoolBookC"/>
        </w:rPr>
        <w:t xml:space="preserve">в курс русского языка входят разделы </w:t>
      </w:r>
      <w:r w:rsidRPr="00937B3C">
        <w:rPr>
          <w:rFonts w:eastAsia="SchoolBookC"/>
          <w:b/>
          <w:bCs/>
        </w:rPr>
        <w:t xml:space="preserve">«Развитие речи» </w:t>
      </w:r>
      <w:r w:rsidRPr="00937B3C">
        <w:rPr>
          <w:rFonts w:eastAsia="SchoolBookC"/>
        </w:rPr>
        <w:t xml:space="preserve">и </w:t>
      </w:r>
      <w:r w:rsidRPr="00937B3C">
        <w:rPr>
          <w:rFonts w:eastAsia="SchoolBookC"/>
          <w:b/>
          <w:bCs/>
        </w:rPr>
        <w:t>«Совершенствование</w:t>
      </w:r>
      <w:r w:rsidR="00AA1E67">
        <w:rPr>
          <w:rFonts w:eastAsia="SchoolBookC"/>
          <w:b/>
          <w:bCs/>
        </w:rPr>
        <w:t xml:space="preserve"> </w:t>
      </w:r>
      <w:r w:rsidRPr="00937B3C">
        <w:rPr>
          <w:rFonts w:eastAsia="SchoolBookC"/>
          <w:b/>
          <w:bCs/>
        </w:rPr>
        <w:t>навыков</w:t>
      </w:r>
      <w:r w:rsidR="00AA1E67">
        <w:rPr>
          <w:rFonts w:eastAsia="SchoolBookC"/>
          <w:b/>
          <w:bCs/>
        </w:rPr>
        <w:t xml:space="preserve"> </w:t>
      </w:r>
      <w:r w:rsidRPr="00937B3C">
        <w:rPr>
          <w:rFonts w:eastAsia="SchoolBookC"/>
          <w:b/>
          <w:bCs/>
        </w:rPr>
        <w:t>каллиграфии».</w:t>
      </w:r>
      <w:r w:rsidR="00AA1E67">
        <w:rPr>
          <w:rFonts w:eastAsia="SchoolBookC"/>
          <w:b/>
          <w:bCs/>
        </w:rPr>
        <w:t xml:space="preserve"> </w:t>
      </w:r>
      <w:r w:rsidRPr="00937B3C">
        <w:rPr>
          <w:rFonts w:eastAsia="SchoolBookC"/>
        </w:rPr>
        <w:t>Два последних не выделены в качестве специальных разделов для изучения, но являются ведущими направлениями работы по русскому языку в курсе начальной школы.</w:t>
      </w:r>
    </w:p>
    <w:p w:rsidR="00155F5F" w:rsidRPr="00937B3C" w:rsidRDefault="00155F5F" w:rsidP="00155F5F">
      <w:pPr>
        <w:autoSpaceDE w:val="0"/>
        <w:autoSpaceDN w:val="0"/>
        <w:adjustRightInd w:val="0"/>
        <w:spacing w:line="276" w:lineRule="auto"/>
        <w:jc w:val="both"/>
        <w:rPr>
          <w:rFonts w:eastAsia="SchoolBookC-BoldItalic"/>
          <w:b/>
          <w:bCs/>
          <w:i/>
          <w:iCs/>
        </w:rPr>
      </w:pPr>
      <w:r w:rsidRPr="00937B3C">
        <w:rPr>
          <w:rFonts w:eastAsia="SchoolBookC-BoldItalic"/>
          <w:b/>
          <w:bCs/>
          <w:i/>
          <w:iCs/>
        </w:rPr>
        <w:t>Основные направления работы по развитию речи: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1) Количественное и качественное обогащение активного, пассивного и потенциального словаря детей в ходе наблюдения за лексическим значением слов, подбора групп однокоренных слов, тематических групп слов, синонимических рядов и т.д., а также в ходе работы со словарными статьями из толкового словаря, словаря синонимов.</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2) Развитие и совершенствование грамматического строя речи: наблюдение над связью слов в предложении, над построением простых и сложных предложений, предложений с прямой речью, с однородными членами; над правильностью употребления форм слов, их грамматической сочетаемостью. Самостоятельное конструирование словосочетаний, предложений, продуцирование текстов.</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3) Развитие связной устной и письменной речи: овладение продуктивными навыками и умениями устной и письменной разговорной речи, устной учебно</w:t>
      </w:r>
      <w:r w:rsidRPr="00937B3C">
        <w:rPr>
          <w:rFonts w:eastAsia="Arial Unicode MS"/>
        </w:rPr>
        <w:t>-</w:t>
      </w:r>
      <w:r w:rsidRPr="00937B3C">
        <w:rPr>
          <w:rFonts w:eastAsia="SchoolBookC"/>
        </w:rPr>
        <w:t>научной речи; навыками и умениями понимания и элементарного анализа художественного и учебно</w:t>
      </w:r>
      <w:r w:rsidRPr="00937B3C">
        <w:rPr>
          <w:rFonts w:eastAsia="Arial Unicode MS"/>
        </w:rPr>
        <w:t>-</w:t>
      </w:r>
      <w:r w:rsidRPr="00937B3C">
        <w:rPr>
          <w:rFonts w:eastAsia="SchoolBookC"/>
        </w:rPr>
        <w:t>научного текста.</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xml:space="preserve">4) Развитие орфоэпических навыков, а также умения говорить и читать с правильной интонацией. Обучение по данной программе предполагает одновременную работу с детьми по курсу </w:t>
      </w:r>
      <w:r w:rsidRPr="00937B3C">
        <w:rPr>
          <w:rFonts w:eastAsia="SchoolBookC"/>
          <w:bCs/>
        </w:rPr>
        <w:t>риторики</w:t>
      </w:r>
      <w:r w:rsidRPr="00937B3C">
        <w:rPr>
          <w:rFonts w:eastAsia="SchoolBookC"/>
        </w:rPr>
        <w:t xml:space="preserve">. Этот курс имеет целью обучение умелому, успешному, эффективному общению и носит сугубо практический характер: центральное место в нём занимают коммуникативные умения. Таким образом, </w:t>
      </w:r>
      <w:r w:rsidRPr="00937B3C">
        <w:rPr>
          <w:rFonts w:eastAsia="SchoolBookC-Italic"/>
          <w:i/>
          <w:iCs/>
        </w:rPr>
        <w:t>курс русского языка, имеющий практическую</w:t>
      </w:r>
      <w:r w:rsidR="00AA1E67">
        <w:rPr>
          <w:rFonts w:eastAsia="SchoolBookC-Italic"/>
          <w:i/>
          <w:iCs/>
        </w:rPr>
        <w:t xml:space="preserve"> </w:t>
      </w:r>
      <w:r w:rsidRPr="00937B3C">
        <w:rPr>
          <w:rFonts w:eastAsia="SchoolBookC-Italic"/>
          <w:i/>
          <w:iCs/>
        </w:rPr>
        <w:t>направленность, показывает значимость всех единиц языка для</w:t>
      </w:r>
      <w:r w:rsidR="00AA1E67">
        <w:rPr>
          <w:rFonts w:eastAsia="SchoolBookC-Italic"/>
          <w:i/>
          <w:iCs/>
        </w:rPr>
        <w:t xml:space="preserve"> </w:t>
      </w:r>
      <w:r w:rsidRPr="00937B3C">
        <w:rPr>
          <w:rFonts w:eastAsia="SchoolBookC-Italic"/>
          <w:i/>
          <w:iCs/>
        </w:rPr>
        <w:t>успешного общения, сообщает необходимые знания об этих единицах языка, формирует учебно</w:t>
      </w:r>
      <w:r w:rsidRPr="00937B3C">
        <w:rPr>
          <w:rFonts w:eastAsia="Arial Unicode MS"/>
          <w:i/>
          <w:iCs/>
        </w:rPr>
        <w:t>-</w:t>
      </w:r>
      <w:r w:rsidRPr="00937B3C">
        <w:rPr>
          <w:rFonts w:eastAsia="SchoolBookC-Italic"/>
          <w:i/>
          <w:iCs/>
        </w:rPr>
        <w:t>языковые, речевые, коммуникативные и правописные умения и навыки, необходимые для успешного</w:t>
      </w:r>
      <w:r w:rsidR="00AA1E67">
        <w:rPr>
          <w:rFonts w:eastAsia="SchoolBookC-Italic"/>
          <w:i/>
          <w:iCs/>
        </w:rPr>
        <w:t xml:space="preserve"> </w:t>
      </w:r>
      <w:r w:rsidRPr="00937B3C">
        <w:rPr>
          <w:rFonts w:eastAsia="SchoolBookC-Italic"/>
          <w:i/>
          <w:iCs/>
        </w:rPr>
        <w:t xml:space="preserve">общения. </w:t>
      </w:r>
      <w:r w:rsidRPr="00937B3C">
        <w:rPr>
          <w:rFonts w:eastAsia="SchoolBookC"/>
        </w:rPr>
        <w:t>Курс риторики учит, как пользоваться этими знаниями и умениями на практике – в различных речевых ситуациях, учит владеть различными речевыми жанрами. Сочетание курсов русского языка и риторики создаёт условия для максимально успешного формирования функционально грамотной личности, получения нового образовательного результата как совокупности предметных умений, универсальных учебных действий и личностных результатов.</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BoldItalic"/>
          <w:b/>
          <w:bCs/>
          <w:i/>
          <w:iCs/>
        </w:rPr>
        <w:t xml:space="preserve">Отличие данной программы </w:t>
      </w:r>
      <w:r w:rsidRPr="00937B3C">
        <w:rPr>
          <w:rFonts w:eastAsia="SchoolBookC"/>
        </w:rPr>
        <w:t>заключается в том, что:</w:t>
      </w:r>
    </w:p>
    <w:p w:rsidR="00155F5F" w:rsidRPr="00937B3C" w:rsidRDefault="00155F5F" w:rsidP="00155F5F">
      <w:pPr>
        <w:autoSpaceDE w:val="0"/>
        <w:autoSpaceDN w:val="0"/>
        <w:adjustRightInd w:val="0"/>
        <w:spacing w:line="276" w:lineRule="auto"/>
        <w:jc w:val="both"/>
        <w:rPr>
          <w:rFonts w:eastAsia="SchoolBookC-Italic"/>
          <w:i/>
          <w:iCs/>
        </w:rPr>
      </w:pPr>
      <w:r w:rsidRPr="00937B3C">
        <w:rPr>
          <w:rFonts w:eastAsia="SchoolBookC"/>
        </w:rPr>
        <w:t xml:space="preserve">1) Определены </w:t>
      </w:r>
      <w:r w:rsidRPr="00937B3C">
        <w:rPr>
          <w:rFonts w:eastAsia="SchoolBookC-Italic"/>
          <w:i/>
          <w:iCs/>
        </w:rPr>
        <w:t xml:space="preserve">основные линии развития учащихся средствами предмета «Русский язык», на которых строится непрерывный курс </w:t>
      </w:r>
      <w:r w:rsidRPr="00937B3C">
        <w:rPr>
          <w:rFonts w:eastAsia="SchoolBookC"/>
        </w:rPr>
        <w:t>(общие с курсом «Литературное чтение» и специфические для курса</w:t>
      </w:r>
      <w:r w:rsidR="00AA1E67">
        <w:rPr>
          <w:rFonts w:eastAsia="SchoolBookC"/>
        </w:rPr>
        <w:t xml:space="preserve"> </w:t>
      </w:r>
      <w:r w:rsidRPr="00937B3C">
        <w:rPr>
          <w:rFonts w:eastAsia="SchoolBookC"/>
        </w:rPr>
        <w:t>«Русский язык»): овладение функциональной грамотностью; навыками</w:t>
      </w:r>
      <w:r w:rsidR="00AA1E67">
        <w:rPr>
          <w:rFonts w:eastAsia="SchoolBookC"/>
        </w:rPr>
        <w:t xml:space="preserve"> </w:t>
      </w:r>
      <w:r w:rsidRPr="00937B3C">
        <w:rPr>
          <w:rFonts w:eastAsia="SchoolBookC"/>
        </w:rPr>
        <w:t>и умениями различных видов устной и письменной речи; орфографией</w:t>
      </w:r>
      <w:r w:rsidR="00AA1E67">
        <w:rPr>
          <w:rFonts w:eastAsia="SchoolBookC"/>
        </w:rPr>
        <w:t xml:space="preserve"> </w:t>
      </w:r>
      <w:r w:rsidRPr="00937B3C">
        <w:rPr>
          <w:rFonts w:eastAsia="SchoolBookC"/>
        </w:rPr>
        <w:t>и пунктуацией; навыками и умениями понимания и анализа текстов;</w:t>
      </w:r>
      <w:r w:rsidR="00AA1E67">
        <w:rPr>
          <w:rFonts w:eastAsia="SchoolBookC"/>
        </w:rPr>
        <w:t xml:space="preserve"> </w:t>
      </w:r>
      <w:r w:rsidRPr="00937B3C">
        <w:rPr>
          <w:rFonts w:eastAsia="SchoolBookC"/>
        </w:rPr>
        <w:t>приобретение и систематизация знаний о языке; раскрытие его воспитательного потенциала; формирование у детей чувства языка.</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2) Предложен путь формирования у детей орфографической зоркости на основе целенаправленной систематической работы над составом и лексическим значением слова в сочетании с его звуко</w:t>
      </w:r>
      <w:r w:rsidRPr="00937B3C">
        <w:rPr>
          <w:rFonts w:eastAsia="Arial Unicode MS"/>
        </w:rPr>
        <w:t>-</w:t>
      </w:r>
      <w:r w:rsidRPr="00937B3C">
        <w:rPr>
          <w:rFonts w:eastAsia="SchoolBookC"/>
        </w:rPr>
        <w:t>буквенным анализом; развития на этой основе языкового чутья детей.</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3) Названы опознавательные признаки изучаемых орфограмм, по которым дети учатся обнаруживать орфограммы в словах и между словами.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lastRenderedPageBreak/>
        <w:t>4) Сведения о частях слова вводятся раньше – с первых шагов обучения грамоте, в ходе регулярного наблюдения над словами.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5) Усилено внимание к синтаксису и пунктуации – основе письменной речи, средству выражения собственных мыслей и чувств и понимания чужих. Увеличен объём изучаемого материала по синтаксису и пунктуации.</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6) Выдержан единый методический подход к работе с текстом на уроках литературного чтения и русского языка – формирование у детей типа правильной читательской деятельности. Дети осваивают систему приёмов чтения и понимания художественного и учебно</w:t>
      </w:r>
      <w:r w:rsidRPr="00937B3C">
        <w:rPr>
          <w:rFonts w:eastAsia="Arial Unicode MS"/>
        </w:rPr>
        <w:t>-</w:t>
      </w:r>
      <w:r w:rsidRPr="00937B3C">
        <w:rPr>
          <w:rFonts w:eastAsia="SchoolBookC"/>
        </w:rPr>
        <w:t>научного текста.</w:t>
      </w:r>
    </w:p>
    <w:p w:rsidR="00155F5F" w:rsidRPr="00937B3C" w:rsidRDefault="00155F5F" w:rsidP="00155F5F">
      <w:pPr>
        <w:autoSpaceDE w:val="0"/>
        <w:autoSpaceDN w:val="0"/>
        <w:adjustRightInd w:val="0"/>
        <w:spacing w:line="276" w:lineRule="auto"/>
        <w:jc w:val="both"/>
        <w:rPr>
          <w:rFonts w:eastAsia="SchoolBookC"/>
          <w:b/>
          <w:bCs/>
        </w:rPr>
      </w:pPr>
      <w:r w:rsidRPr="00937B3C">
        <w:rPr>
          <w:rFonts w:eastAsia="SchoolBookC"/>
          <w:b/>
          <w:bCs/>
        </w:rPr>
        <w:t>III. Описание места учебного предмета в учебном плане</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В соответствии с федеральным базисным учебным планом и примерными программами начального общего образования предмет «Русский язык» изучается с 1 по 4 класс. Курс обучения грамоте составляет 207 часов (23 недели по 9 часов в неделю). Общий объём учебного времени составляет 578 часов (5 часов в неделю, 170 часов в год).</w:t>
      </w:r>
    </w:p>
    <w:p w:rsidR="00155F5F" w:rsidRPr="00937B3C" w:rsidRDefault="00155F5F" w:rsidP="00155F5F">
      <w:pPr>
        <w:autoSpaceDE w:val="0"/>
        <w:autoSpaceDN w:val="0"/>
        <w:adjustRightInd w:val="0"/>
        <w:spacing w:line="276" w:lineRule="auto"/>
        <w:jc w:val="both"/>
        <w:rPr>
          <w:rFonts w:eastAsia="SchoolBookC"/>
          <w:b/>
          <w:bCs/>
        </w:rPr>
      </w:pPr>
      <w:r w:rsidRPr="00937B3C">
        <w:rPr>
          <w:rFonts w:eastAsia="SchoolBookC"/>
          <w:b/>
          <w:bCs/>
        </w:rPr>
        <w:t>IV. Описание ценностных ориентиров содержания учебного предмета</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Одним из результатов обучения русскому языку является осмысление и интериоризация (присвоение) учащимися системы ценностей.</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понимание важности общения как значимой составляющей жизни общества, как одного из основополагающих</w:t>
      </w:r>
      <w:r w:rsidR="00AA1E67">
        <w:rPr>
          <w:rFonts w:eastAsia="SchoolBookC"/>
        </w:rPr>
        <w:t xml:space="preserve"> </w:t>
      </w:r>
      <w:r w:rsidRPr="00937B3C">
        <w:rPr>
          <w:rFonts w:eastAsia="SchoolBookC"/>
        </w:rPr>
        <w:t>элементов культуры.</w:t>
      </w:r>
    </w:p>
    <w:p w:rsidR="00155F5F" w:rsidRPr="00937B3C" w:rsidRDefault="00155F5F" w:rsidP="00155F5F">
      <w:pPr>
        <w:autoSpaceDE w:val="0"/>
        <w:autoSpaceDN w:val="0"/>
        <w:adjustRightInd w:val="0"/>
        <w:spacing w:line="276" w:lineRule="auto"/>
        <w:jc w:val="both"/>
        <w:rPr>
          <w:rFonts w:eastAsia="SchoolBookC"/>
        </w:rPr>
      </w:pPr>
      <w:r>
        <w:rPr>
          <w:rFonts w:eastAsia="SchoolBookC"/>
          <w:b/>
          <w:bCs/>
        </w:rPr>
        <w:t>-</w:t>
      </w:r>
      <w:r w:rsidRPr="00937B3C">
        <w:rPr>
          <w:rFonts w:eastAsia="SchoolBookC"/>
        </w:rPr>
        <w:t xml:space="preserve">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осознание красоты и гармоничности русского языка, его выразительных возможностей.</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155F5F" w:rsidRPr="00937B3C" w:rsidRDefault="00155F5F" w:rsidP="00155F5F">
      <w:pPr>
        <w:autoSpaceDE w:val="0"/>
        <w:autoSpaceDN w:val="0"/>
        <w:adjustRightInd w:val="0"/>
        <w:spacing w:line="276" w:lineRule="auto"/>
        <w:jc w:val="both"/>
        <w:rPr>
          <w:rFonts w:eastAsia="SchoolBookC"/>
        </w:rPr>
      </w:pPr>
      <w:r w:rsidRPr="00EA4E7B">
        <w:rPr>
          <w:rFonts w:eastAsia="SchoolBookC"/>
          <w:bCs/>
        </w:rPr>
        <w:t>- п</w:t>
      </w:r>
      <w:r w:rsidRPr="00EA4E7B">
        <w:rPr>
          <w:rFonts w:eastAsia="SchoolBookC"/>
        </w:rPr>
        <w:t>онимание важности семьи в жизни человека; осознание своих корней; формирование эмоционально</w:t>
      </w:r>
      <w:r w:rsidRPr="00937B3C">
        <w:rPr>
          <w:rFonts w:eastAsia="SchoolBookC"/>
        </w:rPr>
        <w:t>-позитивного отношения к семье, близким, взаимной ответственности, уважение к старшим, их нравственным идеалам.</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rsidR="00155F5F" w:rsidRPr="00937B3C" w:rsidRDefault="00155F5F" w:rsidP="00155F5F">
      <w:pPr>
        <w:autoSpaceDE w:val="0"/>
        <w:autoSpaceDN w:val="0"/>
        <w:adjustRightInd w:val="0"/>
        <w:spacing w:line="276" w:lineRule="auto"/>
        <w:jc w:val="both"/>
        <w:rPr>
          <w:rFonts w:eastAsia="SchoolBookC"/>
        </w:rPr>
      </w:pPr>
      <w:r w:rsidRPr="00937B3C">
        <w:rPr>
          <w:rFonts w:eastAsia="SchoolBookC"/>
        </w:rPr>
        <w:t>–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p>
    <w:p w:rsidR="00155F5F" w:rsidRPr="00937B3C" w:rsidRDefault="00155F5F" w:rsidP="00155F5F">
      <w:pPr>
        <w:pStyle w:val="af4"/>
        <w:spacing w:line="276" w:lineRule="auto"/>
        <w:ind w:left="0"/>
        <w:jc w:val="both"/>
        <w:rPr>
          <w:rFonts w:eastAsia="SchoolBookC"/>
          <w:b/>
        </w:rPr>
      </w:pPr>
      <w:r w:rsidRPr="00937B3C">
        <w:rPr>
          <w:rFonts w:eastAsia="SchoolBookC"/>
          <w:b/>
        </w:rPr>
        <w:t>V. Личностные, метапредметные и предметные результаты освоения учебного предмета.</w:t>
      </w:r>
    </w:p>
    <w:p w:rsidR="00155F5F" w:rsidRPr="00937B3C" w:rsidRDefault="00155F5F" w:rsidP="00155F5F">
      <w:pPr>
        <w:pStyle w:val="32"/>
        <w:spacing w:line="276" w:lineRule="auto"/>
        <w:ind w:left="0" w:firstLine="540"/>
        <w:jc w:val="both"/>
        <w:rPr>
          <w:rFonts w:eastAsia="SchoolBookC"/>
        </w:rPr>
      </w:pPr>
      <w:r w:rsidRPr="00937B3C">
        <w:rPr>
          <w:rFonts w:eastAsia="SchoolBookC"/>
        </w:rPr>
        <w:t>1-й класс</w:t>
      </w:r>
    </w:p>
    <w:p w:rsidR="00155F5F" w:rsidRPr="00937B3C" w:rsidRDefault="00155F5F" w:rsidP="00155F5F">
      <w:pPr>
        <w:pStyle w:val="24"/>
        <w:spacing w:line="276" w:lineRule="auto"/>
        <w:ind w:left="0" w:firstLine="540"/>
        <w:jc w:val="both"/>
        <w:rPr>
          <w:rFonts w:eastAsia="SchoolBookC"/>
        </w:rPr>
      </w:pPr>
      <w:r w:rsidRPr="00937B3C">
        <w:rPr>
          <w:rFonts w:eastAsia="SchoolBookC"/>
        </w:rPr>
        <w:t>Личностными результатами изучения предмета «Русский язык» являются следующие умения:</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осознавать </w:t>
      </w:r>
      <w:r w:rsidRPr="00937B3C">
        <w:rPr>
          <w:rFonts w:eastAsia="SchoolBookC"/>
        </w:rPr>
        <w:t>роль языка и речи в жизни людей;</w:t>
      </w:r>
    </w:p>
    <w:p w:rsidR="00155F5F" w:rsidRPr="00937B3C" w:rsidRDefault="00155F5F" w:rsidP="00155F5F">
      <w:pPr>
        <w:pStyle w:val="af4"/>
        <w:spacing w:line="276" w:lineRule="auto"/>
        <w:ind w:left="0" w:firstLine="540"/>
        <w:jc w:val="both"/>
        <w:rPr>
          <w:rFonts w:eastAsia="SchoolBookC"/>
        </w:rPr>
      </w:pPr>
      <w:r w:rsidRPr="00937B3C">
        <w:rPr>
          <w:rFonts w:eastAsia="SchoolBookC"/>
        </w:rPr>
        <w:lastRenderedPageBreak/>
        <w:t xml:space="preserve">– </w:t>
      </w:r>
      <w:r w:rsidRPr="00937B3C">
        <w:rPr>
          <w:rFonts w:eastAsia="SchoolBookC-Italic"/>
          <w:i/>
          <w:iCs/>
        </w:rPr>
        <w:t xml:space="preserve">эмоционально «проживать» </w:t>
      </w:r>
      <w:r w:rsidRPr="00937B3C">
        <w:rPr>
          <w:rFonts w:eastAsia="SchoolBookC"/>
        </w:rPr>
        <w:t>текст, умение выражать свои эмоции;</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понимать </w:t>
      </w:r>
      <w:r w:rsidRPr="00937B3C">
        <w:rPr>
          <w:rFonts w:eastAsia="SchoolBookC"/>
        </w:rPr>
        <w:t>эмоции других людей, сочувствовать, сопереживать;</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высказывать </w:t>
      </w:r>
      <w:r w:rsidRPr="00937B3C">
        <w:rPr>
          <w:rFonts w:eastAsia="SchoolBookC"/>
        </w:rPr>
        <w:t>своё отношение к героям прочитанных</w:t>
      </w:r>
      <w:r w:rsidR="00AA1E67">
        <w:rPr>
          <w:rFonts w:eastAsia="SchoolBookC"/>
        </w:rPr>
        <w:t xml:space="preserve"> произведе</w:t>
      </w:r>
      <w:r w:rsidRPr="00937B3C">
        <w:rPr>
          <w:rFonts w:eastAsia="SchoolBookC"/>
        </w:rPr>
        <w:t>ний, к их поступкам.</w:t>
      </w:r>
    </w:p>
    <w:p w:rsidR="00155F5F" w:rsidRPr="00937B3C" w:rsidRDefault="00155F5F" w:rsidP="00155F5F">
      <w:pPr>
        <w:pStyle w:val="24"/>
        <w:spacing w:line="276" w:lineRule="auto"/>
        <w:ind w:left="0" w:firstLine="540"/>
        <w:jc w:val="both"/>
        <w:rPr>
          <w:rFonts w:eastAsia="SchoolBookC"/>
        </w:rPr>
      </w:pPr>
      <w:r w:rsidRPr="00937B3C">
        <w:rPr>
          <w:rFonts w:eastAsia="SchoolBookC"/>
        </w:rPr>
        <w:t>Средство достижения этих результатов – тексты литературных произведений из Букваря и учебников «Русский язык».  Метапредметными результатами изучения курса «Русский язык» является формирование универсальных учебных действий (УУД).</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Регулятивные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определять и формулировать </w:t>
      </w:r>
      <w:r w:rsidRPr="00937B3C">
        <w:rPr>
          <w:rFonts w:eastAsia="SchoolBookC"/>
        </w:rPr>
        <w:t>цель деятельности на уроке с помощью учителя;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проговаривать </w:t>
      </w:r>
      <w:r w:rsidRPr="00937B3C">
        <w:rPr>
          <w:rFonts w:eastAsia="SchoolBookC"/>
        </w:rPr>
        <w:t>последовательность действий на уроке;</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учиться </w:t>
      </w:r>
      <w:r w:rsidRPr="00937B3C">
        <w:rPr>
          <w:rFonts w:eastAsia="SchoolBookC-Italic"/>
          <w:i/>
          <w:iCs/>
        </w:rPr>
        <w:t xml:space="preserve">высказывать </w:t>
      </w:r>
      <w:r w:rsidRPr="00937B3C">
        <w:rPr>
          <w:rFonts w:eastAsia="SchoolBookC"/>
        </w:rPr>
        <w:t>своё предположение (версию) на основе работы с материалом учебника;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учиться </w:t>
      </w:r>
      <w:r w:rsidRPr="00937B3C">
        <w:rPr>
          <w:rFonts w:eastAsia="SchoolBookC-Italic"/>
          <w:i/>
          <w:iCs/>
        </w:rPr>
        <w:t xml:space="preserve">работать </w:t>
      </w:r>
      <w:r w:rsidRPr="00937B3C">
        <w:rPr>
          <w:rFonts w:eastAsia="SchoolBookC"/>
        </w:rPr>
        <w:t>по предложенному учителем плану Средством формирования регулятивных УУД служат технология продуктивного чтения и проблемно-диалогическая технология.</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Познавательные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ориентироваться </w:t>
      </w:r>
      <w:r w:rsidRPr="00937B3C">
        <w:rPr>
          <w:rFonts w:eastAsia="SchoolBookC"/>
        </w:rPr>
        <w:t>в учебнике (на развороте, в оглавлении, в условных обозначениях);</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находить ответы </w:t>
      </w:r>
      <w:r w:rsidRPr="00937B3C">
        <w:rPr>
          <w:rFonts w:eastAsia="SchoolBookC"/>
        </w:rPr>
        <w:t>на вопросы в тексте, иллюстрациях;</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делать выводы </w:t>
      </w:r>
      <w:r w:rsidRPr="00937B3C">
        <w:rPr>
          <w:rFonts w:eastAsia="SchoolBookC"/>
        </w:rPr>
        <w:t>в результате совместной работы класса и учителя;</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преобразовывать </w:t>
      </w:r>
      <w:r w:rsidRPr="00937B3C">
        <w:rPr>
          <w:rFonts w:eastAsia="SchoolBookC"/>
        </w:rPr>
        <w:t xml:space="preserve">информацию из одной формы в другую: подробно </w:t>
      </w:r>
      <w:r w:rsidRPr="00937B3C">
        <w:rPr>
          <w:rFonts w:eastAsia="SchoolBookC-Italic"/>
          <w:i/>
          <w:iCs/>
        </w:rPr>
        <w:t xml:space="preserve">пересказывать </w:t>
      </w:r>
      <w:r w:rsidRPr="00937B3C">
        <w:rPr>
          <w:rFonts w:eastAsia="SchoolBookC"/>
        </w:rPr>
        <w:t>небольшие тексты.</w:t>
      </w:r>
    </w:p>
    <w:p w:rsidR="00155F5F" w:rsidRPr="00937B3C" w:rsidRDefault="00155F5F" w:rsidP="00155F5F">
      <w:pPr>
        <w:pStyle w:val="24"/>
        <w:spacing w:line="276" w:lineRule="auto"/>
        <w:ind w:left="0" w:firstLine="540"/>
        <w:jc w:val="both"/>
        <w:rPr>
          <w:rFonts w:eastAsia="SchoolBookC"/>
        </w:rPr>
      </w:pPr>
      <w:r w:rsidRPr="00937B3C">
        <w:rPr>
          <w:rFonts w:eastAsia="SchoolBookC"/>
        </w:rPr>
        <w:t>Средством формирования познавательных УУД служат тексты учебников и их методический аппарат, обеспечивающие формирование функциональной грамотности (первичных навыков работы с информацией).</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Коммуникативные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оформлять </w:t>
      </w:r>
      <w:r w:rsidRPr="00937B3C">
        <w:rPr>
          <w:rFonts w:eastAsia="SchoolBookC"/>
        </w:rPr>
        <w:t>свои мысли в устной и письменной форме (на уровне предложения или небольшого текста);</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rPr>
        <w:t xml:space="preserve">слушать </w:t>
      </w:r>
      <w:r w:rsidRPr="00937B3C">
        <w:rPr>
          <w:rFonts w:eastAsia="SchoolBookC"/>
        </w:rPr>
        <w:t xml:space="preserve">и </w:t>
      </w:r>
      <w:r w:rsidRPr="00937B3C">
        <w:rPr>
          <w:rFonts w:eastAsia="SchoolBookC-Italic"/>
        </w:rPr>
        <w:t xml:space="preserve">понимать </w:t>
      </w:r>
      <w:r w:rsidRPr="00937B3C">
        <w:rPr>
          <w:rFonts w:eastAsia="SchoolBookC"/>
        </w:rPr>
        <w:t>речь других;</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rPr>
        <w:t xml:space="preserve">выразительно читать </w:t>
      </w:r>
      <w:r w:rsidRPr="00937B3C">
        <w:rPr>
          <w:rFonts w:eastAsia="SchoolBookC"/>
        </w:rPr>
        <w:t xml:space="preserve">и </w:t>
      </w:r>
      <w:r w:rsidRPr="00937B3C">
        <w:rPr>
          <w:rFonts w:eastAsia="SchoolBookC-Italic"/>
        </w:rPr>
        <w:t xml:space="preserve">пересказывать </w:t>
      </w:r>
      <w:r w:rsidRPr="00937B3C">
        <w:rPr>
          <w:rFonts w:eastAsia="SchoolBookC"/>
        </w:rPr>
        <w:t>текст;</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договариваться </w:t>
      </w:r>
      <w:r w:rsidRPr="00937B3C">
        <w:rPr>
          <w:rFonts w:eastAsia="SchoolBookC"/>
        </w:rPr>
        <w:t>с одноклассниками совместно с учителем о правилах поведения и общения и следовать им;</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учиться </w:t>
      </w:r>
      <w:r w:rsidRPr="00937B3C">
        <w:rPr>
          <w:rFonts w:eastAsia="SchoolBookC-Italic"/>
          <w:i/>
          <w:iCs/>
        </w:rPr>
        <w:t xml:space="preserve">работать в паре, группе; </w:t>
      </w:r>
      <w:r w:rsidRPr="00937B3C">
        <w:rPr>
          <w:rFonts w:eastAsia="SchoolBookC"/>
        </w:rPr>
        <w:t>выполнять различные роли (лидера, исполнителя).</w:t>
      </w:r>
    </w:p>
    <w:p w:rsidR="00155F5F" w:rsidRPr="00937B3C" w:rsidRDefault="00155F5F" w:rsidP="00155F5F">
      <w:pPr>
        <w:pStyle w:val="24"/>
        <w:spacing w:line="276" w:lineRule="auto"/>
        <w:ind w:left="0" w:firstLine="540"/>
        <w:jc w:val="both"/>
        <w:rPr>
          <w:rFonts w:eastAsia="SchoolBookC"/>
        </w:rPr>
      </w:pPr>
      <w:r w:rsidRPr="00937B3C">
        <w:rPr>
          <w:rFonts w:eastAsia="SchoolBookC"/>
        </w:rPr>
        <w:t>Средством формирования коммуникативных УУД служит технология продуктивного чтения и организация работы в парах и малых группах.</w:t>
      </w:r>
    </w:p>
    <w:p w:rsidR="00155F5F" w:rsidRPr="00937B3C" w:rsidRDefault="00155F5F" w:rsidP="00155F5F">
      <w:pPr>
        <w:pStyle w:val="24"/>
        <w:spacing w:line="276" w:lineRule="auto"/>
        <w:ind w:left="0" w:firstLine="540"/>
        <w:jc w:val="both"/>
        <w:rPr>
          <w:rFonts w:eastAsia="SchoolBookC"/>
        </w:rPr>
      </w:pPr>
      <w:r w:rsidRPr="00937B3C">
        <w:rPr>
          <w:rFonts w:eastAsia="SchoolBookC"/>
        </w:rPr>
        <w:t>Предметными результатами изучения курса «Русский язык» является сформированность следующих умений:</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отличать </w:t>
      </w:r>
      <w:r w:rsidRPr="00937B3C">
        <w:rPr>
          <w:rFonts w:eastAsia="SchoolBookC"/>
        </w:rPr>
        <w:t>текст от набора предложений, записанных как текст;</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осмысленно, правильно </w:t>
      </w:r>
      <w:r w:rsidRPr="00937B3C">
        <w:rPr>
          <w:rFonts w:eastAsia="SchoolBookC-Italic"/>
          <w:i/>
          <w:iCs/>
        </w:rPr>
        <w:t xml:space="preserve">читать </w:t>
      </w:r>
      <w:r w:rsidRPr="00937B3C">
        <w:rPr>
          <w:rFonts w:eastAsia="SchoolBookC"/>
        </w:rPr>
        <w:t>целыми словами;</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отвечать на вопросы </w:t>
      </w:r>
      <w:r w:rsidRPr="00937B3C">
        <w:rPr>
          <w:rFonts w:eastAsia="SchoolBookC"/>
        </w:rPr>
        <w:t>учителя по содержанию прочитанного;</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подробно </w:t>
      </w:r>
      <w:r w:rsidRPr="00937B3C">
        <w:rPr>
          <w:rFonts w:eastAsia="SchoolBookC-Italic"/>
          <w:i/>
          <w:iCs/>
        </w:rPr>
        <w:t xml:space="preserve">пересказывать </w:t>
      </w:r>
      <w:r w:rsidRPr="00937B3C">
        <w:rPr>
          <w:rFonts w:eastAsia="SchoolBookC"/>
        </w:rPr>
        <w:t>текст;</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составлять </w:t>
      </w:r>
      <w:r w:rsidRPr="00937B3C">
        <w:rPr>
          <w:rFonts w:eastAsia="SchoolBookC"/>
        </w:rPr>
        <w:t>устный рассказ по картинке;</w:t>
      </w:r>
    </w:p>
    <w:p w:rsidR="00155F5F" w:rsidRPr="00937B3C" w:rsidRDefault="00155F5F" w:rsidP="00155F5F">
      <w:pPr>
        <w:pStyle w:val="24"/>
        <w:spacing w:line="276" w:lineRule="auto"/>
        <w:ind w:left="0" w:firstLine="540"/>
        <w:jc w:val="both"/>
        <w:rPr>
          <w:rFonts w:eastAsia="SchoolBookC"/>
        </w:rPr>
      </w:pPr>
      <w:r w:rsidRPr="00937B3C">
        <w:rPr>
          <w:rFonts w:eastAsia="SchoolBookC"/>
        </w:rPr>
        <w:lastRenderedPageBreak/>
        <w:t xml:space="preserve">– </w:t>
      </w:r>
      <w:r w:rsidRPr="00937B3C">
        <w:rPr>
          <w:rFonts w:eastAsia="SchoolBookC-Italic"/>
          <w:i/>
          <w:iCs/>
        </w:rPr>
        <w:t xml:space="preserve">называть </w:t>
      </w:r>
      <w:r w:rsidRPr="00937B3C">
        <w:rPr>
          <w:rFonts w:eastAsia="SchoolBookC"/>
        </w:rPr>
        <w:t>звуки, из которых состоит слово (гласные – ударный, безударные; согласные – звонкие, глухие, парные и непарные, твёрдые, мягкие, парные и непарные); не смешивать понятия «звук» и «буква»; делить слово на слоги, ставить ударение;</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определять </w:t>
      </w:r>
      <w:r w:rsidRPr="00937B3C">
        <w:rPr>
          <w:rFonts w:eastAsia="SchoolBookC"/>
        </w:rPr>
        <w:t>роль гласных букв, стоящих после букв, обозначающих согласные звуки, парные по мягкости (обозначение гласного звука и указание на твёрдость или мягкость согласного звука);</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обозначать </w:t>
      </w:r>
      <w:r w:rsidRPr="00937B3C">
        <w:rPr>
          <w:rFonts w:eastAsia="SchoolBookC"/>
        </w:rPr>
        <w:t>мягкость согласных звуков на письме;</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определять </w:t>
      </w:r>
      <w:r w:rsidRPr="00937B3C">
        <w:rPr>
          <w:rFonts w:eastAsia="SchoolBookC"/>
        </w:rPr>
        <w:t>количество букв и звуков в слове;</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писать </w:t>
      </w:r>
      <w:r w:rsidRPr="00937B3C">
        <w:rPr>
          <w:rFonts w:eastAsia="SchoolBookC"/>
        </w:rPr>
        <w:t>большую букву в начале предложения, в именах и фамилиях;</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ставить </w:t>
      </w:r>
      <w:r w:rsidRPr="00937B3C">
        <w:rPr>
          <w:rFonts w:eastAsia="SchoolBookC"/>
        </w:rPr>
        <w:t>пунктуационные знаки конца предложения;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списывать </w:t>
      </w:r>
      <w:r w:rsidRPr="00937B3C">
        <w:rPr>
          <w:rFonts w:eastAsia="SchoolBookC"/>
        </w:rPr>
        <w:t xml:space="preserve">с печатного образца и </w:t>
      </w:r>
      <w:r w:rsidRPr="00937B3C">
        <w:rPr>
          <w:rFonts w:eastAsia="SchoolBookC-Italic"/>
          <w:i/>
          <w:iCs/>
        </w:rPr>
        <w:t xml:space="preserve">писать </w:t>
      </w:r>
      <w:r w:rsidRPr="00937B3C">
        <w:rPr>
          <w:rFonts w:eastAsia="SchoolBookC"/>
        </w:rPr>
        <w:t>под диктовку слова и небольшие предложения, используя правильные начертания букв, соединения;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находить </w:t>
      </w:r>
      <w:r w:rsidRPr="00937B3C">
        <w:rPr>
          <w:rFonts w:eastAsia="SchoolBookC"/>
        </w:rPr>
        <w:t>корень в группе доступных однокоренных слов.</w:t>
      </w:r>
    </w:p>
    <w:p w:rsidR="00155F5F" w:rsidRPr="00937B3C" w:rsidRDefault="00155F5F" w:rsidP="00155F5F">
      <w:pPr>
        <w:pStyle w:val="1"/>
        <w:spacing w:line="276" w:lineRule="auto"/>
        <w:ind w:firstLine="540"/>
        <w:jc w:val="both"/>
        <w:rPr>
          <w:rFonts w:eastAsia="SchoolBookC"/>
          <w:sz w:val="24"/>
          <w:szCs w:val="24"/>
        </w:rPr>
      </w:pPr>
      <w:r w:rsidRPr="00937B3C">
        <w:rPr>
          <w:rFonts w:eastAsia="SchoolBookC"/>
          <w:sz w:val="24"/>
          <w:szCs w:val="24"/>
        </w:rPr>
        <w:t>2-й класс</w:t>
      </w:r>
    </w:p>
    <w:p w:rsidR="00155F5F" w:rsidRPr="00937B3C" w:rsidRDefault="00155F5F" w:rsidP="00155F5F">
      <w:pPr>
        <w:pStyle w:val="24"/>
        <w:spacing w:line="276" w:lineRule="auto"/>
        <w:ind w:left="0" w:firstLine="540"/>
        <w:jc w:val="both"/>
        <w:rPr>
          <w:rFonts w:eastAsia="SchoolBookC"/>
        </w:rPr>
      </w:pPr>
      <w:r w:rsidRPr="00937B3C">
        <w:rPr>
          <w:rFonts w:eastAsia="SchoolBookC"/>
        </w:rPr>
        <w:t>Личностными результатами изучения предмета «Русский язык» являются следующие умения:</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осознавать </w:t>
      </w:r>
      <w:r w:rsidRPr="00937B3C">
        <w:rPr>
          <w:rFonts w:eastAsia="SchoolBookC"/>
        </w:rPr>
        <w:t>роль языка и речи в жизни людей;</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эмоционально «проживать» </w:t>
      </w:r>
      <w:r w:rsidRPr="00937B3C">
        <w:rPr>
          <w:rFonts w:eastAsia="SchoolBookC"/>
        </w:rPr>
        <w:t>текст, выражать свои эмоции;</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понимать </w:t>
      </w:r>
      <w:r w:rsidRPr="00937B3C">
        <w:rPr>
          <w:rFonts w:eastAsia="SchoolBookC"/>
        </w:rPr>
        <w:t>эмоции других людей, сочувствовать, сопереживать;</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обращать внимание </w:t>
      </w:r>
      <w:r w:rsidRPr="00937B3C">
        <w:rPr>
          <w:rFonts w:eastAsia="SchoolBookC"/>
        </w:rPr>
        <w:t>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155F5F" w:rsidRPr="00937B3C" w:rsidRDefault="00155F5F" w:rsidP="00155F5F">
      <w:pPr>
        <w:pStyle w:val="24"/>
        <w:spacing w:line="276" w:lineRule="auto"/>
        <w:ind w:left="0" w:firstLine="540"/>
        <w:jc w:val="both"/>
        <w:rPr>
          <w:rFonts w:eastAsia="SchoolBookC"/>
        </w:rPr>
      </w:pPr>
      <w:r w:rsidRPr="00937B3C">
        <w:rPr>
          <w:rFonts w:eastAsia="SchoolBookC"/>
        </w:rPr>
        <w:t>Средством достижения этих результатов служат тексты учебника.  Метапредметными результатами изучения курса «Русский язык» является формирование универсальных учебных действий (УУД).</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Регулятивные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определять и формулировать </w:t>
      </w:r>
      <w:r w:rsidRPr="00937B3C">
        <w:rPr>
          <w:rFonts w:eastAsia="SchoolBookC"/>
        </w:rPr>
        <w:t>цель деятельности на уроке с помощью учителя;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проговаривать </w:t>
      </w:r>
      <w:r w:rsidRPr="00937B3C">
        <w:rPr>
          <w:rFonts w:eastAsia="SchoolBookC"/>
        </w:rPr>
        <w:t>последовательность действий на уроке;</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учиться </w:t>
      </w:r>
      <w:r w:rsidRPr="00937B3C">
        <w:rPr>
          <w:rFonts w:eastAsia="SchoolBookC-Italic"/>
          <w:i/>
          <w:iCs/>
        </w:rPr>
        <w:t xml:space="preserve">высказывать </w:t>
      </w:r>
      <w:r w:rsidRPr="00937B3C">
        <w:rPr>
          <w:rFonts w:eastAsia="SchoolBookC"/>
        </w:rPr>
        <w:t>своё предположение (версию) на основе работы с материалом учебника;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учиться </w:t>
      </w:r>
      <w:r w:rsidRPr="00937B3C">
        <w:rPr>
          <w:rFonts w:eastAsia="SchoolBookC-Italic"/>
          <w:i/>
          <w:iCs/>
        </w:rPr>
        <w:t xml:space="preserve">работать </w:t>
      </w:r>
      <w:r w:rsidRPr="00937B3C">
        <w:rPr>
          <w:rFonts w:eastAsia="SchoolBookC"/>
        </w:rPr>
        <w:t>по предложенному учителем план</w:t>
      </w:r>
      <w:r w:rsidR="00286126">
        <w:rPr>
          <w:rFonts w:eastAsia="SchoolBookC"/>
        </w:rPr>
        <w:t>у с</w:t>
      </w:r>
      <w:r w:rsidRPr="00937B3C">
        <w:rPr>
          <w:rFonts w:eastAsia="SchoolBookC"/>
        </w:rPr>
        <w:t>редством формирования регулятивных УУД служит проблемно-диалогическая технология.</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Познавательные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ориентироваться </w:t>
      </w:r>
      <w:r w:rsidRPr="00937B3C">
        <w:rPr>
          <w:rFonts w:eastAsia="SchoolBookC"/>
        </w:rPr>
        <w:t>в учебнике (на развороте, в оглавлении, в условных обозначениях); в словаре;</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находить ответы </w:t>
      </w:r>
      <w:r w:rsidRPr="00937B3C">
        <w:rPr>
          <w:rFonts w:eastAsia="SchoolBookC"/>
        </w:rPr>
        <w:t>на вопросы в тексте, иллюстрациях;</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делать выводы </w:t>
      </w:r>
      <w:r w:rsidRPr="00937B3C">
        <w:rPr>
          <w:rFonts w:eastAsia="SchoolBookC"/>
        </w:rPr>
        <w:t>в результате совместной работы класса и учителя;</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преобразовывать </w:t>
      </w:r>
      <w:r w:rsidRPr="00937B3C">
        <w:rPr>
          <w:rFonts w:eastAsia="SchoolBookC"/>
        </w:rPr>
        <w:t xml:space="preserve">информацию из одной формы в другую: подробно </w:t>
      </w:r>
      <w:r w:rsidRPr="00937B3C">
        <w:rPr>
          <w:rFonts w:eastAsia="SchoolBookC-Italic"/>
          <w:i/>
          <w:iCs/>
        </w:rPr>
        <w:t xml:space="preserve">пересказывать </w:t>
      </w:r>
      <w:r w:rsidRPr="00937B3C">
        <w:rPr>
          <w:rFonts w:eastAsia="SchoolBookC"/>
        </w:rPr>
        <w:t>небольшие тексты.  Средством формирования познавательных УУД служат тексты учебника и его методический аппарат, обеспечивающие формиро-вание функциональной грамотности (первичных навыков работы с информацией).</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lastRenderedPageBreak/>
        <w:t>Коммуникативные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оформлять </w:t>
      </w:r>
      <w:r w:rsidRPr="00937B3C">
        <w:rPr>
          <w:rFonts w:eastAsia="SchoolBookC"/>
        </w:rPr>
        <w:t>свои мысли в устной и письменной форме (на уровне предложения или небольшого текста);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слушать </w:t>
      </w:r>
      <w:r w:rsidRPr="00937B3C">
        <w:rPr>
          <w:rFonts w:eastAsia="SchoolBookC"/>
        </w:rPr>
        <w:t xml:space="preserve">и </w:t>
      </w:r>
      <w:r w:rsidRPr="00937B3C">
        <w:rPr>
          <w:rFonts w:eastAsia="SchoolBookC-Italic"/>
          <w:i/>
          <w:iCs/>
        </w:rPr>
        <w:t xml:space="preserve">понимать </w:t>
      </w:r>
      <w:r w:rsidRPr="00937B3C">
        <w:rPr>
          <w:rFonts w:eastAsia="SchoolBookC"/>
        </w:rPr>
        <w:t xml:space="preserve">речь других; </w:t>
      </w:r>
      <w:r w:rsidRPr="00937B3C">
        <w:rPr>
          <w:rFonts w:eastAsia="SchoolBookC-Italic"/>
          <w:i/>
          <w:iCs/>
        </w:rPr>
        <w:t xml:space="preserve">пользоваться </w:t>
      </w:r>
      <w:r w:rsidRPr="00937B3C">
        <w:rPr>
          <w:rFonts w:eastAsia="SchoolBookC"/>
        </w:rPr>
        <w:t>приёмами слушания: фиксировать тему (заголовок), ключевые слова;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rPr>
        <w:t xml:space="preserve">выразительно читать </w:t>
      </w:r>
      <w:r w:rsidRPr="00937B3C">
        <w:rPr>
          <w:rFonts w:eastAsia="SchoolBookC"/>
        </w:rPr>
        <w:t xml:space="preserve">и </w:t>
      </w:r>
      <w:r w:rsidRPr="00937B3C">
        <w:rPr>
          <w:rFonts w:eastAsia="SchoolBookC-Italic"/>
        </w:rPr>
        <w:t xml:space="preserve">пересказывать </w:t>
      </w:r>
      <w:r w:rsidRPr="00937B3C">
        <w:rPr>
          <w:rFonts w:eastAsia="SchoolBookC"/>
        </w:rPr>
        <w:t>текст;</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договариваться </w:t>
      </w:r>
      <w:r w:rsidRPr="00937B3C">
        <w:rPr>
          <w:rFonts w:eastAsia="SchoolBookC"/>
        </w:rPr>
        <w:t>с одноклассниками совместно с учителем о правилах поведения и общения оценки и самооценки и следовать им;</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учиться </w:t>
      </w:r>
      <w:r w:rsidRPr="00937B3C">
        <w:rPr>
          <w:rFonts w:eastAsia="SchoolBookC-Italic"/>
          <w:i/>
          <w:iCs/>
        </w:rPr>
        <w:t xml:space="preserve">работать в паре, группе; </w:t>
      </w:r>
      <w:r w:rsidRPr="00937B3C">
        <w:rPr>
          <w:rFonts w:eastAsia="SchoolBookC"/>
        </w:rPr>
        <w:t>выполнять различные роли (лидера, исполнителя).</w:t>
      </w:r>
    </w:p>
    <w:p w:rsidR="00155F5F" w:rsidRPr="00937B3C" w:rsidRDefault="00155F5F" w:rsidP="00155F5F">
      <w:pPr>
        <w:pStyle w:val="24"/>
        <w:spacing w:line="276" w:lineRule="auto"/>
        <w:ind w:left="0" w:firstLine="540"/>
        <w:jc w:val="both"/>
        <w:rPr>
          <w:rFonts w:eastAsia="SchoolBookC"/>
        </w:rPr>
      </w:pPr>
      <w:r w:rsidRPr="00937B3C">
        <w:rPr>
          <w:rFonts w:eastAsia="SchoolBookC"/>
        </w:rPr>
        <w:t>Средством формирования коммуникативных УУД служат проблемно-диалогическая технология и организация работы в парах и малых группах.</w:t>
      </w:r>
    </w:p>
    <w:p w:rsidR="00155F5F" w:rsidRPr="00937B3C" w:rsidRDefault="00155F5F" w:rsidP="00155F5F">
      <w:pPr>
        <w:pStyle w:val="24"/>
        <w:spacing w:line="276" w:lineRule="auto"/>
        <w:ind w:left="0" w:firstLine="540"/>
        <w:jc w:val="both"/>
        <w:rPr>
          <w:rFonts w:eastAsia="SchoolBookC"/>
        </w:rPr>
      </w:pPr>
      <w:r w:rsidRPr="00937B3C">
        <w:rPr>
          <w:rFonts w:eastAsia="SchoolBookC"/>
        </w:rPr>
        <w:t>Предметными результатами изучения курса «Русский язык» является сформированность следующих умений:</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воспринимать на слух </w:t>
      </w:r>
      <w:r w:rsidRPr="00937B3C">
        <w:rPr>
          <w:rFonts w:eastAsia="SchoolBookC"/>
        </w:rPr>
        <w:t>тексты в исполнении учителя, учащихся;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осознанно, правильно, выразительно </w:t>
      </w:r>
      <w:r w:rsidRPr="00937B3C">
        <w:rPr>
          <w:rFonts w:eastAsia="SchoolBookC-Italic"/>
          <w:i/>
          <w:iCs/>
        </w:rPr>
        <w:t xml:space="preserve">читать </w:t>
      </w:r>
      <w:r w:rsidRPr="00937B3C">
        <w:rPr>
          <w:rFonts w:eastAsia="SchoolBookC"/>
        </w:rPr>
        <w:t>целыми словами;</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 </w:t>
      </w:r>
      <w:r w:rsidRPr="00937B3C">
        <w:rPr>
          <w:rFonts w:eastAsia="SchoolBookC-Italic"/>
          <w:i/>
          <w:iCs/>
        </w:rPr>
        <w:t xml:space="preserve">понимать </w:t>
      </w:r>
      <w:r w:rsidRPr="00937B3C">
        <w:rPr>
          <w:rFonts w:eastAsia="SchoolBookC"/>
        </w:rPr>
        <w:t xml:space="preserve">смысл заглавия текста; </w:t>
      </w:r>
      <w:r w:rsidRPr="00937B3C">
        <w:rPr>
          <w:rFonts w:eastAsia="SchoolBookC-Italic"/>
          <w:i/>
          <w:iCs/>
        </w:rPr>
        <w:t xml:space="preserve">выбирать </w:t>
      </w:r>
      <w:r w:rsidRPr="00937B3C">
        <w:rPr>
          <w:rFonts w:eastAsia="SchoolBookC"/>
        </w:rPr>
        <w:t>наиболее подходящее;</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заглавие из данных; самостоятельно </w:t>
      </w:r>
      <w:r w:rsidRPr="00937B3C">
        <w:rPr>
          <w:rFonts w:eastAsia="SchoolBookC-Italic"/>
          <w:i/>
          <w:iCs/>
        </w:rPr>
        <w:t xml:space="preserve">озаглавливать </w:t>
      </w:r>
      <w:r w:rsidRPr="00937B3C">
        <w:rPr>
          <w:rFonts w:eastAsia="SchoolBookC"/>
        </w:rPr>
        <w:t>текст;</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 </w:t>
      </w:r>
      <w:r w:rsidRPr="00937B3C">
        <w:rPr>
          <w:rFonts w:eastAsia="SchoolBookC-Italic"/>
          <w:i/>
          <w:iCs/>
        </w:rPr>
        <w:t xml:space="preserve">делить </w:t>
      </w:r>
      <w:r w:rsidRPr="00937B3C">
        <w:rPr>
          <w:rFonts w:eastAsia="SchoolBookC"/>
        </w:rPr>
        <w:t xml:space="preserve">текст на части, </w:t>
      </w:r>
      <w:r w:rsidRPr="00937B3C">
        <w:rPr>
          <w:rFonts w:eastAsia="SchoolBookC-Italic"/>
          <w:i/>
          <w:iCs/>
        </w:rPr>
        <w:t xml:space="preserve">озаглавливать </w:t>
      </w:r>
      <w:r w:rsidRPr="00937B3C">
        <w:rPr>
          <w:rFonts w:eastAsia="SchoolBookC"/>
        </w:rPr>
        <w:t>части;</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 подробно и выборочно </w:t>
      </w:r>
      <w:r w:rsidRPr="00937B3C">
        <w:rPr>
          <w:rFonts w:eastAsia="SchoolBookC-Italic"/>
          <w:i/>
          <w:iCs/>
        </w:rPr>
        <w:t xml:space="preserve">пересказывать </w:t>
      </w:r>
      <w:r w:rsidRPr="00937B3C">
        <w:rPr>
          <w:rFonts w:eastAsia="SchoolBookC"/>
        </w:rPr>
        <w:t>текст;</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правильно </w:t>
      </w:r>
      <w:r w:rsidRPr="00937B3C">
        <w:rPr>
          <w:rFonts w:eastAsia="SchoolBookC-Italic"/>
          <w:i/>
          <w:iCs/>
        </w:rPr>
        <w:t xml:space="preserve">называть </w:t>
      </w:r>
      <w:r w:rsidRPr="00937B3C">
        <w:rPr>
          <w:rFonts w:eastAsia="SchoolBookC"/>
        </w:rPr>
        <w:t xml:space="preserve">звуки в слове, </w:t>
      </w:r>
      <w:r w:rsidRPr="00937B3C">
        <w:rPr>
          <w:rFonts w:eastAsia="SchoolBookC-Italic"/>
          <w:i/>
          <w:iCs/>
        </w:rPr>
        <w:t xml:space="preserve">делить </w:t>
      </w:r>
      <w:r w:rsidRPr="00937B3C">
        <w:rPr>
          <w:rFonts w:eastAsia="SchoolBookC"/>
        </w:rPr>
        <w:t xml:space="preserve">слова на слоги, </w:t>
      </w:r>
      <w:r w:rsidRPr="00937B3C">
        <w:rPr>
          <w:rFonts w:eastAsia="SchoolBookC-Italic"/>
          <w:i/>
          <w:iCs/>
        </w:rPr>
        <w:t xml:space="preserve">ставить </w:t>
      </w:r>
      <w:r w:rsidRPr="00937B3C">
        <w:rPr>
          <w:rFonts w:eastAsia="SchoolBookC"/>
        </w:rPr>
        <w:t xml:space="preserve">ударение, </w:t>
      </w:r>
      <w:r w:rsidRPr="00937B3C">
        <w:rPr>
          <w:rFonts w:eastAsia="SchoolBookC-Italic"/>
          <w:i/>
          <w:iCs/>
        </w:rPr>
        <w:t xml:space="preserve">различать </w:t>
      </w:r>
      <w:r w:rsidRPr="00937B3C">
        <w:rPr>
          <w:rFonts w:eastAsia="SchoolBookC"/>
        </w:rPr>
        <w:t>ударный и безударные слоги;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делить </w:t>
      </w:r>
      <w:r w:rsidRPr="00937B3C">
        <w:rPr>
          <w:rFonts w:eastAsia="SchoolBookC"/>
        </w:rPr>
        <w:t>слова на части для переноса;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производить </w:t>
      </w:r>
      <w:r w:rsidRPr="00937B3C">
        <w:rPr>
          <w:rFonts w:eastAsia="SchoolBookC"/>
        </w:rPr>
        <w:t>звуко</w:t>
      </w:r>
      <w:r w:rsidRPr="00937B3C">
        <w:rPr>
          <w:rFonts w:eastAsia="Arial Unicode MS"/>
        </w:rPr>
        <w:t>-</w:t>
      </w:r>
      <w:r w:rsidRPr="00937B3C">
        <w:rPr>
          <w:rFonts w:eastAsia="SchoolBookC"/>
        </w:rPr>
        <w:t>буквенный анализ слов и соотносить количество звуков и букв в доступных двусложных словах;</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правильно </w:t>
      </w:r>
      <w:r w:rsidRPr="00937B3C">
        <w:rPr>
          <w:rFonts w:eastAsia="SchoolBookC-Italic"/>
          <w:i/>
          <w:iCs/>
        </w:rPr>
        <w:t xml:space="preserve">списывать </w:t>
      </w:r>
      <w:r w:rsidRPr="00937B3C">
        <w:rPr>
          <w:rFonts w:eastAsia="SchoolBookC"/>
        </w:rPr>
        <w:t>слова, предложения, текст, проверять написанное, сравнивая с образцом;</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писать под диктовку </w:t>
      </w:r>
      <w:r w:rsidRPr="00937B3C">
        <w:rPr>
          <w:rFonts w:eastAsia="SchoolBookC"/>
        </w:rPr>
        <w:t>слова, предложения, текст из 30–40 слов, писать на слух без ошибок слова, где произношение и написание совпадают;</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видеть </w:t>
      </w:r>
      <w:r w:rsidRPr="00937B3C">
        <w:rPr>
          <w:rFonts w:eastAsia="SchoolBookC"/>
        </w:rPr>
        <w:t>опасные места в словах, видеть в словах изученные орфограммы;</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писать без ошибок </w:t>
      </w:r>
      <w:r w:rsidRPr="00937B3C">
        <w:rPr>
          <w:rFonts w:eastAsia="SchoolBookC"/>
        </w:rPr>
        <w:t xml:space="preserve">большую букву в именах, отчествах, фамилиях людей, кличках животных, географических названиях; буквы безударных гласных, проверяемых ударением, в корнях двусложных слов; проверяемые буквы согласных на конце слов; буквосочетания </w:t>
      </w:r>
      <w:r w:rsidRPr="00937B3C">
        <w:rPr>
          <w:rFonts w:eastAsia="SchoolBookC-Italic"/>
          <w:i/>
          <w:iCs/>
        </w:rPr>
        <w:t>чк, чн</w:t>
      </w:r>
      <w:r w:rsidRPr="00937B3C">
        <w:rPr>
          <w:rFonts w:eastAsia="SchoolBookC"/>
        </w:rPr>
        <w:t xml:space="preserve">в словах; </w:t>
      </w:r>
      <w:r w:rsidRPr="00937B3C">
        <w:rPr>
          <w:rFonts w:eastAsia="SchoolBookC-Italic"/>
          <w:i/>
          <w:iCs/>
        </w:rPr>
        <w:t xml:space="preserve">ь </w:t>
      </w:r>
      <w:r w:rsidRPr="00937B3C">
        <w:rPr>
          <w:rFonts w:eastAsia="SchoolBookC"/>
        </w:rPr>
        <w:t xml:space="preserve">для обозначения мягкости согласных на конце и в середине слова; слова с непроверяемыми написаниями, определённые программой; писать предлоги раз-дельно с другими словами; различать одинаковые по написанию приставки и предлоги; </w:t>
      </w:r>
      <w:r w:rsidRPr="00937B3C">
        <w:rPr>
          <w:rFonts w:eastAsia="SchoolBookC-Italic"/>
          <w:i/>
          <w:iCs/>
        </w:rPr>
        <w:t xml:space="preserve">графически объяснять </w:t>
      </w:r>
      <w:r w:rsidRPr="00937B3C">
        <w:rPr>
          <w:rFonts w:eastAsia="SchoolBookC"/>
        </w:rPr>
        <w:t>выбор написаний в словах с изученными орфограммами;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находить </w:t>
      </w:r>
      <w:r w:rsidRPr="00937B3C">
        <w:rPr>
          <w:rFonts w:eastAsia="SchoolBookC"/>
        </w:rPr>
        <w:t xml:space="preserve">и </w:t>
      </w:r>
      <w:r w:rsidRPr="00937B3C">
        <w:rPr>
          <w:rFonts w:eastAsia="SchoolBookC-Italic"/>
          <w:i/>
          <w:iCs/>
        </w:rPr>
        <w:t xml:space="preserve">исправлять </w:t>
      </w:r>
      <w:r w:rsidRPr="00937B3C">
        <w:rPr>
          <w:rFonts w:eastAsia="SchoolBookC"/>
        </w:rPr>
        <w:t>орфографические ошибки на изученные правила;</w:t>
      </w:r>
    </w:p>
    <w:p w:rsidR="00155F5F" w:rsidRPr="00937B3C" w:rsidRDefault="00155F5F" w:rsidP="00155F5F">
      <w:pPr>
        <w:pStyle w:val="24"/>
        <w:spacing w:line="276" w:lineRule="auto"/>
        <w:ind w:left="0" w:firstLine="540"/>
        <w:jc w:val="both"/>
        <w:rPr>
          <w:rFonts w:eastAsia="SchoolBookC"/>
        </w:rPr>
      </w:pPr>
      <w:r w:rsidRPr="00937B3C">
        <w:rPr>
          <w:rFonts w:eastAsia="SchoolBookC"/>
        </w:rPr>
        <w:lastRenderedPageBreak/>
        <w:t xml:space="preserve">– </w:t>
      </w:r>
      <w:r w:rsidRPr="00937B3C">
        <w:rPr>
          <w:rFonts w:eastAsia="SchoolBookC-Italic"/>
          <w:i/>
          <w:iCs/>
        </w:rPr>
        <w:t xml:space="preserve">находить </w:t>
      </w:r>
      <w:r w:rsidRPr="00937B3C">
        <w:rPr>
          <w:rFonts w:eastAsia="SchoolBookC"/>
        </w:rPr>
        <w:t xml:space="preserve">корень в группе однокоренных слов, </w:t>
      </w:r>
      <w:r w:rsidRPr="00937B3C">
        <w:rPr>
          <w:rFonts w:eastAsia="SchoolBookC-Italic"/>
          <w:i/>
          <w:iCs/>
        </w:rPr>
        <w:t xml:space="preserve">видеть </w:t>
      </w:r>
      <w:r w:rsidRPr="00937B3C">
        <w:rPr>
          <w:rFonts w:eastAsia="SchoolBookC"/>
        </w:rPr>
        <w:t xml:space="preserve">в словах изученные суффиксы и приставки, образовывать слова с помощью этих суффиксов и приставок; </w:t>
      </w:r>
      <w:r w:rsidRPr="00937B3C">
        <w:rPr>
          <w:rFonts w:eastAsia="SchoolBookC-Italic"/>
          <w:i/>
          <w:iCs/>
        </w:rPr>
        <w:t xml:space="preserve">видеть </w:t>
      </w:r>
      <w:r w:rsidRPr="00937B3C">
        <w:rPr>
          <w:rFonts w:eastAsia="SchoolBookC"/>
        </w:rPr>
        <w:t xml:space="preserve">и самостоятельно </w:t>
      </w:r>
      <w:r w:rsidRPr="00937B3C">
        <w:rPr>
          <w:rFonts w:eastAsia="SchoolBookC-Italic"/>
          <w:i/>
          <w:iCs/>
        </w:rPr>
        <w:t xml:space="preserve">подбирать </w:t>
      </w:r>
      <w:r w:rsidRPr="00937B3C">
        <w:rPr>
          <w:rFonts w:eastAsia="SchoolBookC"/>
        </w:rPr>
        <w:t>однокоренные слова;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обращать внимание </w:t>
      </w:r>
      <w:r w:rsidRPr="00937B3C">
        <w:rPr>
          <w:rFonts w:eastAsia="SchoolBookC"/>
        </w:rPr>
        <w:t>на особенности употребления слов;</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ставить вопросы </w:t>
      </w:r>
      <w:r w:rsidRPr="00937B3C">
        <w:rPr>
          <w:rFonts w:eastAsia="SchoolBookC"/>
        </w:rPr>
        <w:t>к словам в предложении; видеть слова, называющие, о ком или о чём говорится в предложении и что говорится;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составлять </w:t>
      </w:r>
      <w:r w:rsidRPr="00937B3C">
        <w:rPr>
          <w:rFonts w:eastAsia="SchoolBookC"/>
        </w:rPr>
        <w:t>предложения из слов, предложения на заданную тему;</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предполагать </w:t>
      </w:r>
      <w:r w:rsidRPr="00937B3C">
        <w:rPr>
          <w:rFonts w:eastAsia="SchoolBookC"/>
        </w:rPr>
        <w:t xml:space="preserve">по заглавию, иллюстрации и ключевым словам содержание текста; </w:t>
      </w:r>
      <w:r w:rsidRPr="00937B3C">
        <w:rPr>
          <w:rFonts w:eastAsia="SchoolBookC-Italic"/>
          <w:i/>
          <w:iCs/>
        </w:rPr>
        <w:t xml:space="preserve">отвечать </w:t>
      </w:r>
      <w:r w:rsidRPr="00937B3C">
        <w:rPr>
          <w:rFonts w:eastAsia="SchoolBookC"/>
        </w:rPr>
        <w:t xml:space="preserve">на вопросы учителя по ходу чтения и на вопросы ко всему тексту после его чтения; </w:t>
      </w:r>
      <w:r w:rsidRPr="00937B3C">
        <w:rPr>
          <w:rFonts w:eastAsia="SchoolBookC-Italic"/>
          <w:i/>
          <w:iCs/>
        </w:rPr>
        <w:t xml:space="preserve">выбирать </w:t>
      </w:r>
      <w:r w:rsidRPr="00937B3C">
        <w:rPr>
          <w:rFonts w:eastAsia="SchoolBookC"/>
        </w:rPr>
        <w:t>подходящее заглавие к тексту из ряда данных;</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составлять </w:t>
      </w:r>
      <w:r w:rsidRPr="00937B3C">
        <w:rPr>
          <w:rFonts w:eastAsia="SchoolBookC"/>
        </w:rPr>
        <w:t>небольшой текст (4–5 предложений) по картинке или на заданную тему с помощью учителя и записывать его.</w:t>
      </w:r>
    </w:p>
    <w:p w:rsidR="00155F5F" w:rsidRPr="00937B3C" w:rsidRDefault="00155F5F" w:rsidP="00155F5F">
      <w:pPr>
        <w:pStyle w:val="24"/>
        <w:spacing w:line="276" w:lineRule="auto"/>
        <w:ind w:left="0" w:firstLine="540"/>
        <w:jc w:val="both"/>
        <w:rPr>
          <w:rFonts w:eastAsia="SchoolBookC-Italic"/>
          <w:i/>
        </w:rPr>
      </w:pPr>
      <w:r w:rsidRPr="00937B3C">
        <w:rPr>
          <w:rFonts w:eastAsia="SchoolBookC-Italic"/>
          <w:i/>
        </w:rPr>
        <w:t>Ученики должны сделать первый шаг в осознании себя носителями языка, почувствовать интерес к его изучению и осознать смысл этого изучения: родной язык необходимо изучать, чтобы лучше, успешнее им пользоваться при общении с другими людьми, чтобы понимать других и самому быть понятым.</w:t>
      </w:r>
    </w:p>
    <w:p w:rsidR="00155F5F" w:rsidRPr="00937B3C" w:rsidRDefault="00155F5F" w:rsidP="00155F5F">
      <w:pPr>
        <w:pStyle w:val="1"/>
        <w:spacing w:line="276" w:lineRule="auto"/>
        <w:ind w:firstLine="540"/>
        <w:jc w:val="both"/>
        <w:rPr>
          <w:rFonts w:eastAsia="SchoolBookC"/>
          <w:sz w:val="24"/>
          <w:szCs w:val="24"/>
        </w:rPr>
      </w:pPr>
      <w:r w:rsidRPr="00937B3C">
        <w:rPr>
          <w:rFonts w:eastAsia="SchoolBookC"/>
          <w:sz w:val="24"/>
          <w:szCs w:val="24"/>
        </w:rPr>
        <w:t>3–4-й классы</w:t>
      </w:r>
    </w:p>
    <w:p w:rsidR="00155F5F" w:rsidRPr="00937B3C" w:rsidRDefault="00155F5F" w:rsidP="00155F5F">
      <w:pPr>
        <w:pStyle w:val="24"/>
        <w:spacing w:line="276" w:lineRule="auto"/>
        <w:ind w:left="0" w:firstLine="540"/>
        <w:jc w:val="both"/>
        <w:rPr>
          <w:rFonts w:eastAsia="SchoolBookC"/>
        </w:rPr>
      </w:pPr>
      <w:r w:rsidRPr="00937B3C">
        <w:rPr>
          <w:rFonts w:eastAsia="SchoolBookC"/>
        </w:rPr>
        <w:t>Личностными результатами изучения предмета «Русский язык» являются следующие умения и качества: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эмоциональность; умение </w:t>
      </w:r>
      <w:r w:rsidRPr="00937B3C">
        <w:rPr>
          <w:rFonts w:eastAsia="SchoolBookC-Italic"/>
          <w:i/>
          <w:iCs/>
        </w:rPr>
        <w:t xml:space="preserve">осознавать </w:t>
      </w:r>
      <w:r w:rsidRPr="00937B3C">
        <w:rPr>
          <w:rFonts w:eastAsia="SchoolBookC"/>
        </w:rPr>
        <w:t xml:space="preserve">и </w:t>
      </w:r>
      <w:r w:rsidRPr="00937B3C">
        <w:rPr>
          <w:rFonts w:eastAsia="SchoolBookC-Italic"/>
          <w:i/>
          <w:iCs/>
        </w:rPr>
        <w:t xml:space="preserve">определять </w:t>
      </w:r>
      <w:r w:rsidRPr="00937B3C">
        <w:rPr>
          <w:rFonts w:eastAsia="SchoolBookC"/>
        </w:rPr>
        <w:t>(называть) свои эмоции;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эмпатия – умение </w:t>
      </w:r>
      <w:r w:rsidRPr="00937B3C">
        <w:rPr>
          <w:rFonts w:eastAsia="SchoolBookC-Italic"/>
          <w:i/>
          <w:iCs/>
        </w:rPr>
        <w:t xml:space="preserve">осознавать </w:t>
      </w:r>
      <w:r w:rsidRPr="00937B3C">
        <w:rPr>
          <w:rFonts w:eastAsia="SchoolBookC"/>
        </w:rPr>
        <w:t xml:space="preserve">и </w:t>
      </w:r>
      <w:r w:rsidRPr="00937B3C">
        <w:rPr>
          <w:rFonts w:eastAsia="SchoolBookC-Italic"/>
          <w:i/>
          <w:iCs/>
        </w:rPr>
        <w:t xml:space="preserve">определять </w:t>
      </w:r>
      <w:r w:rsidRPr="00937B3C">
        <w:rPr>
          <w:rFonts w:eastAsia="SchoolBookC"/>
        </w:rPr>
        <w:t xml:space="preserve">эмоции других людей; </w:t>
      </w:r>
      <w:r w:rsidRPr="00937B3C">
        <w:rPr>
          <w:rFonts w:eastAsia="SchoolBookC-Italic"/>
          <w:i/>
          <w:iCs/>
        </w:rPr>
        <w:t xml:space="preserve">сочувствовать </w:t>
      </w:r>
      <w:r w:rsidRPr="00937B3C">
        <w:rPr>
          <w:rFonts w:eastAsia="SchoolBookC"/>
        </w:rPr>
        <w:t xml:space="preserve">другим людям, </w:t>
      </w:r>
      <w:r w:rsidRPr="00937B3C">
        <w:rPr>
          <w:rFonts w:eastAsia="SchoolBookC-Italic"/>
          <w:i/>
          <w:iCs/>
        </w:rPr>
        <w:t>сопереживать</w:t>
      </w:r>
      <w:r w:rsidRPr="00937B3C">
        <w:rPr>
          <w:rFonts w:eastAsia="SchoolBookC"/>
        </w:rPr>
        <w:t>;</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чувство прекрасного – умение </w:t>
      </w:r>
      <w:r w:rsidRPr="00937B3C">
        <w:rPr>
          <w:rFonts w:eastAsia="SchoolBookC-Italic"/>
          <w:i/>
          <w:iCs/>
        </w:rPr>
        <w:t xml:space="preserve">чувствовать </w:t>
      </w:r>
      <w:r w:rsidRPr="00937B3C">
        <w:rPr>
          <w:rFonts w:eastAsia="SchoolBookC"/>
        </w:rPr>
        <w:t xml:space="preserve">красоту и выразительность речи, </w:t>
      </w:r>
      <w:r w:rsidRPr="00937B3C">
        <w:rPr>
          <w:rFonts w:eastAsia="SchoolBookC-Italic"/>
          <w:i/>
          <w:iCs/>
        </w:rPr>
        <w:t xml:space="preserve">стремиться </w:t>
      </w:r>
      <w:r w:rsidRPr="00937B3C">
        <w:rPr>
          <w:rFonts w:eastAsia="SchoolBookC"/>
        </w:rPr>
        <w:t>к совершенствованию собственной речи;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любовь и уважение </w:t>
      </w:r>
      <w:r w:rsidRPr="00937B3C">
        <w:rPr>
          <w:rFonts w:eastAsia="SchoolBookC"/>
        </w:rPr>
        <w:t>к Отечеству, его языку, культуре;</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интерес </w:t>
      </w:r>
      <w:r w:rsidRPr="00937B3C">
        <w:rPr>
          <w:rFonts w:eastAsia="SchoolBookC"/>
        </w:rPr>
        <w:t xml:space="preserve">к чтению, к ведению диалога с автором текста; </w:t>
      </w:r>
      <w:r w:rsidR="00AA1E67">
        <w:rPr>
          <w:rFonts w:eastAsia="SchoolBookC-Italic"/>
          <w:i/>
          <w:iCs/>
        </w:rPr>
        <w:t>потреб</w:t>
      </w:r>
      <w:r w:rsidRPr="00937B3C">
        <w:rPr>
          <w:rFonts w:eastAsia="SchoolBookC-Italic"/>
          <w:i/>
          <w:iCs/>
        </w:rPr>
        <w:t>ность</w:t>
      </w:r>
      <w:r w:rsidR="00AA1E67">
        <w:rPr>
          <w:rFonts w:eastAsia="SchoolBookC-Italic"/>
          <w:i/>
          <w:iCs/>
        </w:rPr>
        <w:t xml:space="preserve"> </w:t>
      </w:r>
      <w:r w:rsidRPr="00937B3C">
        <w:rPr>
          <w:rFonts w:eastAsia="SchoolBookC"/>
        </w:rPr>
        <w:t>в чтении;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интерес </w:t>
      </w:r>
      <w:r w:rsidRPr="00937B3C">
        <w:rPr>
          <w:rFonts w:eastAsia="SchoolBookC"/>
        </w:rPr>
        <w:t>к письму, к созданию собственных текстов, к письменной форме общения;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интерес </w:t>
      </w:r>
      <w:r w:rsidRPr="00937B3C">
        <w:rPr>
          <w:rFonts w:eastAsia="SchoolBookC"/>
        </w:rPr>
        <w:t>к изучению языка;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осознание </w:t>
      </w:r>
      <w:r w:rsidRPr="00937B3C">
        <w:rPr>
          <w:rFonts w:eastAsia="SchoolBookC"/>
        </w:rPr>
        <w:t>ответственности за произнесённое и написанное слово.  Средством достижения этих результатов служат тексты учебников, вопросы и задания к ним, проблемно-диалогическая технология, технология продуктивного чтения.</w:t>
      </w:r>
    </w:p>
    <w:p w:rsidR="00155F5F" w:rsidRPr="00937B3C" w:rsidRDefault="00155F5F" w:rsidP="00155F5F">
      <w:pPr>
        <w:pStyle w:val="24"/>
        <w:spacing w:line="276" w:lineRule="auto"/>
        <w:ind w:left="0" w:firstLine="540"/>
        <w:jc w:val="both"/>
        <w:rPr>
          <w:rFonts w:eastAsia="SchoolBookC"/>
        </w:rPr>
      </w:pPr>
      <w:r w:rsidRPr="00937B3C">
        <w:rPr>
          <w:rFonts w:eastAsia="SchoolBookC"/>
        </w:rPr>
        <w:t>Метапредметными результатами изучения курса «Русский язык» является формирование универсальных учебных действий (УУД).</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Регулятивные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самостоятельно </w:t>
      </w:r>
      <w:r w:rsidRPr="00937B3C">
        <w:rPr>
          <w:rFonts w:eastAsia="SchoolBookC-Italic"/>
          <w:i/>
          <w:iCs/>
        </w:rPr>
        <w:t xml:space="preserve">формулировать </w:t>
      </w:r>
      <w:r w:rsidRPr="00937B3C">
        <w:rPr>
          <w:rFonts w:eastAsia="SchoolBookC"/>
        </w:rPr>
        <w:t>тему и цели урока;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составлять план </w:t>
      </w:r>
      <w:r w:rsidRPr="00937B3C">
        <w:rPr>
          <w:rFonts w:eastAsia="SchoolBookC"/>
        </w:rPr>
        <w:t>решения учебной проблемы совместно с учителем;</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работать </w:t>
      </w:r>
      <w:r w:rsidRPr="00937B3C">
        <w:rPr>
          <w:rFonts w:eastAsia="SchoolBookC"/>
        </w:rPr>
        <w:t xml:space="preserve">по плану, сверяя свои действия с целью, </w:t>
      </w:r>
      <w:r w:rsidRPr="00937B3C">
        <w:rPr>
          <w:rFonts w:eastAsia="SchoolBookC-Italic"/>
          <w:i/>
          <w:iCs/>
        </w:rPr>
        <w:t xml:space="preserve">корректировать </w:t>
      </w:r>
      <w:r w:rsidRPr="00937B3C">
        <w:rPr>
          <w:rFonts w:eastAsia="SchoolBookC"/>
        </w:rPr>
        <w:t>свою деятельность;</w:t>
      </w:r>
    </w:p>
    <w:p w:rsidR="00155F5F" w:rsidRPr="00937B3C" w:rsidRDefault="00155F5F" w:rsidP="00155F5F">
      <w:pPr>
        <w:pStyle w:val="24"/>
        <w:spacing w:line="276" w:lineRule="auto"/>
        <w:ind w:left="0" w:firstLine="540"/>
        <w:jc w:val="both"/>
        <w:rPr>
          <w:rFonts w:eastAsia="SchoolBookC"/>
        </w:rPr>
      </w:pPr>
      <w:r w:rsidRPr="00937B3C">
        <w:rPr>
          <w:rFonts w:eastAsia="SchoolBookC"/>
        </w:rPr>
        <w:lastRenderedPageBreak/>
        <w:t xml:space="preserve">– в диалоге с учителем </w:t>
      </w:r>
      <w:r w:rsidRPr="00937B3C">
        <w:rPr>
          <w:rFonts w:eastAsia="SchoolBookC-Italic"/>
          <w:i/>
          <w:iCs/>
        </w:rPr>
        <w:t xml:space="preserve">вырабатывать </w:t>
      </w:r>
      <w:r w:rsidRPr="00937B3C">
        <w:rPr>
          <w:rFonts w:eastAsia="SchoolBookC"/>
        </w:rPr>
        <w:t xml:space="preserve">критерии оценки и </w:t>
      </w:r>
      <w:r w:rsidRPr="00937B3C">
        <w:rPr>
          <w:rFonts w:eastAsia="SchoolBookC-Italic"/>
          <w:i/>
          <w:iCs/>
        </w:rPr>
        <w:t xml:space="preserve">определять </w:t>
      </w:r>
      <w:r w:rsidRPr="00937B3C">
        <w:rPr>
          <w:rFonts w:eastAsia="SchoolBookC"/>
        </w:rPr>
        <w:t>степень успешности своей работы и работы других в соответствии с этими критериями.</w:t>
      </w:r>
    </w:p>
    <w:p w:rsidR="00155F5F" w:rsidRPr="00937B3C" w:rsidRDefault="00155F5F" w:rsidP="00155F5F">
      <w:pPr>
        <w:pStyle w:val="24"/>
        <w:spacing w:line="276" w:lineRule="auto"/>
        <w:ind w:left="0" w:firstLine="540"/>
        <w:jc w:val="both"/>
        <w:rPr>
          <w:rFonts w:eastAsia="SchoolBookC"/>
        </w:rPr>
      </w:pPr>
      <w:r w:rsidRPr="00937B3C">
        <w:rPr>
          <w:rFonts w:eastAsia="SchoolBookC"/>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Познавательные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вычитывать </w:t>
      </w:r>
      <w:r w:rsidRPr="00937B3C">
        <w:rPr>
          <w:rFonts w:eastAsia="SchoolBookC"/>
        </w:rPr>
        <w:t>все виды текстовой информации: фактуальную, подтекстовую, концептуальную;</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пользоваться </w:t>
      </w:r>
      <w:r w:rsidRPr="00937B3C">
        <w:rPr>
          <w:rFonts w:eastAsia="SchoolBookC"/>
        </w:rPr>
        <w:t>разными видами чтения: изучающим, просмотровым, ознакомительным;</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извлекать </w:t>
      </w:r>
      <w:r w:rsidRPr="00937B3C">
        <w:rPr>
          <w:rFonts w:eastAsia="SchoolBookC"/>
        </w:rPr>
        <w:t>информацию, представленную в разных формах (сплошной текст; не</w:t>
      </w:r>
      <w:r w:rsidR="00AA1E67">
        <w:rPr>
          <w:rFonts w:eastAsia="SchoolBookC"/>
        </w:rPr>
        <w:t xml:space="preserve"> </w:t>
      </w:r>
      <w:r w:rsidRPr="00937B3C">
        <w:rPr>
          <w:rFonts w:eastAsia="SchoolBookC"/>
        </w:rPr>
        <w:t>сплошной текст – иллюстрация, таблица, схема);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перерабатывать </w:t>
      </w:r>
      <w:r w:rsidRPr="00937B3C">
        <w:rPr>
          <w:rFonts w:eastAsia="SchoolBookC"/>
        </w:rPr>
        <w:t xml:space="preserve">и </w:t>
      </w:r>
      <w:r w:rsidRPr="00937B3C">
        <w:rPr>
          <w:rFonts w:eastAsia="SchoolBookC-Italic"/>
          <w:i/>
          <w:iCs/>
        </w:rPr>
        <w:t xml:space="preserve">преобразовывать </w:t>
      </w:r>
      <w:r w:rsidRPr="00937B3C">
        <w:rPr>
          <w:rFonts w:eastAsia="SchoolBookC"/>
        </w:rPr>
        <w:t>информацию из одной формы в другую (составлять план, таблицу, схему);</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пользоваться </w:t>
      </w:r>
      <w:r w:rsidRPr="00937B3C">
        <w:rPr>
          <w:rFonts w:eastAsia="SchoolBookC"/>
        </w:rPr>
        <w:t>словарями, справочниками;</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осуществлять </w:t>
      </w:r>
      <w:r w:rsidRPr="00937B3C">
        <w:rPr>
          <w:rFonts w:eastAsia="SchoolBookC"/>
        </w:rPr>
        <w:t>анализ и синтез;</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устанавливать </w:t>
      </w:r>
      <w:r w:rsidRPr="00937B3C">
        <w:rPr>
          <w:rFonts w:eastAsia="SchoolBookC"/>
        </w:rPr>
        <w:t>причинно-следственные связи;</w:t>
      </w:r>
    </w:p>
    <w:p w:rsidR="00155F5F" w:rsidRPr="00937B3C" w:rsidRDefault="00155F5F" w:rsidP="00155F5F">
      <w:pPr>
        <w:pStyle w:val="af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строить </w:t>
      </w:r>
      <w:r w:rsidRPr="00937B3C">
        <w:rPr>
          <w:rFonts w:eastAsia="SchoolBookC"/>
        </w:rPr>
        <w:t>рассуждения;</w:t>
      </w:r>
    </w:p>
    <w:p w:rsidR="00155F5F" w:rsidRPr="00937B3C" w:rsidRDefault="00155F5F" w:rsidP="00155F5F">
      <w:pPr>
        <w:pStyle w:val="af4"/>
        <w:spacing w:line="276" w:lineRule="auto"/>
        <w:ind w:left="0" w:firstLine="540"/>
        <w:jc w:val="both"/>
        <w:rPr>
          <w:rFonts w:eastAsia="SchoolBookC"/>
        </w:rPr>
      </w:pPr>
      <w:r w:rsidRPr="00937B3C">
        <w:rPr>
          <w:rFonts w:eastAsia="SchoolBookC"/>
        </w:rPr>
        <w:t>Средством развития познавательных УУД служат тексты учебника и его методический аппарат; технология продуктивного чтения.</w:t>
      </w:r>
    </w:p>
    <w:p w:rsidR="00155F5F" w:rsidRPr="00937B3C" w:rsidRDefault="00155F5F" w:rsidP="00155F5F">
      <w:pPr>
        <w:pStyle w:val="af3"/>
        <w:spacing w:line="276" w:lineRule="auto"/>
        <w:ind w:left="0" w:firstLine="540"/>
        <w:jc w:val="both"/>
        <w:rPr>
          <w:rFonts w:eastAsia="SchoolBookC-Italic"/>
          <w:i/>
        </w:rPr>
      </w:pPr>
      <w:r w:rsidRPr="00937B3C">
        <w:rPr>
          <w:rFonts w:eastAsia="SchoolBookC-Italic"/>
          <w:i/>
        </w:rPr>
        <w:t>Коммуникативные УУД:</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оформлять </w:t>
      </w:r>
      <w:r w:rsidRPr="00937B3C">
        <w:rPr>
          <w:rFonts w:eastAsia="SchoolBookC"/>
        </w:rPr>
        <w:t>свои мысли в устной и письменной форме с учётом речевой ситуации;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адекватно использовать </w:t>
      </w:r>
      <w:r w:rsidRPr="00937B3C">
        <w:rPr>
          <w:rFonts w:eastAsia="SchoolBookC"/>
        </w:rPr>
        <w:t>речевые средства для решения различных коммуникативных задач; владеть монологической и диалогической формами речи.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rPr>
        <w:t xml:space="preserve">высказывать </w:t>
      </w:r>
      <w:r w:rsidRPr="00937B3C">
        <w:rPr>
          <w:rFonts w:eastAsia="SchoolBookC"/>
        </w:rPr>
        <w:t xml:space="preserve">и </w:t>
      </w:r>
      <w:r w:rsidRPr="00937B3C">
        <w:rPr>
          <w:rFonts w:eastAsia="SchoolBookC-Italic"/>
        </w:rPr>
        <w:t xml:space="preserve">обосновывать </w:t>
      </w:r>
      <w:r w:rsidRPr="00937B3C">
        <w:rPr>
          <w:rFonts w:eastAsia="SchoolBookC"/>
        </w:rPr>
        <w:t>свою точку зрения;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слушать </w:t>
      </w:r>
      <w:r w:rsidRPr="00937B3C">
        <w:rPr>
          <w:rFonts w:eastAsia="SchoolBookC"/>
        </w:rPr>
        <w:t xml:space="preserve">и </w:t>
      </w:r>
      <w:r w:rsidRPr="00937B3C">
        <w:rPr>
          <w:rFonts w:eastAsia="SchoolBookC-Italic"/>
          <w:i/>
          <w:iCs/>
        </w:rPr>
        <w:t xml:space="preserve">слышать </w:t>
      </w:r>
      <w:r w:rsidRPr="00937B3C">
        <w:rPr>
          <w:rFonts w:eastAsia="SchoolBookC"/>
        </w:rPr>
        <w:t>других, пытаться принимать иную точку зрения, быть готовым корректировать свою точку зрения;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договариваться </w:t>
      </w:r>
      <w:r w:rsidRPr="00937B3C">
        <w:rPr>
          <w:rFonts w:eastAsia="SchoolBookC"/>
        </w:rPr>
        <w:t>и приходить к общему решению в совместной деятельности;</w:t>
      </w:r>
    </w:p>
    <w:p w:rsidR="00155F5F" w:rsidRPr="00937B3C" w:rsidRDefault="00155F5F" w:rsidP="00155F5F">
      <w:pPr>
        <w:pStyle w:val="24"/>
        <w:spacing w:line="276" w:lineRule="auto"/>
        <w:ind w:left="0" w:firstLine="540"/>
        <w:jc w:val="both"/>
        <w:rPr>
          <w:rFonts w:eastAsia="SchoolBookC"/>
          <w:i/>
        </w:rPr>
      </w:pPr>
      <w:r w:rsidRPr="00937B3C">
        <w:rPr>
          <w:rFonts w:eastAsia="SchoolBookC"/>
          <w:i/>
        </w:rPr>
        <w:t xml:space="preserve">– </w:t>
      </w:r>
      <w:r w:rsidRPr="00937B3C">
        <w:rPr>
          <w:rFonts w:eastAsia="SchoolBookC-Italic"/>
          <w:i/>
        </w:rPr>
        <w:t>задавать вопросы</w:t>
      </w:r>
      <w:r w:rsidRPr="00937B3C">
        <w:rPr>
          <w:rFonts w:eastAsia="SchoolBookC"/>
          <w:i/>
        </w:rPr>
        <w:t>.</w:t>
      </w:r>
    </w:p>
    <w:p w:rsidR="00155F5F" w:rsidRPr="00937B3C" w:rsidRDefault="00155F5F" w:rsidP="00155F5F">
      <w:pPr>
        <w:pStyle w:val="24"/>
        <w:spacing w:line="276" w:lineRule="auto"/>
        <w:ind w:left="0" w:firstLine="540"/>
        <w:jc w:val="both"/>
        <w:rPr>
          <w:rFonts w:eastAsia="SchoolBookC"/>
        </w:rPr>
      </w:pPr>
      <w:r w:rsidRPr="00937B3C">
        <w:rPr>
          <w:rFonts w:eastAsia="SchoolBookC"/>
        </w:rPr>
        <w:t>Предметными результатами изучения курса «Русский язык» является сформированность следующих умений:</w:t>
      </w:r>
    </w:p>
    <w:p w:rsidR="00155F5F" w:rsidRPr="00937B3C" w:rsidRDefault="00155F5F" w:rsidP="00155F5F">
      <w:pPr>
        <w:pStyle w:val="1"/>
        <w:spacing w:line="276" w:lineRule="auto"/>
        <w:ind w:firstLine="540"/>
        <w:jc w:val="both"/>
        <w:rPr>
          <w:rFonts w:eastAsia="SchoolBookC"/>
          <w:sz w:val="24"/>
          <w:szCs w:val="24"/>
        </w:rPr>
      </w:pPr>
      <w:r w:rsidRPr="00937B3C">
        <w:rPr>
          <w:rFonts w:eastAsia="SchoolBookC"/>
          <w:sz w:val="24"/>
          <w:szCs w:val="24"/>
        </w:rPr>
        <w:t>3-й класс</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 </w:t>
      </w:r>
      <w:r w:rsidRPr="00937B3C">
        <w:rPr>
          <w:rFonts w:eastAsia="SchoolBookC-Italic"/>
          <w:i/>
          <w:iCs/>
        </w:rPr>
        <w:t xml:space="preserve">воспринимать </w:t>
      </w:r>
      <w:r w:rsidRPr="00937B3C">
        <w:rPr>
          <w:rFonts w:eastAsia="SchoolBookC"/>
        </w:rPr>
        <w:t>на слух тексты в исполнении учителя, учащихся;</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 осознанно, правильно, выразительно </w:t>
      </w:r>
      <w:r w:rsidRPr="00937B3C">
        <w:rPr>
          <w:rFonts w:eastAsia="SchoolBookC-Italic"/>
          <w:i/>
          <w:iCs/>
        </w:rPr>
        <w:t>читать вслух</w:t>
      </w:r>
      <w:r w:rsidRPr="00937B3C">
        <w:rPr>
          <w:rFonts w:eastAsia="SchoolBookC"/>
        </w:rPr>
        <w:t>;</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самостоятельно </w:t>
      </w:r>
      <w:r w:rsidRPr="00937B3C">
        <w:rPr>
          <w:rFonts w:eastAsia="SchoolBookC-Italic"/>
          <w:i/>
          <w:iCs/>
        </w:rPr>
        <w:t xml:space="preserve">прогнозировать </w:t>
      </w:r>
      <w:r w:rsidRPr="00937B3C">
        <w:rPr>
          <w:rFonts w:eastAsia="SchoolBookC"/>
        </w:rPr>
        <w:t>содержание текста по заглавию, ключевым словам;</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производить </w:t>
      </w:r>
      <w:r w:rsidRPr="00937B3C">
        <w:rPr>
          <w:rFonts w:eastAsia="SchoolBookC"/>
        </w:rPr>
        <w:t>звуко</w:t>
      </w:r>
      <w:r w:rsidRPr="00937B3C">
        <w:rPr>
          <w:rFonts w:eastAsia="Arial Unicode MS"/>
        </w:rPr>
        <w:t>-</w:t>
      </w:r>
      <w:r w:rsidRPr="00937B3C">
        <w:rPr>
          <w:rFonts w:eastAsia="SchoolBookC"/>
        </w:rPr>
        <w:t>буквенный анализ доступных слов;</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видеть </w:t>
      </w:r>
      <w:r w:rsidRPr="00937B3C">
        <w:rPr>
          <w:rFonts w:eastAsia="SchoolBookC"/>
        </w:rPr>
        <w:t xml:space="preserve">в словах изученные орфограммы по их опознавательным признакам (без введения этого понятия), </w:t>
      </w:r>
      <w:r w:rsidRPr="00937B3C">
        <w:rPr>
          <w:rFonts w:eastAsia="SchoolBookC-Italic"/>
          <w:i/>
          <w:iCs/>
        </w:rPr>
        <w:t xml:space="preserve">правильно писать </w:t>
      </w:r>
      <w:r w:rsidRPr="00937B3C">
        <w:rPr>
          <w:rFonts w:eastAsia="SchoolBookC"/>
        </w:rPr>
        <w:t>слова с буквами безударных гласных в кор</w:t>
      </w:r>
      <w:r w:rsidR="00AA1E67">
        <w:rPr>
          <w:rFonts w:eastAsia="SchoolBookC"/>
        </w:rPr>
        <w:t>не, буквами проверяемых и непро</w:t>
      </w:r>
      <w:r w:rsidRPr="00937B3C">
        <w:rPr>
          <w:rFonts w:eastAsia="SchoolBookC"/>
        </w:rPr>
        <w:t xml:space="preserve">износимых согласных, с удвоенными буквами согласных в корне, с </w:t>
      </w:r>
      <w:r w:rsidRPr="00937B3C">
        <w:rPr>
          <w:rFonts w:eastAsia="SchoolBookC-Italic"/>
          <w:i/>
          <w:iCs/>
        </w:rPr>
        <w:t xml:space="preserve">ь </w:t>
      </w:r>
      <w:r w:rsidRPr="00937B3C">
        <w:rPr>
          <w:rFonts w:eastAsia="SchoolBookC"/>
        </w:rPr>
        <w:t xml:space="preserve">для обозначения мягкости, </w:t>
      </w:r>
      <w:r w:rsidRPr="00937B3C">
        <w:rPr>
          <w:rFonts w:eastAsia="SchoolBookC-Italic"/>
          <w:i/>
          <w:iCs/>
        </w:rPr>
        <w:t xml:space="preserve">ь </w:t>
      </w:r>
      <w:r w:rsidRPr="00937B3C">
        <w:rPr>
          <w:rFonts w:eastAsia="SchoolBookC"/>
        </w:rPr>
        <w:t xml:space="preserve">разделительным; </w:t>
      </w:r>
      <w:r w:rsidRPr="00937B3C">
        <w:rPr>
          <w:rFonts w:eastAsia="SchoolBookC-Italic"/>
          <w:i/>
          <w:iCs/>
        </w:rPr>
        <w:t xml:space="preserve">владеть </w:t>
      </w:r>
      <w:r w:rsidRPr="00937B3C">
        <w:rPr>
          <w:rFonts w:eastAsia="SchoolBookC"/>
        </w:rPr>
        <w:t xml:space="preserve">способами про-верки букв </w:t>
      </w:r>
      <w:r w:rsidRPr="00937B3C">
        <w:rPr>
          <w:rFonts w:eastAsia="SchoolBookC"/>
        </w:rPr>
        <w:lastRenderedPageBreak/>
        <w:t xml:space="preserve">гласных и согласных в корне; </w:t>
      </w:r>
      <w:r w:rsidRPr="00937B3C">
        <w:rPr>
          <w:rFonts w:eastAsia="SchoolBookC-Italic"/>
          <w:i/>
          <w:iCs/>
        </w:rPr>
        <w:t xml:space="preserve">писать </w:t>
      </w:r>
      <w:r w:rsidR="00AA1E67">
        <w:rPr>
          <w:rFonts w:eastAsia="SchoolBookC"/>
        </w:rPr>
        <w:t>слова с непроверяе</w:t>
      </w:r>
      <w:r w:rsidRPr="00937B3C">
        <w:rPr>
          <w:rFonts w:eastAsia="SchoolBookC"/>
        </w:rPr>
        <w:t xml:space="preserve">мыми написаниями по программе; сложные слова с соединительной буквой </w:t>
      </w:r>
      <w:r w:rsidRPr="00937B3C">
        <w:rPr>
          <w:rFonts w:eastAsia="SchoolBookC-Italic"/>
          <w:i/>
          <w:iCs/>
        </w:rPr>
        <w:t xml:space="preserve">о </w:t>
      </w:r>
      <w:r w:rsidRPr="00937B3C">
        <w:rPr>
          <w:rFonts w:eastAsia="SchoolBookC"/>
        </w:rPr>
        <w:t xml:space="preserve">и </w:t>
      </w:r>
      <w:r w:rsidRPr="00937B3C">
        <w:rPr>
          <w:rFonts w:eastAsia="SchoolBookC-Italic"/>
          <w:i/>
          <w:iCs/>
        </w:rPr>
        <w:t>е</w:t>
      </w:r>
      <w:r w:rsidRPr="00937B3C">
        <w:rPr>
          <w:rFonts w:eastAsia="SchoolBookC"/>
        </w:rPr>
        <w:t xml:space="preserve">; частицу </w:t>
      </w:r>
      <w:r w:rsidRPr="00937B3C">
        <w:rPr>
          <w:rFonts w:eastAsia="SchoolBookC-Italic"/>
          <w:i/>
          <w:iCs/>
        </w:rPr>
        <w:t xml:space="preserve">не </w:t>
      </w:r>
      <w:r w:rsidRPr="00937B3C">
        <w:rPr>
          <w:rFonts w:eastAsia="SchoolBookC"/>
        </w:rPr>
        <w:t xml:space="preserve">с глаголами; буквы безударных гласных в окончаниях имён прилагательных; </w:t>
      </w:r>
      <w:r w:rsidRPr="00937B3C">
        <w:rPr>
          <w:rFonts w:eastAsia="SchoolBookC-Italic"/>
          <w:i/>
          <w:iCs/>
        </w:rPr>
        <w:t xml:space="preserve">графически обозначать </w:t>
      </w:r>
      <w:r w:rsidRPr="00937B3C">
        <w:rPr>
          <w:rFonts w:eastAsia="SchoolBookC"/>
        </w:rPr>
        <w:t>изученные орфограммы и условия их выбора (</w:t>
      </w:r>
      <w:r w:rsidR="00AA1E67">
        <w:rPr>
          <w:rFonts w:eastAsia="SchoolBookC"/>
        </w:rPr>
        <w:t>без использования термина «усло</w:t>
      </w:r>
      <w:r w:rsidRPr="00937B3C">
        <w:rPr>
          <w:rFonts w:eastAsia="SchoolBookC"/>
        </w:rPr>
        <w:t xml:space="preserve">вия выбора орфограммы»); </w:t>
      </w:r>
      <w:r w:rsidRPr="00937B3C">
        <w:rPr>
          <w:rFonts w:eastAsia="SchoolBookC-Italic"/>
          <w:i/>
          <w:iCs/>
        </w:rPr>
        <w:t xml:space="preserve">находить и исправлять </w:t>
      </w:r>
      <w:r w:rsidRPr="00937B3C">
        <w:rPr>
          <w:rFonts w:eastAsia="SchoolBookC"/>
        </w:rPr>
        <w:t>ошибки в словах с изученными орфограммами;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правильно списывать </w:t>
      </w:r>
      <w:r w:rsidRPr="00937B3C">
        <w:rPr>
          <w:rFonts w:eastAsia="SchoolBookC"/>
        </w:rPr>
        <w:t xml:space="preserve">слова, предложения, текст, </w:t>
      </w:r>
      <w:r w:rsidRPr="00937B3C">
        <w:rPr>
          <w:rFonts w:eastAsia="SchoolBookC-Italic"/>
          <w:i/>
          <w:iCs/>
        </w:rPr>
        <w:t xml:space="preserve">проверять </w:t>
      </w:r>
      <w:r w:rsidRPr="00937B3C">
        <w:rPr>
          <w:rFonts w:eastAsia="SchoolBookC"/>
        </w:rPr>
        <w:t xml:space="preserve">написанное; </w:t>
      </w:r>
      <w:r w:rsidRPr="00937B3C">
        <w:rPr>
          <w:rFonts w:eastAsia="SchoolBookC-Italic"/>
          <w:i/>
          <w:iCs/>
        </w:rPr>
        <w:t xml:space="preserve">писать под диктовку </w:t>
      </w:r>
      <w:r w:rsidRPr="00937B3C">
        <w:rPr>
          <w:rFonts w:eastAsia="SchoolBookC"/>
        </w:rPr>
        <w:t xml:space="preserve">текст с изученными орфограммами и пунктограммами (объёмом 55–60 слов), правильно </w:t>
      </w:r>
      <w:r w:rsidRPr="00937B3C">
        <w:rPr>
          <w:rFonts w:eastAsia="SchoolBookC-Italic"/>
          <w:i/>
          <w:iCs/>
        </w:rPr>
        <w:t xml:space="preserve">переносить </w:t>
      </w:r>
      <w:r w:rsidRPr="00937B3C">
        <w:rPr>
          <w:rFonts w:eastAsia="SchoolBookC"/>
        </w:rPr>
        <w:t xml:space="preserve">слова с удвоенными буквами согласных в корне, на стыке приставки и корня, с </w:t>
      </w:r>
      <w:r w:rsidRPr="00937B3C">
        <w:rPr>
          <w:rFonts w:eastAsia="SchoolBookC-Italic"/>
          <w:i/>
          <w:iCs/>
        </w:rPr>
        <w:t>ь</w:t>
      </w:r>
      <w:r w:rsidRPr="00937B3C">
        <w:rPr>
          <w:rFonts w:eastAsia="SchoolBookC"/>
        </w:rPr>
        <w:t>;</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 </w:t>
      </w:r>
      <w:r w:rsidRPr="00937B3C">
        <w:rPr>
          <w:rFonts w:eastAsia="SchoolBookC-Italic"/>
          <w:i/>
          <w:iCs/>
        </w:rPr>
        <w:t xml:space="preserve">находить </w:t>
      </w:r>
      <w:r w:rsidRPr="00937B3C">
        <w:rPr>
          <w:rFonts w:eastAsia="SchoolBookC"/>
        </w:rPr>
        <w:t xml:space="preserve">в слове окончание и основу, </w:t>
      </w:r>
      <w:r w:rsidRPr="00937B3C">
        <w:rPr>
          <w:rFonts w:eastAsia="SchoolBookC-Italic"/>
          <w:i/>
          <w:iCs/>
        </w:rPr>
        <w:t xml:space="preserve">составлять </w:t>
      </w:r>
      <w:r w:rsidRPr="00937B3C">
        <w:rPr>
          <w:rFonts w:eastAsia="SchoolBookC"/>
        </w:rPr>
        <w:t xml:space="preserve">предложения из слов в начальной форме (ставить слова в нужную форму), </w:t>
      </w:r>
      <w:r w:rsidRPr="00937B3C">
        <w:rPr>
          <w:rFonts w:eastAsia="SchoolBookC-Italic"/>
          <w:i/>
          <w:iCs/>
        </w:rPr>
        <w:t xml:space="preserve">образовывать </w:t>
      </w:r>
      <w:r w:rsidRPr="00937B3C">
        <w:rPr>
          <w:rFonts w:eastAsia="SchoolBookC"/>
        </w:rPr>
        <w:t xml:space="preserve">слова с помощью суффиксов и приставок; </w:t>
      </w:r>
      <w:r w:rsidRPr="00937B3C">
        <w:rPr>
          <w:rFonts w:eastAsia="SchoolBookC-Italic"/>
          <w:i/>
          <w:iCs/>
        </w:rPr>
        <w:t xml:space="preserve">подбирать </w:t>
      </w:r>
      <w:r w:rsidRPr="00937B3C">
        <w:rPr>
          <w:rFonts w:eastAsia="SchoolBookC"/>
        </w:rPr>
        <w:t xml:space="preserve">однокоренные слова, в том числе с чередующимися согласными в корне; </w:t>
      </w:r>
      <w:r w:rsidRPr="00937B3C">
        <w:rPr>
          <w:rFonts w:eastAsia="SchoolBookC-Italic"/>
          <w:i/>
          <w:iCs/>
        </w:rPr>
        <w:t xml:space="preserve">разбирать </w:t>
      </w:r>
      <w:r w:rsidRPr="00937B3C">
        <w:rPr>
          <w:rFonts w:eastAsia="SchoolBookC"/>
        </w:rPr>
        <w:t xml:space="preserve">по составу доступные слова; </w:t>
      </w:r>
      <w:r w:rsidRPr="00937B3C">
        <w:rPr>
          <w:rFonts w:eastAsia="SchoolBookC-Italic"/>
          <w:i/>
          <w:iCs/>
        </w:rPr>
        <w:t xml:space="preserve">выделять </w:t>
      </w:r>
      <w:r w:rsidRPr="00937B3C">
        <w:rPr>
          <w:rFonts w:eastAsia="SchoolBookC"/>
        </w:rPr>
        <w:t>два корня в сложных словах;</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распознавать </w:t>
      </w:r>
      <w:r w:rsidRPr="00937B3C">
        <w:rPr>
          <w:rFonts w:eastAsia="SchoolBookC"/>
        </w:rPr>
        <w:t xml:space="preserve">имена существительные, имена прилагательные, личные местоимения, глаголы; </w:t>
      </w:r>
      <w:r w:rsidRPr="00937B3C">
        <w:rPr>
          <w:rFonts w:eastAsia="SchoolBookC-Italic"/>
          <w:i/>
          <w:iCs/>
        </w:rPr>
        <w:t xml:space="preserve">производить </w:t>
      </w:r>
      <w:r w:rsidRPr="00937B3C">
        <w:rPr>
          <w:rFonts w:eastAsia="SchoolBookC"/>
        </w:rPr>
        <w:t>морфологический разбор этих частей речи в объёме программы;</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определять </w:t>
      </w:r>
      <w:r w:rsidRPr="00937B3C">
        <w:rPr>
          <w:rFonts w:eastAsia="SchoolBookC"/>
        </w:rPr>
        <w:t xml:space="preserve">вид предложения по цели высказывания и интонации, правильно </w:t>
      </w:r>
      <w:r w:rsidRPr="00937B3C">
        <w:rPr>
          <w:rFonts w:eastAsia="SchoolBookC-Italic"/>
          <w:i/>
          <w:iCs/>
        </w:rPr>
        <w:t xml:space="preserve">произносить </w:t>
      </w:r>
      <w:r w:rsidRPr="00937B3C">
        <w:rPr>
          <w:rFonts w:eastAsia="SchoolBookC"/>
        </w:rPr>
        <w:t>предложения с восклицательной и невосклицательной интонацией, с интонацией перечисления;</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разбирать </w:t>
      </w:r>
      <w:r w:rsidRPr="00937B3C">
        <w:rPr>
          <w:rFonts w:eastAsia="SchoolBookC"/>
        </w:rPr>
        <w:t xml:space="preserve">предложения по членам, выделять подлежащее и сказуемое, </w:t>
      </w:r>
      <w:r w:rsidRPr="00937B3C">
        <w:rPr>
          <w:rFonts w:eastAsia="SchoolBookC-Italic"/>
          <w:i/>
          <w:iCs/>
        </w:rPr>
        <w:t xml:space="preserve">ставить вопросы </w:t>
      </w:r>
      <w:r w:rsidRPr="00937B3C">
        <w:rPr>
          <w:rFonts w:eastAsia="SchoolBookC"/>
        </w:rPr>
        <w:t xml:space="preserve">к второстепенным членам, определять, какие из них относятся к подлежащему, какие к сказуемому; </w:t>
      </w:r>
      <w:r w:rsidRPr="00937B3C">
        <w:rPr>
          <w:rFonts w:eastAsia="SchoolBookC-Italic"/>
          <w:i/>
          <w:iCs/>
        </w:rPr>
        <w:t xml:space="preserve">выделять </w:t>
      </w:r>
      <w:r w:rsidRPr="00937B3C">
        <w:rPr>
          <w:rFonts w:eastAsia="SchoolBookC"/>
        </w:rPr>
        <w:t>из предложения сочетания слов, связанных между собой;</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видеть </w:t>
      </w:r>
      <w:r w:rsidRPr="00937B3C">
        <w:rPr>
          <w:rFonts w:eastAsia="SchoolBookC"/>
        </w:rPr>
        <w:t xml:space="preserve">в предложении однородные члены, </w:t>
      </w:r>
      <w:r w:rsidRPr="00937B3C">
        <w:rPr>
          <w:rFonts w:eastAsia="SchoolBookC-Italic"/>
          <w:i/>
          <w:iCs/>
        </w:rPr>
        <w:t xml:space="preserve">ставить запятую </w:t>
      </w:r>
      <w:r w:rsidRPr="00937B3C">
        <w:rPr>
          <w:rFonts w:eastAsia="SchoolBookC"/>
        </w:rPr>
        <w:t xml:space="preserve">в предложениях с однородными членами (без союзов, c одиночным союзом </w:t>
      </w:r>
      <w:r w:rsidRPr="00937B3C">
        <w:rPr>
          <w:rFonts w:eastAsia="SchoolBookC-Italic"/>
          <w:i/>
          <w:iCs/>
        </w:rPr>
        <w:t>и</w:t>
      </w:r>
      <w:r w:rsidRPr="00937B3C">
        <w:rPr>
          <w:rFonts w:eastAsia="SchoolBookC"/>
        </w:rPr>
        <w:t>);</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составлять </w:t>
      </w:r>
      <w:r w:rsidRPr="00937B3C">
        <w:rPr>
          <w:rFonts w:eastAsia="SchoolBookC"/>
        </w:rPr>
        <w:t xml:space="preserve">предложения с однородными членами, </w:t>
      </w:r>
      <w:r w:rsidRPr="00937B3C">
        <w:rPr>
          <w:rFonts w:eastAsia="SchoolBookC-Italic"/>
          <w:i/>
          <w:iCs/>
        </w:rPr>
        <w:t xml:space="preserve">употреблять </w:t>
      </w:r>
      <w:r w:rsidRPr="00937B3C">
        <w:rPr>
          <w:rFonts w:eastAsia="SchoolBookC"/>
        </w:rPr>
        <w:t>их в речи;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осознавать </w:t>
      </w:r>
      <w:r w:rsidRPr="00937B3C">
        <w:rPr>
          <w:rFonts w:eastAsia="SchoolBookC"/>
        </w:rPr>
        <w:t>важность орфографически грамотного письма и роль знаков препинания в письменном общении;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читать </w:t>
      </w:r>
      <w:r w:rsidRPr="00937B3C">
        <w:rPr>
          <w:rFonts w:eastAsia="SchoolBookC"/>
        </w:rPr>
        <w:t>художественные тексты учебника, осмысливая их до чтения, во время чтения и после чтения (с помощью учителя), делить текст на части с опорой на абзацы, озаглавливать части текста, составлять простой план, пересказывать текст по плану;</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читать </w:t>
      </w:r>
      <w:r w:rsidRPr="00937B3C">
        <w:rPr>
          <w:rFonts w:eastAsia="SchoolBookC"/>
        </w:rPr>
        <w:t xml:space="preserve">и </w:t>
      </w:r>
      <w:r w:rsidRPr="00937B3C">
        <w:rPr>
          <w:rFonts w:eastAsia="SchoolBookC-Italic"/>
          <w:i/>
          <w:iCs/>
        </w:rPr>
        <w:t xml:space="preserve">понимать </w:t>
      </w:r>
      <w:r w:rsidRPr="00937B3C">
        <w:rPr>
          <w:rFonts w:eastAsia="SchoolBookC"/>
        </w:rPr>
        <w:t>учебно</w:t>
      </w:r>
      <w:r w:rsidRPr="00937B3C">
        <w:rPr>
          <w:rFonts w:eastAsia="Arial Unicode MS"/>
        </w:rPr>
        <w:t>-</w:t>
      </w:r>
      <w:r w:rsidRPr="00937B3C">
        <w:rPr>
          <w:rFonts w:eastAsia="SchoolBookC"/>
        </w:rPr>
        <w:t>научные тексты (определять количество частей, задавать вопрос к каждой части, составлять план, пересказывать по плану);</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письменно </w:t>
      </w:r>
      <w:r w:rsidRPr="00937B3C">
        <w:rPr>
          <w:rFonts w:eastAsia="SchoolBookC-Italic"/>
          <w:i/>
          <w:iCs/>
        </w:rPr>
        <w:t xml:space="preserve">пересказывать </w:t>
      </w:r>
      <w:r w:rsidRPr="00937B3C">
        <w:rPr>
          <w:rFonts w:eastAsia="SchoolBookC"/>
        </w:rPr>
        <w:t>текст (писать подробное изложение доступного текста).</w:t>
      </w:r>
    </w:p>
    <w:p w:rsidR="00155F5F" w:rsidRPr="00937B3C" w:rsidRDefault="00155F5F" w:rsidP="00155F5F">
      <w:pPr>
        <w:pStyle w:val="24"/>
        <w:spacing w:line="276" w:lineRule="auto"/>
        <w:ind w:left="0" w:firstLine="540"/>
        <w:jc w:val="both"/>
        <w:rPr>
          <w:rFonts w:eastAsia="SchoolBookC-Italic"/>
          <w:i/>
        </w:rPr>
      </w:pPr>
      <w:r w:rsidRPr="00937B3C">
        <w:rPr>
          <w:rFonts w:eastAsia="SchoolBookC-Italic"/>
          <w:i/>
        </w:rPr>
        <w:t>Учащиеся должны осмысленно относиться к изучению родного языка, сознательно наблюдать за своей речью, стремиться к употреблению в собственной речи изученных конструкций, слов, к совершенствованию своей речи.</w:t>
      </w:r>
    </w:p>
    <w:p w:rsidR="00155F5F" w:rsidRPr="00937B3C" w:rsidRDefault="00155F5F" w:rsidP="00155F5F">
      <w:pPr>
        <w:pStyle w:val="1"/>
        <w:spacing w:line="276" w:lineRule="auto"/>
        <w:ind w:firstLine="540"/>
        <w:jc w:val="both"/>
        <w:rPr>
          <w:rFonts w:eastAsia="SchoolBookC"/>
          <w:sz w:val="24"/>
          <w:szCs w:val="24"/>
        </w:rPr>
      </w:pPr>
      <w:r w:rsidRPr="00937B3C">
        <w:rPr>
          <w:rFonts w:eastAsia="SchoolBookC"/>
          <w:sz w:val="24"/>
          <w:szCs w:val="24"/>
        </w:rPr>
        <w:t>4-й класс</w:t>
      </w:r>
    </w:p>
    <w:p w:rsidR="00155F5F" w:rsidRPr="00937B3C" w:rsidRDefault="00155F5F" w:rsidP="00155F5F">
      <w:pPr>
        <w:pStyle w:val="af5"/>
        <w:spacing w:line="276" w:lineRule="auto"/>
        <w:ind w:firstLine="540"/>
        <w:jc w:val="both"/>
        <w:rPr>
          <w:rFonts w:eastAsia="SchoolBookC"/>
        </w:rPr>
      </w:pPr>
      <w:r w:rsidRPr="00937B3C">
        <w:rPr>
          <w:rFonts w:eastAsia="SchoolBookC"/>
        </w:rPr>
        <w:t xml:space="preserve">– </w:t>
      </w:r>
      <w:r w:rsidRPr="00937B3C">
        <w:rPr>
          <w:rFonts w:eastAsia="SchoolBookC-Italic"/>
          <w:i/>
          <w:iCs/>
        </w:rPr>
        <w:t xml:space="preserve">произносить </w:t>
      </w:r>
      <w:r w:rsidRPr="00937B3C">
        <w:rPr>
          <w:rFonts w:eastAsia="SchoolBookC"/>
        </w:rPr>
        <w:t>звуки речи в соответствии с нормами языка;</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производить </w:t>
      </w:r>
      <w:r w:rsidRPr="00937B3C">
        <w:rPr>
          <w:rFonts w:eastAsia="SchoolBookC"/>
        </w:rPr>
        <w:t>фонетический разбор, разбор по составу, морфологический разбор доступных слов;</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правильно писать </w:t>
      </w:r>
      <w:r w:rsidRPr="00937B3C">
        <w:rPr>
          <w:rFonts w:eastAsia="SchoolBookC"/>
        </w:rPr>
        <w:t>слова с изученными орфограммами;</w:t>
      </w:r>
    </w:p>
    <w:p w:rsidR="00155F5F" w:rsidRPr="00937B3C" w:rsidRDefault="00155F5F" w:rsidP="00155F5F">
      <w:pPr>
        <w:pStyle w:val="24"/>
        <w:spacing w:line="276" w:lineRule="auto"/>
        <w:ind w:left="0" w:firstLine="540"/>
        <w:jc w:val="both"/>
        <w:rPr>
          <w:rFonts w:eastAsia="SchoolBookC"/>
        </w:rPr>
      </w:pPr>
      <w:r w:rsidRPr="00937B3C">
        <w:rPr>
          <w:rFonts w:eastAsia="SchoolBookC"/>
        </w:rPr>
        <w:lastRenderedPageBreak/>
        <w:t xml:space="preserve">– </w:t>
      </w:r>
      <w:r w:rsidRPr="00937B3C">
        <w:rPr>
          <w:rFonts w:eastAsia="SchoolBookC-Italic"/>
          <w:i/>
          <w:iCs/>
        </w:rPr>
        <w:t xml:space="preserve">видеть </w:t>
      </w:r>
      <w:r w:rsidRPr="00937B3C">
        <w:rPr>
          <w:rFonts w:eastAsia="SchoolBookC"/>
        </w:rPr>
        <w:t xml:space="preserve">в словах изученные орфограммы с опорой на опознавательные признаки, </w:t>
      </w:r>
      <w:r w:rsidRPr="00937B3C">
        <w:rPr>
          <w:rFonts w:eastAsia="SchoolBookC-Italic"/>
          <w:i/>
          <w:iCs/>
        </w:rPr>
        <w:t xml:space="preserve">правильно писать </w:t>
      </w:r>
      <w:r w:rsidRPr="00937B3C">
        <w:rPr>
          <w:rFonts w:eastAsia="SchoolBookC"/>
        </w:rPr>
        <w:t xml:space="preserve">слова с изученными орфограммами, </w:t>
      </w:r>
      <w:r w:rsidRPr="00937B3C">
        <w:rPr>
          <w:rFonts w:eastAsia="SchoolBookC-Italic"/>
          <w:i/>
          <w:iCs/>
        </w:rPr>
        <w:t xml:space="preserve">графически обозначать </w:t>
      </w:r>
      <w:r w:rsidRPr="00937B3C">
        <w:rPr>
          <w:rFonts w:eastAsia="SchoolBookC"/>
        </w:rPr>
        <w:t>орфограммы, указывать условия выбора орфограмм (фонетические и морфологические);</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находить и исправлять </w:t>
      </w:r>
      <w:r w:rsidRPr="00937B3C">
        <w:rPr>
          <w:rFonts w:eastAsia="SchoolBookC"/>
        </w:rPr>
        <w:t>ошибки в словах с изученными орфограммами;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пользоваться </w:t>
      </w:r>
      <w:r w:rsidRPr="00937B3C">
        <w:rPr>
          <w:rFonts w:eastAsia="SchoolBookC"/>
        </w:rPr>
        <w:t xml:space="preserve">толковым словарём; </w:t>
      </w:r>
      <w:r w:rsidRPr="00937B3C">
        <w:rPr>
          <w:rFonts w:eastAsia="SchoolBookC-Italic"/>
          <w:i/>
          <w:iCs/>
        </w:rPr>
        <w:t xml:space="preserve">практически различать </w:t>
      </w:r>
      <w:r w:rsidRPr="00937B3C">
        <w:rPr>
          <w:rFonts w:eastAsia="SchoolBookC"/>
        </w:rPr>
        <w:t>многозначные слова, видеть в тексте синонимы и антонимы, подбирать синонимы и антонимы к данным словам;</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различать </w:t>
      </w:r>
      <w:r w:rsidRPr="00937B3C">
        <w:rPr>
          <w:rFonts w:eastAsia="SchoolBookC"/>
        </w:rPr>
        <w:t xml:space="preserve">простое предложение с однородными членами и сложное предложение из двух частей (с союзами </w:t>
      </w:r>
      <w:r w:rsidRPr="00937B3C">
        <w:rPr>
          <w:rFonts w:eastAsia="SchoolBookC-Italic"/>
          <w:i/>
          <w:iCs/>
        </w:rPr>
        <w:t xml:space="preserve">и, а, но </w:t>
      </w:r>
      <w:r w:rsidRPr="00937B3C">
        <w:rPr>
          <w:rFonts w:eastAsia="SchoolBookC"/>
        </w:rPr>
        <w:t>или без союзов);</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ставить запятые </w:t>
      </w:r>
      <w:r w:rsidRPr="00937B3C">
        <w:rPr>
          <w:rFonts w:eastAsia="SchoolBookC"/>
        </w:rPr>
        <w:t xml:space="preserve">в простых предложениях с однородными членами (без союзов, с союзами </w:t>
      </w:r>
      <w:r w:rsidRPr="00937B3C">
        <w:rPr>
          <w:rFonts w:eastAsia="SchoolBookC-Italic"/>
          <w:i/>
          <w:iCs/>
        </w:rPr>
        <w:t>и, а, но</w:t>
      </w:r>
      <w:r w:rsidRPr="00937B3C">
        <w:rPr>
          <w:rFonts w:eastAsia="SchoolBookC"/>
        </w:rPr>
        <w:t xml:space="preserve">), в сложных предложениях из двух частей (без союзов, с союзами </w:t>
      </w:r>
      <w:r w:rsidRPr="00937B3C">
        <w:rPr>
          <w:rFonts w:eastAsia="SchoolBookC-Italic"/>
          <w:i/>
          <w:iCs/>
        </w:rPr>
        <w:t>и, а, но</w:t>
      </w:r>
      <w:r w:rsidRPr="00937B3C">
        <w:rPr>
          <w:rFonts w:eastAsia="SchoolBookC"/>
        </w:rPr>
        <w:t xml:space="preserve">), </w:t>
      </w:r>
      <w:r w:rsidRPr="00937B3C">
        <w:rPr>
          <w:rFonts w:eastAsia="SchoolBookC-Italic"/>
          <w:i/>
          <w:iCs/>
        </w:rPr>
        <w:t xml:space="preserve">оформлять </w:t>
      </w:r>
      <w:r w:rsidRPr="00937B3C">
        <w:rPr>
          <w:rFonts w:eastAsia="SchoolBookC"/>
        </w:rPr>
        <w:t>на письме предложения с прямой речью (слова автора плюс прямая речь);</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производить </w:t>
      </w:r>
      <w:r w:rsidRPr="00937B3C">
        <w:rPr>
          <w:rFonts w:eastAsia="SchoolBookC"/>
        </w:rPr>
        <w:t>синтаксический разбор простого и сложного предложения в рамках изученного;</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разбирать </w:t>
      </w:r>
      <w:r w:rsidRPr="00937B3C">
        <w:rPr>
          <w:rFonts w:eastAsia="SchoolBookC"/>
        </w:rPr>
        <w:t xml:space="preserve">доступные слова по составу; </w:t>
      </w:r>
      <w:r w:rsidRPr="00937B3C">
        <w:rPr>
          <w:rFonts w:eastAsia="SchoolBookC-Italic"/>
          <w:i/>
          <w:iCs/>
        </w:rPr>
        <w:t xml:space="preserve">подбирать </w:t>
      </w:r>
      <w:r w:rsidRPr="00937B3C">
        <w:rPr>
          <w:rFonts w:eastAsia="SchoolBookC"/>
        </w:rPr>
        <w:t xml:space="preserve">однокоренные слова, </w:t>
      </w:r>
      <w:r w:rsidRPr="00937B3C">
        <w:rPr>
          <w:rFonts w:eastAsia="SchoolBookC-Italic"/>
          <w:i/>
          <w:iCs/>
        </w:rPr>
        <w:t xml:space="preserve">образовывать </w:t>
      </w:r>
      <w:r w:rsidRPr="00937B3C">
        <w:rPr>
          <w:rFonts w:eastAsia="SchoolBookC"/>
        </w:rPr>
        <w:t>существительные и прилагательные с помощью суффиксов, глаголы с помощью приставок;</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писать </w:t>
      </w:r>
      <w:r w:rsidRPr="00937B3C">
        <w:rPr>
          <w:rFonts w:eastAsia="SchoolBookC"/>
        </w:rPr>
        <w:t>подробное изложение текста повествовательного характера (90–100 слов) по плану, сочинение на предложенную тему с языковым заданием после соответствующей подготовки;</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читать </w:t>
      </w:r>
      <w:r w:rsidRPr="00937B3C">
        <w:rPr>
          <w:rFonts w:eastAsia="SchoolBookC"/>
        </w:rPr>
        <w:t>тексты учебника, художественные и учебно</w:t>
      </w:r>
      <w:r w:rsidRPr="00937B3C">
        <w:rPr>
          <w:rFonts w:eastAsia="Arial Unicode MS"/>
        </w:rPr>
        <w:t>-</w:t>
      </w:r>
      <w:r w:rsidRPr="00937B3C">
        <w:rPr>
          <w:rFonts w:eastAsia="SchoolBookC"/>
        </w:rPr>
        <w:t>научные, владеть правильным типом читательской деятельности: самостоятельно осмысливать текст до чтения, во время чтения и после чтения.  Делить текст на части, составлять план, пересказывать текст по плану;</w:t>
      </w:r>
    </w:p>
    <w:p w:rsidR="00155F5F" w:rsidRPr="00937B3C" w:rsidRDefault="00155F5F" w:rsidP="00155F5F">
      <w:pPr>
        <w:pStyle w:val="24"/>
        <w:spacing w:line="276" w:lineRule="auto"/>
        <w:ind w:left="0" w:firstLine="540"/>
        <w:jc w:val="both"/>
        <w:rPr>
          <w:rFonts w:eastAsia="SchoolBookC"/>
        </w:rPr>
      </w:pPr>
      <w:r w:rsidRPr="00937B3C">
        <w:rPr>
          <w:rFonts w:eastAsia="SchoolBookC"/>
        </w:rPr>
        <w:t xml:space="preserve">– </w:t>
      </w:r>
      <w:r w:rsidRPr="00937B3C">
        <w:rPr>
          <w:rFonts w:eastAsia="SchoolBookC-Italic"/>
          <w:i/>
          <w:iCs/>
        </w:rPr>
        <w:t xml:space="preserve">воспринимать </w:t>
      </w:r>
      <w:r w:rsidRPr="00937B3C">
        <w:rPr>
          <w:rFonts w:eastAsia="SchoolBookC"/>
        </w:rPr>
        <w:t>на слух высказывания, выделять на слух тему текста, ключевые слова;</w:t>
      </w:r>
    </w:p>
    <w:p w:rsidR="00155F5F" w:rsidRPr="00937B3C" w:rsidRDefault="00155F5F" w:rsidP="00155F5F">
      <w:pPr>
        <w:pStyle w:val="24"/>
        <w:spacing w:line="276" w:lineRule="auto"/>
        <w:ind w:left="0" w:firstLine="540"/>
        <w:jc w:val="both"/>
        <w:rPr>
          <w:rFonts w:eastAsia="SchoolBookC"/>
          <w:b/>
        </w:rPr>
      </w:pPr>
      <w:r w:rsidRPr="00937B3C">
        <w:rPr>
          <w:rFonts w:eastAsia="SchoolBookC"/>
        </w:rPr>
        <w:t xml:space="preserve">– </w:t>
      </w:r>
      <w:r w:rsidRPr="00937B3C">
        <w:rPr>
          <w:rFonts w:eastAsia="SchoolBookC-Italic"/>
          <w:i/>
          <w:iCs/>
        </w:rPr>
        <w:t xml:space="preserve">создавать </w:t>
      </w:r>
      <w:r w:rsidRPr="00937B3C">
        <w:rPr>
          <w:rFonts w:eastAsia="SchoolBookC"/>
        </w:rPr>
        <w:t>связные устные высказывания на грамматическую и иную тему</w:t>
      </w:r>
      <w:r w:rsidRPr="00937B3C">
        <w:rPr>
          <w:rFonts w:eastAsia="SchoolBookC"/>
          <w:b/>
        </w:rPr>
        <w:t>.</w:t>
      </w:r>
    </w:p>
    <w:p w:rsidR="00155F5F" w:rsidRPr="00937B3C" w:rsidRDefault="00155F5F" w:rsidP="00155F5F">
      <w:pPr>
        <w:pStyle w:val="24"/>
        <w:spacing w:line="276" w:lineRule="auto"/>
        <w:ind w:left="0" w:firstLine="540"/>
        <w:jc w:val="both"/>
        <w:rPr>
          <w:rFonts w:eastAsia="SchoolBookC-Bold"/>
          <w:b/>
        </w:rPr>
      </w:pPr>
      <w:r w:rsidRPr="00937B3C">
        <w:rPr>
          <w:rFonts w:eastAsia="SchoolBookC-Bold"/>
          <w:b/>
        </w:rPr>
        <w:t>VIII. Материально-техническое обеспечение образовательного процесса, осуществляемого по курсу «Русский язык».</w:t>
      </w:r>
    </w:p>
    <w:p w:rsidR="00155F5F" w:rsidRPr="00937B3C" w:rsidRDefault="00155F5F" w:rsidP="00155F5F">
      <w:pPr>
        <w:pStyle w:val="a6"/>
        <w:spacing w:line="276" w:lineRule="auto"/>
        <w:ind w:firstLine="540"/>
        <w:rPr>
          <w:rFonts w:ascii="Times New Roman" w:eastAsia="SchoolBookC" w:hAnsi="Times New Roman"/>
          <w:sz w:val="24"/>
          <w:szCs w:val="24"/>
        </w:rPr>
      </w:pPr>
      <w:r w:rsidRPr="00937B3C">
        <w:rPr>
          <w:rFonts w:ascii="Times New Roman" w:eastAsia="SchoolBookC" w:hAnsi="Times New Roman"/>
          <w:sz w:val="24"/>
          <w:szCs w:val="24"/>
        </w:rPr>
        <w:t xml:space="preserve">Для реализации цели и задач обучения русскому языку по данной программе используется УМК по русскому языку издательства </w:t>
      </w:r>
      <w:r w:rsidRPr="00937B3C">
        <w:rPr>
          <w:rFonts w:ascii="Times New Roman" w:eastAsia="SchoolBookC-Bold" w:hAnsi="Times New Roman"/>
          <w:sz w:val="24"/>
          <w:szCs w:val="24"/>
        </w:rPr>
        <w:t>«</w:t>
      </w:r>
      <w:r w:rsidRPr="00937B3C">
        <w:rPr>
          <w:rFonts w:ascii="Times New Roman" w:eastAsia="SchoolBookC" w:hAnsi="Times New Roman"/>
          <w:sz w:val="24"/>
          <w:szCs w:val="24"/>
        </w:rPr>
        <w:t>Баласс</w:t>
      </w:r>
      <w:r w:rsidRPr="00937B3C">
        <w:rPr>
          <w:rFonts w:ascii="Times New Roman" w:eastAsia="SchoolBookC-Bold" w:hAnsi="Times New Roman"/>
          <w:sz w:val="24"/>
          <w:szCs w:val="24"/>
        </w:rPr>
        <w:t>»</w:t>
      </w:r>
      <w:r w:rsidRPr="00937B3C">
        <w:rPr>
          <w:rFonts w:ascii="Times New Roman" w:eastAsia="SchoolBookC" w:hAnsi="Times New Roman"/>
          <w:sz w:val="24"/>
          <w:szCs w:val="24"/>
        </w:rPr>
        <w:t>.</w:t>
      </w:r>
    </w:p>
    <w:p w:rsidR="00155F5F" w:rsidRPr="00937B3C" w:rsidRDefault="00155F5F" w:rsidP="00155F5F">
      <w:pPr>
        <w:pStyle w:val="a6"/>
        <w:spacing w:line="276" w:lineRule="auto"/>
        <w:ind w:firstLine="540"/>
        <w:rPr>
          <w:rFonts w:ascii="Times New Roman" w:eastAsia="SchoolBookC" w:hAnsi="Times New Roman"/>
          <w:sz w:val="24"/>
          <w:szCs w:val="24"/>
        </w:rPr>
      </w:pPr>
      <w:r w:rsidRPr="00937B3C">
        <w:rPr>
          <w:rFonts w:ascii="Times New Roman" w:eastAsia="SchoolBookC-BoldItalic" w:hAnsi="Times New Roman"/>
          <w:sz w:val="24"/>
          <w:szCs w:val="24"/>
        </w:rPr>
        <w:t xml:space="preserve">Обучение грамоте и пропедевтический курс русского языка </w:t>
      </w:r>
      <w:r w:rsidRPr="00937B3C">
        <w:rPr>
          <w:rFonts w:ascii="Times New Roman" w:eastAsia="SchoolBookC" w:hAnsi="Times New Roman"/>
          <w:sz w:val="24"/>
          <w:szCs w:val="24"/>
        </w:rPr>
        <w:t>обеспечиваются:</w:t>
      </w:r>
    </w:p>
    <w:p w:rsidR="00155F5F" w:rsidRPr="00937B3C" w:rsidRDefault="00155F5F" w:rsidP="00155F5F">
      <w:pPr>
        <w:pStyle w:val="2"/>
        <w:spacing w:line="276" w:lineRule="auto"/>
        <w:ind w:left="0" w:firstLine="540"/>
        <w:jc w:val="both"/>
        <w:rPr>
          <w:rFonts w:eastAsia="SchoolBookC-Italic"/>
          <w:i/>
          <w:iCs/>
        </w:rPr>
      </w:pPr>
      <w:r w:rsidRPr="00937B3C">
        <w:rPr>
          <w:rFonts w:eastAsia="SchoolBookC"/>
        </w:rPr>
        <w:t>учебником для первоклассников «Букварь» (</w:t>
      </w:r>
      <w:r w:rsidRPr="00937B3C">
        <w:rPr>
          <w:rFonts w:eastAsia="SchoolBookC-Italic"/>
          <w:iCs/>
        </w:rPr>
        <w:t xml:space="preserve">авторы Р.Н. Бунеев, </w:t>
      </w:r>
      <w:r w:rsidRPr="00937B3C">
        <w:rPr>
          <w:rFonts w:eastAsia="SchoolBookC-Italic"/>
        </w:rPr>
        <w:t>Е.В. Бунеева, О.В. Пронина</w:t>
      </w:r>
      <w:r w:rsidRPr="00937B3C">
        <w:rPr>
          <w:rFonts w:eastAsia="SchoolBookC"/>
        </w:rPr>
        <w:t>);</w:t>
      </w:r>
    </w:p>
    <w:p w:rsidR="00155F5F" w:rsidRPr="00937B3C" w:rsidRDefault="00155F5F" w:rsidP="00155F5F">
      <w:pPr>
        <w:pStyle w:val="2"/>
        <w:spacing w:line="276" w:lineRule="auto"/>
        <w:ind w:left="0" w:firstLine="540"/>
        <w:jc w:val="both"/>
        <w:rPr>
          <w:rFonts w:eastAsia="SchoolBookC"/>
        </w:rPr>
      </w:pPr>
      <w:r w:rsidRPr="00937B3C">
        <w:rPr>
          <w:rFonts w:eastAsia="SchoolBookC"/>
        </w:rPr>
        <w:t>комплектом прописей в 5</w:t>
      </w:r>
      <w:r w:rsidRPr="00937B3C">
        <w:rPr>
          <w:rFonts w:eastAsia="Arial Unicode MS"/>
        </w:rPr>
        <w:t>-</w:t>
      </w:r>
      <w:r w:rsidRPr="00937B3C">
        <w:rPr>
          <w:rFonts w:eastAsia="SchoolBookC"/>
        </w:rPr>
        <w:t>ти тетрадях «Мои волшебные пальчики» (</w:t>
      </w:r>
      <w:r w:rsidRPr="00937B3C">
        <w:rPr>
          <w:rFonts w:eastAsia="SchoolBookC-Italic"/>
          <w:iCs/>
        </w:rPr>
        <w:t>автор О.В. Пронина</w:t>
      </w:r>
      <w:r w:rsidRPr="00937B3C">
        <w:rPr>
          <w:rFonts w:eastAsia="SchoolBookC"/>
        </w:rPr>
        <w:t>);</w:t>
      </w:r>
    </w:p>
    <w:p w:rsidR="00155F5F" w:rsidRPr="00937B3C" w:rsidRDefault="00155F5F" w:rsidP="00155F5F">
      <w:pPr>
        <w:pStyle w:val="22"/>
        <w:spacing w:line="276" w:lineRule="auto"/>
        <w:ind w:left="0" w:firstLine="540"/>
        <w:jc w:val="both"/>
        <w:rPr>
          <w:rFonts w:eastAsia="SchoolBookC"/>
        </w:rPr>
      </w:pPr>
      <w:r w:rsidRPr="00937B3C">
        <w:rPr>
          <w:rFonts w:eastAsia="SchoolBookC"/>
        </w:rPr>
        <w:t>«Тетрадью для печатания» (</w:t>
      </w:r>
      <w:r w:rsidRPr="00937B3C">
        <w:rPr>
          <w:rFonts w:eastAsia="SchoolBookC-Italic"/>
        </w:rPr>
        <w:t>авторы О.В. Пронина, Е.П. Лебедева, О.Ю. Мальцева</w:t>
      </w:r>
      <w:r w:rsidRPr="00937B3C">
        <w:rPr>
          <w:rFonts w:eastAsia="SchoolBookC"/>
        </w:rPr>
        <w:t>);</w:t>
      </w:r>
    </w:p>
    <w:p w:rsidR="00155F5F" w:rsidRPr="00937B3C" w:rsidRDefault="00155F5F" w:rsidP="00155F5F">
      <w:pPr>
        <w:pStyle w:val="2"/>
        <w:spacing w:line="276" w:lineRule="auto"/>
        <w:ind w:left="0" w:firstLine="540"/>
        <w:jc w:val="both"/>
        <w:rPr>
          <w:rFonts w:eastAsia="SchoolBookC"/>
        </w:rPr>
      </w:pPr>
      <w:r w:rsidRPr="00937B3C">
        <w:rPr>
          <w:rFonts w:eastAsia="SchoolBookC"/>
        </w:rPr>
        <w:t>комплектом наглядных пособий;</w:t>
      </w:r>
    </w:p>
    <w:p w:rsidR="00155F5F" w:rsidRPr="00937B3C" w:rsidRDefault="00155F5F" w:rsidP="00155F5F">
      <w:pPr>
        <w:pStyle w:val="2"/>
        <w:spacing w:line="276" w:lineRule="auto"/>
        <w:ind w:left="0" w:firstLine="540"/>
        <w:jc w:val="both"/>
        <w:rPr>
          <w:rFonts w:eastAsia="SchoolBookC"/>
        </w:rPr>
      </w:pPr>
      <w:r w:rsidRPr="00937B3C">
        <w:rPr>
          <w:rFonts w:eastAsia="SchoolBookC"/>
        </w:rPr>
        <w:t>методическим пособием для учителя «Уроки обучения грамоте по учебнику «Моя любимая Азбука» и прописям «Мои волшебные пальчики» (</w:t>
      </w:r>
      <w:r w:rsidRPr="00937B3C">
        <w:rPr>
          <w:rFonts w:eastAsia="SchoolBookC-Italic"/>
          <w:iCs/>
        </w:rPr>
        <w:t>под ред. Е.В. Бунеевой</w:t>
      </w:r>
      <w:r w:rsidRPr="00937B3C">
        <w:rPr>
          <w:rFonts w:eastAsia="SchoolBookC"/>
        </w:rPr>
        <w:t>).</w:t>
      </w:r>
    </w:p>
    <w:p w:rsidR="00155F5F" w:rsidRPr="00937B3C" w:rsidRDefault="00155F5F" w:rsidP="00155F5F">
      <w:pPr>
        <w:pStyle w:val="a6"/>
        <w:spacing w:line="276" w:lineRule="auto"/>
        <w:ind w:firstLine="540"/>
        <w:rPr>
          <w:rFonts w:ascii="Times New Roman" w:eastAsia="SchoolBookC" w:hAnsi="Times New Roman"/>
          <w:sz w:val="24"/>
          <w:szCs w:val="24"/>
        </w:rPr>
      </w:pPr>
      <w:r w:rsidRPr="00937B3C">
        <w:rPr>
          <w:rFonts w:ascii="Times New Roman" w:eastAsia="SchoolBookC-BoldItalic" w:hAnsi="Times New Roman"/>
          <w:sz w:val="24"/>
          <w:szCs w:val="24"/>
        </w:rPr>
        <w:t xml:space="preserve">Обучение русскому языку обеспечивается </w:t>
      </w:r>
      <w:r w:rsidRPr="00937B3C">
        <w:rPr>
          <w:rFonts w:ascii="Times New Roman" w:eastAsia="SchoolBookC" w:hAnsi="Times New Roman"/>
          <w:sz w:val="24"/>
          <w:szCs w:val="24"/>
        </w:rPr>
        <w:t>учебниками и пособиями:</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 xml:space="preserve">Р.Н. Бунеев, Е.В. Бунеева, О.В. Пронина </w:t>
      </w:r>
      <w:r w:rsidRPr="00937B3C">
        <w:rPr>
          <w:rFonts w:eastAsia="SchoolBookC"/>
        </w:rPr>
        <w:t>«Русский язык (первые уроки)» (1</w:t>
      </w:r>
      <w:r w:rsidRPr="00937B3C">
        <w:rPr>
          <w:rFonts w:eastAsia="Arial Unicode MS"/>
        </w:rPr>
        <w:t>-</w:t>
      </w:r>
      <w:r w:rsidRPr="00937B3C">
        <w:rPr>
          <w:rFonts w:eastAsia="SchoolBookC"/>
        </w:rPr>
        <w:t>й кл.);</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 xml:space="preserve">Е.В. Бунеева, М.А. Яковлева </w:t>
      </w:r>
      <w:r w:rsidRPr="00937B3C">
        <w:rPr>
          <w:rFonts w:eastAsia="SchoolBookC"/>
        </w:rPr>
        <w:t>«Рабочая тетрадь к учебнику «Русский язык (первые уроки)»;</w:t>
      </w:r>
    </w:p>
    <w:p w:rsidR="00155F5F" w:rsidRPr="00937B3C" w:rsidRDefault="00155F5F" w:rsidP="00155F5F">
      <w:pPr>
        <w:pStyle w:val="2"/>
        <w:spacing w:line="276" w:lineRule="auto"/>
        <w:ind w:left="0" w:firstLine="540"/>
        <w:jc w:val="both"/>
        <w:rPr>
          <w:rFonts w:eastAsia="SchoolBookC"/>
        </w:rPr>
      </w:pPr>
      <w:r w:rsidRPr="00937B3C">
        <w:rPr>
          <w:rFonts w:eastAsia="SchoolBookC-Italic"/>
        </w:rPr>
        <w:lastRenderedPageBreak/>
        <w:t xml:space="preserve">Р.Н. Бунеев, Е.В. Бунеева, О.В. Пронина </w:t>
      </w:r>
      <w:r w:rsidRPr="00937B3C">
        <w:rPr>
          <w:rFonts w:eastAsia="SchoolBookC"/>
        </w:rPr>
        <w:t>«Руский язык». Учебники.</w:t>
      </w:r>
    </w:p>
    <w:p w:rsidR="00155F5F" w:rsidRPr="00937B3C" w:rsidRDefault="00155F5F" w:rsidP="00155F5F">
      <w:pPr>
        <w:pStyle w:val="af5"/>
        <w:spacing w:line="276" w:lineRule="auto"/>
        <w:ind w:firstLine="540"/>
        <w:jc w:val="both"/>
        <w:rPr>
          <w:rFonts w:eastAsia="SchoolBookC"/>
        </w:rPr>
      </w:pPr>
      <w:r w:rsidRPr="00937B3C">
        <w:rPr>
          <w:rFonts w:eastAsia="SchoolBookC"/>
        </w:rPr>
        <w:t>2, 3, 4</w:t>
      </w:r>
      <w:r w:rsidRPr="00937B3C">
        <w:rPr>
          <w:rFonts w:eastAsia="Arial Unicode MS"/>
        </w:rPr>
        <w:t>-</w:t>
      </w:r>
      <w:r w:rsidRPr="00937B3C">
        <w:rPr>
          <w:rFonts w:eastAsia="SchoolBookC"/>
        </w:rPr>
        <w:t>й классы;</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 xml:space="preserve">Р.Н. Бунеев, Е.В. Бунеева, Л.А. Фролова </w:t>
      </w:r>
      <w:r w:rsidRPr="00937B3C">
        <w:rPr>
          <w:rFonts w:eastAsia="SchoolBookC"/>
        </w:rPr>
        <w:t>«Орфографическая тетрадь по русскому языку», 2</w:t>
      </w:r>
      <w:r w:rsidRPr="00937B3C">
        <w:rPr>
          <w:rFonts w:eastAsia="Arial Unicode MS"/>
        </w:rPr>
        <w:t>-</w:t>
      </w:r>
      <w:r w:rsidRPr="00937B3C">
        <w:rPr>
          <w:rFonts w:eastAsia="SchoolBookC"/>
        </w:rPr>
        <w:t>й класс;</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 xml:space="preserve">Л.Ю. Комиссарова </w:t>
      </w:r>
      <w:r w:rsidRPr="00937B3C">
        <w:rPr>
          <w:rFonts w:eastAsia="SchoolBookC"/>
        </w:rPr>
        <w:t>«Дидактический материал» к учебникам «Русский язык» для 2, 3, 4</w:t>
      </w:r>
      <w:r w:rsidRPr="00937B3C">
        <w:rPr>
          <w:rFonts w:eastAsia="Arial Unicode MS"/>
        </w:rPr>
        <w:t></w:t>
      </w:r>
      <w:r w:rsidRPr="00937B3C">
        <w:rPr>
          <w:rFonts w:eastAsia="SchoolBookC"/>
        </w:rPr>
        <w:t>го классов;</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Е.В. Бунеева</w:t>
      </w:r>
      <w:r w:rsidRPr="00937B3C">
        <w:rPr>
          <w:rFonts w:eastAsia="SchoolBookC"/>
        </w:rPr>
        <w:t>«Проверочные и контрольные работы по русскому языку» (вар. 1 и 2) для 2, 3, 4</w:t>
      </w:r>
      <w:r w:rsidRPr="00937B3C">
        <w:rPr>
          <w:rFonts w:eastAsia="Arial Unicode MS"/>
        </w:rPr>
        <w:t>-</w:t>
      </w:r>
      <w:r w:rsidRPr="00937B3C">
        <w:rPr>
          <w:rFonts w:eastAsia="SchoolBookC"/>
        </w:rPr>
        <w:t>го классов;</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Р.Н. Бунеев, Е.В. Бунеева</w:t>
      </w:r>
      <w:r w:rsidRPr="00937B3C">
        <w:rPr>
          <w:rFonts w:eastAsia="SchoolBookC"/>
        </w:rPr>
        <w:t>(составители) «Слова с непроверяемыми написаниями». Пособие в виде карточек к учебникам «Русский язык» для 1–4</w:t>
      </w:r>
      <w:r w:rsidRPr="00937B3C">
        <w:rPr>
          <w:rFonts w:eastAsia="Arial Unicode MS"/>
        </w:rPr>
        <w:t>-</w:t>
      </w:r>
      <w:r w:rsidRPr="00937B3C">
        <w:rPr>
          <w:rFonts w:eastAsia="SchoolBookC"/>
        </w:rPr>
        <w:t>го классов;</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 xml:space="preserve">М.А. Яковлева </w:t>
      </w:r>
      <w:r w:rsidRPr="00937B3C">
        <w:rPr>
          <w:rFonts w:eastAsia="SchoolBookC"/>
        </w:rPr>
        <w:t>«Тетрадь по чистописанию» для 2, 3, 4</w:t>
      </w:r>
      <w:r w:rsidRPr="00937B3C">
        <w:rPr>
          <w:rFonts w:eastAsia="Arial Unicode MS"/>
        </w:rPr>
        <w:t>-</w:t>
      </w:r>
      <w:r w:rsidRPr="00937B3C">
        <w:rPr>
          <w:rFonts w:eastAsia="SchoolBookC"/>
        </w:rPr>
        <w:t>го классов;</w:t>
      </w:r>
    </w:p>
    <w:p w:rsidR="00155F5F" w:rsidRPr="00937B3C" w:rsidRDefault="00155F5F" w:rsidP="00155F5F">
      <w:pPr>
        <w:pStyle w:val="2"/>
        <w:spacing w:line="276" w:lineRule="auto"/>
        <w:ind w:left="0" w:firstLine="540"/>
        <w:jc w:val="both"/>
        <w:rPr>
          <w:rFonts w:eastAsia="SchoolBookC"/>
          <w:bCs/>
        </w:rPr>
      </w:pPr>
      <w:r w:rsidRPr="00937B3C">
        <w:rPr>
          <w:rFonts w:eastAsia="SchoolBookC-Italic"/>
          <w:i/>
          <w:iCs/>
        </w:rPr>
        <w:t xml:space="preserve">Е.В. Бунеева, Л.Ю. Комиссарова, М.А. Яковлева. </w:t>
      </w:r>
      <w:r w:rsidRPr="00937B3C">
        <w:rPr>
          <w:rFonts w:eastAsia="SchoolBookC"/>
        </w:rPr>
        <w:t>«Русский язык», 1–2 классы. Методические рекомендации для учителя</w:t>
      </w:r>
      <w:r w:rsidRPr="00937B3C">
        <w:rPr>
          <w:rFonts w:eastAsia="SchoolBookC"/>
          <w:bCs/>
        </w:rPr>
        <w:t>.</w:t>
      </w:r>
    </w:p>
    <w:p w:rsidR="00155F5F" w:rsidRPr="00937B3C" w:rsidRDefault="00155F5F" w:rsidP="00155F5F">
      <w:pPr>
        <w:pStyle w:val="2"/>
        <w:spacing w:line="276" w:lineRule="auto"/>
        <w:ind w:left="0" w:firstLine="540"/>
        <w:jc w:val="both"/>
        <w:rPr>
          <w:rFonts w:eastAsia="SchoolBookC"/>
          <w:bCs/>
        </w:rPr>
      </w:pPr>
      <w:r w:rsidRPr="00937B3C">
        <w:rPr>
          <w:rFonts w:eastAsia="SchoolBookC-Italic"/>
          <w:i/>
          <w:iCs/>
        </w:rPr>
        <w:t xml:space="preserve">Е.В. Бунеева, М.А. Яковлева. </w:t>
      </w:r>
      <w:r w:rsidRPr="00937B3C">
        <w:rPr>
          <w:rFonts w:eastAsia="SchoolBookC"/>
        </w:rPr>
        <w:t>«Русский язык», 3 класс. Методические рекомендации для учителя</w:t>
      </w:r>
      <w:r w:rsidRPr="00937B3C">
        <w:rPr>
          <w:rFonts w:eastAsia="SchoolBookC"/>
          <w:bCs/>
        </w:rPr>
        <w:t>.</w:t>
      </w:r>
    </w:p>
    <w:p w:rsidR="00155F5F" w:rsidRPr="00937B3C" w:rsidRDefault="00155F5F" w:rsidP="00155F5F">
      <w:pPr>
        <w:pStyle w:val="2"/>
        <w:spacing w:line="276" w:lineRule="auto"/>
        <w:ind w:left="0" w:firstLine="540"/>
        <w:jc w:val="both"/>
        <w:rPr>
          <w:rFonts w:eastAsia="SchoolBookC"/>
        </w:rPr>
      </w:pPr>
      <w:r w:rsidRPr="00937B3C">
        <w:rPr>
          <w:rFonts w:eastAsia="SchoolBookC-Italic"/>
          <w:i/>
          <w:iCs/>
        </w:rPr>
        <w:t xml:space="preserve">Е.В. Бунеева, М.А. Яковлева. </w:t>
      </w:r>
      <w:r w:rsidRPr="00937B3C">
        <w:rPr>
          <w:rFonts w:eastAsia="SchoolBookC"/>
        </w:rPr>
        <w:t>«Русский язык», 4 класс. Методические рекомендации для учителя</w:t>
      </w:r>
      <w:r w:rsidRPr="00937B3C">
        <w:rPr>
          <w:rFonts w:eastAsia="SchoolBookC"/>
          <w:bCs/>
        </w:rPr>
        <w:t xml:space="preserve">. </w:t>
      </w:r>
    </w:p>
    <w:p w:rsidR="00155F5F" w:rsidRPr="00937B3C" w:rsidRDefault="00155F5F" w:rsidP="00155F5F">
      <w:pPr>
        <w:pStyle w:val="22"/>
        <w:spacing w:line="276" w:lineRule="auto"/>
        <w:ind w:left="0" w:firstLine="540"/>
        <w:jc w:val="both"/>
        <w:rPr>
          <w:rFonts w:eastAsia="SchoolBookC"/>
        </w:rPr>
      </w:pPr>
      <w:r w:rsidRPr="00937B3C">
        <w:rPr>
          <w:rFonts w:eastAsia="SchoolBookC"/>
        </w:rPr>
        <w:t>К техническим средствам обучения, которые могут эффективно использоваться на уроках русского языка, относятся:</w:t>
      </w:r>
    </w:p>
    <w:p w:rsidR="00155F5F" w:rsidRPr="00937B3C" w:rsidRDefault="00155F5F" w:rsidP="00155F5F">
      <w:pPr>
        <w:pStyle w:val="2"/>
        <w:spacing w:line="276" w:lineRule="auto"/>
        <w:ind w:left="0" w:firstLine="540"/>
        <w:jc w:val="both"/>
        <w:rPr>
          <w:rFonts w:eastAsia="SchoolBookC"/>
        </w:rPr>
      </w:pPr>
      <w:r w:rsidRPr="00937B3C">
        <w:rPr>
          <w:rFonts w:eastAsia="SchoolBookC"/>
        </w:rPr>
        <w:t>DVD-плеер, (видеомагнитофон), телевизор;</w:t>
      </w:r>
    </w:p>
    <w:p w:rsidR="00155F5F" w:rsidRPr="00937B3C" w:rsidRDefault="00155F5F" w:rsidP="00155F5F">
      <w:pPr>
        <w:pStyle w:val="2"/>
        <w:spacing w:line="276" w:lineRule="auto"/>
        <w:ind w:left="0" w:firstLine="540"/>
        <w:jc w:val="both"/>
        <w:rPr>
          <w:rFonts w:eastAsia="SchoolBookC"/>
        </w:rPr>
      </w:pPr>
      <w:r w:rsidRPr="00937B3C">
        <w:rPr>
          <w:rFonts w:eastAsia="SchoolBookC"/>
        </w:rPr>
        <w:t>компьютеры.</w:t>
      </w:r>
    </w:p>
    <w:p w:rsidR="00155F5F" w:rsidRPr="00937B3C" w:rsidRDefault="00155F5F" w:rsidP="00155F5F">
      <w:pPr>
        <w:pStyle w:val="22"/>
        <w:spacing w:line="276" w:lineRule="auto"/>
        <w:ind w:left="0" w:firstLine="540"/>
        <w:jc w:val="both"/>
        <w:rPr>
          <w:rFonts w:eastAsia="SchoolBookC"/>
        </w:rPr>
      </w:pPr>
      <w:r w:rsidRPr="00937B3C">
        <w:rPr>
          <w:rFonts w:eastAsia="SchoolBookC"/>
        </w:rPr>
        <w:t>Примеры работ при использовании компьютера:</w:t>
      </w:r>
    </w:p>
    <w:p w:rsidR="00155F5F" w:rsidRPr="00937B3C" w:rsidRDefault="00155F5F" w:rsidP="00155F5F">
      <w:pPr>
        <w:pStyle w:val="af4"/>
        <w:spacing w:line="276" w:lineRule="auto"/>
        <w:ind w:left="0" w:firstLine="540"/>
        <w:jc w:val="both"/>
        <w:rPr>
          <w:rFonts w:eastAsia="SchoolBookC"/>
        </w:rPr>
      </w:pPr>
      <w:r w:rsidRPr="00937B3C">
        <w:rPr>
          <w:rFonts w:eastAsia="SchoolBookC"/>
        </w:rPr>
        <w:t>– орфографический и пунктуационный тренинг;</w:t>
      </w:r>
    </w:p>
    <w:p w:rsidR="00155F5F" w:rsidRPr="00937B3C" w:rsidRDefault="00155F5F" w:rsidP="00155F5F">
      <w:pPr>
        <w:pStyle w:val="af4"/>
        <w:spacing w:line="276" w:lineRule="auto"/>
        <w:ind w:left="0" w:firstLine="540"/>
        <w:jc w:val="both"/>
        <w:rPr>
          <w:rFonts w:eastAsia="SchoolBookC"/>
        </w:rPr>
      </w:pPr>
      <w:r w:rsidRPr="00937B3C">
        <w:rPr>
          <w:rFonts w:eastAsia="SchoolBookC"/>
        </w:rPr>
        <w:t>– редактирование (взаиморедактирование);</w:t>
      </w:r>
    </w:p>
    <w:p w:rsidR="00155F5F" w:rsidRPr="00937B3C" w:rsidRDefault="00155F5F" w:rsidP="00155F5F">
      <w:pPr>
        <w:pStyle w:val="af4"/>
        <w:spacing w:line="276" w:lineRule="auto"/>
        <w:ind w:left="0" w:firstLine="540"/>
        <w:jc w:val="both"/>
        <w:rPr>
          <w:rFonts w:eastAsia="SchoolBookC"/>
        </w:rPr>
      </w:pPr>
      <w:r w:rsidRPr="00937B3C">
        <w:rPr>
          <w:rFonts w:eastAsia="SchoolBookC"/>
        </w:rPr>
        <w:t>– создание текста, его коллективное обсуждение;</w:t>
      </w:r>
    </w:p>
    <w:p w:rsidR="00155F5F" w:rsidRPr="00937B3C" w:rsidRDefault="00155F5F" w:rsidP="00155F5F">
      <w:pPr>
        <w:pStyle w:val="af4"/>
        <w:spacing w:line="276" w:lineRule="auto"/>
        <w:ind w:left="0" w:firstLine="540"/>
        <w:jc w:val="both"/>
        <w:rPr>
          <w:rFonts w:eastAsia="SchoolBookC"/>
        </w:rPr>
      </w:pPr>
      <w:r w:rsidRPr="00937B3C">
        <w:rPr>
          <w:rFonts w:eastAsia="SchoolBookC"/>
        </w:rPr>
        <w:t>– создание мультимедийных презентаций (текстов с рисунками, фотографиями и т.д.), в том числе для представления результатов проектной деятельности.</w:t>
      </w:r>
    </w:p>
    <w:p w:rsidR="00155F5F" w:rsidRPr="00937B3C" w:rsidRDefault="00155F5F" w:rsidP="00155F5F">
      <w:pPr>
        <w:pStyle w:val="24"/>
        <w:spacing w:line="276" w:lineRule="auto"/>
        <w:ind w:left="0" w:firstLine="540"/>
        <w:jc w:val="both"/>
        <w:rPr>
          <w:rFonts w:eastAsia="SchoolBookC"/>
        </w:rPr>
      </w:pPr>
      <w:r w:rsidRPr="00937B3C">
        <w:rPr>
          <w:rFonts w:eastAsia="SchoolBookC"/>
        </w:rPr>
        <w:t>При использовании компьютера учащиеся применяют полученные на уроках информатики инструментальные знания (например, умения р</w:t>
      </w:r>
      <w:r w:rsidR="00AA1E67">
        <w:rPr>
          <w:rFonts w:eastAsia="SchoolBookC"/>
        </w:rPr>
        <w:t>аботать с текстовыми, графически</w:t>
      </w:r>
      <w:r w:rsidRPr="00937B3C">
        <w:rPr>
          <w:rFonts w:eastAsia="SchoolBookC"/>
        </w:rPr>
        <w:t>ми редакторами и т.д.), тем самым у них формируется готовность и привычка к практическому применению новых информационных технологий.</w:t>
      </w:r>
    </w:p>
    <w:p w:rsidR="00155F5F" w:rsidRPr="00937B3C" w:rsidRDefault="00155F5F" w:rsidP="00155F5F">
      <w:pPr>
        <w:pStyle w:val="24"/>
        <w:spacing w:line="276" w:lineRule="auto"/>
        <w:ind w:left="0" w:firstLine="540"/>
        <w:jc w:val="both"/>
        <w:rPr>
          <w:rFonts w:eastAsia="SchoolBookC"/>
        </w:rPr>
      </w:pPr>
      <w:r w:rsidRPr="00937B3C">
        <w:rPr>
          <w:rFonts w:eastAsia="SchoolBookC"/>
        </w:rPr>
        <w:t>Технические средства на уроках русского языка широко привлекаются также при создании классных газет и журналов.</w:t>
      </w:r>
    </w:p>
    <w:p w:rsidR="00155F5F" w:rsidRPr="00937B3C" w:rsidRDefault="00155F5F" w:rsidP="00155F5F">
      <w:pPr>
        <w:autoSpaceDE w:val="0"/>
        <w:autoSpaceDN w:val="0"/>
        <w:adjustRightInd w:val="0"/>
        <w:spacing w:line="23" w:lineRule="atLeast"/>
        <w:ind w:right="-65" w:firstLine="540"/>
        <w:jc w:val="center"/>
        <w:rPr>
          <w:b/>
          <w:bCs/>
        </w:rPr>
      </w:pPr>
      <w:r w:rsidRPr="00937B3C">
        <w:rPr>
          <w:b/>
          <w:bCs/>
        </w:rPr>
        <w:t>ПОЯСНИТЕЛЬНАЯ ЗАПИСКА</w:t>
      </w:r>
    </w:p>
    <w:p w:rsidR="00155F5F" w:rsidRPr="00937B3C" w:rsidRDefault="00155F5F" w:rsidP="00155F5F">
      <w:pPr>
        <w:autoSpaceDE w:val="0"/>
        <w:autoSpaceDN w:val="0"/>
        <w:adjustRightInd w:val="0"/>
        <w:spacing w:line="23" w:lineRule="atLeast"/>
        <w:ind w:right="-65" w:firstLine="540"/>
        <w:jc w:val="center"/>
        <w:rPr>
          <w:b/>
          <w:bCs/>
        </w:rPr>
      </w:pPr>
      <w:r w:rsidRPr="00937B3C">
        <w:rPr>
          <w:b/>
          <w:bCs/>
        </w:rPr>
        <w:t>К  ПРОГРАММЕ ПО РУССКОМУ ЯЗЫКУДЛЯ 1 КЛАССА</w:t>
      </w:r>
    </w:p>
    <w:p w:rsidR="00155F5F" w:rsidRPr="00937B3C" w:rsidRDefault="00155F5F" w:rsidP="00155F5F">
      <w:pPr>
        <w:autoSpaceDE w:val="0"/>
        <w:autoSpaceDN w:val="0"/>
        <w:adjustRightInd w:val="0"/>
        <w:spacing w:line="23" w:lineRule="atLeast"/>
        <w:ind w:right="-65" w:firstLine="540"/>
        <w:rPr>
          <w:b/>
          <w:bCs/>
        </w:rPr>
      </w:pPr>
      <w:r w:rsidRPr="00937B3C">
        <w:rPr>
          <w:b/>
          <w:bCs/>
        </w:rPr>
        <w:t>Введение.</w:t>
      </w:r>
    </w:p>
    <w:p w:rsidR="00155F5F" w:rsidRPr="00937B3C" w:rsidRDefault="00155F5F" w:rsidP="00155F5F">
      <w:pPr>
        <w:autoSpaceDE w:val="0"/>
        <w:autoSpaceDN w:val="0"/>
        <w:adjustRightInd w:val="0"/>
        <w:spacing w:line="23" w:lineRule="atLeast"/>
        <w:ind w:right="-65" w:firstLine="540"/>
        <w:jc w:val="both"/>
        <w:rPr>
          <w:bCs/>
        </w:rPr>
      </w:pPr>
      <w:r w:rsidRPr="00937B3C">
        <w:rPr>
          <w:bCs/>
        </w:rPr>
        <w:t xml:space="preserve">         Программа по русскому языку для 1 класса разработана в соответствии:</w:t>
      </w:r>
    </w:p>
    <w:p w:rsidR="00155F5F" w:rsidRPr="00937B3C" w:rsidRDefault="00155F5F" w:rsidP="00155F5F">
      <w:pPr>
        <w:autoSpaceDE w:val="0"/>
        <w:autoSpaceDN w:val="0"/>
        <w:adjustRightInd w:val="0"/>
        <w:spacing w:line="23" w:lineRule="atLeast"/>
        <w:ind w:right="-65" w:firstLine="540"/>
        <w:jc w:val="both"/>
        <w:rPr>
          <w:bCs/>
        </w:rPr>
      </w:pPr>
      <w:r>
        <w:rPr>
          <w:bCs/>
        </w:rPr>
        <w:t>-с требованиями Ф</w:t>
      </w:r>
      <w:r w:rsidRPr="00937B3C">
        <w:rPr>
          <w:bCs/>
        </w:rPr>
        <w:t>едерального государственного образовательного стандарта начального общего образования</w:t>
      </w:r>
      <w:r>
        <w:rPr>
          <w:bCs/>
        </w:rPr>
        <w:t xml:space="preserve"> второго поколения</w:t>
      </w:r>
      <w:r w:rsidRPr="00937B3C">
        <w:rPr>
          <w:bCs/>
        </w:rPr>
        <w:t>, 2010 год;</w:t>
      </w:r>
    </w:p>
    <w:p w:rsidR="00155F5F" w:rsidRPr="00937B3C" w:rsidRDefault="00155F5F" w:rsidP="00155F5F">
      <w:pPr>
        <w:autoSpaceDE w:val="0"/>
        <w:autoSpaceDN w:val="0"/>
        <w:adjustRightInd w:val="0"/>
        <w:spacing w:line="23" w:lineRule="atLeast"/>
        <w:ind w:right="-65" w:firstLine="540"/>
        <w:jc w:val="both"/>
        <w:rPr>
          <w:bCs/>
        </w:rPr>
      </w:pPr>
      <w:r w:rsidRPr="00937B3C">
        <w:rPr>
          <w:bCs/>
        </w:rPr>
        <w:t>-с рекомендациями Примерной программы (составитель Е.С.Савинов),  рекомендованной Министерством образования и науки Российской Федерации;</w:t>
      </w:r>
    </w:p>
    <w:p w:rsidR="00155F5F" w:rsidRPr="00937B3C" w:rsidRDefault="00155F5F" w:rsidP="00155F5F">
      <w:pPr>
        <w:autoSpaceDE w:val="0"/>
        <w:autoSpaceDN w:val="0"/>
        <w:adjustRightInd w:val="0"/>
        <w:spacing w:line="23" w:lineRule="atLeast"/>
        <w:ind w:right="-65" w:firstLine="540"/>
        <w:jc w:val="both"/>
        <w:rPr>
          <w:bCs/>
        </w:rPr>
      </w:pPr>
      <w:r w:rsidRPr="00937B3C">
        <w:rPr>
          <w:bCs/>
        </w:rPr>
        <w:t>-с возможностями УМК образовательная система «Школа 2100»;</w:t>
      </w:r>
    </w:p>
    <w:p w:rsidR="00155F5F" w:rsidRPr="00937B3C" w:rsidRDefault="00155F5F" w:rsidP="00155F5F">
      <w:pPr>
        <w:autoSpaceDE w:val="0"/>
        <w:autoSpaceDN w:val="0"/>
        <w:adjustRightInd w:val="0"/>
        <w:spacing w:line="23" w:lineRule="atLeast"/>
        <w:ind w:right="-65" w:firstLine="540"/>
        <w:jc w:val="both"/>
        <w:rPr>
          <w:bCs/>
        </w:rPr>
      </w:pPr>
      <w:r w:rsidRPr="00937B3C">
        <w:rPr>
          <w:bCs/>
        </w:rPr>
        <w:t>-с  особенностями образовательных потребностей и запросов  МОУ «Гимназия №3».</w:t>
      </w:r>
    </w:p>
    <w:p w:rsidR="00155F5F" w:rsidRPr="00937B3C" w:rsidRDefault="00155F5F" w:rsidP="00155F5F">
      <w:pPr>
        <w:pStyle w:val="a8"/>
        <w:spacing w:line="23" w:lineRule="atLeast"/>
        <w:ind w:right="-65" w:firstLine="540"/>
        <w:jc w:val="both"/>
        <w:rPr>
          <w:b/>
        </w:rPr>
      </w:pPr>
      <w:r w:rsidRPr="00937B3C">
        <w:rPr>
          <w:b/>
        </w:rPr>
        <w:t>Цели, задачи и содержание курса русского языка в 1-м классе.</w:t>
      </w:r>
    </w:p>
    <w:p w:rsidR="00155F5F" w:rsidRPr="00937B3C" w:rsidRDefault="00155F5F" w:rsidP="00155F5F">
      <w:pPr>
        <w:pStyle w:val="a8"/>
        <w:spacing w:line="23" w:lineRule="atLeast"/>
        <w:ind w:right="-65" w:firstLine="540"/>
        <w:jc w:val="both"/>
        <w:rPr>
          <w:color w:val="170E02"/>
        </w:rPr>
      </w:pPr>
      <w:r w:rsidRPr="00937B3C">
        <w:rPr>
          <w:b/>
          <w:bCs/>
          <w:color w:val="170E02"/>
        </w:rPr>
        <w:lastRenderedPageBreak/>
        <w:t>Цель определяется как развитие личности ребенка средствами предмета «Русский язык».</w:t>
      </w:r>
      <w:r w:rsidRPr="00937B3C">
        <w:rPr>
          <w:color w:val="170E02"/>
        </w:rPr>
        <w:t>В соответствии с этой целью ставятся задачи:</w:t>
      </w:r>
    </w:p>
    <w:p w:rsidR="00155F5F" w:rsidRPr="00937B3C" w:rsidRDefault="00155F5F" w:rsidP="009E6069">
      <w:pPr>
        <w:numPr>
          <w:ilvl w:val="1"/>
          <w:numId w:val="28"/>
        </w:numPr>
        <w:spacing w:before="100" w:beforeAutospacing="1" w:after="100" w:afterAutospacing="1" w:line="23" w:lineRule="atLeast"/>
        <w:ind w:left="0" w:right="-65" w:firstLine="540"/>
        <w:jc w:val="both"/>
        <w:rPr>
          <w:color w:val="170E02"/>
        </w:rPr>
      </w:pPr>
      <w:r w:rsidRPr="00937B3C">
        <w:rPr>
          <w:bCs/>
          <w:color w:val="170E02"/>
        </w:rPr>
        <w:t>Развитие у детей патриотического чувства по отношению к родному языку:</w:t>
      </w:r>
      <w:r w:rsidRPr="00937B3C">
        <w:rPr>
          <w:color w:val="170E02"/>
        </w:rPr>
        <w:t xml:space="preserve"> любви и интереса к нему, осознания его красоты и эстетической ценности, гордости и уважения к языку как части русской национальной культуры. </w:t>
      </w:r>
    </w:p>
    <w:p w:rsidR="00155F5F" w:rsidRPr="00937B3C" w:rsidRDefault="00155F5F" w:rsidP="009E6069">
      <w:pPr>
        <w:numPr>
          <w:ilvl w:val="1"/>
          <w:numId w:val="28"/>
        </w:numPr>
        <w:spacing w:before="100" w:beforeAutospacing="1" w:after="100" w:afterAutospacing="1" w:line="23" w:lineRule="atLeast"/>
        <w:ind w:left="0" w:right="-65" w:firstLine="540"/>
        <w:jc w:val="both"/>
        <w:rPr>
          <w:color w:val="170E02"/>
        </w:rPr>
      </w:pPr>
      <w:r w:rsidRPr="00937B3C">
        <w:rPr>
          <w:bCs/>
          <w:color w:val="170E02"/>
        </w:rPr>
        <w:t>Осознание себя носителем языка,</w:t>
      </w:r>
      <w:r w:rsidRPr="00937B3C">
        <w:rPr>
          <w:color w:val="170E02"/>
        </w:rPr>
        <w:t xml:space="preserve"> языковой личностью, которая находится в постоянном диалоге (через язык и созданные на нем тексты) с миром и с самим собой. </w:t>
      </w:r>
    </w:p>
    <w:p w:rsidR="00155F5F" w:rsidRPr="00937B3C" w:rsidRDefault="00155F5F" w:rsidP="009E6069">
      <w:pPr>
        <w:numPr>
          <w:ilvl w:val="1"/>
          <w:numId w:val="28"/>
        </w:numPr>
        <w:spacing w:before="100" w:beforeAutospacing="1" w:after="100" w:afterAutospacing="1" w:line="23" w:lineRule="atLeast"/>
        <w:ind w:left="0" w:right="-65" w:firstLine="540"/>
        <w:jc w:val="both"/>
        <w:rPr>
          <w:color w:val="170E02"/>
        </w:rPr>
      </w:pPr>
      <w:r w:rsidRPr="00937B3C">
        <w:rPr>
          <w:bCs/>
          <w:color w:val="170E02"/>
        </w:rPr>
        <w:t>Формирование у детей чувства языка.</w:t>
      </w:r>
    </w:p>
    <w:p w:rsidR="00155F5F" w:rsidRPr="00A23DB9" w:rsidRDefault="00155F5F" w:rsidP="009E6069">
      <w:pPr>
        <w:numPr>
          <w:ilvl w:val="1"/>
          <w:numId w:val="28"/>
        </w:numPr>
        <w:spacing w:before="100" w:beforeAutospacing="1" w:after="100" w:afterAutospacing="1" w:line="23" w:lineRule="atLeast"/>
        <w:ind w:left="0" w:right="-65" w:firstLine="540"/>
        <w:jc w:val="both"/>
        <w:rPr>
          <w:color w:val="170E02"/>
        </w:rPr>
      </w:pPr>
      <w:r w:rsidRPr="00937B3C">
        <w:rPr>
          <w:bCs/>
          <w:color w:val="170E02"/>
        </w:rPr>
        <w:t>Воспитан</w:t>
      </w:r>
      <w:r w:rsidRPr="00A23DB9">
        <w:rPr>
          <w:bCs/>
          <w:color w:val="170E02"/>
        </w:rPr>
        <w:t>ие потребности пользоваться всем языковым богатством</w:t>
      </w:r>
      <w:r w:rsidRPr="00A23DB9">
        <w:rPr>
          <w:color w:val="170E02"/>
        </w:rPr>
        <w:t xml:space="preserve"> (а значит, и познавать его), совершенствовать свою устную и письменную речь, делать ее правильной, точной, богатой. </w:t>
      </w:r>
    </w:p>
    <w:p w:rsidR="00155F5F" w:rsidRPr="00A23DB9" w:rsidRDefault="00155F5F" w:rsidP="009E6069">
      <w:pPr>
        <w:numPr>
          <w:ilvl w:val="1"/>
          <w:numId w:val="28"/>
        </w:numPr>
        <w:spacing w:before="100" w:beforeAutospacing="1" w:after="100" w:afterAutospacing="1" w:line="23" w:lineRule="atLeast"/>
        <w:ind w:left="0" w:right="-65" w:firstLine="540"/>
        <w:jc w:val="both"/>
        <w:rPr>
          <w:color w:val="170E02"/>
        </w:rPr>
      </w:pPr>
      <w:r w:rsidRPr="00A23DB9">
        <w:rPr>
          <w:bCs/>
          <w:color w:val="170E02"/>
        </w:rPr>
        <w:t>Сообщение необходимых знаний</w:t>
      </w:r>
      <w:r w:rsidRPr="00A23DB9">
        <w:rPr>
          <w:color w:val="170E02"/>
        </w:rPr>
        <w:t xml:space="preserve"> и формирование учебно-языковых, речевых и правописных умений и навыков, необходимых для того, чтобы правильно, точно и выразительно говорить, читать, писать и слушать на родном языке. </w:t>
      </w:r>
    </w:p>
    <w:p w:rsidR="00155F5F" w:rsidRPr="00A23DB9" w:rsidRDefault="00155F5F" w:rsidP="00155F5F">
      <w:pPr>
        <w:autoSpaceDE w:val="0"/>
        <w:autoSpaceDN w:val="0"/>
        <w:adjustRightInd w:val="0"/>
        <w:spacing w:line="23" w:lineRule="atLeast"/>
        <w:ind w:right="-65" w:firstLine="540"/>
        <w:jc w:val="both"/>
      </w:pPr>
      <w:r w:rsidRPr="00A23DB9">
        <w:rPr>
          <w:b/>
          <w:bCs/>
        </w:rPr>
        <w:t xml:space="preserve">Содержание учебного предмета </w:t>
      </w:r>
      <w:r w:rsidRPr="00A23DB9">
        <w:t>«</w:t>
      </w:r>
      <w:r w:rsidRPr="00A23DB9">
        <w:rPr>
          <w:b/>
          <w:bCs/>
        </w:rPr>
        <w:t>Русский язык</w:t>
      </w:r>
      <w:r w:rsidRPr="00A23DB9">
        <w:t xml:space="preserve">»  </w:t>
      </w:r>
      <w:r w:rsidRPr="00A23DB9">
        <w:rPr>
          <w:b/>
          <w:bCs/>
        </w:rPr>
        <w:t>1-й класс</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Обучение грамоте и развитие речи (115ч - 5 часов в неделю)</w:t>
      </w:r>
    </w:p>
    <w:p w:rsidR="00155F5F" w:rsidRPr="00A23DB9" w:rsidRDefault="00155F5F" w:rsidP="00155F5F">
      <w:pPr>
        <w:autoSpaceDE w:val="0"/>
        <w:autoSpaceDN w:val="0"/>
        <w:adjustRightInd w:val="0"/>
        <w:spacing w:line="23" w:lineRule="atLeast"/>
        <w:ind w:right="-65" w:firstLine="540"/>
        <w:jc w:val="both"/>
        <w:rPr>
          <w:b/>
          <w:bCs/>
        </w:rPr>
      </w:pP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Добуквенный период (18 ч).</w:t>
      </w:r>
    </w:p>
    <w:p w:rsidR="00155F5F" w:rsidRPr="00A23DB9" w:rsidRDefault="00155F5F" w:rsidP="00155F5F">
      <w:pPr>
        <w:autoSpaceDE w:val="0"/>
        <w:autoSpaceDN w:val="0"/>
        <w:adjustRightInd w:val="0"/>
        <w:spacing w:line="23" w:lineRule="atLeast"/>
        <w:ind w:right="-65" w:firstLine="540"/>
        <w:jc w:val="both"/>
        <w:rPr>
          <w:i/>
          <w:iCs/>
        </w:rPr>
      </w:pPr>
      <w:r w:rsidRPr="00A23DB9">
        <w:t xml:space="preserve">Задачи добуквенного периода – развитие фонематического слуха детей, умения вычленять звуки из слова, производить слого-звуковой и звуковой анализ слов; сравнивать звуки в похоже звучащих словах. На этом этапе обучения большую роль играет развитие устной речи, навыков слушания и говорения. На уроках вводятся также понятия </w:t>
      </w:r>
      <w:r w:rsidRPr="00A23DB9">
        <w:rPr>
          <w:i/>
          <w:iCs/>
        </w:rPr>
        <w:t>слово,</w:t>
      </w:r>
    </w:p>
    <w:p w:rsidR="00155F5F" w:rsidRPr="00A23DB9" w:rsidRDefault="00155F5F" w:rsidP="00155F5F">
      <w:pPr>
        <w:autoSpaceDE w:val="0"/>
        <w:autoSpaceDN w:val="0"/>
        <w:adjustRightInd w:val="0"/>
        <w:spacing w:line="23" w:lineRule="atLeast"/>
        <w:ind w:right="-65" w:firstLine="540"/>
        <w:jc w:val="both"/>
      </w:pPr>
      <w:r w:rsidRPr="00A23DB9">
        <w:rPr>
          <w:i/>
          <w:iCs/>
        </w:rPr>
        <w:t xml:space="preserve">предложение, гласные звуки, ударение. </w:t>
      </w:r>
      <w:r w:rsidRPr="00A23DB9">
        <w:t>Дети учатся подбирать слова, называющие предмет на рисунке, называть один и тот же предмет разными словами (</w:t>
      </w:r>
      <w:r w:rsidRPr="00A23DB9">
        <w:rPr>
          <w:i/>
          <w:iCs/>
        </w:rPr>
        <w:t xml:space="preserve">котик, котёнок, игрушка; дед, дедушка, старик, старичок </w:t>
      </w:r>
      <w:r w:rsidRPr="00A23DB9">
        <w:t>и т.д.), рисовать схему слова (показывать гласные звуки, количество слогов, ударение), составлять предложения по картинкам, изображать предложение в виде схемы.</w:t>
      </w:r>
    </w:p>
    <w:p w:rsidR="00155F5F" w:rsidRPr="00A23DB9" w:rsidRDefault="00155F5F" w:rsidP="00155F5F">
      <w:pPr>
        <w:autoSpaceDE w:val="0"/>
        <w:autoSpaceDN w:val="0"/>
        <w:adjustRightInd w:val="0"/>
        <w:spacing w:line="23" w:lineRule="atLeast"/>
        <w:ind w:right="-65" w:firstLine="540"/>
        <w:jc w:val="both"/>
      </w:pPr>
      <w:r w:rsidRPr="00A23DB9">
        <w:t>В добуквенный период ведётся подготовка к обучению письму (раскрашивание, рисование, штриховка в разных направлениях, обведение по контуру, написание элементов букв).</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Букварный период (97 ч).</w:t>
      </w:r>
    </w:p>
    <w:p w:rsidR="00155F5F" w:rsidRPr="00A23DB9" w:rsidRDefault="00155F5F" w:rsidP="00155F5F">
      <w:pPr>
        <w:autoSpaceDE w:val="0"/>
        <w:autoSpaceDN w:val="0"/>
        <w:adjustRightInd w:val="0"/>
        <w:spacing w:line="23" w:lineRule="atLeast"/>
        <w:ind w:right="-65"/>
        <w:jc w:val="both"/>
        <w:rPr>
          <w:i/>
          <w:iCs/>
        </w:rPr>
      </w:pPr>
      <w:r w:rsidRPr="00A23DB9">
        <w:t xml:space="preserve">       В букварный период ведётся работа по обучению чтению и письму, по развитию речи, по развитию интереса к чтению.</w:t>
      </w:r>
      <w:r w:rsidR="00AA1E67">
        <w:t xml:space="preserve"> </w:t>
      </w:r>
      <w:r w:rsidRPr="00A23DB9">
        <w:t xml:space="preserve">Последовательность введения букв определяется, с одной стороны, ориентацией при чтении на буквы согласных звуков, с другой стороны, учётом сходства внешнего облика букв, наличия в них общих элементов (буквы согласных звуков </w:t>
      </w:r>
      <w:r w:rsidRPr="00A23DB9">
        <w:rPr>
          <w:i/>
          <w:iCs/>
        </w:rPr>
        <w:t>г, п, т, р</w:t>
      </w:r>
      <w:r w:rsidRPr="00A23DB9">
        <w:t xml:space="preserve">, затем буквы гласных звуков </w:t>
      </w:r>
      <w:r w:rsidRPr="00A23DB9">
        <w:rPr>
          <w:i/>
          <w:iCs/>
        </w:rPr>
        <w:t>и, о, а, ы</w:t>
      </w:r>
      <w:r w:rsidRPr="00A23DB9">
        <w:t xml:space="preserve">; буквы согласных звуков </w:t>
      </w:r>
      <w:r w:rsidRPr="00A23DB9">
        <w:rPr>
          <w:i/>
          <w:iCs/>
        </w:rPr>
        <w:t>н, к</w:t>
      </w:r>
      <w:r w:rsidRPr="00A23DB9">
        <w:t xml:space="preserve">; буква гласного звука </w:t>
      </w:r>
      <w:r w:rsidRPr="00A23DB9">
        <w:rPr>
          <w:i/>
          <w:iCs/>
        </w:rPr>
        <w:t>у</w:t>
      </w:r>
      <w:r w:rsidRPr="00A23DB9">
        <w:t xml:space="preserve">; буквы согласных звуков </w:t>
      </w:r>
      <w:r w:rsidRPr="00A23DB9">
        <w:rPr>
          <w:i/>
          <w:iCs/>
        </w:rPr>
        <w:t xml:space="preserve">с, л, м, т, д, в; </w:t>
      </w:r>
      <w:r w:rsidRPr="00A23DB9">
        <w:t xml:space="preserve">буквы </w:t>
      </w:r>
      <w:r w:rsidRPr="00A23DB9">
        <w:rPr>
          <w:i/>
          <w:iCs/>
        </w:rPr>
        <w:t>е, ё, б, з,я, х, ж, и, ч, щ, ф, э, ю, ь, ъ</w:t>
      </w:r>
      <w:r w:rsidRPr="00A23DB9">
        <w:t>)</w:t>
      </w:r>
      <w:r w:rsidRPr="00A23DB9">
        <w:rPr>
          <w:i/>
          <w:iCs/>
        </w:rPr>
        <w:t>.</w:t>
      </w:r>
    </w:p>
    <w:p w:rsidR="00155F5F" w:rsidRPr="00A23DB9" w:rsidRDefault="00155F5F" w:rsidP="00155F5F">
      <w:pPr>
        <w:autoSpaceDE w:val="0"/>
        <w:autoSpaceDN w:val="0"/>
        <w:adjustRightInd w:val="0"/>
        <w:spacing w:line="23" w:lineRule="atLeast"/>
        <w:ind w:right="-65"/>
        <w:jc w:val="both"/>
      </w:pPr>
      <w:r w:rsidRPr="00A23DB9">
        <w:t xml:space="preserve">       В процессе работы большая роль отводится слого-звуковому и звуко-буквенному анализу слов, который даёт возможность наблюдать способы обозначения мягкости согласных звуков на письме, замечать в ряде слов несоответствие между произношением и написанием, то есть заниматься орфографической пропедевтикой, развивать орфографическую зоркость.</w:t>
      </w:r>
    </w:p>
    <w:p w:rsidR="00155F5F" w:rsidRPr="00A23DB9" w:rsidRDefault="00155F5F" w:rsidP="00155F5F">
      <w:pPr>
        <w:autoSpaceDE w:val="0"/>
        <w:autoSpaceDN w:val="0"/>
        <w:adjustRightInd w:val="0"/>
        <w:spacing w:line="23" w:lineRule="atLeast"/>
        <w:ind w:right="-65"/>
        <w:jc w:val="both"/>
      </w:pPr>
      <w:r w:rsidRPr="00A23DB9">
        <w:t xml:space="preserve">       В ходе </w:t>
      </w:r>
      <w:r w:rsidRPr="00A23DB9">
        <w:rPr>
          <w:i/>
          <w:iCs/>
        </w:rPr>
        <w:t xml:space="preserve">обучения письму </w:t>
      </w:r>
      <w:r w:rsidRPr="00A23DB9">
        <w:t>проводится анализ печатного и письменного образа буквы, анализ графических знаков, из которых состоит буква; сопоставление с другими буквами, содержащими сходные элементы, упражнения в написании элементов букв, букв и соединений, слов и предложений, списывание слов, предложений, текстов с печатного образца.</w:t>
      </w:r>
    </w:p>
    <w:p w:rsidR="00155F5F" w:rsidRPr="00A23DB9" w:rsidRDefault="00155F5F" w:rsidP="00155F5F">
      <w:pPr>
        <w:autoSpaceDE w:val="0"/>
        <w:autoSpaceDN w:val="0"/>
        <w:adjustRightInd w:val="0"/>
        <w:spacing w:line="23" w:lineRule="atLeast"/>
        <w:ind w:right="-65"/>
        <w:jc w:val="both"/>
      </w:pP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Языковая пропедевтика в период обучения  грамоте.</w:t>
      </w:r>
    </w:p>
    <w:p w:rsidR="00155F5F" w:rsidRPr="00A23DB9" w:rsidRDefault="00155F5F" w:rsidP="00155F5F">
      <w:pPr>
        <w:autoSpaceDE w:val="0"/>
        <w:autoSpaceDN w:val="0"/>
        <w:adjustRightInd w:val="0"/>
        <w:spacing w:line="23" w:lineRule="atLeast"/>
        <w:ind w:right="-65" w:firstLine="540"/>
        <w:jc w:val="both"/>
      </w:pPr>
      <w:r w:rsidRPr="00A23DB9">
        <w:t>В период обучения грамоте происходит попутное ознакомление учащихся с различными явлениями языка из области фонетики, лексики, морфемики, морфологии, синтаксиса и пунктуации, орфографии.</w:t>
      </w:r>
    </w:p>
    <w:p w:rsidR="00155F5F" w:rsidRPr="00A23DB9" w:rsidRDefault="00155F5F" w:rsidP="00155F5F">
      <w:pPr>
        <w:autoSpaceDE w:val="0"/>
        <w:autoSpaceDN w:val="0"/>
        <w:adjustRightInd w:val="0"/>
        <w:spacing w:line="23" w:lineRule="atLeast"/>
        <w:ind w:right="-65" w:firstLine="540"/>
        <w:jc w:val="both"/>
      </w:pPr>
      <w:r w:rsidRPr="00A23DB9">
        <w:lastRenderedPageBreak/>
        <w:t xml:space="preserve">Из области </w:t>
      </w:r>
      <w:r w:rsidRPr="00A23DB9">
        <w:rPr>
          <w:i/>
          <w:iCs/>
        </w:rPr>
        <w:t xml:space="preserve">фонетики </w:t>
      </w:r>
      <w:r w:rsidRPr="00A23DB9">
        <w:t xml:space="preserve">– это звук в сопоставлении с буквой; звуки гласные и согласные; гласные звуки: ударные и безударные; слог; слогообразующая роль гласных звуков; ударение: ударный и безударный слог; согласные звуки: звонкие и глухие; согласные твёрдые и мягкие; парные и непарные обозначения мягкости согласных на письме (с помощью </w:t>
      </w:r>
      <w:r w:rsidRPr="00A23DB9">
        <w:rPr>
          <w:i/>
          <w:iCs/>
        </w:rPr>
        <w:t>ь</w:t>
      </w:r>
      <w:r w:rsidRPr="00A23DB9">
        <w:t xml:space="preserve">, букв </w:t>
      </w:r>
      <w:r w:rsidRPr="00A23DB9">
        <w:rPr>
          <w:i/>
          <w:iCs/>
        </w:rPr>
        <w:t>е, ё, ю, я, и</w:t>
      </w:r>
      <w:r w:rsidRPr="00A23DB9">
        <w:t>);</w:t>
      </w:r>
      <w:r w:rsidRPr="00A23DB9">
        <w:rPr>
          <w:i/>
          <w:iCs/>
        </w:rPr>
        <w:t xml:space="preserve">ь </w:t>
      </w:r>
      <w:r w:rsidRPr="00A23DB9">
        <w:t xml:space="preserve">и </w:t>
      </w:r>
      <w:r w:rsidRPr="00A23DB9">
        <w:rPr>
          <w:i/>
          <w:iCs/>
        </w:rPr>
        <w:t xml:space="preserve">ъ </w:t>
      </w:r>
      <w:r w:rsidRPr="00A23DB9">
        <w:t>разделительные.</w:t>
      </w:r>
    </w:p>
    <w:p w:rsidR="00155F5F" w:rsidRPr="00A23DB9" w:rsidRDefault="00155F5F" w:rsidP="00155F5F">
      <w:pPr>
        <w:autoSpaceDE w:val="0"/>
        <w:autoSpaceDN w:val="0"/>
        <w:adjustRightInd w:val="0"/>
        <w:spacing w:line="23" w:lineRule="atLeast"/>
        <w:ind w:right="-65" w:firstLine="540"/>
        <w:jc w:val="both"/>
      </w:pPr>
      <w:r w:rsidRPr="00A23DB9">
        <w:t xml:space="preserve">Проводится наблюдение над случаями несоответствия написания и произношения (буквосочетания </w:t>
      </w:r>
      <w:r w:rsidRPr="00A23DB9">
        <w:rPr>
          <w:i/>
          <w:iCs/>
        </w:rPr>
        <w:t>жи – ши, ча – ща, чу – щу</w:t>
      </w:r>
      <w:r w:rsidRPr="00A23DB9">
        <w:t>).</w:t>
      </w:r>
    </w:p>
    <w:p w:rsidR="00155F5F" w:rsidRPr="00A23DB9" w:rsidRDefault="00155F5F" w:rsidP="00155F5F">
      <w:pPr>
        <w:autoSpaceDE w:val="0"/>
        <w:autoSpaceDN w:val="0"/>
        <w:adjustRightInd w:val="0"/>
        <w:spacing w:line="23" w:lineRule="atLeast"/>
        <w:ind w:right="-65" w:firstLine="540"/>
        <w:jc w:val="both"/>
      </w:pPr>
      <w:r w:rsidRPr="00A23DB9">
        <w:t xml:space="preserve">Из области </w:t>
      </w:r>
      <w:r w:rsidRPr="00A23DB9">
        <w:rPr>
          <w:i/>
          <w:iCs/>
        </w:rPr>
        <w:t xml:space="preserve">лексики </w:t>
      </w:r>
      <w:r w:rsidRPr="00A23DB9">
        <w:t>– дети знакомятся с тем, что каждое слово что-то обозначает (имеет лексическое значение), в ходе наблюдения устанавливают, что в языке есть слова, у которых несколько значений; наблюдают над сочетаемостью слов в русском языке; тренируются в правильном словоупотреблении.</w:t>
      </w:r>
    </w:p>
    <w:p w:rsidR="00155F5F" w:rsidRPr="00A23DB9" w:rsidRDefault="00155F5F" w:rsidP="00155F5F">
      <w:pPr>
        <w:autoSpaceDE w:val="0"/>
        <w:autoSpaceDN w:val="0"/>
        <w:adjustRightInd w:val="0"/>
        <w:spacing w:line="23" w:lineRule="atLeast"/>
        <w:ind w:right="-65" w:firstLine="540"/>
        <w:jc w:val="both"/>
      </w:pPr>
      <w:r w:rsidRPr="00A23DB9">
        <w:t xml:space="preserve"> Из области </w:t>
      </w:r>
      <w:r w:rsidRPr="00A23DB9">
        <w:rPr>
          <w:i/>
          <w:iCs/>
        </w:rPr>
        <w:t>морфемики</w:t>
      </w:r>
      <w:r w:rsidR="00286126">
        <w:rPr>
          <w:i/>
          <w:iCs/>
        </w:rPr>
        <w:t xml:space="preserve"> </w:t>
      </w:r>
      <w:r w:rsidRPr="00A23DB9">
        <w:t>– дети получают первоначальное представление о составе слова: о корне, приставке, суффиксе (без введения понятий), об однокоренных словах; осваивают графическое обозначение частей слова (кроме окончания).</w:t>
      </w:r>
    </w:p>
    <w:p w:rsidR="00155F5F" w:rsidRPr="00A23DB9" w:rsidRDefault="00155F5F" w:rsidP="00155F5F">
      <w:pPr>
        <w:autoSpaceDE w:val="0"/>
        <w:autoSpaceDN w:val="0"/>
        <w:adjustRightInd w:val="0"/>
        <w:spacing w:line="23" w:lineRule="atLeast"/>
        <w:ind w:right="-65" w:firstLine="540"/>
        <w:jc w:val="both"/>
      </w:pPr>
      <w:r w:rsidRPr="00A23DB9">
        <w:t xml:space="preserve">  Из области </w:t>
      </w:r>
      <w:r w:rsidRPr="00A23DB9">
        <w:rPr>
          <w:i/>
          <w:iCs/>
        </w:rPr>
        <w:t xml:space="preserve">морфологии </w:t>
      </w:r>
      <w:r w:rsidRPr="00A23DB9">
        <w:t xml:space="preserve">– происходит предварительное знакомство с частями речи без введения понятий: слова&lt;названия, которые отвечают на вопросы </w:t>
      </w:r>
      <w:r w:rsidRPr="00A23DB9">
        <w:rPr>
          <w:i/>
          <w:iCs/>
        </w:rPr>
        <w:t>кто? что?</w:t>
      </w:r>
      <w:r w:rsidRPr="00A23DB9">
        <w:t xml:space="preserve">; слова, которые отвечают на вопросы </w:t>
      </w:r>
      <w:r w:rsidRPr="00A23DB9">
        <w:rPr>
          <w:i/>
          <w:iCs/>
        </w:rPr>
        <w:t>какой?</w:t>
      </w:r>
      <w:r w:rsidRPr="00A23DB9">
        <w:t xml:space="preserve">(какой предмет?) </w:t>
      </w:r>
      <w:r w:rsidRPr="00A23DB9">
        <w:rPr>
          <w:i/>
          <w:iCs/>
        </w:rPr>
        <w:t xml:space="preserve">что делает? как? </w:t>
      </w:r>
      <w:r w:rsidRPr="00A23DB9">
        <w:t xml:space="preserve">(как делает?); наблюдают за ролью в речи местоимений </w:t>
      </w:r>
      <w:r w:rsidRPr="00A23DB9">
        <w:rPr>
          <w:i/>
          <w:iCs/>
        </w:rPr>
        <w:t>он, она, оно, они</w:t>
      </w:r>
      <w:r w:rsidRPr="00A23DB9">
        <w:t>; за словами в единственном и множественном числе (называют один предмет – много предметов); знакомятся с ролью предлогов, учатся различать предлоги и приставки.</w:t>
      </w:r>
    </w:p>
    <w:p w:rsidR="00155F5F" w:rsidRPr="00A23DB9" w:rsidRDefault="00155F5F" w:rsidP="00155F5F">
      <w:pPr>
        <w:autoSpaceDE w:val="0"/>
        <w:autoSpaceDN w:val="0"/>
        <w:adjustRightInd w:val="0"/>
        <w:spacing w:line="23" w:lineRule="atLeast"/>
        <w:ind w:right="-65" w:firstLine="540"/>
        <w:jc w:val="both"/>
      </w:pPr>
      <w:r w:rsidRPr="00A23DB9">
        <w:t xml:space="preserve">  Из области </w:t>
      </w:r>
      <w:r w:rsidRPr="00A23DB9">
        <w:rPr>
          <w:i/>
          <w:iCs/>
        </w:rPr>
        <w:t xml:space="preserve">синтаксиса и пунктуации </w:t>
      </w:r>
      <w:r w:rsidRPr="00A23DB9">
        <w:t>– дети получают сведения о предложении (предложение состоит из слов, слова связаны по смыслу, предложение – законченная мысль); об интонации повествовательной, вопросительной, восклицательной и её коммуникативной значимости; знакомятся с точкой, восклицательным знаком, вопросительным знаком и многоточием в конце предложения. В ходе чтения текстов происходит практическое знакомство с обращением; даётся общее понятие о тексте.</w:t>
      </w:r>
    </w:p>
    <w:p w:rsidR="00155F5F" w:rsidRPr="00A23DB9" w:rsidRDefault="00155F5F" w:rsidP="00155F5F">
      <w:pPr>
        <w:autoSpaceDE w:val="0"/>
        <w:autoSpaceDN w:val="0"/>
        <w:adjustRightInd w:val="0"/>
        <w:spacing w:line="23" w:lineRule="atLeast"/>
        <w:ind w:right="-65" w:firstLine="540"/>
        <w:jc w:val="both"/>
      </w:pPr>
      <w:r w:rsidRPr="00A23DB9">
        <w:t xml:space="preserve"> Из области </w:t>
      </w:r>
      <w:r w:rsidRPr="00A23DB9">
        <w:rPr>
          <w:i/>
          <w:iCs/>
        </w:rPr>
        <w:t xml:space="preserve">орфографии </w:t>
      </w:r>
      <w:r w:rsidRPr="00A23DB9">
        <w:t xml:space="preserve">– в ходе обучения чтению и письму дети осваивают написание заглавной буквы в начале предложения; в именах и фамилиях людей, кличках животных, географических названиях; буквосочетаний </w:t>
      </w:r>
      <w:r w:rsidRPr="00A23DB9">
        <w:rPr>
          <w:i/>
          <w:iCs/>
        </w:rPr>
        <w:t>жи–ши, ча–ща, чу–щу</w:t>
      </w:r>
      <w:r w:rsidR="00AA1E67">
        <w:rPr>
          <w:i/>
          <w:iCs/>
        </w:rPr>
        <w:t xml:space="preserve"> </w:t>
      </w:r>
      <w:r w:rsidRPr="00A23DB9">
        <w:t>начинается формирование орфографической зоркости в ходе наблюдений за несоответствием произношения и написания.</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Работа с текстом</w:t>
      </w:r>
    </w:p>
    <w:p w:rsidR="00155F5F" w:rsidRPr="00A23DB9" w:rsidRDefault="00155F5F" w:rsidP="00155F5F">
      <w:pPr>
        <w:autoSpaceDE w:val="0"/>
        <w:autoSpaceDN w:val="0"/>
        <w:adjustRightInd w:val="0"/>
        <w:spacing w:line="23" w:lineRule="atLeast"/>
        <w:ind w:right="-65" w:firstLine="540"/>
        <w:jc w:val="both"/>
      </w:pPr>
      <w:r w:rsidRPr="00A23DB9">
        <w:t xml:space="preserve">       На материале текстов «Букваря» и прописей начинается формирование у детей типа правильной читательской деятельности (термин Н.Н. Светловской) – системы приёмов понимания текста. В работе с текстом выделяются три этапа:</w:t>
      </w:r>
    </w:p>
    <w:p w:rsidR="00155F5F" w:rsidRPr="00A23DB9" w:rsidRDefault="00155F5F" w:rsidP="00155F5F">
      <w:pPr>
        <w:autoSpaceDE w:val="0"/>
        <w:autoSpaceDN w:val="0"/>
        <w:adjustRightInd w:val="0"/>
        <w:spacing w:line="23" w:lineRule="atLeast"/>
        <w:ind w:right="-65" w:firstLine="540"/>
        <w:jc w:val="both"/>
        <w:rPr>
          <w:b/>
          <w:bCs/>
          <w:i/>
          <w:iCs/>
        </w:rPr>
      </w:pPr>
      <w:r w:rsidRPr="00A23DB9">
        <w:rPr>
          <w:b/>
          <w:bCs/>
          <w:i/>
          <w:iCs/>
        </w:rPr>
        <w:t>I. Работа с текстом до чтения.</w:t>
      </w:r>
    </w:p>
    <w:p w:rsidR="00155F5F" w:rsidRPr="00A23DB9" w:rsidRDefault="00155F5F" w:rsidP="00155F5F">
      <w:pPr>
        <w:autoSpaceDE w:val="0"/>
        <w:autoSpaceDN w:val="0"/>
        <w:adjustRightInd w:val="0"/>
        <w:spacing w:line="23" w:lineRule="atLeast"/>
        <w:ind w:right="-65" w:firstLine="540"/>
        <w:jc w:val="both"/>
      </w:pPr>
      <w:r w:rsidRPr="00A23DB9">
        <w:t>1. Самостоятельное чтение детьми ключевых слов и словосочетаний, которые выделены учителем и записаны на доске (на плакатах, на наборном полотне). Эти слова и словосочетания особенно важны для понимания текста.</w:t>
      </w:r>
    </w:p>
    <w:p w:rsidR="00155F5F" w:rsidRPr="00A23DB9" w:rsidRDefault="00155F5F" w:rsidP="00155F5F">
      <w:pPr>
        <w:autoSpaceDE w:val="0"/>
        <w:autoSpaceDN w:val="0"/>
        <w:adjustRightInd w:val="0"/>
        <w:spacing w:line="23" w:lineRule="atLeast"/>
        <w:ind w:right="-65" w:firstLine="540"/>
        <w:jc w:val="both"/>
      </w:pPr>
      <w:r w:rsidRPr="00A23DB9">
        <w:t>2. Чтение заглавия, рассматривание иллюстрации к тексту. На основании ключевых слов, заглавия и иллюстрации дети высказывают предположения о содержании текста. Ставится задача: прочитать текст и проверить свои предположения.</w:t>
      </w:r>
    </w:p>
    <w:p w:rsidR="00155F5F" w:rsidRPr="00A23DB9" w:rsidRDefault="00155F5F" w:rsidP="00155F5F">
      <w:pPr>
        <w:autoSpaceDE w:val="0"/>
        <w:autoSpaceDN w:val="0"/>
        <w:adjustRightInd w:val="0"/>
        <w:spacing w:line="23" w:lineRule="atLeast"/>
        <w:ind w:right="-65" w:firstLine="540"/>
        <w:jc w:val="both"/>
        <w:rPr>
          <w:b/>
          <w:bCs/>
          <w:i/>
          <w:iCs/>
        </w:rPr>
      </w:pPr>
      <w:r w:rsidRPr="00A23DB9">
        <w:rPr>
          <w:b/>
          <w:bCs/>
          <w:i/>
          <w:iCs/>
        </w:rPr>
        <w:t>II. Работа с текстом во время чтения.</w:t>
      </w:r>
    </w:p>
    <w:p w:rsidR="00155F5F" w:rsidRPr="00A23DB9" w:rsidRDefault="00155F5F" w:rsidP="00155F5F">
      <w:pPr>
        <w:autoSpaceDE w:val="0"/>
        <w:autoSpaceDN w:val="0"/>
        <w:adjustRightInd w:val="0"/>
        <w:spacing w:line="23" w:lineRule="atLeast"/>
        <w:ind w:right="-65" w:firstLine="540"/>
        <w:jc w:val="both"/>
      </w:pPr>
      <w:r w:rsidRPr="00A23DB9">
        <w:t>1. Первичное чтение (самостоятельное чтение детей про себя, или чтение учителя, или комбинированное чтение).</w:t>
      </w:r>
    </w:p>
    <w:p w:rsidR="00155F5F" w:rsidRPr="00A23DB9" w:rsidRDefault="00155F5F" w:rsidP="00155F5F">
      <w:pPr>
        <w:autoSpaceDE w:val="0"/>
        <w:autoSpaceDN w:val="0"/>
        <w:adjustRightInd w:val="0"/>
        <w:spacing w:line="23" w:lineRule="atLeast"/>
        <w:ind w:right="-65" w:firstLine="540"/>
        <w:jc w:val="both"/>
      </w:pPr>
      <w:r w:rsidRPr="00A23DB9">
        <w:t>2. Выявление первичного восприятия (короткая беседа).</w:t>
      </w:r>
    </w:p>
    <w:p w:rsidR="00155F5F" w:rsidRPr="00A23DB9" w:rsidRDefault="00155F5F" w:rsidP="00155F5F">
      <w:pPr>
        <w:autoSpaceDE w:val="0"/>
        <w:autoSpaceDN w:val="0"/>
        <w:adjustRightInd w:val="0"/>
        <w:spacing w:line="23" w:lineRule="atLeast"/>
        <w:ind w:right="-65" w:firstLine="540"/>
        <w:jc w:val="both"/>
      </w:pPr>
      <w:r w:rsidRPr="00A23DB9">
        <w:t>3. Перечитывание текста. Словарная работа по ходу чтения. Учитель ведёт «диалог с автором», включая в него детей; использует приём комментированного чтения.</w:t>
      </w:r>
    </w:p>
    <w:p w:rsidR="00155F5F" w:rsidRPr="00A23DB9" w:rsidRDefault="00155F5F" w:rsidP="00155F5F">
      <w:pPr>
        <w:autoSpaceDE w:val="0"/>
        <w:autoSpaceDN w:val="0"/>
        <w:adjustRightInd w:val="0"/>
        <w:spacing w:line="23" w:lineRule="atLeast"/>
        <w:ind w:right="-65" w:firstLine="540"/>
        <w:jc w:val="both"/>
        <w:rPr>
          <w:b/>
          <w:bCs/>
          <w:i/>
          <w:iCs/>
        </w:rPr>
      </w:pPr>
      <w:r w:rsidRPr="00A23DB9">
        <w:rPr>
          <w:b/>
          <w:bCs/>
          <w:i/>
          <w:iCs/>
        </w:rPr>
        <w:t>III. Работа с текстом после чтения.</w:t>
      </w:r>
    </w:p>
    <w:p w:rsidR="00155F5F" w:rsidRPr="00A23DB9" w:rsidRDefault="00155F5F" w:rsidP="00155F5F">
      <w:pPr>
        <w:autoSpaceDE w:val="0"/>
        <w:autoSpaceDN w:val="0"/>
        <w:adjustRightInd w:val="0"/>
        <w:spacing w:line="23" w:lineRule="atLeast"/>
        <w:ind w:right="-65" w:firstLine="540"/>
        <w:jc w:val="both"/>
      </w:pPr>
      <w:r w:rsidRPr="00A23DB9">
        <w:t>1. Обобщающая беседа, включающая смысловые вопросы учителя ко всему тексту.</w:t>
      </w:r>
    </w:p>
    <w:p w:rsidR="00155F5F" w:rsidRPr="00A23DB9" w:rsidRDefault="00155F5F" w:rsidP="00155F5F">
      <w:pPr>
        <w:autoSpaceDE w:val="0"/>
        <w:autoSpaceDN w:val="0"/>
        <w:adjustRightInd w:val="0"/>
        <w:spacing w:line="23" w:lineRule="atLeast"/>
        <w:ind w:right="-65" w:firstLine="540"/>
        <w:jc w:val="both"/>
      </w:pPr>
      <w:r w:rsidRPr="00A23DB9">
        <w:t>2. Возвращение к заглавию и иллюстрации на новом уровне понимания.</w:t>
      </w:r>
    </w:p>
    <w:p w:rsidR="00155F5F" w:rsidRPr="00A23DB9" w:rsidRDefault="00155F5F" w:rsidP="00155F5F">
      <w:pPr>
        <w:autoSpaceDE w:val="0"/>
        <w:autoSpaceDN w:val="0"/>
        <w:adjustRightInd w:val="0"/>
        <w:spacing w:line="23" w:lineRule="atLeast"/>
        <w:ind w:right="-65" w:firstLine="540"/>
        <w:jc w:val="both"/>
      </w:pPr>
      <w:r w:rsidRPr="00A23DB9">
        <w:t>3. Творческие задания (иллюстрирование, словесное рисование, придумывание продолжения, составление диафильма, инсценирование и др.).</w:t>
      </w:r>
    </w:p>
    <w:p w:rsidR="00155F5F" w:rsidRPr="00A23DB9" w:rsidRDefault="00155F5F" w:rsidP="00155F5F">
      <w:pPr>
        <w:autoSpaceDE w:val="0"/>
        <w:autoSpaceDN w:val="0"/>
        <w:adjustRightInd w:val="0"/>
        <w:spacing w:line="23" w:lineRule="atLeast"/>
        <w:ind w:right="-65" w:firstLine="540"/>
        <w:jc w:val="both"/>
        <w:rPr>
          <w:b/>
          <w:bCs/>
        </w:rPr>
      </w:pPr>
    </w:p>
    <w:p w:rsidR="00155F5F" w:rsidRPr="00A23DB9" w:rsidRDefault="00155F5F" w:rsidP="00155F5F">
      <w:pPr>
        <w:autoSpaceDE w:val="0"/>
        <w:autoSpaceDN w:val="0"/>
        <w:adjustRightInd w:val="0"/>
        <w:spacing w:line="23" w:lineRule="atLeast"/>
        <w:ind w:right="-65" w:firstLine="540"/>
        <w:jc w:val="both"/>
        <w:rPr>
          <w:b/>
          <w:bCs/>
        </w:rPr>
      </w:pPr>
      <w:r w:rsidRPr="00A23DB9">
        <w:rPr>
          <w:b/>
          <w:bCs/>
        </w:rPr>
        <w:lastRenderedPageBreak/>
        <w:t>Русский язык и развитие речи</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1-й класс.</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50 ч (5 часов в неделю)</w:t>
      </w:r>
    </w:p>
    <w:p w:rsidR="00155F5F" w:rsidRPr="00A23DB9" w:rsidRDefault="00155F5F" w:rsidP="00155F5F">
      <w:pPr>
        <w:autoSpaceDE w:val="0"/>
        <w:autoSpaceDN w:val="0"/>
        <w:adjustRightInd w:val="0"/>
        <w:spacing w:line="23" w:lineRule="atLeast"/>
        <w:ind w:right="-65" w:firstLine="540"/>
        <w:jc w:val="both"/>
      </w:pPr>
      <w:r w:rsidRPr="00A23DB9">
        <w:t xml:space="preserve">       Повторение и систематизация пропедевтического курса русского языка, знакомство с которым происходило в курсе обучения грамоте.</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Слово. (41 ч)</w:t>
      </w:r>
    </w:p>
    <w:p w:rsidR="00155F5F" w:rsidRPr="00A23DB9" w:rsidRDefault="00155F5F" w:rsidP="00155F5F">
      <w:pPr>
        <w:autoSpaceDE w:val="0"/>
        <w:autoSpaceDN w:val="0"/>
        <w:adjustRightInd w:val="0"/>
        <w:spacing w:line="23" w:lineRule="atLeast"/>
        <w:ind w:right="-65" w:firstLine="540"/>
        <w:jc w:val="both"/>
        <w:rPr>
          <w:i/>
          <w:iCs/>
        </w:rPr>
      </w:pPr>
      <w:r w:rsidRPr="00A23DB9">
        <w:t xml:space="preserve">Звуки речи (гласные – ударные и безударные) согласные (звонкие и глухие, парные и непарные; твёрдые и мягкие, парные и непарные), слог, ударение. Обозначение мягкости согласных звуков на письме. Алфавит. Правописание буквосочетаний </w:t>
      </w:r>
      <w:r w:rsidRPr="00A23DB9">
        <w:rPr>
          <w:i/>
          <w:iCs/>
        </w:rPr>
        <w:t>жи–ши, ча–ща, чу–щу, чк, чн.</w:t>
      </w:r>
      <w:r w:rsidRPr="00A23DB9">
        <w:t xml:space="preserve">Большая буква в именах, фамилиях, географических названиях. Однокоренные слова. Корень слова. Слова, которые отвечают на вопросы </w:t>
      </w:r>
      <w:r w:rsidRPr="00A23DB9">
        <w:rPr>
          <w:i/>
          <w:iCs/>
        </w:rPr>
        <w:t>кто? что? какой? какая?</w:t>
      </w:r>
      <w:r w:rsidR="00286126">
        <w:rPr>
          <w:i/>
          <w:iCs/>
        </w:rPr>
        <w:t xml:space="preserve"> </w:t>
      </w:r>
      <w:r w:rsidRPr="00A23DB9">
        <w:rPr>
          <w:i/>
          <w:iCs/>
        </w:rPr>
        <w:t>какое? какие? что делает? что сделал?</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Предложение. Текст. (9 ч)</w:t>
      </w:r>
    </w:p>
    <w:p w:rsidR="00155F5F" w:rsidRPr="00A23DB9" w:rsidRDefault="00155F5F" w:rsidP="00155F5F">
      <w:pPr>
        <w:autoSpaceDE w:val="0"/>
        <w:autoSpaceDN w:val="0"/>
        <w:adjustRightInd w:val="0"/>
        <w:spacing w:line="23" w:lineRule="atLeast"/>
        <w:ind w:right="-65" w:firstLine="540"/>
        <w:jc w:val="both"/>
      </w:pPr>
      <w:r w:rsidRPr="00A23DB9">
        <w:t>Признаки предложения, оформление предложения на письме. Отличие текста от набора предложений, записанных как текст.</w:t>
      </w:r>
    </w:p>
    <w:p w:rsidR="00155F5F" w:rsidRPr="00A23DB9" w:rsidRDefault="00155F5F" w:rsidP="00155F5F">
      <w:pPr>
        <w:autoSpaceDE w:val="0"/>
        <w:autoSpaceDN w:val="0"/>
        <w:adjustRightInd w:val="0"/>
        <w:spacing w:line="23" w:lineRule="atLeast"/>
        <w:ind w:right="-65" w:firstLine="540"/>
        <w:jc w:val="both"/>
      </w:pPr>
      <w:r w:rsidRPr="00A23DB9">
        <w:rPr>
          <w:b/>
          <w:bCs/>
        </w:rPr>
        <w:t xml:space="preserve">Каллиграфия. </w:t>
      </w:r>
      <w:r w:rsidRPr="00A23DB9">
        <w:t>Закрепление навыков письма в одну линейку, обучение работе в тетрадях по русскому языку. Совершенствование навыка написания букв и соединений, отработка написаний, в которых дети допускают ошибки.</w:t>
      </w:r>
    </w:p>
    <w:p w:rsidR="00155F5F" w:rsidRPr="00A23DB9" w:rsidRDefault="00155F5F" w:rsidP="00155F5F">
      <w:pPr>
        <w:autoSpaceDE w:val="0"/>
        <w:autoSpaceDN w:val="0"/>
        <w:adjustRightInd w:val="0"/>
        <w:spacing w:line="23" w:lineRule="atLeast"/>
        <w:ind w:right="-65" w:firstLine="540"/>
        <w:jc w:val="both"/>
      </w:pPr>
      <w:r w:rsidRPr="00A23DB9">
        <w:t>Развернутое тематическое планирование составлено на основе</w:t>
      </w:r>
      <w:r w:rsidRPr="00A23DB9">
        <w:rPr>
          <w:i/>
          <w:iCs/>
        </w:rPr>
        <w:t>авторской учебной программы «Русский язык» Р. Н. Бунеева, Е. В. Бунеевой, О. В. Прониной, 2007.</w:t>
      </w:r>
    </w:p>
    <w:p w:rsidR="00155F5F" w:rsidRPr="00A23DB9" w:rsidRDefault="00155F5F" w:rsidP="00155F5F">
      <w:pPr>
        <w:autoSpaceDE w:val="0"/>
        <w:autoSpaceDN w:val="0"/>
        <w:adjustRightInd w:val="0"/>
        <w:spacing w:line="23" w:lineRule="atLeast"/>
        <w:ind w:right="-65" w:firstLine="540"/>
        <w:jc w:val="both"/>
        <w:rPr>
          <w:i/>
          <w:iCs/>
        </w:rPr>
      </w:pPr>
      <w:r w:rsidRPr="00A23DB9">
        <w:t xml:space="preserve">На изучение данного курса отводится </w:t>
      </w:r>
      <w:r w:rsidRPr="00A23DB9">
        <w:rPr>
          <w:i/>
          <w:iCs/>
        </w:rPr>
        <w:t>50 часов,</w:t>
      </w:r>
    </w:p>
    <w:p w:rsidR="00155F5F" w:rsidRPr="00A23DB9" w:rsidRDefault="00155F5F" w:rsidP="00155F5F">
      <w:pPr>
        <w:autoSpaceDE w:val="0"/>
        <w:autoSpaceDN w:val="0"/>
        <w:adjustRightInd w:val="0"/>
        <w:spacing w:line="23" w:lineRule="atLeast"/>
        <w:ind w:right="-65" w:firstLine="540"/>
        <w:jc w:val="both"/>
      </w:pPr>
      <w:r w:rsidRPr="00A23DB9">
        <w:t xml:space="preserve">в том числе: административных контрольных работ: </w:t>
      </w:r>
      <w:r w:rsidRPr="00A23DB9">
        <w:rPr>
          <w:i/>
          <w:iCs/>
        </w:rPr>
        <w:t>1 час.</w:t>
      </w:r>
    </w:p>
    <w:p w:rsidR="00155F5F" w:rsidRPr="00A23DB9" w:rsidRDefault="00155F5F" w:rsidP="00155F5F">
      <w:pPr>
        <w:autoSpaceDE w:val="0"/>
        <w:autoSpaceDN w:val="0"/>
        <w:adjustRightInd w:val="0"/>
        <w:spacing w:line="23" w:lineRule="atLeast"/>
        <w:ind w:right="-65" w:firstLine="540"/>
        <w:jc w:val="both"/>
      </w:pPr>
      <w:r w:rsidRPr="00A23DB9">
        <w:rPr>
          <w:b/>
          <w:bCs/>
          <w:i/>
          <w:iCs/>
          <w:color w:val="170E02"/>
        </w:rPr>
        <w:t>Обучение русскому языку обеспечивается</w:t>
      </w:r>
      <w:r w:rsidRPr="00A23DB9">
        <w:rPr>
          <w:color w:val="170E02"/>
        </w:rPr>
        <w:t xml:space="preserve"> учебниками и пособиями: </w:t>
      </w:r>
      <w:r w:rsidRPr="00A23DB9">
        <w:rPr>
          <w:color w:val="170E02"/>
        </w:rPr>
        <w:br/>
      </w:r>
      <w:r w:rsidRPr="00A23DB9">
        <w:rPr>
          <w:i/>
          <w:iCs/>
          <w:color w:val="170E02"/>
        </w:rPr>
        <w:t>Р.Н. Бунеев, Е.В. Бунеева, О.В. Пронина</w:t>
      </w:r>
      <w:r w:rsidRPr="00A23DB9">
        <w:rPr>
          <w:color w:val="170E02"/>
        </w:rPr>
        <w:t xml:space="preserve">«Русский язык (первые уроки)» (1кл.) </w:t>
      </w:r>
      <w:r w:rsidRPr="00A23DB9">
        <w:rPr>
          <w:color w:val="170E02"/>
        </w:rPr>
        <w:br/>
      </w:r>
      <w:r w:rsidRPr="00A23DB9">
        <w:rPr>
          <w:i/>
          <w:iCs/>
          <w:color w:val="170E02"/>
        </w:rPr>
        <w:t>Е.В. Бунеева, М.А. Яковлева</w:t>
      </w:r>
      <w:r w:rsidRPr="00A23DB9">
        <w:rPr>
          <w:color w:val="170E02"/>
        </w:rPr>
        <w:t xml:space="preserve"> «Рабочая тетрадь к учебнику «Русский язык (первые       уроки)».                                     </w:t>
      </w:r>
      <w:r w:rsidRPr="00A23DB9">
        <w:rPr>
          <w:color w:val="170E02"/>
        </w:rPr>
        <w:br/>
      </w:r>
      <w:r w:rsidRPr="00A23DB9">
        <w:rPr>
          <w:i/>
          <w:iCs/>
          <w:color w:val="170E02"/>
        </w:rPr>
        <w:t>Р.Н. Бунеев, Е.В. Бунеева (составители)</w:t>
      </w:r>
      <w:r w:rsidRPr="00A23DB9">
        <w:rPr>
          <w:color w:val="170E02"/>
        </w:rPr>
        <w:t xml:space="preserve"> «Слова с непроверяемыми написаниями». Пособие в виде карточек к учебникам «Русский язык» для 1–4 классов. </w:t>
      </w:r>
      <w:r w:rsidRPr="00A23DB9">
        <w:rPr>
          <w:color w:val="170E02"/>
        </w:rPr>
        <w:br/>
      </w:r>
      <w:r w:rsidRPr="00A23DB9">
        <w:t>Промежуточная и итоговая аттестация обучающихся по русскому языку осуществляется согласно уставу ОУ и Положению о порядке и проведени</w:t>
      </w:r>
      <w:r w:rsidR="00AA1E67">
        <w:t xml:space="preserve">и </w:t>
      </w:r>
      <w:r w:rsidRPr="00A23DB9">
        <w:t>аттестации обучающихся начальных классов. В первом классе безотметочная система оценивания. Способом организации накопительной системы является портфель достижений обучающегося. В состав портфеля достижений включаются результаты, достигнутые учащимся не только в ходе учебной деятельности, но и в творческой, социальной, коммуникативной, физкультурно-оздоровительной, трудовой деятельности. Портфолио учащегося включает следующие материалы: выборки детских работ, выполненные в ходе обязательных и факультативных занятий, материалы наблюдений учителя за процессом овладения универсальными учебными действиями учащимися, материалы, характеризующие достижения учащегося во внеурочной и досуговой деятельности.</w:t>
      </w:r>
    </w:p>
    <w:p w:rsidR="00155F5F" w:rsidRPr="00A23DB9" w:rsidRDefault="00155F5F" w:rsidP="00155F5F">
      <w:pPr>
        <w:autoSpaceDE w:val="0"/>
        <w:autoSpaceDN w:val="0"/>
        <w:adjustRightInd w:val="0"/>
        <w:spacing w:line="23" w:lineRule="atLeast"/>
        <w:ind w:right="-65" w:firstLine="540"/>
        <w:jc w:val="both"/>
        <w:rPr>
          <w:b/>
        </w:rPr>
      </w:pPr>
    </w:p>
    <w:p w:rsidR="00155F5F" w:rsidRPr="00A23DB9" w:rsidRDefault="00155F5F" w:rsidP="00155F5F">
      <w:pPr>
        <w:autoSpaceDE w:val="0"/>
        <w:autoSpaceDN w:val="0"/>
        <w:adjustRightInd w:val="0"/>
        <w:spacing w:line="23" w:lineRule="atLeast"/>
        <w:ind w:right="-65" w:firstLine="540"/>
        <w:jc w:val="both"/>
        <w:rPr>
          <w:b/>
        </w:rPr>
      </w:pPr>
      <w:r w:rsidRPr="00A23DB9">
        <w:rPr>
          <w:b/>
        </w:rPr>
        <w:t>Планируемые результаты за курс русского языка в 1-м классе</w:t>
      </w:r>
    </w:p>
    <w:p w:rsidR="00155F5F" w:rsidRPr="00A23DB9" w:rsidRDefault="00155F5F" w:rsidP="00155F5F">
      <w:pPr>
        <w:autoSpaceDE w:val="0"/>
        <w:autoSpaceDN w:val="0"/>
        <w:adjustRightInd w:val="0"/>
        <w:spacing w:line="23" w:lineRule="atLeast"/>
        <w:ind w:right="-65" w:firstLine="540"/>
        <w:jc w:val="both"/>
        <w:rPr>
          <w:b/>
          <w:bCs/>
        </w:rPr>
      </w:pPr>
    </w:p>
    <w:p w:rsidR="00155F5F" w:rsidRPr="00A23DB9" w:rsidRDefault="00155F5F" w:rsidP="00155F5F">
      <w:pPr>
        <w:autoSpaceDE w:val="0"/>
        <w:autoSpaceDN w:val="0"/>
        <w:adjustRightInd w:val="0"/>
        <w:spacing w:line="23" w:lineRule="atLeast"/>
        <w:ind w:right="-65" w:firstLine="540"/>
        <w:jc w:val="both"/>
      </w:pPr>
      <w:r w:rsidRPr="00A23DB9">
        <w:rPr>
          <w:b/>
          <w:bCs/>
        </w:rPr>
        <w:t xml:space="preserve">Личностными результатами </w:t>
      </w:r>
      <w:r w:rsidRPr="00A23DB9">
        <w:t>изучения предмета «Русский язык» являются следующие умения:</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осознавать </w:t>
      </w:r>
      <w:r w:rsidRPr="00A23DB9">
        <w:t>роль языка и речи в жизни людей;</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эмоционально «проживать» </w:t>
      </w:r>
      <w:r w:rsidRPr="00A23DB9">
        <w:t>текст, выражать свои эмоции;</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понимать </w:t>
      </w:r>
      <w:r w:rsidRPr="00A23DB9">
        <w:t>эмоции других людей, сочувствовать, сопереживать;</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высказывать </w:t>
      </w:r>
      <w:r w:rsidRPr="00A23DB9">
        <w:t>своё отношение к героям прочитанных произведений, к их поступкам.</w:t>
      </w:r>
    </w:p>
    <w:p w:rsidR="00155F5F" w:rsidRPr="00A23DB9" w:rsidRDefault="00155F5F" w:rsidP="00155F5F">
      <w:pPr>
        <w:autoSpaceDE w:val="0"/>
        <w:autoSpaceDN w:val="0"/>
        <w:adjustRightInd w:val="0"/>
        <w:spacing w:line="23" w:lineRule="atLeast"/>
        <w:ind w:right="-65" w:firstLine="540"/>
        <w:jc w:val="both"/>
      </w:pPr>
      <w:r w:rsidRPr="00A23DB9">
        <w:t>Средство достижения этих результатов – тексты литературных</w:t>
      </w:r>
    </w:p>
    <w:p w:rsidR="00155F5F" w:rsidRPr="00A23DB9" w:rsidRDefault="00155F5F" w:rsidP="00155F5F">
      <w:pPr>
        <w:autoSpaceDE w:val="0"/>
        <w:autoSpaceDN w:val="0"/>
        <w:adjustRightInd w:val="0"/>
        <w:spacing w:line="23" w:lineRule="atLeast"/>
        <w:ind w:right="-65" w:firstLine="540"/>
        <w:jc w:val="both"/>
      </w:pPr>
      <w:r w:rsidRPr="00A23DB9">
        <w:t>произведений из Букваря и учебников «Русский язык».</w:t>
      </w:r>
    </w:p>
    <w:p w:rsidR="00155F5F" w:rsidRPr="00A23DB9" w:rsidRDefault="00155F5F" w:rsidP="00155F5F">
      <w:pPr>
        <w:autoSpaceDE w:val="0"/>
        <w:autoSpaceDN w:val="0"/>
        <w:adjustRightInd w:val="0"/>
        <w:spacing w:line="23" w:lineRule="atLeast"/>
        <w:ind w:right="-65" w:firstLine="540"/>
        <w:jc w:val="both"/>
      </w:pPr>
    </w:p>
    <w:p w:rsidR="00155F5F" w:rsidRPr="00A23DB9" w:rsidRDefault="00155F5F" w:rsidP="00155F5F">
      <w:pPr>
        <w:autoSpaceDE w:val="0"/>
        <w:autoSpaceDN w:val="0"/>
        <w:adjustRightInd w:val="0"/>
        <w:spacing w:line="23" w:lineRule="atLeast"/>
        <w:ind w:right="-65" w:firstLine="540"/>
        <w:jc w:val="both"/>
      </w:pPr>
      <w:r w:rsidRPr="00A23DB9">
        <w:rPr>
          <w:b/>
          <w:bCs/>
        </w:rPr>
        <w:t xml:space="preserve">Метапредметными результатами </w:t>
      </w:r>
      <w:r w:rsidRPr="00A23DB9">
        <w:t xml:space="preserve">изучения курса «Русский язык» является формирование универсальных учебных действий (УУД). </w:t>
      </w:r>
    </w:p>
    <w:p w:rsidR="00155F5F" w:rsidRPr="00A23DB9" w:rsidRDefault="00155F5F" w:rsidP="00155F5F">
      <w:pPr>
        <w:autoSpaceDE w:val="0"/>
        <w:autoSpaceDN w:val="0"/>
        <w:adjustRightInd w:val="0"/>
        <w:spacing w:line="23" w:lineRule="atLeast"/>
        <w:ind w:right="-65" w:firstLine="540"/>
        <w:jc w:val="both"/>
        <w:rPr>
          <w:i/>
          <w:iCs/>
        </w:rPr>
      </w:pPr>
      <w:r w:rsidRPr="00A23DB9">
        <w:rPr>
          <w:i/>
          <w:iCs/>
        </w:rPr>
        <w:t>Регулятивные УУД:</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определять и формулировать </w:t>
      </w:r>
      <w:r w:rsidRPr="00A23DB9">
        <w:t>цель деятельности на уроке с помощью учителя;</w:t>
      </w:r>
    </w:p>
    <w:p w:rsidR="00155F5F" w:rsidRPr="00A23DB9" w:rsidRDefault="00155F5F" w:rsidP="00155F5F">
      <w:pPr>
        <w:autoSpaceDE w:val="0"/>
        <w:autoSpaceDN w:val="0"/>
        <w:adjustRightInd w:val="0"/>
        <w:spacing w:line="23" w:lineRule="atLeast"/>
        <w:ind w:right="-65" w:firstLine="540"/>
        <w:jc w:val="both"/>
      </w:pPr>
      <w:r w:rsidRPr="00A23DB9">
        <w:lastRenderedPageBreak/>
        <w:t xml:space="preserve">– </w:t>
      </w:r>
      <w:r w:rsidRPr="00A23DB9">
        <w:rPr>
          <w:i/>
          <w:iCs/>
        </w:rPr>
        <w:t xml:space="preserve">проговаривать </w:t>
      </w:r>
      <w:r w:rsidRPr="00A23DB9">
        <w:t>последовательность действий на уроке;</w:t>
      </w:r>
    </w:p>
    <w:p w:rsidR="00155F5F" w:rsidRPr="00A23DB9" w:rsidRDefault="00155F5F" w:rsidP="00155F5F">
      <w:pPr>
        <w:autoSpaceDE w:val="0"/>
        <w:autoSpaceDN w:val="0"/>
        <w:adjustRightInd w:val="0"/>
        <w:spacing w:line="23" w:lineRule="atLeast"/>
        <w:ind w:right="-65" w:firstLine="540"/>
        <w:jc w:val="both"/>
      </w:pPr>
      <w:r w:rsidRPr="00A23DB9">
        <w:t xml:space="preserve">– учиться </w:t>
      </w:r>
      <w:r w:rsidRPr="00A23DB9">
        <w:rPr>
          <w:i/>
          <w:iCs/>
        </w:rPr>
        <w:t xml:space="preserve">высказывать </w:t>
      </w:r>
      <w:r w:rsidRPr="00A23DB9">
        <w:t>своё предположение (версию) на основе работы с материалом учебника;</w:t>
      </w:r>
    </w:p>
    <w:p w:rsidR="00155F5F" w:rsidRPr="00A23DB9" w:rsidRDefault="00155F5F" w:rsidP="00155F5F">
      <w:pPr>
        <w:autoSpaceDE w:val="0"/>
        <w:autoSpaceDN w:val="0"/>
        <w:adjustRightInd w:val="0"/>
        <w:spacing w:line="23" w:lineRule="atLeast"/>
        <w:ind w:right="-65" w:firstLine="540"/>
        <w:jc w:val="both"/>
      </w:pPr>
      <w:r w:rsidRPr="00A23DB9">
        <w:t xml:space="preserve">– учиться </w:t>
      </w:r>
      <w:r w:rsidRPr="00A23DB9">
        <w:rPr>
          <w:i/>
          <w:iCs/>
        </w:rPr>
        <w:t xml:space="preserve">работать </w:t>
      </w:r>
      <w:r w:rsidRPr="00A23DB9">
        <w:t>по предложенному учителем плану</w:t>
      </w:r>
    </w:p>
    <w:p w:rsidR="00155F5F" w:rsidRPr="00A23DB9" w:rsidRDefault="00155F5F" w:rsidP="00155F5F">
      <w:pPr>
        <w:autoSpaceDE w:val="0"/>
        <w:autoSpaceDN w:val="0"/>
        <w:adjustRightInd w:val="0"/>
        <w:spacing w:line="23" w:lineRule="atLeast"/>
        <w:ind w:right="-65" w:firstLine="540"/>
        <w:jc w:val="both"/>
      </w:pPr>
      <w:r w:rsidRPr="00A23DB9">
        <w:t>Средством формирования регулятивных УУД служат технология продуктивного чтения и проблемно-диалогическая технология.</w:t>
      </w:r>
    </w:p>
    <w:p w:rsidR="00155F5F" w:rsidRPr="00A23DB9" w:rsidRDefault="00155F5F" w:rsidP="00155F5F">
      <w:pPr>
        <w:autoSpaceDE w:val="0"/>
        <w:autoSpaceDN w:val="0"/>
        <w:adjustRightInd w:val="0"/>
        <w:spacing w:line="23" w:lineRule="atLeast"/>
        <w:ind w:right="-65" w:firstLine="540"/>
        <w:jc w:val="both"/>
        <w:rPr>
          <w:i/>
          <w:iCs/>
        </w:rPr>
      </w:pPr>
      <w:r w:rsidRPr="00A23DB9">
        <w:rPr>
          <w:i/>
          <w:iCs/>
        </w:rPr>
        <w:t>Познавательные УУД:</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ориентироваться </w:t>
      </w:r>
      <w:r w:rsidRPr="00A23DB9">
        <w:t>в учебнике (на развороте, в оглавлении, в условных обозначениях);</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находить ответы </w:t>
      </w:r>
      <w:r w:rsidRPr="00A23DB9">
        <w:t>на вопросы в тексте, иллюстрациях;</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делать выводы </w:t>
      </w:r>
      <w:r w:rsidRPr="00A23DB9">
        <w:t>в результате совместной работы класса и учителя;</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преобразовывать </w:t>
      </w:r>
      <w:r w:rsidRPr="00A23DB9">
        <w:t xml:space="preserve">информацию из одной формы в другую: подробно </w:t>
      </w:r>
      <w:r w:rsidRPr="00A23DB9">
        <w:rPr>
          <w:i/>
          <w:iCs/>
        </w:rPr>
        <w:t xml:space="preserve">пересказывать </w:t>
      </w:r>
      <w:r w:rsidRPr="00A23DB9">
        <w:t>небольшие тексты.</w:t>
      </w:r>
    </w:p>
    <w:p w:rsidR="00155F5F" w:rsidRPr="00A23DB9" w:rsidRDefault="00155F5F" w:rsidP="00155F5F">
      <w:pPr>
        <w:autoSpaceDE w:val="0"/>
        <w:autoSpaceDN w:val="0"/>
        <w:adjustRightInd w:val="0"/>
        <w:spacing w:line="23" w:lineRule="atLeast"/>
        <w:ind w:right="-65" w:firstLine="540"/>
        <w:jc w:val="both"/>
      </w:pPr>
      <w:r w:rsidRPr="00A23DB9">
        <w:t>Средством формирования познавательных УУД служат тексты учебников и их методический аппарат, обеспечивающие формирование функциональной грамотности (первичных навыков работы с информацией).</w:t>
      </w:r>
    </w:p>
    <w:p w:rsidR="00155F5F" w:rsidRPr="00A23DB9" w:rsidRDefault="00155F5F" w:rsidP="00155F5F">
      <w:pPr>
        <w:autoSpaceDE w:val="0"/>
        <w:autoSpaceDN w:val="0"/>
        <w:adjustRightInd w:val="0"/>
        <w:spacing w:line="23" w:lineRule="atLeast"/>
        <w:ind w:right="-65" w:firstLine="540"/>
        <w:jc w:val="both"/>
        <w:rPr>
          <w:i/>
          <w:iCs/>
        </w:rPr>
      </w:pPr>
      <w:r w:rsidRPr="00A23DB9">
        <w:rPr>
          <w:i/>
          <w:iCs/>
        </w:rPr>
        <w:t>Коммуникативные УУД:</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оформлять </w:t>
      </w:r>
      <w:r w:rsidRPr="00A23DB9">
        <w:t>свои мысли в устной и письменной форме (на уровне предложения или небольшого текста);</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слушать </w:t>
      </w:r>
      <w:r w:rsidRPr="00A23DB9">
        <w:t xml:space="preserve">и </w:t>
      </w:r>
      <w:r w:rsidRPr="00A23DB9">
        <w:rPr>
          <w:i/>
          <w:iCs/>
        </w:rPr>
        <w:t xml:space="preserve">понимать </w:t>
      </w:r>
      <w:r w:rsidRPr="00A23DB9">
        <w:t>речь других;</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выразительно читать </w:t>
      </w:r>
      <w:r w:rsidRPr="00A23DB9">
        <w:t xml:space="preserve">и </w:t>
      </w:r>
      <w:r w:rsidRPr="00A23DB9">
        <w:rPr>
          <w:i/>
          <w:iCs/>
        </w:rPr>
        <w:t xml:space="preserve">пересказывать </w:t>
      </w:r>
      <w:r w:rsidRPr="00A23DB9">
        <w:t>текст;</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договариваться </w:t>
      </w:r>
      <w:r w:rsidRPr="00A23DB9">
        <w:t>с одноклассниками совместно с учителем о правилах поведения и общения и следовать им;</w:t>
      </w:r>
    </w:p>
    <w:p w:rsidR="00155F5F" w:rsidRPr="00A23DB9" w:rsidRDefault="00155F5F" w:rsidP="00155F5F">
      <w:pPr>
        <w:autoSpaceDE w:val="0"/>
        <w:autoSpaceDN w:val="0"/>
        <w:adjustRightInd w:val="0"/>
        <w:spacing w:line="23" w:lineRule="atLeast"/>
        <w:ind w:right="-65" w:firstLine="540"/>
        <w:jc w:val="both"/>
      </w:pPr>
      <w:r w:rsidRPr="00A23DB9">
        <w:t xml:space="preserve">– учиться </w:t>
      </w:r>
      <w:r w:rsidRPr="00A23DB9">
        <w:rPr>
          <w:i/>
          <w:iCs/>
        </w:rPr>
        <w:t xml:space="preserve">работать в паре, группе; </w:t>
      </w:r>
      <w:r w:rsidRPr="00A23DB9">
        <w:t>выполнять различные роли (лидера, исполнителя).</w:t>
      </w:r>
    </w:p>
    <w:p w:rsidR="00155F5F" w:rsidRPr="00A23DB9" w:rsidRDefault="00155F5F" w:rsidP="00155F5F">
      <w:pPr>
        <w:autoSpaceDE w:val="0"/>
        <w:autoSpaceDN w:val="0"/>
        <w:adjustRightInd w:val="0"/>
        <w:spacing w:line="23" w:lineRule="atLeast"/>
        <w:ind w:right="-65" w:firstLine="540"/>
        <w:jc w:val="both"/>
      </w:pPr>
      <w:r w:rsidRPr="00A23DB9">
        <w:t>Средством формирования коммуникативных УУД служит технология продуктивного чтения и организация работы в парах и малых</w:t>
      </w:r>
    </w:p>
    <w:p w:rsidR="00155F5F" w:rsidRPr="00A23DB9" w:rsidRDefault="00155F5F" w:rsidP="00155F5F">
      <w:pPr>
        <w:autoSpaceDE w:val="0"/>
        <w:autoSpaceDN w:val="0"/>
        <w:adjustRightInd w:val="0"/>
        <w:spacing w:line="23" w:lineRule="atLeast"/>
        <w:ind w:right="-65" w:firstLine="540"/>
        <w:jc w:val="both"/>
      </w:pPr>
      <w:r w:rsidRPr="00A23DB9">
        <w:t>группах.</w:t>
      </w:r>
    </w:p>
    <w:p w:rsidR="00155F5F" w:rsidRPr="00A23DB9" w:rsidRDefault="00155F5F" w:rsidP="00155F5F">
      <w:pPr>
        <w:autoSpaceDE w:val="0"/>
        <w:autoSpaceDN w:val="0"/>
        <w:adjustRightInd w:val="0"/>
        <w:spacing w:line="23" w:lineRule="atLeast"/>
        <w:ind w:right="-65" w:firstLine="540"/>
        <w:jc w:val="both"/>
      </w:pPr>
      <w:r w:rsidRPr="00A23DB9">
        <w:rPr>
          <w:b/>
          <w:bCs/>
        </w:rPr>
        <w:t xml:space="preserve">Предметными результатами </w:t>
      </w:r>
      <w:r w:rsidRPr="00A23DB9">
        <w:t>изучения курса «Русский язык» является сформированность следующих умений:</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отличать </w:t>
      </w:r>
      <w:r w:rsidRPr="00A23DB9">
        <w:t>текст от набора предложений, записанных как текст;</w:t>
      </w:r>
    </w:p>
    <w:p w:rsidR="00155F5F" w:rsidRPr="00A23DB9" w:rsidRDefault="00155F5F" w:rsidP="00155F5F">
      <w:pPr>
        <w:autoSpaceDE w:val="0"/>
        <w:autoSpaceDN w:val="0"/>
        <w:adjustRightInd w:val="0"/>
        <w:spacing w:line="23" w:lineRule="atLeast"/>
        <w:ind w:right="-65" w:firstLine="540"/>
        <w:jc w:val="both"/>
      </w:pPr>
      <w:r w:rsidRPr="00A23DB9">
        <w:t xml:space="preserve">– осмысленно, правильно </w:t>
      </w:r>
      <w:r w:rsidRPr="00A23DB9">
        <w:rPr>
          <w:i/>
          <w:iCs/>
        </w:rPr>
        <w:t xml:space="preserve">читать </w:t>
      </w:r>
      <w:r w:rsidRPr="00A23DB9">
        <w:t>целыми словами;</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отвечать на вопросы </w:t>
      </w:r>
      <w:r w:rsidRPr="00A23DB9">
        <w:t>учителя по содержанию прочитанного;</w:t>
      </w:r>
    </w:p>
    <w:p w:rsidR="00155F5F" w:rsidRPr="00A23DB9" w:rsidRDefault="00155F5F" w:rsidP="00155F5F">
      <w:pPr>
        <w:autoSpaceDE w:val="0"/>
        <w:autoSpaceDN w:val="0"/>
        <w:adjustRightInd w:val="0"/>
        <w:spacing w:line="23" w:lineRule="atLeast"/>
        <w:ind w:right="-65" w:firstLine="540"/>
        <w:jc w:val="both"/>
      </w:pPr>
      <w:r w:rsidRPr="00A23DB9">
        <w:t xml:space="preserve">– подробно </w:t>
      </w:r>
      <w:r w:rsidRPr="00A23DB9">
        <w:rPr>
          <w:i/>
          <w:iCs/>
        </w:rPr>
        <w:t xml:space="preserve">пересказывать </w:t>
      </w:r>
      <w:r w:rsidRPr="00A23DB9">
        <w:t>текст;</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составлять </w:t>
      </w:r>
      <w:r w:rsidRPr="00A23DB9">
        <w:t>устный рассказ по картинке;</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называть </w:t>
      </w:r>
      <w:r w:rsidRPr="00A23DB9">
        <w:t>звуки, из которых состоит слово (гласные – ударный, безударные; согласные – звонкие, глухие, парные и непарные, твёрдые, мягкие, парные и непарные); не смешивать понятия «звук» и «буква»; делить слово на слоги, ставить ударение;</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определять </w:t>
      </w:r>
      <w:r w:rsidRPr="00A23DB9">
        <w:t>роль гласных букв, стоящих после букв, обозначающих согласные звуки, парные по мягкости (обозначение гласного звука и указание на твёрдость или мягкость согласного звука);</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обозначать </w:t>
      </w:r>
      <w:r w:rsidRPr="00A23DB9">
        <w:t>мягкость согласных звуков на письме;</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определять </w:t>
      </w:r>
      <w:r w:rsidRPr="00A23DB9">
        <w:t>количество букв и звуков в слове;</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писать </w:t>
      </w:r>
      <w:r w:rsidRPr="00A23DB9">
        <w:t>большую букву в начале предложения, в именах и фамилиях;</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ставить </w:t>
      </w:r>
      <w:r w:rsidRPr="00A23DB9">
        <w:t>пунктуационные знаки конца предложения;</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списывать </w:t>
      </w:r>
      <w:r w:rsidRPr="00A23DB9">
        <w:t xml:space="preserve">с печатного образца и </w:t>
      </w:r>
      <w:r w:rsidRPr="00A23DB9">
        <w:rPr>
          <w:i/>
          <w:iCs/>
        </w:rPr>
        <w:t xml:space="preserve">писать </w:t>
      </w:r>
      <w:r w:rsidRPr="00A23DB9">
        <w:t>под диктовку слова и небольшие предложения, используя правильные начертания букв, соединения;</w:t>
      </w:r>
    </w:p>
    <w:p w:rsidR="00155F5F" w:rsidRPr="00A23DB9" w:rsidRDefault="00155F5F" w:rsidP="00155F5F">
      <w:pPr>
        <w:autoSpaceDE w:val="0"/>
        <w:autoSpaceDN w:val="0"/>
        <w:adjustRightInd w:val="0"/>
        <w:spacing w:line="23" w:lineRule="atLeast"/>
        <w:ind w:right="-65" w:firstLine="540"/>
        <w:jc w:val="both"/>
      </w:pPr>
      <w:r w:rsidRPr="00A23DB9">
        <w:t xml:space="preserve">– </w:t>
      </w:r>
      <w:r w:rsidRPr="00A23DB9">
        <w:rPr>
          <w:i/>
          <w:iCs/>
        </w:rPr>
        <w:t xml:space="preserve">находить </w:t>
      </w:r>
      <w:r w:rsidRPr="00A23DB9">
        <w:t>корень в группе доступных однокоренных слов.</w:t>
      </w:r>
    </w:p>
    <w:p w:rsidR="00155F5F" w:rsidRPr="00A23DB9" w:rsidRDefault="00155F5F" w:rsidP="00155F5F">
      <w:pPr>
        <w:autoSpaceDE w:val="0"/>
        <w:autoSpaceDN w:val="0"/>
        <w:adjustRightInd w:val="0"/>
        <w:spacing w:line="23" w:lineRule="atLeast"/>
        <w:ind w:right="-65" w:firstLine="540"/>
        <w:jc w:val="both"/>
      </w:pP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 xml:space="preserve">Материально-техническое обеспечение образовательного процесса, осуществляемого по курсу </w:t>
      </w:r>
      <w:r w:rsidRPr="00A23DB9">
        <w:t>«</w:t>
      </w:r>
      <w:r w:rsidRPr="00A23DB9">
        <w:rPr>
          <w:b/>
          <w:bCs/>
        </w:rPr>
        <w:t>Русский язык</w:t>
      </w:r>
      <w:r w:rsidRPr="00A23DB9">
        <w:t>»</w:t>
      </w:r>
    </w:p>
    <w:p w:rsidR="00155F5F" w:rsidRPr="00A23DB9" w:rsidRDefault="00155F5F" w:rsidP="00155F5F">
      <w:pPr>
        <w:autoSpaceDE w:val="0"/>
        <w:autoSpaceDN w:val="0"/>
        <w:adjustRightInd w:val="0"/>
        <w:spacing w:line="23" w:lineRule="atLeast"/>
        <w:ind w:right="-65" w:firstLine="540"/>
        <w:jc w:val="both"/>
      </w:pPr>
      <w:r w:rsidRPr="00A23DB9">
        <w:t>Для реализации цели и задач обучения русскому языку по данной программе используется УМК по русскому языку издательства</w:t>
      </w:r>
      <w:r w:rsidR="00AA1E67">
        <w:t xml:space="preserve"> </w:t>
      </w:r>
      <w:r w:rsidRPr="00A23DB9">
        <w:t>«Баласс».</w:t>
      </w:r>
    </w:p>
    <w:p w:rsidR="00155F5F" w:rsidRPr="00A23DB9" w:rsidRDefault="00155F5F" w:rsidP="00155F5F">
      <w:pPr>
        <w:autoSpaceDE w:val="0"/>
        <w:autoSpaceDN w:val="0"/>
        <w:adjustRightInd w:val="0"/>
        <w:spacing w:line="23" w:lineRule="atLeast"/>
        <w:ind w:right="-65" w:firstLine="540"/>
        <w:jc w:val="both"/>
      </w:pPr>
      <w:r w:rsidRPr="00A23DB9">
        <w:rPr>
          <w:b/>
          <w:bCs/>
          <w:i/>
          <w:iCs/>
        </w:rPr>
        <w:t xml:space="preserve">Обучение грамоте и пропедевтический курс русского языка </w:t>
      </w:r>
      <w:r w:rsidRPr="00A23DB9">
        <w:t>обеспечиваются:</w:t>
      </w:r>
    </w:p>
    <w:p w:rsidR="00155F5F" w:rsidRPr="00A23DB9" w:rsidRDefault="00155F5F" w:rsidP="00155F5F">
      <w:pPr>
        <w:autoSpaceDE w:val="0"/>
        <w:autoSpaceDN w:val="0"/>
        <w:adjustRightInd w:val="0"/>
        <w:spacing w:line="23" w:lineRule="atLeast"/>
        <w:ind w:right="-65" w:firstLine="540"/>
        <w:jc w:val="both"/>
      </w:pPr>
      <w:r w:rsidRPr="00A23DB9">
        <w:t>-учебником для первоклассников «Букварь» (</w:t>
      </w:r>
      <w:r w:rsidRPr="00A23DB9">
        <w:rPr>
          <w:i/>
          <w:iCs/>
        </w:rPr>
        <w:t>авторы Р.Н. Бунеев,Е.В. Бунеева, О.В. Пронина</w:t>
      </w:r>
      <w:r w:rsidRPr="00A23DB9">
        <w:t>);</w:t>
      </w:r>
    </w:p>
    <w:p w:rsidR="00155F5F" w:rsidRPr="00A23DB9" w:rsidRDefault="00155F5F" w:rsidP="00155F5F">
      <w:pPr>
        <w:autoSpaceDE w:val="0"/>
        <w:autoSpaceDN w:val="0"/>
        <w:adjustRightInd w:val="0"/>
        <w:spacing w:line="23" w:lineRule="atLeast"/>
        <w:ind w:right="-65" w:firstLine="540"/>
        <w:jc w:val="both"/>
      </w:pPr>
      <w:r w:rsidRPr="00A23DB9">
        <w:lastRenderedPageBreak/>
        <w:t>-комплектом прописей в 5-ти тетрадях «Мои волшебные пальчики» (</w:t>
      </w:r>
      <w:r w:rsidRPr="00A23DB9">
        <w:rPr>
          <w:i/>
          <w:iCs/>
        </w:rPr>
        <w:t>автор О.В. Пронина</w:t>
      </w:r>
      <w:r w:rsidRPr="00A23DB9">
        <w:t>);</w:t>
      </w:r>
    </w:p>
    <w:p w:rsidR="00155F5F" w:rsidRPr="00A23DB9" w:rsidRDefault="00155F5F" w:rsidP="00155F5F">
      <w:pPr>
        <w:autoSpaceDE w:val="0"/>
        <w:autoSpaceDN w:val="0"/>
        <w:adjustRightInd w:val="0"/>
        <w:spacing w:line="23" w:lineRule="atLeast"/>
        <w:ind w:right="-65" w:firstLine="540"/>
        <w:jc w:val="both"/>
      </w:pPr>
      <w:r w:rsidRPr="00A23DB9">
        <w:t>-комплектом наглядных пособий;</w:t>
      </w:r>
    </w:p>
    <w:p w:rsidR="00155F5F" w:rsidRPr="00A23DB9" w:rsidRDefault="00155F5F" w:rsidP="00155F5F">
      <w:pPr>
        <w:autoSpaceDE w:val="0"/>
        <w:autoSpaceDN w:val="0"/>
        <w:adjustRightInd w:val="0"/>
        <w:spacing w:line="23" w:lineRule="atLeast"/>
        <w:ind w:right="-65" w:firstLine="540"/>
        <w:jc w:val="both"/>
      </w:pPr>
      <w:r w:rsidRPr="00A23DB9">
        <w:t>-методическим пособием для учителя «Уроки обучения грамоте по</w:t>
      </w:r>
      <w:r w:rsidR="00286126">
        <w:t xml:space="preserve"> </w:t>
      </w:r>
      <w:r w:rsidRPr="00A23DB9">
        <w:t>учебнику «Моя любимая Азбука» и прописям «Мои волшебные пальчики» (</w:t>
      </w:r>
      <w:r w:rsidRPr="00A23DB9">
        <w:rPr>
          <w:i/>
          <w:iCs/>
        </w:rPr>
        <w:t>под ред. Е.В. Бунеевой</w:t>
      </w:r>
      <w:r w:rsidRPr="00A23DB9">
        <w:t>).</w:t>
      </w:r>
    </w:p>
    <w:p w:rsidR="00155F5F" w:rsidRPr="00A23DB9" w:rsidRDefault="00155F5F" w:rsidP="00155F5F">
      <w:pPr>
        <w:autoSpaceDE w:val="0"/>
        <w:autoSpaceDN w:val="0"/>
        <w:adjustRightInd w:val="0"/>
        <w:spacing w:line="23" w:lineRule="atLeast"/>
        <w:ind w:right="-65" w:firstLine="540"/>
        <w:jc w:val="both"/>
      </w:pPr>
      <w:r w:rsidRPr="00A23DB9">
        <w:rPr>
          <w:b/>
          <w:bCs/>
          <w:i/>
          <w:iCs/>
        </w:rPr>
        <w:t xml:space="preserve">Обучение русскому языку обеспечивается </w:t>
      </w:r>
      <w:r w:rsidRPr="00A23DB9">
        <w:t>учебниками и пособиями:</w:t>
      </w:r>
    </w:p>
    <w:p w:rsidR="00155F5F" w:rsidRPr="00A23DB9" w:rsidRDefault="00155F5F" w:rsidP="00155F5F">
      <w:pPr>
        <w:autoSpaceDE w:val="0"/>
        <w:autoSpaceDN w:val="0"/>
        <w:adjustRightInd w:val="0"/>
        <w:spacing w:line="23" w:lineRule="atLeast"/>
        <w:ind w:right="-65" w:firstLine="540"/>
        <w:jc w:val="both"/>
      </w:pPr>
      <w:r w:rsidRPr="00A23DB9">
        <w:t>-</w:t>
      </w:r>
      <w:r w:rsidRPr="00A23DB9">
        <w:rPr>
          <w:i/>
          <w:iCs/>
        </w:rPr>
        <w:t xml:space="preserve">Р.Н. Бунеев, Е.В. Бунеева, О.В. Пронина </w:t>
      </w:r>
      <w:r w:rsidRPr="00A23DB9">
        <w:t>«Русский язык (первые</w:t>
      </w:r>
      <w:r w:rsidR="00286126">
        <w:t xml:space="preserve"> </w:t>
      </w:r>
      <w:r w:rsidRPr="00A23DB9">
        <w:t>уроки)» (1-й кл.);</w:t>
      </w:r>
    </w:p>
    <w:p w:rsidR="00155F5F" w:rsidRPr="00A23DB9" w:rsidRDefault="00155F5F" w:rsidP="00155F5F">
      <w:pPr>
        <w:autoSpaceDE w:val="0"/>
        <w:autoSpaceDN w:val="0"/>
        <w:adjustRightInd w:val="0"/>
        <w:spacing w:line="23" w:lineRule="atLeast"/>
        <w:ind w:right="-65" w:firstLine="540"/>
        <w:jc w:val="both"/>
      </w:pPr>
      <w:r w:rsidRPr="00A23DB9">
        <w:t>-</w:t>
      </w:r>
      <w:r w:rsidRPr="00A23DB9">
        <w:rPr>
          <w:i/>
          <w:iCs/>
        </w:rPr>
        <w:t xml:space="preserve">Е.В. Бунеева, М.А. Яковлева </w:t>
      </w:r>
      <w:r w:rsidRPr="00A23DB9">
        <w:t>«Рабочая тетрадь к учебнику«Русский язык (первые уроки)»;</w:t>
      </w:r>
    </w:p>
    <w:p w:rsidR="00155F5F" w:rsidRPr="00A23DB9" w:rsidRDefault="00155F5F" w:rsidP="00155F5F">
      <w:pPr>
        <w:autoSpaceDE w:val="0"/>
        <w:autoSpaceDN w:val="0"/>
        <w:adjustRightInd w:val="0"/>
        <w:spacing w:line="23" w:lineRule="atLeast"/>
        <w:ind w:right="-65" w:firstLine="540"/>
        <w:jc w:val="both"/>
      </w:pPr>
      <w:r w:rsidRPr="00A23DB9">
        <w:t>-</w:t>
      </w:r>
      <w:r w:rsidRPr="00A23DB9">
        <w:rPr>
          <w:i/>
          <w:iCs/>
        </w:rPr>
        <w:t>Р.Н. Бунеев, Е.В. Бунеева</w:t>
      </w:r>
      <w:r w:rsidRPr="00A23DB9">
        <w:t>(составители) «Слова с непроверяемыми написаниями». Пособие в виде карточек к учебникам «Русский язык» для 1–го класса;</w:t>
      </w:r>
    </w:p>
    <w:p w:rsidR="00155F5F" w:rsidRPr="00A23DB9" w:rsidRDefault="00155F5F" w:rsidP="00155F5F">
      <w:pPr>
        <w:autoSpaceDE w:val="0"/>
        <w:autoSpaceDN w:val="0"/>
        <w:adjustRightInd w:val="0"/>
        <w:spacing w:line="23" w:lineRule="atLeast"/>
        <w:ind w:right="-65" w:firstLine="540"/>
        <w:jc w:val="both"/>
      </w:pPr>
      <w:r w:rsidRPr="00A23DB9">
        <w:rPr>
          <w:i/>
          <w:iCs/>
        </w:rPr>
        <w:t xml:space="preserve">-Е.В. Бунеева, Л.Ю. Комиссарова, М.А. Яковлева. </w:t>
      </w:r>
      <w:r w:rsidRPr="00A23DB9">
        <w:t>«Русский язык»,</w:t>
      </w:r>
    </w:p>
    <w:p w:rsidR="00155F5F" w:rsidRPr="00A23DB9" w:rsidRDefault="00155F5F" w:rsidP="00155F5F">
      <w:pPr>
        <w:autoSpaceDE w:val="0"/>
        <w:autoSpaceDN w:val="0"/>
        <w:adjustRightInd w:val="0"/>
        <w:spacing w:line="23" w:lineRule="atLeast"/>
        <w:ind w:right="-65" w:firstLine="540"/>
        <w:jc w:val="both"/>
        <w:rPr>
          <w:b/>
          <w:bCs/>
        </w:rPr>
      </w:pPr>
      <w:r w:rsidRPr="00A23DB9">
        <w:t>1–2 классы. Методические рекомендации для учителя</w:t>
      </w:r>
      <w:r w:rsidRPr="00A23DB9">
        <w:rPr>
          <w:b/>
          <w:bCs/>
        </w:rPr>
        <w:t>.</w:t>
      </w:r>
    </w:p>
    <w:p w:rsidR="00155F5F" w:rsidRPr="00A23DB9" w:rsidRDefault="00155F5F" w:rsidP="00155F5F">
      <w:pPr>
        <w:autoSpaceDE w:val="0"/>
        <w:autoSpaceDN w:val="0"/>
        <w:adjustRightInd w:val="0"/>
        <w:spacing w:line="23" w:lineRule="atLeast"/>
        <w:ind w:right="-65" w:firstLine="540"/>
        <w:jc w:val="both"/>
        <w:rPr>
          <w:b/>
          <w:bCs/>
        </w:rPr>
      </w:pPr>
      <w:r w:rsidRPr="00A23DB9">
        <w:rPr>
          <w:b/>
          <w:bCs/>
        </w:rPr>
        <w:t>Издание учебно-методической литературы-2010г.</w:t>
      </w:r>
    </w:p>
    <w:p w:rsidR="00155F5F" w:rsidRPr="00A23DB9" w:rsidRDefault="00155F5F" w:rsidP="00155F5F">
      <w:pPr>
        <w:autoSpaceDE w:val="0"/>
        <w:autoSpaceDN w:val="0"/>
        <w:adjustRightInd w:val="0"/>
        <w:spacing w:line="23" w:lineRule="atLeast"/>
        <w:ind w:right="-65" w:firstLine="540"/>
        <w:jc w:val="both"/>
      </w:pPr>
      <w:r w:rsidRPr="00A23DB9">
        <w:rPr>
          <w:b/>
        </w:rPr>
        <w:t>К техническим средствам обучения</w:t>
      </w:r>
      <w:r w:rsidRPr="00A23DB9">
        <w:t>, которые могут эффективно использоваться на уроках русского языка, относятся:</w:t>
      </w:r>
    </w:p>
    <w:p w:rsidR="00155F5F" w:rsidRPr="00A23DB9" w:rsidRDefault="00155F5F" w:rsidP="00155F5F">
      <w:pPr>
        <w:autoSpaceDE w:val="0"/>
        <w:autoSpaceDN w:val="0"/>
        <w:adjustRightInd w:val="0"/>
        <w:spacing w:line="23" w:lineRule="atLeast"/>
        <w:ind w:right="-65" w:firstLine="540"/>
        <w:jc w:val="both"/>
      </w:pPr>
      <w:r w:rsidRPr="00A23DB9">
        <w:t>-DVD-плеер, (видеомагнитофон), телевизор;</w:t>
      </w:r>
    </w:p>
    <w:p w:rsidR="00155F5F" w:rsidRPr="00A23DB9" w:rsidRDefault="00155F5F" w:rsidP="00155F5F">
      <w:pPr>
        <w:autoSpaceDE w:val="0"/>
        <w:autoSpaceDN w:val="0"/>
        <w:adjustRightInd w:val="0"/>
        <w:spacing w:line="23" w:lineRule="atLeast"/>
        <w:ind w:right="-65" w:firstLine="540"/>
        <w:jc w:val="both"/>
      </w:pPr>
      <w:r w:rsidRPr="00A23DB9">
        <w:t>-компьютер.</w:t>
      </w:r>
    </w:p>
    <w:p w:rsidR="00155F5F" w:rsidRPr="00A23DB9" w:rsidRDefault="00155F5F" w:rsidP="00155F5F">
      <w:pPr>
        <w:autoSpaceDE w:val="0"/>
        <w:autoSpaceDN w:val="0"/>
        <w:adjustRightInd w:val="0"/>
        <w:spacing w:line="23" w:lineRule="atLeast"/>
        <w:ind w:right="-65" w:firstLine="540"/>
        <w:jc w:val="both"/>
      </w:pPr>
      <w:r w:rsidRPr="00A23DB9">
        <w:t>Примеры работ при использовании компьютера:</w:t>
      </w:r>
    </w:p>
    <w:p w:rsidR="00155F5F" w:rsidRPr="00A23DB9" w:rsidRDefault="00155F5F" w:rsidP="00155F5F">
      <w:pPr>
        <w:autoSpaceDE w:val="0"/>
        <w:autoSpaceDN w:val="0"/>
        <w:adjustRightInd w:val="0"/>
        <w:spacing w:line="23" w:lineRule="atLeast"/>
        <w:ind w:right="-65" w:firstLine="540"/>
        <w:jc w:val="both"/>
      </w:pPr>
      <w:r w:rsidRPr="00A23DB9">
        <w:t>– орфографический и пунктуационный тренинг;</w:t>
      </w:r>
    </w:p>
    <w:p w:rsidR="00155F5F" w:rsidRPr="00A23DB9" w:rsidRDefault="00155F5F" w:rsidP="00155F5F">
      <w:pPr>
        <w:autoSpaceDE w:val="0"/>
        <w:autoSpaceDN w:val="0"/>
        <w:adjustRightInd w:val="0"/>
        <w:spacing w:line="23" w:lineRule="atLeast"/>
        <w:ind w:right="-65" w:firstLine="540"/>
        <w:jc w:val="both"/>
      </w:pPr>
      <w:r w:rsidRPr="00A23DB9">
        <w:t>– редактирование (взаиморедактирование);</w:t>
      </w:r>
    </w:p>
    <w:p w:rsidR="00155F5F" w:rsidRPr="00A23DB9" w:rsidRDefault="00155F5F" w:rsidP="00155F5F">
      <w:pPr>
        <w:autoSpaceDE w:val="0"/>
        <w:autoSpaceDN w:val="0"/>
        <w:adjustRightInd w:val="0"/>
        <w:spacing w:line="23" w:lineRule="atLeast"/>
        <w:ind w:right="-65" w:firstLine="540"/>
        <w:jc w:val="both"/>
      </w:pPr>
      <w:r w:rsidRPr="00A23DB9">
        <w:t>– создание текста, его коллективное обсуждение;</w:t>
      </w:r>
    </w:p>
    <w:p w:rsidR="00155F5F" w:rsidRPr="00A23DB9" w:rsidRDefault="00155F5F" w:rsidP="00155F5F">
      <w:pPr>
        <w:autoSpaceDE w:val="0"/>
        <w:autoSpaceDN w:val="0"/>
        <w:adjustRightInd w:val="0"/>
        <w:spacing w:line="23" w:lineRule="atLeast"/>
        <w:ind w:right="-65" w:firstLine="540"/>
        <w:jc w:val="both"/>
      </w:pPr>
      <w:r w:rsidRPr="00A23DB9">
        <w:t>– создание мультимедийных презентаций (текстов с рисунками,</w:t>
      </w:r>
    </w:p>
    <w:p w:rsidR="00155F5F" w:rsidRPr="00A23DB9" w:rsidRDefault="00155F5F" w:rsidP="00155F5F">
      <w:pPr>
        <w:autoSpaceDE w:val="0"/>
        <w:autoSpaceDN w:val="0"/>
        <w:adjustRightInd w:val="0"/>
        <w:spacing w:line="23" w:lineRule="atLeast"/>
        <w:ind w:right="-65" w:firstLine="540"/>
        <w:jc w:val="both"/>
      </w:pPr>
      <w:r w:rsidRPr="00A23DB9">
        <w:t>фотографиями и т.д.), в том числе для представления результатов проектной деятельности.</w:t>
      </w:r>
    </w:p>
    <w:p w:rsidR="005D4C9B" w:rsidRPr="00937B3C" w:rsidRDefault="005D4C9B" w:rsidP="005D4C9B">
      <w:pPr>
        <w:autoSpaceDE w:val="0"/>
        <w:autoSpaceDN w:val="0"/>
        <w:adjustRightInd w:val="0"/>
        <w:spacing w:line="276" w:lineRule="auto"/>
        <w:ind w:right="-23"/>
        <w:jc w:val="both"/>
        <w:rPr>
          <w:b/>
        </w:rPr>
      </w:pPr>
    </w:p>
    <w:p w:rsidR="005D4C9B" w:rsidRPr="005D4C9B" w:rsidRDefault="005D4C9B" w:rsidP="005D4C9B">
      <w:pPr>
        <w:pStyle w:val="Zag1"/>
        <w:tabs>
          <w:tab w:val="left" w:leader="dot" w:pos="624"/>
        </w:tabs>
        <w:spacing w:after="134" w:line="276" w:lineRule="auto"/>
        <w:ind w:left="927" w:right="-144"/>
        <w:jc w:val="left"/>
        <w:rPr>
          <w:sz w:val="28"/>
          <w:szCs w:val="28"/>
          <w:lang w:val="ru-RU"/>
        </w:rPr>
      </w:pPr>
    </w:p>
    <w:p w:rsidR="008C45DD" w:rsidRPr="00EA34CD" w:rsidRDefault="008C45DD" w:rsidP="00A02048">
      <w:pPr>
        <w:tabs>
          <w:tab w:val="left" w:pos="4500"/>
          <w:tab w:val="left" w:pos="9180"/>
          <w:tab w:val="left" w:pos="9360"/>
        </w:tabs>
        <w:ind w:firstLine="720"/>
        <w:jc w:val="both"/>
        <w:rPr>
          <w:sz w:val="36"/>
          <w:szCs w:val="36"/>
        </w:rPr>
      </w:pPr>
    </w:p>
    <w:p w:rsidR="005D4C9B" w:rsidRPr="005D4C9B" w:rsidRDefault="005D4C9B" w:rsidP="005D4C9B">
      <w:pPr>
        <w:pStyle w:val="ae"/>
        <w:tabs>
          <w:tab w:val="left" w:pos="4500"/>
          <w:tab w:val="left" w:pos="9180"/>
          <w:tab w:val="left" w:pos="9360"/>
        </w:tabs>
        <w:ind w:left="927"/>
        <w:rPr>
          <w:b/>
          <w:sz w:val="28"/>
          <w:szCs w:val="28"/>
        </w:rPr>
      </w:pPr>
    </w:p>
    <w:p w:rsidR="00A621DB" w:rsidRPr="00A23DB9" w:rsidRDefault="00A621DB" w:rsidP="000242F6">
      <w:pPr>
        <w:jc w:val="center"/>
        <w:rPr>
          <w:b/>
        </w:rPr>
        <w:sectPr w:rsidR="00A621DB" w:rsidRPr="00A23DB9" w:rsidSect="009A758E">
          <w:footerReference w:type="even" r:id="rId8"/>
          <w:footerReference w:type="default" r:id="rId9"/>
          <w:pgSz w:w="11906" w:h="16838"/>
          <w:pgMar w:top="426" w:right="991" w:bottom="0" w:left="1276" w:header="708" w:footer="708" w:gutter="0"/>
          <w:cols w:space="708"/>
          <w:docGrid w:linePitch="360"/>
        </w:sectPr>
      </w:pPr>
    </w:p>
    <w:p w:rsidR="000242F6" w:rsidRPr="00A23DB9" w:rsidRDefault="00DA3136" w:rsidP="000242F6">
      <w:pPr>
        <w:jc w:val="center"/>
        <w:rPr>
          <w:b/>
        </w:rPr>
      </w:pPr>
      <w:r w:rsidRPr="00A23DB9">
        <w:rPr>
          <w:b/>
        </w:rPr>
        <w:lastRenderedPageBreak/>
        <w:t>ОБУ</w:t>
      </w:r>
      <w:r w:rsidR="000242F6" w:rsidRPr="00A23DB9">
        <w:rPr>
          <w:b/>
        </w:rPr>
        <w:t>ЧЕНИЕ ГРАМОТЕ (РУССКИЙ ЯЗЫК)</w:t>
      </w:r>
    </w:p>
    <w:p w:rsidR="000242F6" w:rsidRPr="00A23DB9" w:rsidRDefault="000242F6" w:rsidP="000242F6">
      <w:pPr>
        <w:jc w:val="center"/>
        <w:rPr>
          <w:b/>
        </w:rPr>
      </w:pPr>
      <w:r w:rsidRPr="00A23DB9">
        <w:rPr>
          <w:b/>
        </w:rPr>
        <w:t>ТЕМАТИЧЕСКОЕ ПЛАНИРОВАНИЕ по прописям «Мои волшебные пальчики»</w:t>
      </w:r>
    </w:p>
    <w:p w:rsidR="000242F6" w:rsidRPr="00A23DB9" w:rsidRDefault="000242F6" w:rsidP="000242F6">
      <w:pPr>
        <w:jc w:val="center"/>
        <w:rPr>
          <w:b/>
        </w:rPr>
      </w:pPr>
      <w:r w:rsidRPr="00A23DB9">
        <w:rPr>
          <w:b/>
        </w:rPr>
        <w:t>(115 часов)</w:t>
      </w:r>
    </w:p>
    <w:p w:rsidR="000242F6" w:rsidRPr="00A23DB9" w:rsidRDefault="000242F6" w:rsidP="000242F6">
      <w:pPr>
        <w:jc w:val="center"/>
        <w:rPr>
          <w:b/>
        </w:rPr>
      </w:pPr>
    </w:p>
    <w:tbl>
      <w:tblPr>
        <w:tblW w:w="15685"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80"/>
        <w:gridCol w:w="596"/>
        <w:gridCol w:w="1924"/>
        <w:gridCol w:w="540"/>
        <w:gridCol w:w="1980"/>
        <w:gridCol w:w="1620"/>
        <w:gridCol w:w="1800"/>
        <w:gridCol w:w="3240"/>
        <w:gridCol w:w="3265"/>
      </w:tblGrid>
      <w:tr w:rsidR="000242F6" w:rsidRPr="00A23DB9" w:rsidTr="009A758E">
        <w:tc>
          <w:tcPr>
            <w:tcW w:w="540" w:type="dxa"/>
            <w:vMerge w:val="restart"/>
            <w:vAlign w:val="center"/>
          </w:tcPr>
          <w:p w:rsidR="000242F6" w:rsidRPr="00A23DB9" w:rsidRDefault="000242F6" w:rsidP="000242F6">
            <w:pPr>
              <w:jc w:val="center"/>
            </w:pPr>
            <w:r w:rsidRPr="00A23DB9">
              <w:t>№ п/п</w:t>
            </w:r>
          </w:p>
        </w:tc>
        <w:tc>
          <w:tcPr>
            <w:tcW w:w="776" w:type="dxa"/>
            <w:gridSpan w:val="2"/>
            <w:vMerge w:val="restart"/>
            <w:vAlign w:val="center"/>
          </w:tcPr>
          <w:p w:rsidR="000242F6" w:rsidRPr="00A23DB9" w:rsidRDefault="000242F6" w:rsidP="000242F6">
            <w:pPr>
              <w:jc w:val="center"/>
            </w:pPr>
            <w:r w:rsidRPr="00A23DB9">
              <w:t>Дата проведения</w:t>
            </w:r>
          </w:p>
        </w:tc>
        <w:tc>
          <w:tcPr>
            <w:tcW w:w="1924" w:type="dxa"/>
            <w:vMerge w:val="restart"/>
            <w:vAlign w:val="center"/>
          </w:tcPr>
          <w:p w:rsidR="000242F6" w:rsidRPr="00A23DB9" w:rsidRDefault="000242F6" w:rsidP="000242F6">
            <w:pPr>
              <w:jc w:val="center"/>
            </w:pPr>
            <w:r w:rsidRPr="00A23DB9">
              <w:t xml:space="preserve">Тема урока </w:t>
            </w:r>
            <w:r w:rsidRPr="00A23DB9">
              <w:br/>
              <w:t xml:space="preserve">(этап проектной </w:t>
            </w:r>
            <w:r w:rsidRPr="00A23DB9">
              <w:br/>
              <w:t>или исследовательской деятельности)</w:t>
            </w:r>
          </w:p>
        </w:tc>
        <w:tc>
          <w:tcPr>
            <w:tcW w:w="540" w:type="dxa"/>
            <w:vMerge w:val="restart"/>
            <w:vAlign w:val="center"/>
          </w:tcPr>
          <w:p w:rsidR="000242F6" w:rsidRPr="00A23DB9" w:rsidRDefault="000242F6" w:rsidP="000242F6">
            <w:pPr>
              <w:jc w:val="center"/>
            </w:pPr>
            <w:r w:rsidRPr="00A23DB9">
              <w:t>Коли</w:t>
            </w:r>
          </w:p>
          <w:p w:rsidR="000242F6" w:rsidRPr="00A23DB9" w:rsidRDefault="000242F6" w:rsidP="000242F6">
            <w:pPr>
              <w:jc w:val="center"/>
            </w:pPr>
            <w:r w:rsidRPr="00A23DB9">
              <w:t>чест</w:t>
            </w:r>
          </w:p>
          <w:p w:rsidR="000242F6" w:rsidRPr="00A23DB9" w:rsidRDefault="000242F6" w:rsidP="000242F6">
            <w:pPr>
              <w:jc w:val="center"/>
            </w:pPr>
            <w:r w:rsidRPr="00A23DB9">
              <w:t>во</w:t>
            </w:r>
          </w:p>
          <w:p w:rsidR="000242F6" w:rsidRPr="00A23DB9" w:rsidRDefault="000242F6" w:rsidP="000242F6">
            <w:pPr>
              <w:jc w:val="center"/>
            </w:pPr>
            <w:r w:rsidRPr="00A23DB9">
              <w:t>часов</w:t>
            </w:r>
          </w:p>
        </w:tc>
        <w:tc>
          <w:tcPr>
            <w:tcW w:w="1980" w:type="dxa"/>
            <w:vMerge w:val="restart"/>
            <w:vAlign w:val="center"/>
          </w:tcPr>
          <w:p w:rsidR="000242F6" w:rsidRPr="00A23DB9" w:rsidRDefault="000242F6" w:rsidP="000242F6">
            <w:pPr>
              <w:jc w:val="center"/>
            </w:pPr>
            <w:r w:rsidRPr="00A23DB9">
              <w:t>Решаемые проблемы</w:t>
            </w:r>
          </w:p>
        </w:tc>
        <w:tc>
          <w:tcPr>
            <w:tcW w:w="9925" w:type="dxa"/>
            <w:gridSpan w:val="4"/>
          </w:tcPr>
          <w:p w:rsidR="000242F6" w:rsidRPr="00A23DB9" w:rsidRDefault="000242F6" w:rsidP="000242F6">
            <w:pPr>
              <w:jc w:val="center"/>
            </w:pPr>
            <w:r w:rsidRPr="00A23DB9">
              <w:t>ПЛАНИРУЕМЫЕ РЕЗУЛЬТАТЫ</w:t>
            </w:r>
          </w:p>
          <w:p w:rsidR="000242F6" w:rsidRPr="00A23DB9" w:rsidRDefault="000242F6" w:rsidP="000242F6">
            <w:pPr>
              <w:jc w:val="center"/>
            </w:pPr>
            <w:r w:rsidRPr="00A23DB9">
              <w:t>(в соответствии ФГОС)</w:t>
            </w:r>
          </w:p>
        </w:tc>
      </w:tr>
      <w:tr w:rsidR="000242F6" w:rsidRPr="00A23DB9" w:rsidTr="009A758E">
        <w:tc>
          <w:tcPr>
            <w:tcW w:w="540" w:type="dxa"/>
            <w:vMerge/>
          </w:tcPr>
          <w:p w:rsidR="000242F6" w:rsidRPr="00A23DB9" w:rsidRDefault="000242F6" w:rsidP="000242F6">
            <w:pPr>
              <w:jc w:val="center"/>
            </w:pPr>
          </w:p>
        </w:tc>
        <w:tc>
          <w:tcPr>
            <w:tcW w:w="776" w:type="dxa"/>
            <w:gridSpan w:val="2"/>
            <w:vMerge/>
          </w:tcPr>
          <w:p w:rsidR="000242F6" w:rsidRPr="00A23DB9" w:rsidRDefault="000242F6" w:rsidP="000242F6">
            <w:pPr>
              <w:jc w:val="center"/>
            </w:pPr>
          </w:p>
        </w:tc>
        <w:tc>
          <w:tcPr>
            <w:tcW w:w="1924" w:type="dxa"/>
            <w:vMerge/>
          </w:tcPr>
          <w:p w:rsidR="000242F6" w:rsidRPr="00A23DB9" w:rsidRDefault="000242F6" w:rsidP="000242F6">
            <w:pPr>
              <w:jc w:val="center"/>
            </w:pPr>
          </w:p>
        </w:tc>
        <w:tc>
          <w:tcPr>
            <w:tcW w:w="540" w:type="dxa"/>
            <w:vMerge/>
          </w:tcPr>
          <w:p w:rsidR="000242F6" w:rsidRPr="00A23DB9" w:rsidRDefault="000242F6" w:rsidP="000242F6">
            <w:pPr>
              <w:jc w:val="center"/>
            </w:pPr>
          </w:p>
        </w:tc>
        <w:tc>
          <w:tcPr>
            <w:tcW w:w="1980" w:type="dxa"/>
            <w:vMerge/>
          </w:tcPr>
          <w:p w:rsidR="000242F6" w:rsidRPr="00A23DB9" w:rsidRDefault="000242F6" w:rsidP="000242F6">
            <w:pPr>
              <w:jc w:val="center"/>
            </w:pPr>
          </w:p>
        </w:tc>
        <w:tc>
          <w:tcPr>
            <w:tcW w:w="1620" w:type="dxa"/>
            <w:vAlign w:val="center"/>
          </w:tcPr>
          <w:p w:rsidR="000242F6" w:rsidRPr="00A23DB9" w:rsidRDefault="000242F6" w:rsidP="000242F6">
            <w:pPr>
              <w:jc w:val="center"/>
            </w:pPr>
            <w:r w:rsidRPr="00A23DB9">
              <w:t>Понятия</w:t>
            </w:r>
          </w:p>
        </w:tc>
        <w:tc>
          <w:tcPr>
            <w:tcW w:w="1800" w:type="dxa"/>
            <w:vAlign w:val="center"/>
          </w:tcPr>
          <w:p w:rsidR="000242F6" w:rsidRPr="00A23DB9" w:rsidRDefault="000242F6" w:rsidP="000242F6">
            <w:pPr>
              <w:jc w:val="center"/>
            </w:pPr>
            <w:r w:rsidRPr="00A23DB9">
              <w:t>Предметные результаты</w:t>
            </w:r>
          </w:p>
        </w:tc>
        <w:tc>
          <w:tcPr>
            <w:tcW w:w="3240" w:type="dxa"/>
            <w:vAlign w:val="center"/>
          </w:tcPr>
          <w:p w:rsidR="000242F6" w:rsidRPr="00A23DB9" w:rsidRDefault="000242F6" w:rsidP="000242F6">
            <w:pPr>
              <w:jc w:val="center"/>
            </w:pPr>
            <w:r w:rsidRPr="00A23DB9">
              <w:t>УУД</w:t>
            </w:r>
          </w:p>
        </w:tc>
        <w:tc>
          <w:tcPr>
            <w:tcW w:w="3265" w:type="dxa"/>
            <w:vAlign w:val="center"/>
          </w:tcPr>
          <w:p w:rsidR="000242F6" w:rsidRPr="00A23DB9" w:rsidRDefault="000242F6" w:rsidP="000242F6">
            <w:pPr>
              <w:jc w:val="center"/>
            </w:pPr>
            <w:r w:rsidRPr="00A23DB9">
              <w:t>Личностные результаты</w:t>
            </w:r>
          </w:p>
        </w:tc>
      </w:tr>
      <w:tr w:rsidR="000242F6" w:rsidRPr="00A23DB9" w:rsidTr="009A758E">
        <w:tc>
          <w:tcPr>
            <w:tcW w:w="15685" w:type="dxa"/>
            <w:gridSpan w:val="10"/>
          </w:tcPr>
          <w:p w:rsidR="000242F6" w:rsidRPr="00A23DB9" w:rsidRDefault="000242F6" w:rsidP="000242F6">
            <w:pPr>
              <w:jc w:val="center"/>
              <w:rPr>
                <w:b/>
              </w:rPr>
            </w:pPr>
            <w:r w:rsidRPr="00A23DB9">
              <w:rPr>
                <w:b/>
              </w:rPr>
              <w:t>РАЗДЕЛ 1. ГОВОРИМ, РАССКАЗЫВАЕМ.</w:t>
            </w:r>
          </w:p>
        </w:tc>
      </w:tr>
      <w:tr w:rsidR="000242F6" w:rsidRPr="00A23DB9" w:rsidTr="009A758E">
        <w:tc>
          <w:tcPr>
            <w:tcW w:w="720" w:type="dxa"/>
            <w:gridSpan w:val="2"/>
          </w:tcPr>
          <w:p w:rsidR="000242F6" w:rsidRPr="00A23DB9" w:rsidRDefault="000242F6" w:rsidP="000242F6">
            <w:r w:rsidRPr="00A23DB9">
              <w:t>1</w:t>
            </w:r>
          </w:p>
        </w:tc>
        <w:tc>
          <w:tcPr>
            <w:tcW w:w="596" w:type="dxa"/>
          </w:tcPr>
          <w:p w:rsidR="000242F6" w:rsidRPr="00A23DB9" w:rsidRDefault="000242F6" w:rsidP="000242F6"/>
        </w:tc>
        <w:tc>
          <w:tcPr>
            <w:tcW w:w="1924" w:type="dxa"/>
          </w:tcPr>
          <w:p w:rsidR="000242F6" w:rsidRPr="00A23DB9" w:rsidRDefault="000242F6" w:rsidP="000242F6">
            <w:r w:rsidRPr="00A23DB9">
              <w:t>Вводный урок. Знакомство с Прописями.</w:t>
            </w:r>
          </w:p>
        </w:tc>
        <w:tc>
          <w:tcPr>
            <w:tcW w:w="540" w:type="dxa"/>
          </w:tcPr>
          <w:p w:rsidR="000242F6" w:rsidRPr="00A23DB9" w:rsidRDefault="000242F6" w:rsidP="000242F6"/>
        </w:tc>
        <w:tc>
          <w:tcPr>
            <w:tcW w:w="1980" w:type="dxa"/>
          </w:tcPr>
          <w:p w:rsidR="000242F6" w:rsidRPr="00A23DB9" w:rsidRDefault="000242F6" w:rsidP="000242F6">
            <w:r w:rsidRPr="00A23DB9">
              <w:t>Что необходимо знать как нужно себя вести для того, чтобы успешно учиться в школе?</w:t>
            </w:r>
          </w:p>
        </w:tc>
        <w:tc>
          <w:tcPr>
            <w:tcW w:w="1620" w:type="dxa"/>
          </w:tcPr>
          <w:p w:rsidR="000242F6" w:rsidRPr="00A23DB9" w:rsidRDefault="000242F6" w:rsidP="000242F6">
            <w:r w:rsidRPr="00A23DB9">
              <w:t>Прописи «Мои волшебные пальчики».</w:t>
            </w:r>
          </w:p>
        </w:tc>
        <w:tc>
          <w:tcPr>
            <w:tcW w:w="1800" w:type="dxa"/>
          </w:tcPr>
          <w:p w:rsidR="000242F6" w:rsidRPr="00A23DB9" w:rsidRDefault="000242F6" w:rsidP="000242F6">
            <w:r w:rsidRPr="00A23DB9">
              <w:t>Уметь ориентироваться в Прописях.</w:t>
            </w:r>
          </w:p>
        </w:tc>
        <w:tc>
          <w:tcPr>
            <w:tcW w:w="3240" w:type="dxa"/>
          </w:tcPr>
          <w:p w:rsidR="000242F6" w:rsidRPr="00A23DB9" w:rsidRDefault="000242F6" w:rsidP="000242F6">
            <w:pPr>
              <w:rPr>
                <w:bCs/>
              </w:rPr>
            </w:pPr>
            <w:r w:rsidRPr="00A23DB9">
              <w:rPr>
                <w:bCs/>
              </w:rPr>
              <w:t>Р.: ориентироваться в рамках всей Прописи и по страницам.</w:t>
            </w:r>
          </w:p>
          <w:p w:rsidR="000242F6" w:rsidRPr="00A23DB9" w:rsidRDefault="000242F6" w:rsidP="000242F6">
            <w:pPr>
              <w:rPr>
                <w:bCs/>
              </w:rPr>
            </w:pPr>
            <w:r w:rsidRPr="00A23DB9">
              <w:rPr>
                <w:bCs/>
              </w:rPr>
              <w:t>П.: искать нужную информацию через рассматривание.</w:t>
            </w:r>
          </w:p>
          <w:p w:rsidR="000242F6" w:rsidRPr="00A23DB9" w:rsidRDefault="000242F6" w:rsidP="000242F6">
            <w:r w:rsidRPr="00A23DB9">
              <w:rPr>
                <w:bCs/>
              </w:rPr>
              <w:t>К.: обращаться за помощью, задавать вопросы.</w:t>
            </w:r>
          </w:p>
        </w:tc>
        <w:tc>
          <w:tcPr>
            <w:tcW w:w="3265" w:type="dxa"/>
          </w:tcPr>
          <w:p w:rsidR="000242F6" w:rsidRPr="00A23DB9" w:rsidRDefault="000242F6" w:rsidP="000242F6">
            <w:r w:rsidRPr="00A23DB9">
              <w:t>А</w:t>
            </w:r>
            <w:r w:rsidRPr="00A23DB9">
              <w:rPr>
                <w:bCs/>
              </w:rPr>
              <w:t>нализировать и оценивать содержание разворота  Прописей.</w:t>
            </w:r>
            <w:r w:rsidRPr="00A23DB9">
              <w:t xml:space="preserve"> О</w:t>
            </w:r>
            <w:r w:rsidRPr="00A23DB9">
              <w:rPr>
                <w:bCs/>
              </w:rPr>
              <w:t>сознанно перечислять обязанности школьника</w:t>
            </w:r>
          </w:p>
        </w:tc>
      </w:tr>
      <w:tr w:rsidR="000242F6" w:rsidRPr="00A23DB9" w:rsidTr="009A758E">
        <w:tc>
          <w:tcPr>
            <w:tcW w:w="720" w:type="dxa"/>
            <w:gridSpan w:val="2"/>
          </w:tcPr>
          <w:p w:rsidR="000242F6" w:rsidRPr="00A23DB9" w:rsidRDefault="000242F6" w:rsidP="000242F6">
            <w:r w:rsidRPr="00A23DB9">
              <w:t>2</w:t>
            </w:r>
          </w:p>
        </w:tc>
        <w:tc>
          <w:tcPr>
            <w:tcW w:w="596" w:type="dxa"/>
          </w:tcPr>
          <w:p w:rsidR="000242F6" w:rsidRPr="00A23DB9" w:rsidRDefault="000242F6" w:rsidP="000242F6"/>
        </w:tc>
        <w:tc>
          <w:tcPr>
            <w:tcW w:w="1924" w:type="dxa"/>
          </w:tcPr>
          <w:p w:rsidR="000242F6" w:rsidRPr="00A23DB9" w:rsidRDefault="000242F6" w:rsidP="000242F6">
            <w:r w:rsidRPr="00A23DB9">
              <w:t>Правила письма.</w:t>
            </w:r>
          </w:p>
        </w:tc>
        <w:tc>
          <w:tcPr>
            <w:tcW w:w="540" w:type="dxa"/>
          </w:tcPr>
          <w:p w:rsidR="000242F6" w:rsidRPr="00A23DB9" w:rsidRDefault="000242F6" w:rsidP="000242F6"/>
        </w:tc>
        <w:tc>
          <w:tcPr>
            <w:tcW w:w="1980" w:type="dxa"/>
          </w:tcPr>
          <w:p w:rsidR="000242F6" w:rsidRPr="00A23DB9" w:rsidRDefault="000242F6" w:rsidP="000242F6">
            <w:r w:rsidRPr="00A23DB9">
              <w:t>Что необходимо знать и как нужно себя вести для того чтобы успешно учиться в школе?</w:t>
            </w:r>
          </w:p>
        </w:tc>
        <w:tc>
          <w:tcPr>
            <w:tcW w:w="1620" w:type="dxa"/>
          </w:tcPr>
          <w:p w:rsidR="000242F6" w:rsidRPr="00A23DB9" w:rsidRDefault="000242F6" w:rsidP="000242F6">
            <w:r w:rsidRPr="00A23DB9">
              <w:t>Правила посадки при письме, положением тетради.</w:t>
            </w:r>
          </w:p>
        </w:tc>
        <w:tc>
          <w:tcPr>
            <w:tcW w:w="1800" w:type="dxa"/>
          </w:tcPr>
          <w:p w:rsidR="000242F6" w:rsidRPr="00A23DB9" w:rsidRDefault="000242F6" w:rsidP="000242F6">
            <w:r w:rsidRPr="00A23DB9">
              <w:t>Уметь правильно сидеть при письме, знать как должна располагаться тетрадь на столе.</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rPr>
                <w:bCs/>
              </w:rPr>
              <w:t>П.: ориентироваться в рамках всей Прописи и по страницам</w:t>
            </w:r>
            <w:r w:rsidRPr="00A23DB9">
              <w:t>.</w:t>
            </w:r>
          </w:p>
          <w:p w:rsidR="000242F6" w:rsidRPr="00A23DB9" w:rsidRDefault="000242F6" w:rsidP="000242F6">
            <w:r w:rsidRPr="00A23DB9">
              <w:t>К.:о</w:t>
            </w:r>
            <w:r w:rsidRPr="00A23DB9">
              <w:rPr>
                <w:bCs/>
              </w:rPr>
              <w:t>сознанно перечислять обязанности школьника.</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t>Внутренняя позиция школьника</w:t>
            </w:r>
          </w:p>
          <w:p w:rsidR="000242F6" w:rsidRPr="00A23DB9" w:rsidRDefault="000242F6" w:rsidP="000242F6">
            <w:r w:rsidRPr="00A23DB9">
              <w:t>О</w:t>
            </w:r>
            <w:r w:rsidRPr="00A23DB9">
              <w:rPr>
                <w:bCs/>
              </w:rPr>
              <w:t>сознанно перечислять обязанности школьника.</w:t>
            </w:r>
          </w:p>
        </w:tc>
      </w:tr>
      <w:tr w:rsidR="000242F6" w:rsidRPr="00A23DB9" w:rsidTr="009A758E">
        <w:tc>
          <w:tcPr>
            <w:tcW w:w="720" w:type="dxa"/>
            <w:gridSpan w:val="2"/>
          </w:tcPr>
          <w:p w:rsidR="000242F6" w:rsidRPr="00A23DB9" w:rsidRDefault="000242F6" w:rsidP="000242F6">
            <w:r w:rsidRPr="00A23DB9">
              <w:t>3</w:t>
            </w:r>
          </w:p>
        </w:tc>
        <w:tc>
          <w:tcPr>
            <w:tcW w:w="596" w:type="dxa"/>
          </w:tcPr>
          <w:p w:rsidR="000242F6" w:rsidRPr="00A23DB9" w:rsidRDefault="000242F6" w:rsidP="000242F6"/>
        </w:tc>
        <w:tc>
          <w:tcPr>
            <w:tcW w:w="1924" w:type="dxa"/>
          </w:tcPr>
          <w:p w:rsidR="000242F6" w:rsidRPr="00A23DB9" w:rsidRDefault="000242F6" w:rsidP="000242F6">
            <w:r w:rsidRPr="00A23DB9">
              <w:t>Прямые и наклонные вертикальные линии.</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подготовить руку к письму?(развитие мелкой </w:t>
            </w:r>
            <w:r w:rsidRPr="00A23DB9">
              <w:lastRenderedPageBreak/>
              <w:t>мускулатуры кистей рук).</w:t>
            </w:r>
          </w:p>
        </w:tc>
        <w:tc>
          <w:tcPr>
            <w:tcW w:w="1620" w:type="dxa"/>
          </w:tcPr>
          <w:p w:rsidR="000242F6" w:rsidRPr="00A23DB9" w:rsidRDefault="000242F6" w:rsidP="000242F6">
            <w:r w:rsidRPr="00A23DB9">
              <w:lastRenderedPageBreak/>
              <w:t>Прямые и наклонные вертикальные линии.</w:t>
            </w:r>
          </w:p>
        </w:tc>
        <w:tc>
          <w:tcPr>
            <w:tcW w:w="1800" w:type="dxa"/>
          </w:tcPr>
          <w:p w:rsidR="000242F6" w:rsidRPr="00A23DB9" w:rsidRDefault="000242F6" w:rsidP="000242F6">
            <w:r w:rsidRPr="00A23DB9">
              <w:t xml:space="preserve">Уметь писать прямые и наклонные вертикальные </w:t>
            </w:r>
            <w:r w:rsidRPr="00A23DB9">
              <w:lastRenderedPageBreak/>
              <w:t>линии по образцу.</w:t>
            </w:r>
          </w:p>
        </w:tc>
        <w:tc>
          <w:tcPr>
            <w:tcW w:w="3240" w:type="dxa"/>
          </w:tcPr>
          <w:p w:rsidR="000242F6" w:rsidRPr="00A23DB9" w:rsidRDefault="000242F6" w:rsidP="000242F6">
            <w:r w:rsidRPr="00A23DB9">
              <w:lastRenderedPageBreak/>
              <w:t>Р.: принимать установленные правила.</w:t>
            </w:r>
          </w:p>
          <w:p w:rsidR="000242F6" w:rsidRPr="00A23DB9" w:rsidRDefault="000242F6" w:rsidP="000242F6">
            <w:r w:rsidRPr="00A23DB9">
              <w:t>П.: поиск и выделение информации.</w:t>
            </w:r>
          </w:p>
          <w:p w:rsidR="000242F6" w:rsidRPr="00A23DB9" w:rsidRDefault="000242F6" w:rsidP="000242F6">
            <w:r w:rsidRPr="00A23DB9">
              <w:lastRenderedPageBreak/>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lastRenderedPageBreak/>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lastRenderedPageBreak/>
              <w:t>4</w:t>
            </w:r>
          </w:p>
        </w:tc>
        <w:tc>
          <w:tcPr>
            <w:tcW w:w="596" w:type="dxa"/>
          </w:tcPr>
          <w:p w:rsidR="000242F6" w:rsidRPr="00A23DB9" w:rsidRDefault="000242F6" w:rsidP="000242F6"/>
        </w:tc>
        <w:tc>
          <w:tcPr>
            <w:tcW w:w="1924" w:type="dxa"/>
          </w:tcPr>
          <w:p w:rsidR="000242F6" w:rsidRPr="00A23DB9" w:rsidRDefault="000242F6" w:rsidP="000242F6">
            <w:r w:rsidRPr="00A23DB9">
              <w:t>Обведение по контуру. Штриховка.</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красивой и правильной речи? (пополнить активный словарный запас школьника).</w:t>
            </w:r>
          </w:p>
        </w:tc>
        <w:tc>
          <w:tcPr>
            <w:tcW w:w="1620" w:type="dxa"/>
          </w:tcPr>
          <w:p w:rsidR="000242F6" w:rsidRPr="00A23DB9" w:rsidRDefault="000242F6" w:rsidP="000242F6">
            <w:r w:rsidRPr="00A23DB9">
              <w:t>Штриховка, контурные элементы.</w:t>
            </w:r>
          </w:p>
        </w:tc>
        <w:tc>
          <w:tcPr>
            <w:tcW w:w="1800" w:type="dxa"/>
          </w:tcPr>
          <w:p w:rsidR="000242F6" w:rsidRPr="00A23DB9" w:rsidRDefault="000242F6" w:rsidP="000242F6">
            <w:r w:rsidRPr="00A23DB9">
              <w:t>Выполнение штриховки в различных направлениях, обведение элементов по контуру.</w:t>
            </w:r>
          </w:p>
        </w:tc>
        <w:tc>
          <w:tcPr>
            <w:tcW w:w="3240" w:type="dxa"/>
          </w:tcPr>
          <w:p w:rsidR="000242F6" w:rsidRPr="00A23DB9" w:rsidRDefault="000242F6" w:rsidP="000242F6">
            <w:pPr>
              <w:autoSpaceDE w:val="0"/>
              <w:autoSpaceDN w:val="0"/>
              <w:adjustRightInd w:val="0"/>
              <w:rPr>
                <w:bCs/>
              </w:rPr>
            </w:pPr>
            <w:r w:rsidRPr="00A23DB9">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 xml:space="preserve">П.: </w:t>
            </w:r>
            <w:r w:rsidRPr="00A23DB9">
              <w:t>ор</w:t>
            </w:r>
            <w:r w:rsidRPr="00A23DB9">
              <w:rPr>
                <w:bCs/>
              </w:rPr>
              <w:t>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К.:</w:t>
            </w:r>
            <w:r w:rsidRPr="00A23DB9">
              <w:t xml:space="preserve"> у</w:t>
            </w:r>
            <w:r w:rsidRPr="00A23DB9">
              <w:rPr>
                <w:bCs/>
              </w:rPr>
              <w:t>читывать позицию собеседника.</w:t>
            </w:r>
          </w:p>
          <w:p w:rsidR="000242F6" w:rsidRPr="00A23DB9" w:rsidRDefault="000242F6" w:rsidP="000242F6"/>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t>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Для чего люди общаются? Если ты один на свете. Будем общаться!</w:t>
            </w:r>
          </w:p>
        </w:tc>
        <w:tc>
          <w:tcPr>
            <w:tcW w:w="540" w:type="dxa"/>
          </w:tcPr>
          <w:p w:rsidR="000242F6" w:rsidRPr="00A23DB9" w:rsidRDefault="000242F6" w:rsidP="000242F6"/>
        </w:tc>
        <w:tc>
          <w:tcPr>
            <w:tcW w:w="1980" w:type="dxa"/>
          </w:tcPr>
          <w:p w:rsidR="000242F6" w:rsidRPr="00A23DB9" w:rsidRDefault="000242F6" w:rsidP="000242F6">
            <w:r w:rsidRPr="00A23DB9">
              <w:t>Как устроен окружающий мир? (систематизировать знания детей об окружающем мире, выявить слабые места, показать важность общения в жизни человека).</w:t>
            </w:r>
          </w:p>
        </w:tc>
        <w:tc>
          <w:tcPr>
            <w:tcW w:w="1620" w:type="dxa"/>
          </w:tcPr>
          <w:p w:rsidR="000242F6" w:rsidRPr="00A23DB9" w:rsidRDefault="000242F6" w:rsidP="000242F6">
            <w:r w:rsidRPr="00A23DB9">
              <w:t>Речь- важнейшее средство общения.</w:t>
            </w:r>
          </w:p>
        </w:tc>
        <w:tc>
          <w:tcPr>
            <w:tcW w:w="1800" w:type="dxa"/>
          </w:tcPr>
          <w:p w:rsidR="000242F6" w:rsidRPr="00A23DB9" w:rsidRDefault="000242F6" w:rsidP="000242F6">
            <w:r w:rsidRPr="00A23DB9">
              <w:t>Усвоенный словарь по теме урока, представление о необходимости общения в жизни человека.</w:t>
            </w:r>
          </w:p>
        </w:tc>
        <w:tc>
          <w:tcPr>
            <w:tcW w:w="3240" w:type="dxa"/>
          </w:tcPr>
          <w:p w:rsidR="000242F6" w:rsidRPr="00A23DB9" w:rsidRDefault="000242F6" w:rsidP="000242F6">
            <w:pPr>
              <w:autoSpaceDE w:val="0"/>
              <w:autoSpaceDN w:val="0"/>
              <w:adjustRightInd w:val="0"/>
              <w:rPr>
                <w:bCs/>
              </w:rPr>
            </w:pPr>
            <w:r w:rsidRPr="00A23DB9">
              <w:rPr>
                <w:bCs/>
              </w:rPr>
              <w:t>Р.:</w:t>
            </w:r>
            <w:r w:rsidRPr="00A23DB9">
              <w:t xml:space="preserve"> Самостоятельное управление своей деятельностью.</w:t>
            </w:r>
          </w:p>
          <w:p w:rsidR="000242F6" w:rsidRPr="00A23DB9" w:rsidRDefault="000242F6" w:rsidP="000242F6">
            <w:pPr>
              <w:autoSpaceDE w:val="0"/>
              <w:autoSpaceDN w:val="0"/>
              <w:adjustRightInd w:val="0"/>
              <w:rPr>
                <w:bCs/>
              </w:rPr>
            </w:pPr>
            <w:r w:rsidRPr="00A23DB9">
              <w:rPr>
                <w:bCs/>
              </w:rPr>
              <w:t>П.: уметь работать с рисунком.</w:t>
            </w:r>
          </w:p>
          <w:p w:rsidR="000242F6" w:rsidRPr="00A23DB9" w:rsidRDefault="000242F6" w:rsidP="000242F6">
            <w:pPr>
              <w:autoSpaceDE w:val="0"/>
              <w:autoSpaceDN w:val="0"/>
              <w:adjustRightInd w:val="0"/>
            </w:pPr>
            <w:r w:rsidRPr="00A23DB9">
              <w:t>К.: у</w:t>
            </w:r>
            <w:r w:rsidRPr="00A23DB9">
              <w:rPr>
                <w:bCs/>
              </w:rPr>
              <w:t>читывать позицию собеседника, адекватно передавать и отображать информацию.</w:t>
            </w:r>
          </w:p>
        </w:tc>
        <w:tc>
          <w:tcPr>
            <w:tcW w:w="3265" w:type="dxa"/>
          </w:tcPr>
          <w:p w:rsidR="000242F6" w:rsidRPr="00A23DB9" w:rsidRDefault="000242F6" w:rsidP="000242F6">
            <w:r w:rsidRPr="00A23DB9">
              <w:t>Гражданская эдентичность в форме осознания «Я» как гражданина России, чувства сопричастности и гордости за свою Родину.</w:t>
            </w:r>
          </w:p>
        </w:tc>
      </w:tr>
      <w:tr w:rsidR="000242F6" w:rsidRPr="00A23DB9" w:rsidTr="009A758E">
        <w:tc>
          <w:tcPr>
            <w:tcW w:w="720" w:type="dxa"/>
            <w:gridSpan w:val="2"/>
          </w:tcPr>
          <w:p w:rsidR="000242F6" w:rsidRPr="00A23DB9" w:rsidRDefault="000242F6" w:rsidP="000242F6">
            <w:r w:rsidRPr="00A23DB9">
              <w:t>6</w:t>
            </w:r>
          </w:p>
        </w:tc>
        <w:tc>
          <w:tcPr>
            <w:tcW w:w="596" w:type="dxa"/>
          </w:tcPr>
          <w:p w:rsidR="000242F6" w:rsidRPr="00A23DB9" w:rsidRDefault="000242F6" w:rsidP="000242F6"/>
        </w:tc>
        <w:tc>
          <w:tcPr>
            <w:tcW w:w="1924" w:type="dxa"/>
          </w:tcPr>
          <w:p w:rsidR="000242F6" w:rsidRPr="00A23DB9" w:rsidRDefault="000242F6" w:rsidP="000242F6">
            <w:r w:rsidRPr="00A23DB9">
              <w:t>Обведение по контуру. Штриховка.</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красиво писать? (формирование самостоятельности и ответственности за свои поступки,</w:t>
            </w:r>
          </w:p>
          <w:p w:rsidR="000242F6" w:rsidRPr="00A23DB9" w:rsidRDefault="000242F6" w:rsidP="000242F6">
            <w:r w:rsidRPr="00A23DB9">
              <w:t>развитие мелкой мускулатуры кистей рук)</w:t>
            </w:r>
          </w:p>
        </w:tc>
        <w:tc>
          <w:tcPr>
            <w:tcW w:w="1620" w:type="dxa"/>
          </w:tcPr>
          <w:p w:rsidR="000242F6" w:rsidRPr="00A23DB9" w:rsidRDefault="000242F6" w:rsidP="000242F6">
            <w:r w:rsidRPr="00A23DB9">
              <w:t>.Штриховка, контурные элементы.</w:t>
            </w:r>
          </w:p>
        </w:tc>
        <w:tc>
          <w:tcPr>
            <w:tcW w:w="1800" w:type="dxa"/>
          </w:tcPr>
          <w:p w:rsidR="000242F6" w:rsidRPr="00A23DB9" w:rsidRDefault="000242F6" w:rsidP="000242F6">
            <w:r w:rsidRPr="00A23DB9">
              <w:t>Выполнение штриховки в различных направлениях, обведение элементов по контуру, дополнение недостающих элементов.</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lastRenderedPageBreak/>
              <w:t>7</w:t>
            </w:r>
          </w:p>
        </w:tc>
        <w:tc>
          <w:tcPr>
            <w:tcW w:w="596" w:type="dxa"/>
          </w:tcPr>
          <w:p w:rsidR="000242F6" w:rsidRPr="00A23DB9" w:rsidRDefault="000242F6" w:rsidP="000242F6"/>
        </w:tc>
        <w:tc>
          <w:tcPr>
            <w:tcW w:w="1924" w:type="dxa"/>
          </w:tcPr>
          <w:p w:rsidR="000242F6" w:rsidRPr="00A23DB9" w:rsidRDefault="000242F6" w:rsidP="000242F6">
            <w:r w:rsidRPr="00A23DB9">
              <w:t>Обведение по контуру. Штриховка.</w:t>
            </w:r>
          </w:p>
        </w:tc>
        <w:tc>
          <w:tcPr>
            <w:tcW w:w="540" w:type="dxa"/>
          </w:tcPr>
          <w:p w:rsidR="000242F6" w:rsidRPr="00A23DB9" w:rsidRDefault="000242F6" w:rsidP="000242F6"/>
        </w:tc>
        <w:tc>
          <w:tcPr>
            <w:tcW w:w="1980" w:type="dxa"/>
          </w:tcPr>
          <w:p w:rsidR="000242F6" w:rsidRPr="00A23DB9" w:rsidRDefault="000242F6" w:rsidP="000242F6">
            <w:r w:rsidRPr="00A23DB9">
              <w:t>Как учась не навредить здоровью?(установка на здоровый образ жизни, развитие мелкой мускулатуры кистей рук).</w:t>
            </w:r>
          </w:p>
        </w:tc>
        <w:tc>
          <w:tcPr>
            <w:tcW w:w="1620" w:type="dxa"/>
          </w:tcPr>
          <w:p w:rsidR="000242F6" w:rsidRPr="00A23DB9" w:rsidRDefault="000242F6" w:rsidP="000242F6">
            <w:r w:rsidRPr="00A23DB9">
              <w:t>Штриховка, контурные элементы.</w:t>
            </w:r>
          </w:p>
        </w:tc>
        <w:tc>
          <w:tcPr>
            <w:tcW w:w="1800" w:type="dxa"/>
          </w:tcPr>
          <w:p w:rsidR="000242F6" w:rsidRPr="00A23DB9" w:rsidRDefault="000242F6" w:rsidP="000242F6">
            <w:r w:rsidRPr="00A23DB9">
              <w:t>Выполнение штриховки в различных направлениях, обведение элементов по контуру, дополнение недостающих элементов.</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ор</w:t>
            </w:r>
            <w:r w:rsidRPr="00A23DB9">
              <w:rPr>
                <w:bCs/>
              </w:rPr>
              <w:t>иентация на понимание причин успеха в учебной ситуации.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pPr>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8</w:t>
            </w:r>
          </w:p>
        </w:tc>
        <w:tc>
          <w:tcPr>
            <w:tcW w:w="596" w:type="dxa"/>
          </w:tcPr>
          <w:p w:rsidR="000242F6" w:rsidRPr="00A23DB9" w:rsidRDefault="000242F6" w:rsidP="000242F6"/>
        </w:tc>
        <w:tc>
          <w:tcPr>
            <w:tcW w:w="1924" w:type="dxa"/>
          </w:tcPr>
          <w:p w:rsidR="000242F6" w:rsidRPr="00A23DB9" w:rsidRDefault="000242F6" w:rsidP="000242F6">
            <w:r w:rsidRPr="00A23DB9">
              <w:t>Обведение по контуру, письмо овалов.</w:t>
            </w:r>
          </w:p>
        </w:tc>
        <w:tc>
          <w:tcPr>
            <w:tcW w:w="540" w:type="dxa"/>
          </w:tcPr>
          <w:p w:rsidR="000242F6" w:rsidRPr="00A23DB9" w:rsidRDefault="000242F6" w:rsidP="000242F6"/>
        </w:tc>
        <w:tc>
          <w:tcPr>
            <w:tcW w:w="1980" w:type="dxa"/>
          </w:tcPr>
          <w:p w:rsidR="000242F6" w:rsidRPr="00A23DB9" w:rsidRDefault="000242F6" w:rsidP="000242F6">
            <w:r w:rsidRPr="00A23DB9">
              <w:t>Как организовать режим учебного труда и отдыха? (формирование экологической культуры, развитие мелкой мускулатуры кистей рук).</w:t>
            </w:r>
          </w:p>
        </w:tc>
        <w:tc>
          <w:tcPr>
            <w:tcW w:w="1620" w:type="dxa"/>
          </w:tcPr>
          <w:p w:rsidR="000242F6" w:rsidRPr="00A23DB9" w:rsidRDefault="000242F6" w:rsidP="000242F6">
            <w:r w:rsidRPr="00A23DB9">
              <w:t>Штриховка, контурные элементы.</w:t>
            </w:r>
          </w:p>
        </w:tc>
        <w:tc>
          <w:tcPr>
            <w:tcW w:w="1800" w:type="dxa"/>
          </w:tcPr>
          <w:p w:rsidR="000242F6" w:rsidRPr="00A23DB9" w:rsidRDefault="000242F6" w:rsidP="000242F6">
            <w:r w:rsidRPr="00A23DB9">
              <w:t>Выполнение штриховки в различных направлениях, обведение элементов по контуру, дополнение недостающих элементов.</w:t>
            </w:r>
          </w:p>
        </w:tc>
        <w:tc>
          <w:tcPr>
            <w:tcW w:w="3240" w:type="dxa"/>
          </w:tcPr>
          <w:p w:rsidR="000242F6" w:rsidRPr="00A23DB9" w:rsidRDefault="000242F6" w:rsidP="000242F6">
            <w:r w:rsidRPr="00A23DB9">
              <w:t>Р.: самостоятельное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9</w:t>
            </w:r>
          </w:p>
        </w:tc>
        <w:tc>
          <w:tcPr>
            <w:tcW w:w="596" w:type="dxa"/>
          </w:tcPr>
          <w:p w:rsidR="000242F6" w:rsidRPr="00A23DB9" w:rsidRDefault="000242F6" w:rsidP="000242F6"/>
        </w:tc>
        <w:tc>
          <w:tcPr>
            <w:tcW w:w="1924" w:type="dxa"/>
          </w:tcPr>
          <w:p w:rsidR="000242F6" w:rsidRPr="00A23DB9" w:rsidRDefault="000242F6" w:rsidP="000242F6">
            <w:r w:rsidRPr="00A23DB9">
              <w:t>Письмо наклонных линий и овалов.</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Каллиграфическое письмо.</w:t>
            </w:r>
          </w:p>
        </w:tc>
        <w:tc>
          <w:tcPr>
            <w:tcW w:w="1800" w:type="dxa"/>
          </w:tcPr>
          <w:p w:rsidR="000242F6" w:rsidRPr="00A23DB9" w:rsidRDefault="000242F6" w:rsidP="000242F6">
            <w:r w:rsidRPr="00A23DB9">
              <w:t>Письмо наклонных линий и овалов.</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rPr>
                <w:bCs/>
              </w:rPr>
            </w:pPr>
            <w:r w:rsidRPr="00A23DB9">
              <w:t>П.: р</w:t>
            </w:r>
            <w:r w:rsidRPr="00A23DB9">
              <w:rPr>
                <w:bCs/>
              </w:rPr>
              <w:t>азличать способ и результат действия.</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10</w:t>
            </w:r>
          </w:p>
        </w:tc>
        <w:tc>
          <w:tcPr>
            <w:tcW w:w="596" w:type="dxa"/>
          </w:tcPr>
          <w:p w:rsidR="000242F6" w:rsidRPr="00A23DB9" w:rsidRDefault="000242F6" w:rsidP="000242F6"/>
        </w:tc>
        <w:tc>
          <w:tcPr>
            <w:tcW w:w="1924" w:type="dxa"/>
          </w:tcPr>
          <w:p w:rsidR="000242F6" w:rsidRPr="00A23DB9" w:rsidRDefault="000242F6" w:rsidP="000242F6">
            <w:r w:rsidRPr="00A23DB9">
              <w:t xml:space="preserve">Развитие речи. Словесная вежливость. </w:t>
            </w:r>
            <w:r w:rsidRPr="00A23DB9">
              <w:lastRenderedPageBreak/>
              <w:t>Употребление различных слов вежливости. Приветствие. Ответы на приветствие.</w:t>
            </w:r>
          </w:p>
        </w:tc>
        <w:tc>
          <w:tcPr>
            <w:tcW w:w="540" w:type="dxa"/>
          </w:tcPr>
          <w:p w:rsidR="000242F6" w:rsidRPr="00A23DB9" w:rsidRDefault="000242F6" w:rsidP="000242F6"/>
        </w:tc>
        <w:tc>
          <w:tcPr>
            <w:tcW w:w="1980" w:type="dxa"/>
          </w:tcPr>
          <w:p w:rsidR="000242F6" w:rsidRPr="00A23DB9" w:rsidRDefault="000242F6" w:rsidP="000242F6">
            <w:pPr>
              <w:autoSpaceDE w:val="0"/>
              <w:autoSpaceDN w:val="0"/>
              <w:adjustRightInd w:val="0"/>
              <w:rPr>
                <w:bCs/>
              </w:rPr>
            </w:pPr>
            <w:r w:rsidRPr="00A23DB9">
              <w:t xml:space="preserve">Как научиться красиво говорить? </w:t>
            </w:r>
            <w:r w:rsidRPr="00A23DB9">
              <w:lastRenderedPageBreak/>
              <w:t>(формировать умение с</w:t>
            </w:r>
            <w:r w:rsidRPr="00A23DB9">
              <w:rPr>
                <w:bCs/>
              </w:rPr>
              <w:t>троить речевое высказывание в устной форме).</w:t>
            </w:r>
          </w:p>
          <w:p w:rsidR="000242F6" w:rsidRPr="00A23DB9" w:rsidRDefault="000242F6" w:rsidP="000242F6"/>
        </w:tc>
        <w:tc>
          <w:tcPr>
            <w:tcW w:w="1620" w:type="dxa"/>
          </w:tcPr>
          <w:p w:rsidR="000242F6" w:rsidRPr="00A23DB9" w:rsidRDefault="000242F6" w:rsidP="000242F6">
            <w:r w:rsidRPr="00A23DB9">
              <w:lastRenderedPageBreak/>
              <w:t xml:space="preserve">Слова вежливости, приветствия. </w:t>
            </w:r>
            <w:r w:rsidRPr="00A23DB9">
              <w:lastRenderedPageBreak/>
              <w:t>Ответы на приветствие.</w:t>
            </w:r>
          </w:p>
          <w:p w:rsidR="000242F6" w:rsidRPr="00A23DB9" w:rsidRDefault="000242F6" w:rsidP="000242F6">
            <w:r w:rsidRPr="00A23DB9">
              <w:t>Организация интеракции.</w:t>
            </w:r>
          </w:p>
        </w:tc>
        <w:tc>
          <w:tcPr>
            <w:tcW w:w="1800" w:type="dxa"/>
          </w:tcPr>
          <w:p w:rsidR="000242F6" w:rsidRPr="00A23DB9" w:rsidRDefault="000242F6" w:rsidP="000242F6">
            <w:pPr>
              <w:autoSpaceDE w:val="0"/>
              <w:autoSpaceDN w:val="0"/>
              <w:adjustRightInd w:val="0"/>
              <w:rPr>
                <w:bCs/>
              </w:rPr>
            </w:pPr>
            <w:r w:rsidRPr="00A23DB9">
              <w:lastRenderedPageBreak/>
              <w:t>Р</w:t>
            </w:r>
            <w:r w:rsidRPr="00A23DB9">
              <w:rPr>
                <w:bCs/>
              </w:rPr>
              <w:t xml:space="preserve">азвитие этических чувств – стыда, </w:t>
            </w:r>
            <w:r w:rsidRPr="00A23DB9">
              <w:rPr>
                <w:bCs/>
              </w:rPr>
              <w:lastRenderedPageBreak/>
              <w:t>вины, совести, как регуляторов морального поведения.</w:t>
            </w:r>
          </w:p>
          <w:p w:rsidR="000242F6" w:rsidRPr="00A23DB9" w:rsidRDefault="000242F6" w:rsidP="000242F6"/>
        </w:tc>
        <w:tc>
          <w:tcPr>
            <w:tcW w:w="3240" w:type="dxa"/>
          </w:tcPr>
          <w:p w:rsidR="000242F6" w:rsidRPr="00A23DB9" w:rsidRDefault="000242F6" w:rsidP="000242F6">
            <w:r w:rsidRPr="00A23DB9">
              <w:lastRenderedPageBreak/>
              <w:t xml:space="preserve">Р.: в </w:t>
            </w:r>
            <w:r w:rsidRPr="00A23DB9">
              <w:rPr>
                <w:bCs/>
              </w:rPr>
              <w:t>сотрудничестве с учителем ставить новые учебные задачи.</w:t>
            </w:r>
          </w:p>
          <w:p w:rsidR="000242F6" w:rsidRPr="00A23DB9" w:rsidRDefault="000242F6" w:rsidP="000242F6">
            <w:r w:rsidRPr="00A23DB9">
              <w:lastRenderedPageBreak/>
              <w:t>П.:и</w:t>
            </w:r>
            <w:r w:rsidRPr="00A23DB9">
              <w:rPr>
                <w:bCs/>
              </w:rPr>
              <w:t>спользовать информацию для установления несложных причинно-следственных связей и зависимостей.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rPr>
                <w:bCs/>
              </w:rPr>
            </w:pPr>
            <w:r w:rsidRPr="00A23DB9">
              <w:lastRenderedPageBreak/>
              <w:t>Ф</w:t>
            </w:r>
            <w:r w:rsidRPr="00A23DB9">
              <w:rPr>
                <w:bCs/>
              </w:rPr>
              <w:t xml:space="preserve">ормировать внутреннюю позицию школьника, умение ориентироваться в </w:t>
            </w:r>
            <w:r w:rsidRPr="00A23DB9">
              <w:rPr>
                <w:bCs/>
              </w:rPr>
              <w:lastRenderedPageBreak/>
              <w:t>нравственном содержании и смысле поступков как собственных, так и окружающих людей.</w:t>
            </w:r>
          </w:p>
          <w:p w:rsidR="000242F6" w:rsidRPr="00A23DB9" w:rsidRDefault="000242F6" w:rsidP="000242F6">
            <w:r w:rsidRPr="00A23DB9">
              <w:t>О</w:t>
            </w:r>
            <w:r w:rsidRPr="00A23DB9">
              <w:rPr>
                <w:bCs/>
              </w:rPr>
              <w:t>риентация на моральные нормы и их выполнение</w:t>
            </w:r>
          </w:p>
        </w:tc>
      </w:tr>
      <w:tr w:rsidR="000242F6" w:rsidRPr="00A23DB9" w:rsidTr="009A758E">
        <w:tc>
          <w:tcPr>
            <w:tcW w:w="720" w:type="dxa"/>
            <w:gridSpan w:val="2"/>
          </w:tcPr>
          <w:p w:rsidR="000242F6" w:rsidRPr="00A23DB9" w:rsidRDefault="000242F6" w:rsidP="000242F6">
            <w:r w:rsidRPr="00A23DB9">
              <w:lastRenderedPageBreak/>
              <w:t>11</w:t>
            </w:r>
          </w:p>
        </w:tc>
        <w:tc>
          <w:tcPr>
            <w:tcW w:w="596" w:type="dxa"/>
          </w:tcPr>
          <w:p w:rsidR="000242F6" w:rsidRPr="00A23DB9" w:rsidRDefault="000242F6" w:rsidP="000242F6"/>
        </w:tc>
        <w:tc>
          <w:tcPr>
            <w:tcW w:w="1924" w:type="dxa"/>
          </w:tcPr>
          <w:p w:rsidR="000242F6" w:rsidRPr="00A23DB9" w:rsidRDefault="000242F6" w:rsidP="000242F6">
            <w:r w:rsidRPr="00A23DB9">
              <w:t>Письмо наклонных линий с петлей вверху и внизу.</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красиво писать?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Наклонные линии с петлей вверху и внизу.</w:t>
            </w:r>
          </w:p>
        </w:tc>
        <w:tc>
          <w:tcPr>
            <w:tcW w:w="1800" w:type="dxa"/>
          </w:tcPr>
          <w:p w:rsidR="000242F6" w:rsidRPr="00A23DB9" w:rsidRDefault="000242F6" w:rsidP="000242F6">
            <w:r w:rsidRPr="00A23DB9">
              <w:t>Письмо наклонных линий с петлей вверху и внизу.</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autoSpaceDE w:val="0"/>
              <w:autoSpaceDN w:val="0"/>
              <w:adjustRightInd w:val="0"/>
              <w:rPr>
                <w:bCs/>
              </w:rPr>
            </w:pPr>
            <w:r w:rsidRPr="00A23DB9">
              <w:t>П.:</w:t>
            </w:r>
            <w:r w:rsidRPr="00A23DB9">
              <w:rPr>
                <w:color w:val="003366"/>
              </w:rPr>
              <w:t xml:space="preserve"> у</w:t>
            </w:r>
            <w:r w:rsidRPr="00A23DB9">
              <w:rPr>
                <w:bCs/>
              </w:rPr>
              <w:t>станавливать аналогии. Обобщать, выделять существенные признаки.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Навыки сотрудничества в разных ситуациях.</w:t>
            </w:r>
          </w:p>
        </w:tc>
      </w:tr>
      <w:tr w:rsidR="000242F6" w:rsidRPr="00A23DB9" w:rsidTr="009A758E">
        <w:tc>
          <w:tcPr>
            <w:tcW w:w="720" w:type="dxa"/>
            <w:gridSpan w:val="2"/>
          </w:tcPr>
          <w:p w:rsidR="000242F6" w:rsidRPr="00A23DB9" w:rsidRDefault="000242F6" w:rsidP="000242F6">
            <w:r w:rsidRPr="00A23DB9">
              <w:t>12</w:t>
            </w:r>
          </w:p>
        </w:tc>
        <w:tc>
          <w:tcPr>
            <w:tcW w:w="596" w:type="dxa"/>
          </w:tcPr>
          <w:p w:rsidR="000242F6" w:rsidRPr="00A23DB9" w:rsidRDefault="000242F6" w:rsidP="000242F6"/>
        </w:tc>
        <w:tc>
          <w:tcPr>
            <w:tcW w:w="1924" w:type="dxa"/>
          </w:tcPr>
          <w:p w:rsidR="000242F6" w:rsidRPr="00A23DB9" w:rsidRDefault="000242F6" w:rsidP="000242F6">
            <w:r w:rsidRPr="00A23DB9">
              <w:t>Упражнение в обведении по контуру и штриховке.</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сотрудничать?</w:t>
            </w:r>
          </w:p>
          <w:p w:rsidR="000242F6" w:rsidRPr="00A23DB9" w:rsidRDefault="000242F6" w:rsidP="000242F6">
            <w:r w:rsidRPr="00A23DB9">
              <w:t>(формирование навыка каллиграфического письма, навыков сотрудничества).</w:t>
            </w:r>
          </w:p>
        </w:tc>
        <w:tc>
          <w:tcPr>
            <w:tcW w:w="1620" w:type="dxa"/>
          </w:tcPr>
          <w:p w:rsidR="000242F6" w:rsidRPr="00A23DB9" w:rsidRDefault="000242F6" w:rsidP="000242F6">
            <w:r w:rsidRPr="00A23DB9">
              <w:t>Штриховка в различных направлениях, овалы.</w:t>
            </w:r>
          </w:p>
        </w:tc>
        <w:tc>
          <w:tcPr>
            <w:tcW w:w="1800" w:type="dxa"/>
          </w:tcPr>
          <w:p w:rsidR="000242F6" w:rsidRPr="00A23DB9" w:rsidRDefault="000242F6" w:rsidP="000242F6">
            <w:r w:rsidRPr="00A23DB9">
              <w:t>Уметь обводить по контуру, выполнять штриховку в различных направлениях. Писать овалы.</w:t>
            </w:r>
          </w:p>
        </w:tc>
        <w:tc>
          <w:tcPr>
            <w:tcW w:w="3240" w:type="dxa"/>
          </w:tcPr>
          <w:p w:rsidR="000242F6" w:rsidRPr="00A23DB9" w:rsidRDefault="000242F6" w:rsidP="000242F6">
            <w:pPr>
              <w:autoSpaceDE w:val="0"/>
              <w:autoSpaceDN w:val="0"/>
              <w:adjustRightInd w:val="0"/>
              <w:rPr>
                <w:bCs/>
              </w:rPr>
            </w:pPr>
            <w:r w:rsidRPr="00A23DB9">
              <w:rPr>
                <w:bCs/>
              </w:rPr>
              <w:t>Р.: оценивать правильность выполнения действия.</w:t>
            </w:r>
          </w:p>
          <w:p w:rsidR="000242F6" w:rsidRPr="00A23DB9" w:rsidRDefault="000242F6" w:rsidP="000242F6">
            <w:pPr>
              <w:autoSpaceDE w:val="0"/>
              <w:autoSpaceDN w:val="0"/>
              <w:adjustRightInd w:val="0"/>
              <w:rPr>
                <w:bCs/>
              </w:rPr>
            </w:pPr>
            <w:r w:rsidRPr="00A23DB9">
              <w:t>П.: о</w:t>
            </w:r>
            <w:r w:rsidRPr="00A23DB9">
              <w:rPr>
                <w:bCs/>
              </w:rPr>
              <w:t>риентация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t>Внутренняя позиция школьника</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13</w:t>
            </w:r>
          </w:p>
        </w:tc>
        <w:tc>
          <w:tcPr>
            <w:tcW w:w="596" w:type="dxa"/>
          </w:tcPr>
          <w:p w:rsidR="000242F6" w:rsidRPr="00A23DB9" w:rsidRDefault="000242F6" w:rsidP="000242F6"/>
        </w:tc>
        <w:tc>
          <w:tcPr>
            <w:tcW w:w="1924" w:type="dxa"/>
          </w:tcPr>
          <w:p w:rsidR="000242F6" w:rsidRPr="00A23DB9" w:rsidRDefault="000242F6" w:rsidP="000242F6">
            <w:r w:rsidRPr="00A23DB9">
              <w:t>Письмо прямой линии с закруглением внизу.</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научиться писать красиво? (развитие мелкой мускулатуры кистей рук, </w:t>
            </w:r>
            <w:r w:rsidRPr="00A23DB9">
              <w:lastRenderedPageBreak/>
              <w:t>формирование навыка каллиграфического письма).</w:t>
            </w:r>
          </w:p>
        </w:tc>
        <w:tc>
          <w:tcPr>
            <w:tcW w:w="1620" w:type="dxa"/>
          </w:tcPr>
          <w:p w:rsidR="000242F6" w:rsidRPr="00A23DB9" w:rsidRDefault="000242F6" w:rsidP="000242F6">
            <w:r w:rsidRPr="00A23DB9">
              <w:lastRenderedPageBreak/>
              <w:t>Прямые линии с закруглением внизу.</w:t>
            </w:r>
          </w:p>
        </w:tc>
        <w:tc>
          <w:tcPr>
            <w:tcW w:w="1800" w:type="dxa"/>
          </w:tcPr>
          <w:p w:rsidR="000242F6" w:rsidRPr="00A23DB9" w:rsidRDefault="000242F6" w:rsidP="000242F6">
            <w:r w:rsidRPr="00A23DB9">
              <w:t>Уметь писать прямые линии с закруглением внизу.</w:t>
            </w:r>
          </w:p>
        </w:tc>
        <w:tc>
          <w:tcPr>
            <w:tcW w:w="3240" w:type="dxa"/>
          </w:tcPr>
          <w:p w:rsidR="000242F6" w:rsidRPr="00A23DB9" w:rsidRDefault="000242F6" w:rsidP="000242F6">
            <w:r w:rsidRPr="00A23DB9">
              <w:rPr>
                <w:bCs/>
              </w:rPr>
              <w:t>Р.: с</w:t>
            </w:r>
            <w:r w:rsidRPr="00A23DB9">
              <w:t>амостоятельное управление своей деятельностью.</w:t>
            </w:r>
          </w:p>
          <w:p w:rsidR="000242F6" w:rsidRPr="00A23DB9" w:rsidRDefault="000242F6" w:rsidP="000242F6">
            <w:r w:rsidRPr="00A23DB9">
              <w:t>П.:р</w:t>
            </w:r>
            <w:r w:rsidRPr="00A23DB9">
              <w:rPr>
                <w:bCs/>
              </w:rPr>
              <w:t>аботать с информацией, представленной в разных форматах (рисунок, схема).</w:t>
            </w:r>
          </w:p>
          <w:p w:rsidR="000242F6" w:rsidRPr="00A23DB9" w:rsidRDefault="000242F6" w:rsidP="000242F6">
            <w:r w:rsidRPr="00A23DB9">
              <w:lastRenderedPageBreak/>
              <w:t>К.: и</w:t>
            </w:r>
            <w:r w:rsidRPr="00A23DB9">
              <w:rPr>
                <w:bCs/>
              </w:rPr>
              <w:t>спользовать речевые средства.</w:t>
            </w:r>
          </w:p>
        </w:tc>
        <w:tc>
          <w:tcPr>
            <w:tcW w:w="3265" w:type="dxa"/>
          </w:tcPr>
          <w:p w:rsidR="000242F6" w:rsidRPr="00A23DB9" w:rsidRDefault="000242F6" w:rsidP="000242F6">
            <w:pPr>
              <w:autoSpaceDE w:val="0"/>
              <w:autoSpaceDN w:val="0"/>
              <w:adjustRightInd w:val="0"/>
            </w:pPr>
            <w:r w:rsidRPr="00A23DB9">
              <w:lastRenderedPageBreak/>
              <w:t>Уважительное отношение к иному мнению, истории и культуре других народов.</w:t>
            </w:r>
          </w:p>
        </w:tc>
      </w:tr>
      <w:tr w:rsidR="000242F6" w:rsidRPr="00A23DB9" w:rsidTr="009A758E">
        <w:tc>
          <w:tcPr>
            <w:tcW w:w="720" w:type="dxa"/>
            <w:gridSpan w:val="2"/>
          </w:tcPr>
          <w:p w:rsidR="000242F6" w:rsidRPr="00A23DB9" w:rsidRDefault="000242F6" w:rsidP="000242F6">
            <w:r w:rsidRPr="00A23DB9">
              <w:lastRenderedPageBreak/>
              <w:t>14</w:t>
            </w:r>
          </w:p>
        </w:tc>
        <w:tc>
          <w:tcPr>
            <w:tcW w:w="596" w:type="dxa"/>
          </w:tcPr>
          <w:p w:rsidR="000242F6" w:rsidRPr="00A23DB9" w:rsidRDefault="000242F6" w:rsidP="000242F6"/>
        </w:tc>
        <w:tc>
          <w:tcPr>
            <w:tcW w:w="1924" w:type="dxa"/>
          </w:tcPr>
          <w:p w:rsidR="000242F6" w:rsidRPr="00A23DB9" w:rsidRDefault="000242F6" w:rsidP="000242F6">
            <w:r w:rsidRPr="00A23DB9">
              <w:t>Письмо е-образных элементов.</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успешному общению со сверстниками?(формирование социальной компетентности, навыка каллиграфического письма).</w:t>
            </w:r>
          </w:p>
        </w:tc>
        <w:tc>
          <w:tcPr>
            <w:tcW w:w="1620" w:type="dxa"/>
          </w:tcPr>
          <w:p w:rsidR="000242F6" w:rsidRPr="00A23DB9" w:rsidRDefault="000242F6" w:rsidP="000242F6">
            <w:r w:rsidRPr="00A23DB9">
              <w:t>Письмо е-образных элементов.</w:t>
            </w:r>
          </w:p>
        </w:tc>
        <w:tc>
          <w:tcPr>
            <w:tcW w:w="1800" w:type="dxa"/>
          </w:tcPr>
          <w:p w:rsidR="000242F6" w:rsidRPr="00A23DB9" w:rsidRDefault="000242F6" w:rsidP="000242F6">
            <w:r w:rsidRPr="00A23DB9">
              <w:t>Уметь писать е-образные элементы.</w:t>
            </w:r>
          </w:p>
        </w:tc>
        <w:tc>
          <w:tcPr>
            <w:tcW w:w="3240" w:type="dxa"/>
          </w:tcPr>
          <w:p w:rsidR="000242F6" w:rsidRPr="00A23DB9" w:rsidRDefault="000242F6" w:rsidP="000242F6">
            <w:pPr>
              <w:autoSpaceDE w:val="0"/>
              <w:autoSpaceDN w:val="0"/>
              <w:adjustRightInd w:val="0"/>
              <w:rPr>
                <w:bCs/>
              </w:rPr>
            </w:pPr>
            <w:r w:rsidRPr="00A23DB9">
              <w:t>Р.: в</w:t>
            </w:r>
            <w:r w:rsidRPr="00A23DB9">
              <w:rPr>
                <w:bCs/>
              </w:rPr>
              <w:t>ыполнять учебные действия в материализованной, громкоречевой и умственной форме.</w:t>
            </w:r>
          </w:p>
          <w:p w:rsidR="000242F6" w:rsidRPr="00A23DB9" w:rsidRDefault="000242F6" w:rsidP="000242F6">
            <w:pPr>
              <w:autoSpaceDE w:val="0"/>
              <w:autoSpaceDN w:val="0"/>
              <w:adjustRightInd w:val="0"/>
              <w:rPr>
                <w:bCs/>
              </w:rPr>
            </w:pPr>
            <w:r w:rsidRPr="00A23DB9">
              <w:rPr>
                <w:bCs/>
              </w:rPr>
              <w:t>П.: самостоятельно выделять и формулировать познавательную цель.</w:t>
            </w:r>
          </w:p>
          <w:p w:rsidR="000242F6" w:rsidRPr="00A23DB9" w:rsidRDefault="000242F6" w:rsidP="000242F6">
            <w:r w:rsidRPr="00A23DB9">
              <w:rPr>
                <w:bCs/>
              </w:rPr>
              <w:t>К.: осуществлять взаимный контроль, оказывать в сотрудничестве взаимопомощь.</w:t>
            </w:r>
          </w:p>
        </w:tc>
        <w:tc>
          <w:tcPr>
            <w:tcW w:w="3265" w:type="dxa"/>
          </w:tcPr>
          <w:p w:rsidR="000242F6" w:rsidRPr="00A23DB9" w:rsidRDefault="000242F6" w:rsidP="000242F6">
            <w:r w:rsidRPr="00A23DB9">
              <w:t>Умение находить выход из спорных ситуаций.</w:t>
            </w:r>
          </w:p>
        </w:tc>
      </w:tr>
      <w:tr w:rsidR="000242F6" w:rsidRPr="00A23DB9" w:rsidTr="009A758E">
        <w:tc>
          <w:tcPr>
            <w:tcW w:w="720" w:type="dxa"/>
            <w:gridSpan w:val="2"/>
          </w:tcPr>
          <w:p w:rsidR="000242F6" w:rsidRPr="00A23DB9" w:rsidRDefault="000242F6" w:rsidP="000242F6">
            <w:r w:rsidRPr="00A23DB9">
              <w:t>15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Значение слова в жизни человека. Вывески. Вывески-предметы и слова.</w:t>
            </w:r>
          </w:p>
        </w:tc>
        <w:tc>
          <w:tcPr>
            <w:tcW w:w="540" w:type="dxa"/>
          </w:tcPr>
          <w:p w:rsidR="000242F6" w:rsidRPr="00A23DB9" w:rsidRDefault="000242F6" w:rsidP="000242F6"/>
        </w:tc>
        <w:tc>
          <w:tcPr>
            <w:tcW w:w="1980" w:type="dxa"/>
          </w:tcPr>
          <w:p w:rsidR="000242F6" w:rsidRPr="00A23DB9" w:rsidRDefault="000242F6" w:rsidP="000242F6">
            <w:r w:rsidRPr="00A23DB9">
              <w:rPr>
                <w:bCs/>
              </w:rPr>
              <w:t>Как успешно выступать перед коллективом? (строить монологическое высказывание, владеть диалогической формой речи).</w:t>
            </w:r>
          </w:p>
        </w:tc>
        <w:tc>
          <w:tcPr>
            <w:tcW w:w="1620" w:type="dxa"/>
          </w:tcPr>
          <w:p w:rsidR="000242F6" w:rsidRPr="00A23DB9" w:rsidRDefault="000242F6" w:rsidP="000242F6">
            <w:r w:rsidRPr="00A23DB9">
              <w:t>Монологическое высказывание и диалогическая форма речи.</w:t>
            </w:r>
          </w:p>
        </w:tc>
        <w:tc>
          <w:tcPr>
            <w:tcW w:w="1800" w:type="dxa"/>
          </w:tcPr>
          <w:p w:rsidR="000242F6" w:rsidRPr="00A23DB9" w:rsidRDefault="000242F6" w:rsidP="000242F6">
            <w:r w:rsidRPr="00A23DB9">
              <w:t>Уметь строить монолог и диалог.</w:t>
            </w:r>
          </w:p>
        </w:tc>
        <w:tc>
          <w:tcPr>
            <w:tcW w:w="3240" w:type="dxa"/>
          </w:tcPr>
          <w:p w:rsidR="000242F6" w:rsidRPr="00A23DB9" w:rsidRDefault="000242F6" w:rsidP="000242F6">
            <w:r w:rsidRPr="00A23DB9">
              <w:t>Р.: применять установленные правила в планировании способа решения.</w:t>
            </w:r>
          </w:p>
          <w:p w:rsidR="000242F6" w:rsidRPr="00A23DB9" w:rsidRDefault="000242F6" w:rsidP="000242F6">
            <w:r w:rsidRPr="00A23DB9">
              <w:t>П.: осознанно и произвольно строить сообщения в устной и письменной форме.</w:t>
            </w:r>
          </w:p>
          <w:p w:rsidR="000242F6" w:rsidRPr="00A23DB9" w:rsidRDefault="000242F6" w:rsidP="000242F6">
            <w:r w:rsidRPr="00A23DB9">
              <w:t>К.: с</w:t>
            </w:r>
            <w:r w:rsidRPr="00A23DB9">
              <w:rPr>
                <w:bCs/>
              </w:rPr>
              <w:t>троить понятные для партнера высказывания. Задавать вопросы.</w:t>
            </w:r>
          </w:p>
        </w:tc>
        <w:tc>
          <w:tcPr>
            <w:tcW w:w="3265" w:type="dxa"/>
          </w:tcPr>
          <w:p w:rsidR="000242F6" w:rsidRPr="00A23DB9" w:rsidRDefault="000242F6" w:rsidP="000242F6">
            <w:r w:rsidRPr="00A23DB9">
              <w:t>Осознание ответственности человека за общее благополучие.</w:t>
            </w:r>
          </w:p>
        </w:tc>
      </w:tr>
      <w:tr w:rsidR="000242F6" w:rsidRPr="00A23DB9" w:rsidTr="009A758E">
        <w:tc>
          <w:tcPr>
            <w:tcW w:w="720" w:type="dxa"/>
            <w:gridSpan w:val="2"/>
          </w:tcPr>
          <w:p w:rsidR="000242F6" w:rsidRPr="00A23DB9" w:rsidRDefault="000242F6" w:rsidP="000242F6">
            <w:r w:rsidRPr="00A23DB9">
              <w:t>16</w:t>
            </w:r>
          </w:p>
        </w:tc>
        <w:tc>
          <w:tcPr>
            <w:tcW w:w="596" w:type="dxa"/>
          </w:tcPr>
          <w:p w:rsidR="000242F6" w:rsidRPr="00A23DB9" w:rsidRDefault="000242F6" w:rsidP="000242F6"/>
        </w:tc>
        <w:tc>
          <w:tcPr>
            <w:tcW w:w="1924" w:type="dxa"/>
          </w:tcPr>
          <w:p w:rsidR="000242F6" w:rsidRPr="00A23DB9" w:rsidRDefault="000242F6" w:rsidP="000242F6">
            <w:r w:rsidRPr="00A23DB9">
              <w:t>Письмо прямой линии с закруглением вверху и внизу.</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научиться писать красиво? (развитие мелкой мускулатуры кистей рук, формирование навыка </w:t>
            </w:r>
            <w:r w:rsidRPr="00A23DB9">
              <w:lastRenderedPageBreak/>
              <w:t>каллиграфического письма).</w:t>
            </w:r>
          </w:p>
        </w:tc>
        <w:tc>
          <w:tcPr>
            <w:tcW w:w="1620" w:type="dxa"/>
          </w:tcPr>
          <w:p w:rsidR="000242F6" w:rsidRPr="00A23DB9" w:rsidRDefault="000242F6" w:rsidP="000242F6">
            <w:r w:rsidRPr="00A23DB9">
              <w:lastRenderedPageBreak/>
              <w:t>Прямые линии с закруглением вверху и внизу.</w:t>
            </w:r>
          </w:p>
        </w:tc>
        <w:tc>
          <w:tcPr>
            <w:tcW w:w="1800" w:type="dxa"/>
          </w:tcPr>
          <w:p w:rsidR="000242F6" w:rsidRPr="00A23DB9" w:rsidRDefault="000242F6" w:rsidP="000242F6">
            <w:r w:rsidRPr="00A23DB9">
              <w:t>Уметь писать прямые линии с закруглением вверху и внизу.</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 xml:space="preserve">оговариваться, принимать позицию партнера, строить понятные </w:t>
            </w:r>
            <w:r w:rsidRPr="00A23DB9">
              <w:rPr>
                <w:bCs/>
              </w:rPr>
              <w:lastRenderedPageBreak/>
              <w:t>для партнера высказывания.</w:t>
            </w:r>
          </w:p>
        </w:tc>
        <w:tc>
          <w:tcPr>
            <w:tcW w:w="3265" w:type="dxa"/>
          </w:tcPr>
          <w:p w:rsidR="000242F6" w:rsidRPr="00A23DB9" w:rsidRDefault="000242F6" w:rsidP="000242F6">
            <w:pPr>
              <w:autoSpaceDE w:val="0"/>
              <w:autoSpaceDN w:val="0"/>
              <w:adjustRightInd w:val="0"/>
              <w:rPr>
                <w:bCs/>
              </w:rPr>
            </w:pPr>
            <w:r w:rsidRPr="00A23DB9">
              <w:lastRenderedPageBreak/>
              <w:t>С</w:t>
            </w:r>
            <w:r w:rsidRPr="00A23DB9">
              <w:rPr>
                <w:bCs/>
              </w:rPr>
              <w:t>формированность адекватной мотивации 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lastRenderedPageBreak/>
              <w:t>17</w:t>
            </w:r>
          </w:p>
        </w:tc>
        <w:tc>
          <w:tcPr>
            <w:tcW w:w="596" w:type="dxa"/>
          </w:tcPr>
          <w:p w:rsidR="000242F6" w:rsidRPr="00A23DB9" w:rsidRDefault="000242F6" w:rsidP="000242F6"/>
        </w:tc>
        <w:tc>
          <w:tcPr>
            <w:tcW w:w="1924" w:type="dxa"/>
          </w:tcPr>
          <w:p w:rsidR="000242F6" w:rsidRPr="00A23DB9" w:rsidRDefault="000242F6" w:rsidP="000242F6">
            <w:r w:rsidRPr="00A23DB9">
              <w:t>Повторение основных графических элементов.</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правильно?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Прямые линии с закруглением вверху и внизу.</w:t>
            </w:r>
          </w:p>
        </w:tc>
        <w:tc>
          <w:tcPr>
            <w:tcW w:w="1800" w:type="dxa"/>
          </w:tcPr>
          <w:p w:rsidR="000242F6" w:rsidRPr="00A23DB9" w:rsidRDefault="000242F6" w:rsidP="000242F6">
            <w:r w:rsidRPr="00A23DB9">
              <w:t>Уметь писать прямые линии с закруглением вверху и внизу.</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ставить и формулировать проблемы.</w:t>
            </w:r>
          </w:p>
          <w:p w:rsidR="000242F6" w:rsidRPr="00A23DB9" w:rsidRDefault="000242F6" w:rsidP="000242F6">
            <w:r w:rsidRPr="00A23DB9">
              <w:t>К.: осуществлять взаимный контроль, оказывать взаимопомощь в сотрудничестве.</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18</w:t>
            </w:r>
          </w:p>
        </w:tc>
        <w:tc>
          <w:tcPr>
            <w:tcW w:w="596" w:type="dxa"/>
          </w:tcPr>
          <w:p w:rsidR="000242F6" w:rsidRPr="00A23DB9" w:rsidRDefault="000242F6" w:rsidP="000242F6"/>
        </w:tc>
        <w:tc>
          <w:tcPr>
            <w:tcW w:w="1924" w:type="dxa"/>
          </w:tcPr>
          <w:p w:rsidR="000242F6" w:rsidRPr="00A23DB9" w:rsidRDefault="000242F6" w:rsidP="000242F6">
            <w:r w:rsidRPr="00A23DB9">
              <w:t>Повторение основных графических элементов.</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скоро?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Основные графические элементы.</w:t>
            </w:r>
          </w:p>
        </w:tc>
        <w:tc>
          <w:tcPr>
            <w:tcW w:w="1800" w:type="dxa"/>
          </w:tcPr>
          <w:p w:rsidR="000242F6" w:rsidRPr="00A23DB9" w:rsidRDefault="000242F6" w:rsidP="000242F6">
            <w:r w:rsidRPr="00A23DB9">
              <w:t>Уметь писать все изученные элементы.</w:t>
            </w:r>
          </w:p>
        </w:tc>
        <w:tc>
          <w:tcPr>
            <w:tcW w:w="3240" w:type="dxa"/>
          </w:tcPr>
          <w:p w:rsidR="000242F6" w:rsidRPr="00A23DB9" w:rsidRDefault="000242F6" w:rsidP="000242F6">
            <w:r w:rsidRPr="00A23DB9">
              <w:t>Р.: сличать способ действий и его результат с заданным эталоном.</w:t>
            </w:r>
          </w:p>
          <w:p w:rsidR="000242F6" w:rsidRPr="00A23DB9" w:rsidRDefault="000242F6" w:rsidP="000242F6">
            <w:r w:rsidRPr="00A23DB9">
              <w:t>П.: самостоятельно создавать алгоритм деятельности.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Внутренняя позиция школьника</w:t>
            </w:r>
          </w:p>
        </w:tc>
      </w:tr>
      <w:tr w:rsidR="000242F6" w:rsidRPr="00A23DB9" w:rsidTr="009A758E">
        <w:tc>
          <w:tcPr>
            <w:tcW w:w="15685" w:type="dxa"/>
            <w:gridSpan w:val="10"/>
          </w:tcPr>
          <w:p w:rsidR="000242F6" w:rsidRPr="00A23DB9" w:rsidRDefault="000242F6" w:rsidP="000242F6">
            <w:pPr>
              <w:jc w:val="center"/>
              <w:rPr>
                <w:b/>
              </w:rPr>
            </w:pPr>
            <w:r w:rsidRPr="00A23DB9">
              <w:rPr>
                <w:b/>
              </w:rPr>
              <w:t xml:space="preserve">Раздел </w:t>
            </w:r>
            <w:r w:rsidRPr="00A23DB9">
              <w:rPr>
                <w:b/>
                <w:lang w:val="en-US"/>
              </w:rPr>
              <w:t>II</w:t>
            </w:r>
            <w:r w:rsidRPr="00A23DB9">
              <w:rPr>
                <w:b/>
              </w:rPr>
              <w:t>. УЧИМ БУКВЫ _ УЧИМСЯ ЧИТАТЬ И ПИСАТЬ.</w:t>
            </w:r>
          </w:p>
        </w:tc>
      </w:tr>
      <w:tr w:rsidR="000242F6" w:rsidRPr="00A23DB9" w:rsidTr="009A758E">
        <w:tc>
          <w:tcPr>
            <w:tcW w:w="720" w:type="dxa"/>
            <w:gridSpan w:val="2"/>
          </w:tcPr>
          <w:p w:rsidR="000242F6" w:rsidRPr="00A23DB9" w:rsidRDefault="000242F6" w:rsidP="000242F6">
            <w:r w:rsidRPr="00A23DB9">
              <w:t>19</w:t>
            </w:r>
          </w:p>
        </w:tc>
        <w:tc>
          <w:tcPr>
            <w:tcW w:w="596" w:type="dxa"/>
          </w:tcPr>
          <w:p w:rsidR="000242F6" w:rsidRPr="00A23DB9" w:rsidRDefault="000242F6" w:rsidP="000242F6"/>
        </w:tc>
        <w:tc>
          <w:tcPr>
            <w:tcW w:w="1924" w:type="dxa"/>
          </w:tcPr>
          <w:p w:rsidR="000242F6" w:rsidRPr="00A23DB9" w:rsidRDefault="000242F6" w:rsidP="000242F6">
            <w:r w:rsidRPr="00A23DB9">
              <w:t>Строчные буквы п, г, т, р, и.</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ориентироваться в различных учебных ситуациях? (формировать начальные навыки адаптации в </w:t>
            </w:r>
            <w:r w:rsidRPr="00A23DB9">
              <w:lastRenderedPageBreak/>
              <w:t>окружающем мире, навык каллиграфического письма).</w:t>
            </w:r>
          </w:p>
        </w:tc>
        <w:tc>
          <w:tcPr>
            <w:tcW w:w="1620" w:type="dxa"/>
          </w:tcPr>
          <w:p w:rsidR="000242F6" w:rsidRPr="00A23DB9" w:rsidRDefault="000242F6" w:rsidP="000242F6">
            <w:r w:rsidRPr="00A23DB9">
              <w:lastRenderedPageBreak/>
              <w:t>Строчные буквы п, т, г, р, и, слоги и слова с этими буквами.</w:t>
            </w:r>
          </w:p>
        </w:tc>
        <w:tc>
          <w:tcPr>
            <w:tcW w:w="1800" w:type="dxa"/>
          </w:tcPr>
          <w:p w:rsidR="000242F6" w:rsidRPr="00A23DB9" w:rsidRDefault="000242F6" w:rsidP="000242F6">
            <w:r w:rsidRPr="00A23DB9">
              <w:t>Уметь писать строчные буквы г, п, т, р, и.</w:t>
            </w:r>
          </w:p>
        </w:tc>
        <w:tc>
          <w:tcPr>
            <w:tcW w:w="3240" w:type="dxa"/>
          </w:tcPr>
          <w:p w:rsidR="000242F6" w:rsidRPr="00A23DB9" w:rsidRDefault="000242F6" w:rsidP="000242F6">
            <w:r w:rsidRPr="00A23DB9">
              <w:t>Р.: формулировать и удерживать учебную задачу.</w:t>
            </w:r>
          </w:p>
          <w:p w:rsidR="000242F6" w:rsidRPr="00A23DB9" w:rsidRDefault="000242F6" w:rsidP="000242F6">
            <w:pPr>
              <w:rPr>
                <w:bCs/>
              </w:rPr>
            </w:pPr>
            <w:r w:rsidRPr="00A23DB9">
              <w:t xml:space="preserve">П.: в </w:t>
            </w:r>
            <w:r w:rsidRPr="00A23DB9">
              <w:rPr>
                <w:bCs/>
              </w:rPr>
              <w:t>сотрудничестве с учителем ставить новые учебные задачи.</w:t>
            </w:r>
          </w:p>
          <w:p w:rsidR="000242F6" w:rsidRPr="00A23DB9" w:rsidRDefault="000242F6" w:rsidP="000242F6">
            <w:pPr>
              <w:rPr>
                <w:bCs/>
              </w:rPr>
            </w:pPr>
            <w:r w:rsidRPr="00A23DB9">
              <w:rPr>
                <w:bCs/>
              </w:rPr>
              <w:t>К.: использовать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pPr>
              <w:autoSpaceDE w:val="0"/>
              <w:autoSpaceDN w:val="0"/>
              <w:adjustRightInd w:val="0"/>
            </w:pPr>
            <w:r w:rsidRPr="00A23DB9">
              <w:rPr>
                <w:bCs/>
              </w:rPr>
              <w:t>Гуманистические и демократические ценности российского общества.</w:t>
            </w:r>
          </w:p>
        </w:tc>
      </w:tr>
      <w:tr w:rsidR="000242F6" w:rsidRPr="00A23DB9" w:rsidTr="009A758E">
        <w:tc>
          <w:tcPr>
            <w:tcW w:w="720" w:type="dxa"/>
            <w:gridSpan w:val="2"/>
          </w:tcPr>
          <w:p w:rsidR="000242F6" w:rsidRPr="00A23DB9" w:rsidRDefault="000242F6" w:rsidP="000242F6">
            <w:r w:rsidRPr="00A23DB9">
              <w:lastRenderedPageBreak/>
              <w:t>20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Речь как средство воздействия на мысли, чувства. Удивляемся, радуемся, огорчаемся.</w:t>
            </w:r>
          </w:p>
        </w:tc>
        <w:tc>
          <w:tcPr>
            <w:tcW w:w="540" w:type="dxa"/>
          </w:tcPr>
          <w:p w:rsidR="000242F6" w:rsidRPr="00A23DB9" w:rsidRDefault="000242F6" w:rsidP="000242F6"/>
        </w:tc>
        <w:tc>
          <w:tcPr>
            <w:tcW w:w="1980" w:type="dxa"/>
          </w:tcPr>
          <w:p w:rsidR="000242F6" w:rsidRPr="00A23DB9" w:rsidRDefault="000242F6" w:rsidP="000242F6">
            <w:r w:rsidRPr="00A23DB9">
              <w:t>Как быть интересным для окружающих?</w:t>
            </w:r>
          </w:p>
          <w:p w:rsidR="000242F6" w:rsidRPr="00A23DB9" w:rsidRDefault="000242F6" w:rsidP="000242F6">
            <w:r w:rsidRPr="00A23DB9">
              <w:t>(учить ф</w:t>
            </w:r>
            <w:r w:rsidRPr="00A23DB9">
              <w:rPr>
                <w:bCs/>
              </w:rPr>
              <w:t>ормулировать собственное мнение и позицию по теме рассказа, показать влияние эмоциональной окраски речи на восприятие содержание высказывания).</w:t>
            </w:r>
          </w:p>
        </w:tc>
        <w:tc>
          <w:tcPr>
            <w:tcW w:w="1620" w:type="dxa"/>
          </w:tcPr>
          <w:p w:rsidR="000242F6" w:rsidRPr="00A23DB9" w:rsidRDefault="000242F6" w:rsidP="000242F6">
            <w:r w:rsidRPr="00A23DB9">
              <w:t>Эмоциональная окраска речи.</w:t>
            </w:r>
          </w:p>
        </w:tc>
        <w:tc>
          <w:tcPr>
            <w:tcW w:w="1800" w:type="dxa"/>
          </w:tcPr>
          <w:p w:rsidR="000242F6" w:rsidRPr="00A23DB9" w:rsidRDefault="000242F6" w:rsidP="000242F6">
            <w:r w:rsidRPr="00A23DB9">
              <w:t>Уметь передавать радость, удивление, огорчение в устной речи.</w:t>
            </w:r>
          </w:p>
        </w:tc>
        <w:tc>
          <w:tcPr>
            <w:tcW w:w="3240" w:type="dxa"/>
          </w:tcPr>
          <w:p w:rsidR="000242F6" w:rsidRPr="00A23DB9" w:rsidRDefault="000242F6" w:rsidP="000242F6">
            <w:r w:rsidRPr="00A23DB9">
              <w:rPr>
                <w:bCs/>
              </w:rPr>
              <w:t>Р.: учитывать позицию собеседника, адекватно передавать и отображать информацию.</w:t>
            </w:r>
          </w:p>
          <w:p w:rsidR="000242F6" w:rsidRPr="00A23DB9" w:rsidRDefault="000242F6" w:rsidP="000242F6">
            <w:r w:rsidRPr="00A23DB9">
              <w:t>П.: осознанно и произвольно строить сообщения творческого характера в устной форме.</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pPr>
            <w:r w:rsidRPr="00A23DB9">
              <w:rPr>
                <w:bCs/>
              </w:rPr>
              <w:t>Развитие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t>21</w:t>
            </w:r>
          </w:p>
        </w:tc>
        <w:tc>
          <w:tcPr>
            <w:tcW w:w="596" w:type="dxa"/>
          </w:tcPr>
          <w:p w:rsidR="000242F6" w:rsidRPr="00A23DB9" w:rsidRDefault="000242F6" w:rsidP="000242F6"/>
        </w:tc>
        <w:tc>
          <w:tcPr>
            <w:tcW w:w="1924" w:type="dxa"/>
          </w:tcPr>
          <w:p w:rsidR="000242F6" w:rsidRPr="00A23DB9" w:rsidRDefault="000242F6" w:rsidP="000242F6">
            <w:r w:rsidRPr="00A23DB9">
              <w:t>Письмо слогов с буквами п, г, т, р, и.</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правильно?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Соединение с буквами г, п, т, р, и при написании слогов и слов с этими буквами.</w:t>
            </w:r>
          </w:p>
        </w:tc>
        <w:tc>
          <w:tcPr>
            <w:tcW w:w="1800" w:type="dxa"/>
          </w:tcPr>
          <w:p w:rsidR="000242F6" w:rsidRPr="00A23DB9" w:rsidRDefault="000242F6" w:rsidP="000242F6">
            <w:r w:rsidRPr="00A23DB9">
              <w:t>Уметь писать соединения с буквами г,п,т,р,и, слоги и слова с этими буквами.</w:t>
            </w:r>
          </w:p>
        </w:tc>
        <w:tc>
          <w:tcPr>
            <w:tcW w:w="3240" w:type="dxa"/>
          </w:tcPr>
          <w:p w:rsidR="000242F6" w:rsidRPr="00A23DB9" w:rsidRDefault="000242F6" w:rsidP="000242F6">
            <w:pPr>
              <w:autoSpaceDE w:val="0"/>
              <w:autoSpaceDN w:val="0"/>
              <w:adjustRightInd w:val="0"/>
              <w:rPr>
                <w:bCs/>
              </w:rPr>
            </w:pPr>
            <w:r w:rsidRPr="00A23DB9">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pPr>
              <w:autoSpaceDE w:val="0"/>
              <w:autoSpaceDN w:val="0"/>
              <w:adjustRightInd w:val="0"/>
            </w:pPr>
            <w:r w:rsidRPr="00A23DB9">
              <w:t>К.: задавать вопросы, строить понятные для партнера высказывания.</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22</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о.</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и скоро? </w:t>
            </w:r>
            <w:r w:rsidRPr="00A23DB9">
              <w:lastRenderedPageBreak/>
              <w:t>(развитие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Строчная буква о.</w:t>
            </w:r>
          </w:p>
        </w:tc>
        <w:tc>
          <w:tcPr>
            <w:tcW w:w="1800" w:type="dxa"/>
          </w:tcPr>
          <w:p w:rsidR="000242F6" w:rsidRPr="00A23DB9" w:rsidRDefault="000242F6" w:rsidP="000242F6">
            <w:r w:rsidRPr="00A23DB9">
              <w:t xml:space="preserve">Уметь писать строчную </w:t>
            </w:r>
            <w:r w:rsidRPr="00A23DB9">
              <w:lastRenderedPageBreak/>
              <w:t>букву о, выполнять нижнее и верхнее соединение с буквой о.</w:t>
            </w:r>
          </w:p>
        </w:tc>
        <w:tc>
          <w:tcPr>
            <w:tcW w:w="3240" w:type="dxa"/>
          </w:tcPr>
          <w:p w:rsidR="000242F6" w:rsidRPr="00A23DB9" w:rsidRDefault="000242F6" w:rsidP="000242F6">
            <w:pPr>
              <w:autoSpaceDE w:val="0"/>
              <w:autoSpaceDN w:val="0"/>
              <w:adjustRightInd w:val="0"/>
              <w:rPr>
                <w:bCs/>
              </w:rPr>
            </w:pPr>
            <w:r w:rsidRPr="00A23DB9">
              <w:lastRenderedPageBreak/>
              <w:t>Р.: с</w:t>
            </w:r>
            <w:r w:rsidRPr="00A23DB9">
              <w:rPr>
                <w:bCs/>
              </w:rPr>
              <w:t xml:space="preserve">пособность принимать и сохранять учебную </w:t>
            </w:r>
            <w:r w:rsidRPr="00A23DB9">
              <w:rPr>
                <w:bCs/>
              </w:rPr>
              <w:lastRenderedPageBreak/>
              <w:t>задачу,</w:t>
            </w:r>
            <w:r w:rsidRPr="00A23DB9">
              <w:t>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П.: анализ информации.</w:t>
            </w:r>
          </w:p>
          <w:p w:rsidR="000242F6" w:rsidRPr="00A23DB9" w:rsidRDefault="000242F6" w:rsidP="000242F6">
            <w:pPr>
              <w:autoSpaceDE w:val="0"/>
              <w:autoSpaceDN w:val="0"/>
              <w:adjustRightInd w:val="0"/>
              <w:rPr>
                <w:bCs/>
              </w:rPr>
            </w:pPr>
            <w:r w:rsidRPr="00A23DB9">
              <w:rPr>
                <w:bCs/>
              </w:rPr>
              <w:t>К.: обращаться за помощью  учителю, сверстникам.</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lastRenderedPageBreak/>
              <w:t>С</w:t>
            </w:r>
            <w:r w:rsidRPr="00A23DB9">
              <w:rPr>
                <w:bCs/>
              </w:rPr>
              <w:t xml:space="preserve">формированность адекватной мотивации </w:t>
            </w:r>
            <w:r w:rsidRPr="00A23DB9">
              <w:rPr>
                <w:bCs/>
              </w:rPr>
              <w:lastRenderedPageBreak/>
              <w:t>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lastRenderedPageBreak/>
              <w:t>23</w:t>
            </w:r>
          </w:p>
        </w:tc>
        <w:tc>
          <w:tcPr>
            <w:tcW w:w="596" w:type="dxa"/>
          </w:tcPr>
          <w:p w:rsidR="000242F6" w:rsidRPr="00A23DB9" w:rsidRDefault="000242F6" w:rsidP="000242F6"/>
        </w:tc>
        <w:tc>
          <w:tcPr>
            <w:tcW w:w="1924" w:type="dxa"/>
          </w:tcPr>
          <w:p w:rsidR="000242F6" w:rsidRPr="00A23DB9" w:rsidRDefault="000242F6" w:rsidP="000242F6">
            <w:r w:rsidRPr="00A23DB9">
              <w:t>Письмо слогов и слов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 удовольствием?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Слова и слоги с изученными буквами.</w:t>
            </w:r>
          </w:p>
        </w:tc>
        <w:tc>
          <w:tcPr>
            <w:tcW w:w="1800" w:type="dxa"/>
          </w:tcPr>
          <w:p w:rsidR="000242F6" w:rsidRPr="00A23DB9" w:rsidRDefault="000242F6" w:rsidP="000242F6">
            <w:r w:rsidRPr="00A23DB9">
              <w:t>Уметь писать слоги и слова с изученными  буквами</w:t>
            </w:r>
          </w:p>
        </w:tc>
        <w:tc>
          <w:tcPr>
            <w:tcW w:w="3240" w:type="dxa"/>
          </w:tcPr>
          <w:p w:rsidR="000242F6" w:rsidRPr="00A23DB9" w:rsidRDefault="000242F6" w:rsidP="000242F6">
            <w:r w:rsidRPr="00A23DB9">
              <w:t>Р.:</w:t>
            </w:r>
            <w:r w:rsidRPr="00A23DB9">
              <w:rPr>
                <w:bCs/>
              </w:rPr>
              <w:t xml:space="preserve"> с</w:t>
            </w:r>
            <w:r w:rsidRPr="00A23DB9">
              <w:t>амостоятельное управление своей деятельностью.</w:t>
            </w:r>
          </w:p>
          <w:p w:rsidR="000242F6" w:rsidRPr="00A23DB9" w:rsidRDefault="000242F6" w:rsidP="000242F6">
            <w:pPr>
              <w:rPr>
                <w:bCs/>
              </w:rPr>
            </w:pPr>
            <w:r w:rsidRPr="00A23DB9">
              <w:t>П.: р</w:t>
            </w:r>
            <w:r w:rsidRPr="00A23DB9">
              <w:rPr>
                <w:bCs/>
              </w:rPr>
              <w:t>аботать с информацией, представленной в разных форматах (рисунок, схема), систематизировать подобранные материалы в виде схемы.</w:t>
            </w:r>
          </w:p>
          <w:p w:rsidR="000242F6" w:rsidRPr="00A23DB9" w:rsidRDefault="000242F6" w:rsidP="000242F6">
            <w:r w:rsidRPr="00A23DB9">
              <w:rPr>
                <w:bCs/>
              </w:rPr>
              <w:t>К.:</w:t>
            </w:r>
            <w:r w:rsidRPr="00A23DB9">
              <w:t xml:space="preserve"> и</w:t>
            </w:r>
            <w:r w:rsidRPr="00A23DB9">
              <w:rPr>
                <w:bCs/>
              </w:rPr>
              <w:t>спользовать речь для регуляции своего действия.</w:t>
            </w:r>
          </w:p>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t>24</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О в именах людей.</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научится писать правильно? (формировать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Заглавная буква О, правописание имён собственных, правильное оформление предложения на письме.</w:t>
            </w:r>
          </w:p>
        </w:tc>
        <w:tc>
          <w:tcPr>
            <w:tcW w:w="1800" w:type="dxa"/>
          </w:tcPr>
          <w:p w:rsidR="000242F6" w:rsidRPr="00A23DB9" w:rsidRDefault="000242F6" w:rsidP="000242F6">
            <w:r w:rsidRPr="00A23DB9">
              <w:t>Уметь писать заглавную букву О, писать с большой буквы имена собственные. Правильно оформлять предложение на письме.</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rPr>
                <w:bCs/>
              </w:rPr>
            </w:pPr>
            <w:r w:rsidRPr="00A23DB9">
              <w:rPr>
                <w:bCs/>
              </w:rPr>
              <w:t>П.: выделять и формулировать то, что уже усвоено, определять качество и уровень усвоения.</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25</w:t>
            </w:r>
          </w:p>
        </w:tc>
        <w:tc>
          <w:tcPr>
            <w:tcW w:w="596" w:type="dxa"/>
          </w:tcPr>
          <w:p w:rsidR="000242F6" w:rsidRPr="00A23DB9" w:rsidRDefault="000242F6" w:rsidP="000242F6"/>
        </w:tc>
        <w:tc>
          <w:tcPr>
            <w:tcW w:w="1924" w:type="dxa"/>
          </w:tcPr>
          <w:p w:rsidR="000242F6" w:rsidRPr="00A23DB9" w:rsidRDefault="000242F6" w:rsidP="000242F6">
            <w:r w:rsidRPr="00A23DB9">
              <w:t xml:space="preserve">Развитие речи. Роль речи в организации </w:t>
            </w:r>
            <w:r w:rsidRPr="00A23DB9">
              <w:lastRenderedPageBreak/>
              <w:t>совместной деятельности. Договоримся, поиграем.</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правильно задавать вопросы? </w:t>
            </w:r>
            <w:r w:rsidRPr="00A23DB9">
              <w:lastRenderedPageBreak/>
              <w:t>(формировать умение правильно задавать вопросы, познакомить с правилами организации совместной деятельности).</w:t>
            </w:r>
          </w:p>
        </w:tc>
        <w:tc>
          <w:tcPr>
            <w:tcW w:w="1620" w:type="dxa"/>
          </w:tcPr>
          <w:p w:rsidR="000242F6" w:rsidRPr="00A23DB9" w:rsidRDefault="000242F6" w:rsidP="000242F6">
            <w:r w:rsidRPr="00A23DB9">
              <w:lastRenderedPageBreak/>
              <w:t>Интонации в устной речи.</w:t>
            </w:r>
          </w:p>
        </w:tc>
        <w:tc>
          <w:tcPr>
            <w:tcW w:w="1800" w:type="dxa"/>
          </w:tcPr>
          <w:p w:rsidR="000242F6" w:rsidRPr="00A23DB9" w:rsidRDefault="000242F6" w:rsidP="000242F6">
            <w:r w:rsidRPr="00A23DB9">
              <w:t xml:space="preserve">Уметь правильно составлять </w:t>
            </w:r>
            <w:r w:rsidRPr="00A23DB9">
              <w:lastRenderedPageBreak/>
              <w:t>вопросы, употреблять в речи вежливые формы, обращения, знать и использовать правила организации совместной деятельности.</w:t>
            </w:r>
          </w:p>
        </w:tc>
        <w:tc>
          <w:tcPr>
            <w:tcW w:w="3240" w:type="dxa"/>
          </w:tcPr>
          <w:p w:rsidR="000242F6" w:rsidRPr="00A23DB9" w:rsidRDefault="000242F6" w:rsidP="000242F6">
            <w:r w:rsidRPr="00A23DB9">
              <w:lastRenderedPageBreak/>
              <w:t>Р.: вносить необходимые дополнения и изменения в план и способ действия.</w:t>
            </w:r>
          </w:p>
          <w:p w:rsidR="000242F6" w:rsidRPr="00A23DB9" w:rsidRDefault="000242F6" w:rsidP="000242F6">
            <w:pPr>
              <w:rPr>
                <w:bCs/>
              </w:rPr>
            </w:pPr>
            <w:r w:rsidRPr="00A23DB9">
              <w:lastRenderedPageBreak/>
              <w:t>П.: и</w:t>
            </w:r>
            <w:r w:rsidRPr="00A23DB9">
              <w:rPr>
                <w:bCs/>
              </w:rPr>
              <w:t>спользовать информацию для установления несложных причинно-следственных связей и зависимостей, объяснения и доказательства фактов в простых учебных ситуациях.</w:t>
            </w:r>
          </w:p>
          <w:p w:rsidR="000242F6" w:rsidRPr="00A23DB9" w:rsidRDefault="000242F6" w:rsidP="000242F6">
            <w:r w:rsidRPr="00A23DB9">
              <w:rPr>
                <w:bCs/>
              </w:rPr>
              <w:t>К.: формулировать собственное мнение и позицию.</w:t>
            </w:r>
          </w:p>
        </w:tc>
        <w:tc>
          <w:tcPr>
            <w:tcW w:w="3265" w:type="dxa"/>
          </w:tcPr>
          <w:p w:rsidR="000242F6" w:rsidRPr="00A23DB9" w:rsidRDefault="000242F6" w:rsidP="000242F6">
            <w:r w:rsidRPr="00A23DB9">
              <w:lastRenderedPageBreak/>
              <w:t xml:space="preserve">Самостоятельность и личная ответственность за свои поступки, установка на </w:t>
            </w:r>
            <w:r w:rsidRPr="00A23DB9">
              <w:lastRenderedPageBreak/>
              <w:t>здоровый образ жизни.</w:t>
            </w:r>
          </w:p>
        </w:tc>
      </w:tr>
      <w:tr w:rsidR="000242F6" w:rsidRPr="00A23DB9" w:rsidTr="009A758E">
        <w:tc>
          <w:tcPr>
            <w:tcW w:w="720" w:type="dxa"/>
            <w:gridSpan w:val="2"/>
          </w:tcPr>
          <w:p w:rsidR="000242F6" w:rsidRPr="00A23DB9" w:rsidRDefault="000242F6" w:rsidP="000242F6">
            <w:r w:rsidRPr="00A23DB9">
              <w:lastRenderedPageBreak/>
              <w:t>26</w:t>
            </w:r>
          </w:p>
        </w:tc>
        <w:tc>
          <w:tcPr>
            <w:tcW w:w="596" w:type="dxa"/>
          </w:tcPr>
          <w:p w:rsidR="000242F6" w:rsidRPr="00A23DB9" w:rsidRDefault="000242F6" w:rsidP="000242F6"/>
        </w:tc>
        <w:tc>
          <w:tcPr>
            <w:tcW w:w="1924" w:type="dxa"/>
          </w:tcPr>
          <w:p w:rsidR="000242F6" w:rsidRPr="00A23DB9" w:rsidRDefault="000242F6" w:rsidP="000242F6">
            <w:r w:rsidRPr="00A23DB9">
              <w:t>Строчная и заглавная буквы А, а.</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Строчная и заглавная буквы А,а, соединения с другими буквами.</w:t>
            </w:r>
          </w:p>
        </w:tc>
        <w:tc>
          <w:tcPr>
            <w:tcW w:w="1800" w:type="dxa"/>
          </w:tcPr>
          <w:p w:rsidR="000242F6" w:rsidRPr="00A23DB9" w:rsidRDefault="000242F6" w:rsidP="000242F6">
            <w:r w:rsidRPr="00A23DB9">
              <w:t>Уметь писать строчную и заглавную букву А,а, писать слова с этими буквами.</w:t>
            </w:r>
          </w:p>
        </w:tc>
        <w:tc>
          <w:tcPr>
            <w:tcW w:w="3240" w:type="dxa"/>
          </w:tcPr>
          <w:p w:rsidR="000242F6" w:rsidRPr="00A23DB9" w:rsidRDefault="000242F6" w:rsidP="000242F6">
            <w:r w:rsidRPr="00A23DB9">
              <w:t>Р.: составлять план и последовательность действий.</w:t>
            </w:r>
          </w:p>
          <w:p w:rsidR="000242F6" w:rsidRPr="00A23DB9" w:rsidRDefault="000242F6" w:rsidP="000242F6">
            <w:pPr>
              <w:rPr>
                <w:bCs/>
              </w:rPr>
            </w:pPr>
            <w:r w:rsidRPr="00A23DB9">
              <w:t>П.: у</w:t>
            </w:r>
            <w:r w:rsidRPr="00A23DB9">
              <w:rPr>
                <w:bCs/>
              </w:rPr>
              <w:t>станавливать аналогии, сравнивать.</w:t>
            </w:r>
          </w:p>
          <w:p w:rsidR="000242F6" w:rsidRPr="00A23DB9" w:rsidRDefault="000242F6" w:rsidP="000242F6">
            <w:r w:rsidRPr="00A23DB9">
              <w:rPr>
                <w:bCs/>
              </w:rPr>
              <w:t xml:space="preserve">К.: </w:t>
            </w:r>
            <w:r w:rsidRPr="00A23DB9">
              <w:t>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формированность адекватной мотивации 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t>27</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ы.</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Строчная буквой ы.</w:t>
            </w:r>
          </w:p>
        </w:tc>
        <w:tc>
          <w:tcPr>
            <w:tcW w:w="1800" w:type="dxa"/>
          </w:tcPr>
          <w:p w:rsidR="000242F6" w:rsidRPr="00A23DB9" w:rsidRDefault="000242F6" w:rsidP="000242F6">
            <w:r w:rsidRPr="00A23DB9">
              <w:t>Уметь писать слоги и слова с  буквой ы.</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28</w:t>
            </w:r>
          </w:p>
        </w:tc>
        <w:tc>
          <w:tcPr>
            <w:tcW w:w="596" w:type="dxa"/>
          </w:tcPr>
          <w:p w:rsidR="000242F6" w:rsidRPr="00A23DB9" w:rsidRDefault="000242F6" w:rsidP="000242F6"/>
        </w:tc>
        <w:tc>
          <w:tcPr>
            <w:tcW w:w="1924" w:type="dxa"/>
          </w:tcPr>
          <w:p w:rsidR="000242F6" w:rsidRPr="00A23DB9" w:rsidRDefault="000242F6" w:rsidP="000242F6">
            <w:r w:rsidRPr="00A23DB9">
              <w:t xml:space="preserve">Заглавные буквы Г, Т, П, Р. </w:t>
            </w:r>
            <w:r w:rsidRPr="00A23DB9">
              <w:lastRenderedPageBreak/>
              <w:t>Заглавная буква в географических названиях.</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научиться писать </w:t>
            </w:r>
            <w:r w:rsidRPr="00A23DB9">
              <w:rPr>
                <w:color w:val="170E02"/>
              </w:rPr>
              <w:lastRenderedPageBreak/>
              <w:t xml:space="preserve">правильно?(формировать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lastRenderedPageBreak/>
              <w:t xml:space="preserve">Заглавные буквы </w:t>
            </w:r>
            <w:r w:rsidRPr="00A23DB9">
              <w:lastRenderedPageBreak/>
              <w:t>Г,П,Т,Р.</w:t>
            </w:r>
          </w:p>
        </w:tc>
        <w:tc>
          <w:tcPr>
            <w:tcW w:w="1800" w:type="dxa"/>
          </w:tcPr>
          <w:p w:rsidR="000242F6" w:rsidRPr="00A23DB9" w:rsidRDefault="000242F6" w:rsidP="000242F6">
            <w:r w:rsidRPr="00A23DB9">
              <w:lastRenderedPageBreak/>
              <w:t xml:space="preserve">Уметь писать буквы Г,П,Т,Р, </w:t>
            </w:r>
            <w:r w:rsidRPr="00A23DB9">
              <w:lastRenderedPageBreak/>
              <w:t>имена собственные с большой буквы, правильно оформлять предложение на письме.</w:t>
            </w:r>
          </w:p>
        </w:tc>
        <w:tc>
          <w:tcPr>
            <w:tcW w:w="3240" w:type="dxa"/>
          </w:tcPr>
          <w:p w:rsidR="000242F6" w:rsidRPr="00A23DB9" w:rsidRDefault="000242F6" w:rsidP="000242F6">
            <w:pPr>
              <w:autoSpaceDE w:val="0"/>
              <w:autoSpaceDN w:val="0"/>
              <w:adjustRightInd w:val="0"/>
              <w:rPr>
                <w:bCs/>
              </w:rPr>
            </w:pPr>
            <w:r w:rsidRPr="00A23DB9">
              <w:lastRenderedPageBreak/>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lastRenderedPageBreak/>
              <w:t>П.: анализировать, обобщать, выделять существенные признаки.</w:t>
            </w:r>
          </w:p>
          <w:p w:rsidR="000242F6" w:rsidRPr="00A23DB9" w:rsidRDefault="000242F6" w:rsidP="000242F6">
            <w:pPr>
              <w:autoSpaceDE w:val="0"/>
              <w:autoSpaceDN w:val="0"/>
              <w:adjustRightInd w:val="0"/>
            </w:pPr>
            <w:r w:rsidRPr="00A23DB9">
              <w:t>К.:и</w:t>
            </w:r>
            <w:r w:rsidRPr="00A23DB9">
              <w:rPr>
                <w:bCs/>
              </w:rPr>
              <w:t>спользовать речь для регуляции своего действия.</w:t>
            </w:r>
          </w:p>
        </w:tc>
        <w:tc>
          <w:tcPr>
            <w:tcW w:w="3265" w:type="dxa"/>
          </w:tcPr>
          <w:p w:rsidR="000242F6" w:rsidRPr="00A23DB9" w:rsidRDefault="000242F6" w:rsidP="000242F6">
            <w:r w:rsidRPr="00A23DB9">
              <w:lastRenderedPageBreak/>
              <w:t>Эстетические потребности, ценности, чувства.</w:t>
            </w:r>
          </w:p>
        </w:tc>
      </w:tr>
      <w:tr w:rsidR="000242F6" w:rsidRPr="00A23DB9" w:rsidTr="009A758E">
        <w:tc>
          <w:tcPr>
            <w:tcW w:w="720" w:type="dxa"/>
            <w:gridSpan w:val="2"/>
          </w:tcPr>
          <w:p w:rsidR="000242F6" w:rsidRPr="00A23DB9" w:rsidRDefault="000242F6" w:rsidP="000242F6">
            <w:r w:rsidRPr="00A23DB9">
              <w:lastRenderedPageBreak/>
              <w:t>29</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И. Упражнения в письме.</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быстро?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Заглавная буква И.</w:t>
            </w:r>
          </w:p>
        </w:tc>
        <w:tc>
          <w:tcPr>
            <w:tcW w:w="1800" w:type="dxa"/>
          </w:tcPr>
          <w:p w:rsidR="000242F6" w:rsidRPr="00A23DB9" w:rsidRDefault="000242F6" w:rsidP="000242F6">
            <w:r w:rsidRPr="00A23DB9">
              <w:t>Уметь писать заглавную букву И, имена собственные с большой буквы, правильно оформлять предложение на письме.</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rPr>
                <w:bCs/>
              </w:rPr>
            </w:pPr>
            <w:r w:rsidRPr="00A23DB9">
              <w:rPr>
                <w:bCs/>
              </w:rPr>
              <w:t>П.: выделять и формулировать то, что уже усвоено, определять качество и уровень усвоения.</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t>30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Речь письменная и устная. Сходство и различие форм речи.</w:t>
            </w:r>
          </w:p>
        </w:tc>
        <w:tc>
          <w:tcPr>
            <w:tcW w:w="540" w:type="dxa"/>
          </w:tcPr>
          <w:p w:rsidR="000242F6" w:rsidRPr="00A23DB9" w:rsidRDefault="000242F6" w:rsidP="000242F6"/>
        </w:tc>
        <w:tc>
          <w:tcPr>
            <w:tcW w:w="1980" w:type="dxa"/>
          </w:tcPr>
          <w:p w:rsidR="000242F6" w:rsidRPr="00A23DB9" w:rsidRDefault="000242F6" w:rsidP="000242F6">
            <w:r w:rsidRPr="00A23DB9">
              <w:t>Как узнать где и что нужно говорить?</w:t>
            </w:r>
          </w:p>
          <w:p w:rsidR="000242F6" w:rsidRPr="00A23DB9" w:rsidRDefault="000242F6" w:rsidP="000242F6">
            <w:r w:rsidRPr="00A23DB9">
              <w:t>( познакомить с формами речи, сферой их применения).</w:t>
            </w:r>
          </w:p>
        </w:tc>
        <w:tc>
          <w:tcPr>
            <w:tcW w:w="1620" w:type="dxa"/>
          </w:tcPr>
          <w:p w:rsidR="000242F6" w:rsidRPr="00A23DB9" w:rsidRDefault="000242F6" w:rsidP="000242F6">
            <w:r w:rsidRPr="00A23DB9">
              <w:t>Речь письменная и устная, правилами оформления речи на письме.</w:t>
            </w:r>
          </w:p>
        </w:tc>
        <w:tc>
          <w:tcPr>
            <w:tcW w:w="1800" w:type="dxa"/>
          </w:tcPr>
          <w:p w:rsidR="000242F6" w:rsidRPr="00A23DB9" w:rsidRDefault="000242F6" w:rsidP="000242F6">
            <w:r w:rsidRPr="00A23DB9">
              <w:t>Уметь отличать письменную и устную речь, называть сходство и различия этих форм речи, применять правила оформления письменной речи.</w:t>
            </w:r>
          </w:p>
        </w:tc>
        <w:tc>
          <w:tcPr>
            <w:tcW w:w="3240" w:type="dxa"/>
          </w:tcPr>
          <w:p w:rsidR="000242F6" w:rsidRPr="00A23DB9" w:rsidRDefault="000242F6" w:rsidP="000242F6">
            <w:r w:rsidRPr="00A23DB9">
              <w:rPr>
                <w:bCs/>
              </w:rPr>
              <w:t>Р.: учитывать позицию собеседника, адекватно передавать и отображать информацию.</w:t>
            </w:r>
          </w:p>
          <w:p w:rsidR="000242F6" w:rsidRPr="00A23DB9" w:rsidRDefault="000242F6" w:rsidP="000242F6">
            <w:r w:rsidRPr="00A23DB9">
              <w:t>П.: осознанно и произвольно строить сообщения творческого характера в устной форме.</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формированность адекватной мотивации 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t>31</w:t>
            </w:r>
          </w:p>
        </w:tc>
        <w:tc>
          <w:tcPr>
            <w:tcW w:w="596" w:type="dxa"/>
          </w:tcPr>
          <w:p w:rsidR="000242F6" w:rsidRPr="00A23DB9" w:rsidRDefault="000242F6" w:rsidP="000242F6"/>
        </w:tc>
        <w:tc>
          <w:tcPr>
            <w:tcW w:w="1924" w:type="dxa"/>
          </w:tcPr>
          <w:p w:rsidR="000242F6" w:rsidRPr="00A23DB9" w:rsidRDefault="000242F6" w:rsidP="000242F6">
            <w:r w:rsidRPr="00A23DB9">
              <w:t xml:space="preserve">Строчная буква </w:t>
            </w:r>
            <w:r w:rsidRPr="00A23DB9">
              <w:lastRenderedPageBreak/>
              <w:t>н.</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w:t>
            </w:r>
            <w:r w:rsidRPr="00A23DB9">
              <w:lastRenderedPageBreak/>
              <w:t>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 xml:space="preserve">Строчная </w:t>
            </w:r>
            <w:r w:rsidRPr="00A23DB9">
              <w:lastRenderedPageBreak/>
              <w:t>буквой н, правилами соединения её с другими буквами.</w:t>
            </w:r>
          </w:p>
        </w:tc>
        <w:tc>
          <w:tcPr>
            <w:tcW w:w="1800" w:type="dxa"/>
          </w:tcPr>
          <w:p w:rsidR="000242F6" w:rsidRPr="00A23DB9" w:rsidRDefault="000242F6" w:rsidP="000242F6">
            <w:r w:rsidRPr="00A23DB9">
              <w:lastRenderedPageBreak/>
              <w:t xml:space="preserve">Уметь писать </w:t>
            </w:r>
            <w:r w:rsidRPr="00A23DB9">
              <w:lastRenderedPageBreak/>
              <w:t>строчную букву н, слоги и слова с этой буквой.</w:t>
            </w:r>
          </w:p>
        </w:tc>
        <w:tc>
          <w:tcPr>
            <w:tcW w:w="3240" w:type="dxa"/>
          </w:tcPr>
          <w:p w:rsidR="000242F6" w:rsidRPr="00A23DB9" w:rsidRDefault="000242F6" w:rsidP="000242F6">
            <w:r w:rsidRPr="00A23DB9">
              <w:lastRenderedPageBreak/>
              <w:t xml:space="preserve">Р.: самостоятельное </w:t>
            </w:r>
            <w:r w:rsidRPr="00A23DB9">
              <w:lastRenderedPageBreak/>
              <w:t>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lastRenderedPageBreak/>
              <w:t xml:space="preserve">Самооценка на основе </w:t>
            </w:r>
            <w:r w:rsidRPr="00A23DB9">
              <w:lastRenderedPageBreak/>
              <w:t>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lastRenderedPageBreak/>
              <w:t>32</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к.</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правильно?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Строчная буква к, правилами соединения её с другими буквами.</w:t>
            </w:r>
          </w:p>
        </w:tc>
        <w:tc>
          <w:tcPr>
            <w:tcW w:w="1800" w:type="dxa"/>
          </w:tcPr>
          <w:p w:rsidR="000242F6" w:rsidRPr="00A23DB9" w:rsidRDefault="000242F6" w:rsidP="000242F6">
            <w:r w:rsidRPr="00A23DB9">
              <w:t>Уметь писать строчную букву к, слоги и слова с этой буквой.</w:t>
            </w:r>
          </w:p>
        </w:tc>
        <w:tc>
          <w:tcPr>
            <w:tcW w:w="3240" w:type="dxa"/>
          </w:tcPr>
          <w:p w:rsidR="000242F6" w:rsidRPr="00A23DB9" w:rsidRDefault="000242F6" w:rsidP="000242F6">
            <w:r w:rsidRPr="00A23DB9">
              <w:t>Р.: сличать способ действий и его результат с заданным эталоном.</w:t>
            </w:r>
          </w:p>
          <w:p w:rsidR="000242F6" w:rsidRPr="00A23DB9" w:rsidRDefault="000242F6" w:rsidP="000242F6">
            <w:r w:rsidRPr="00A23DB9">
              <w:t>П.: самостоятельно создавать алгоритм деятельности.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33-34</w:t>
            </w:r>
          </w:p>
        </w:tc>
        <w:tc>
          <w:tcPr>
            <w:tcW w:w="596" w:type="dxa"/>
          </w:tcPr>
          <w:p w:rsidR="000242F6" w:rsidRPr="00A23DB9" w:rsidRDefault="000242F6" w:rsidP="000242F6"/>
        </w:tc>
        <w:tc>
          <w:tcPr>
            <w:tcW w:w="1924" w:type="dxa"/>
          </w:tcPr>
          <w:p w:rsidR="000242F6" w:rsidRPr="00A23DB9" w:rsidRDefault="000242F6" w:rsidP="000242F6">
            <w:r w:rsidRPr="00A23DB9">
              <w:t>Знакомство с местоимениями он, она, оно. Упражнение в письме.</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быть уверенным в правильности написания слов? (формировать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Местоимение.</w:t>
            </w:r>
          </w:p>
        </w:tc>
        <w:tc>
          <w:tcPr>
            <w:tcW w:w="1800" w:type="dxa"/>
          </w:tcPr>
          <w:p w:rsidR="000242F6" w:rsidRPr="00A23DB9" w:rsidRDefault="000242F6" w:rsidP="000242F6">
            <w:r w:rsidRPr="00A23DB9">
              <w:t>Уметь называть местоимения, использовать их в письменной речи, уметь писать слова с изученными буквами.</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r w:rsidRPr="00A23DB9">
              <w:t>Эстетические потребности, ценности, чувства.</w:t>
            </w:r>
          </w:p>
        </w:tc>
      </w:tr>
      <w:tr w:rsidR="000242F6" w:rsidRPr="00A23DB9" w:rsidTr="009A758E">
        <w:tc>
          <w:tcPr>
            <w:tcW w:w="720" w:type="dxa"/>
            <w:gridSpan w:val="2"/>
          </w:tcPr>
          <w:p w:rsidR="000242F6" w:rsidRPr="00A23DB9" w:rsidRDefault="000242F6" w:rsidP="000242F6">
            <w:r w:rsidRPr="00A23DB9">
              <w:t>35</w:t>
            </w:r>
          </w:p>
        </w:tc>
        <w:tc>
          <w:tcPr>
            <w:tcW w:w="596" w:type="dxa"/>
          </w:tcPr>
          <w:p w:rsidR="000242F6" w:rsidRPr="00A23DB9" w:rsidRDefault="000242F6" w:rsidP="000242F6"/>
        </w:tc>
        <w:tc>
          <w:tcPr>
            <w:tcW w:w="1924" w:type="dxa"/>
          </w:tcPr>
          <w:p w:rsidR="000242F6" w:rsidRPr="00A23DB9" w:rsidRDefault="000242F6" w:rsidP="000242F6">
            <w:r w:rsidRPr="00A23DB9">
              <w:t xml:space="preserve">Развитие речи. Устная речь. Громкость, </w:t>
            </w:r>
            <w:r w:rsidRPr="00A23DB9">
              <w:lastRenderedPageBreak/>
              <w:t>темп, окраска (тембр) голоса.</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научиться выразительной речи?(овладение </w:t>
            </w:r>
            <w:r w:rsidRPr="00A23DB9">
              <w:rPr>
                <w:color w:val="170E02"/>
              </w:rPr>
              <w:lastRenderedPageBreak/>
              <w:t>умениями и навыками различных видов;  работа над грамматически правильным построением устного высказывания, устной речи).</w:t>
            </w:r>
          </w:p>
        </w:tc>
        <w:tc>
          <w:tcPr>
            <w:tcW w:w="1620" w:type="dxa"/>
          </w:tcPr>
          <w:p w:rsidR="000242F6" w:rsidRPr="00A23DB9" w:rsidRDefault="000242F6" w:rsidP="000242F6">
            <w:r w:rsidRPr="00A23DB9">
              <w:lastRenderedPageBreak/>
              <w:t xml:space="preserve">Качества речи: громкость, </w:t>
            </w:r>
            <w:r w:rsidRPr="00A23DB9">
              <w:lastRenderedPageBreak/>
              <w:t>темп, тембр.</w:t>
            </w:r>
          </w:p>
        </w:tc>
        <w:tc>
          <w:tcPr>
            <w:tcW w:w="1800" w:type="dxa"/>
          </w:tcPr>
          <w:p w:rsidR="000242F6" w:rsidRPr="00A23DB9" w:rsidRDefault="000242F6" w:rsidP="000242F6">
            <w:r w:rsidRPr="00A23DB9">
              <w:rPr>
                <w:color w:val="170E02"/>
              </w:rPr>
              <w:lastRenderedPageBreak/>
              <w:t xml:space="preserve">Составление  учащимся устных </w:t>
            </w:r>
            <w:r w:rsidRPr="00A23DB9">
              <w:rPr>
                <w:color w:val="170E02"/>
              </w:rPr>
              <w:lastRenderedPageBreak/>
              <w:t>рассказов по картинкам (комиксам); выразительное чтение с соблюдением соответствующей интонации, громкости речи, темпа речи.</w:t>
            </w:r>
          </w:p>
        </w:tc>
        <w:tc>
          <w:tcPr>
            <w:tcW w:w="3240" w:type="dxa"/>
          </w:tcPr>
          <w:p w:rsidR="000242F6" w:rsidRPr="00A23DB9" w:rsidRDefault="000242F6" w:rsidP="000242F6">
            <w:pPr>
              <w:autoSpaceDE w:val="0"/>
              <w:autoSpaceDN w:val="0"/>
              <w:adjustRightInd w:val="0"/>
              <w:rPr>
                <w:bCs/>
              </w:rPr>
            </w:pPr>
            <w:r w:rsidRPr="00A23DB9">
              <w:rPr>
                <w:bCs/>
              </w:rPr>
              <w:lastRenderedPageBreak/>
              <w:t>Р.: оценивать правильность выполнения действия.</w:t>
            </w:r>
          </w:p>
          <w:p w:rsidR="000242F6" w:rsidRPr="00A23DB9" w:rsidRDefault="000242F6" w:rsidP="000242F6">
            <w:pPr>
              <w:autoSpaceDE w:val="0"/>
              <w:autoSpaceDN w:val="0"/>
              <w:adjustRightInd w:val="0"/>
              <w:rPr>
                <w:bCs/>
              </w:rPr>
            </w:pPr>
            <w:r w:rsidRPr="00A23DB9">
              <w:t>П.: о</w:t>
            </w:r>
            <w:r w:rsidRPr="00A23DB9">
              <w:rPr>
                <w:bCs/>
              </w:rPr>
              <w:t xml:space="preserve">риентация на </w:t>
            </w:r>
            <w:r w:rsidRPr="00A23DB9">
              <w:rPr>
                <w:bCs/>
              </w:rPr>
              <w:lastRenderedPageBreak/>
              <w:t>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r w:rsidRPr="00A23DB9">
              <w:lastRenderedPageBreak/>
              <w:t>Умение находить выход из спорных ситуаций.</w:t>
            </w:r>
          </w:p>
        </w:tc>
      </w:tr>
      <w:tr w:rsidR="000242F6" w:rsidRPr="00A23DB9" w:rsidTr="009A758E">
        <w:tc>
          <w:tcPr>
            <w:tcW w:w="720" w:type="dxa"/>
            <w:gridSpan w:val="2"/>
          </w:tcPr>
          <w:p w:rsidR="000242F6" w:rsidRPr="00A23DB9" w:rsidRDefault="000242F6" w:rsidP="000242F6">
            <w:r w:rsidRPr="00A23DB9">
              <w:lastRenderedPageBreak/>
              <w:t>36</w:t>
            </w:r>
          </w:p>
        </w:tc>
        <w:tc>
          <w:tcPr>
            <w:tcW w:w="596" w:type="dxa"/>
          </w:tcPr>
          <w:p w:rsidR="000242F6" w:rsidRPr="00A23DB9" w:rsidRDefault="000242F6" w:rsidP="000242F6"/>
        </w:tc>
        <w:tc>
          <w:tcPr>
            <w:tcW w:w="1924" w:type="dxa"/>
          </w:tcPr>
          <w:p w:rsidR="000242F6" w:rsidRPr="00A23DB9" w:rsidRDefault="000242F6" w:rsidP="000242F6">
            <w:r w:rsidRPr="00A23DB9">
              <w:t>Строчная и заглавная буквы У,у.</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не сомневаться в выборе правила правописания?(формировать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Строчная и заглавная буква У,у, письмо слов с этими буквами.</w:t>
            </w:r>
          </w:p>
        </w:tc>
        <w:tc>
          <w:tcPr>
            <w:tcW w:w="1800" w:type="dxa"/>
          </w:tcPr>
          <w:p w:rsidR="000242F6" w:rsidRPr="00A23DB9" w:rsidRDefault="000242F6" w:rsidP="000242F6">
            <w:r w:rsidRPr="00A23DB9">
              <w:t>Уметь писать строчную и заглавную буквы У,у, писать слова с этими буквами.</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rPr>
                <w:bCs/>
              </w:rPr>
            </w:pPr>
            <w:r w:rsidRPr="00A23DB9">
              <w:t>П.: р</w:t>
            </w:r>
            <w:r w:rsidRPr="00A23DB9">
              <w:rPr>
                <w:bCs/>
              </w:rPr>
              <w:t>азличать способ и результат действия.</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формированность адекватной мотивации 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t>37</w:t>
            </w:r>
          </w:p>
        </w:tc>
        <w:tc>
          <w:tcPr>
            <w:tcW w:w="596" w:type="dxa"/>
          </w:tcPr>
          <w:p w:rsidR="000242F6" w:rsidRPr="00A23DB9" w:rsidRDefault="000242F6" w:rsidP="000242F6"/>
        </w:tc>
        <w:tc>
          <w:tcPr>
            <w:tcW w:w="1924" w:type="dxa"/>
          </w:tcPr>
          <w:p w:rsidR="000242F6" w:rsidRPr="00A23DB9" w:rsidRDefault="000242F6" w:rsidP="000242F6">
            <w:r w:rsidRPr="00A23DB9">
              <w:t>Точка, восклицательный знак в конце предложения. Работа над интонацией.</w:t>
            </w:r>
          </w:p>
        </w:tc>
        <w:tc>
          <w:tcPr>
            <w:tcW w:w="540" w:type="dxa"/>
          </w:tcPr>
          <w:p w:rsidR="000242F6" w:rsidRPr="00A23DB9" w:rsidRDefault="000242F6" w:rsidP="000242F6"/>
        </w:tc>
        <w:tc>
          <w:tcPr>
            <w:tcW w:w="1980" w:type="dxa"/>
          </w:tcPr>
          <w:p w:rsidR="000242F6" w:rsidRPr="00A23DB9" w:rsidRDefault="000242F6" w:rsidP="000242F6">
            <w:r w:rsidRPr="00A23DB9">
              <w:t>Как подружиться со знаками препинания на письме? (формировать основы синтаксических умений).</w:t>
            </w:r>
          </w:p>
        </w:tc>
        <w:tc>
          <w:tcPr>
            <w:tcW w:w="1620" w:type="dxa"/>
          </w:tcPr>
          <w:p w:rsidR="000242F6" w:rsidRPr="00A23DB9" w:rsidRDefault="000242F6" w:rsidP="000242F6">
            <w:r w:rsidRPr="00A23DB9">
              <w:t>Интонация и правила её оформления в устной и письменной речи.</w:t>
            </w:r>
          </w:p>
        </w:tc>
        <w:tc>
          <w:tcPr>
            <w:tcW w:w="1800" w:type="dxa"/>
          </w:tcPr>
          <w:p w:rsidR="000242F6" w:rsidRPr="00A23DB9" w:rsidRDefault="000242F6" w:rsidP="000242F6">
            <w:r w:rsidRPr="00A23DB9">
              <w:t>Уметь различать предложения по интонации, оформлять предложение на письме, писать слоги и слова с изученными буквами.</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t>38</w:t>
            </w:r>
          </w:p>
        </w:tc>
        <w:tc>
          <w:tcPr>
            <w:tcW w:w="596" w:type="dxa"/>
          </w:tcPr>
          <w:p w:rsidR="000242F6" w:rsidRPr="00A23DB9" w:rsidRDefault="000242F6" w:rsidP="000242F6"/>
        </w:tc>
        <w:tc>
          <w:tcPr>
            <w:tcW w:w="1924" w:type="dxa"/>
          </w:tcPr>
          <w:p w:rsidR="000242F6" w:rsidRPr="00A23DB9" w:rsidRDefault="000242F6" w:rsidP="000242F6">
            <w:r w:rsidRPr="00A23DB9">
              <w:t xml:space="preserve">Строчная буква </w:t>
            </w:r>
            <w:r w:rsidRPr="00A23DB9">
              <w:lastRenderedPageBreak/>
              <w:t>с.</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w:t>
            </w:r>
            <w:r w:rsidRPr="00A23DB9">
              <w:lastRenderedPageBreak/>
              <w:t>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 xml:space="preserve">Строчная </w:t>
            </w:r>
            <w:r w:rsidRPr="00A23DB9">
              <w:lastRenderedPageBreak/>
              <w:t>буквой с, письмо соединений с этой буквой.</w:t>
            </w:r>
          </w:p>
        </w:tc>
        <w:tc>
          <w:tcPr>
            <w:tcW w:w="1800" w:type="dxa"/>
          </w:tcPr>
          <w:p w:rsidR="000242F6" w:rsidRPr="00A23DB9" w:rsidRDefault="000242F6" w:rsidP="000242F6">
            <w:r w:rsidRPr="00A23DB9">
              <w:lastRenderedPageBreak/>
              <w:t xml:space="preserve">Уметь писать </w:t>
            </w:r>
            <w:r w:rsidRPr="00A23DB9">
              <w:lastRenderedPageBreak/>
              <w:t>строчную букву с, слоги и слова с буквой с.</w:t>
            </w:r>
          </w:p>
        </w:tc>
        <w:tc>
          <w:tcPr>
            <w:tcW w:w="3240" w:type="dxa"/>
          </w:tcPr>
          <w:p w:rsidR="000242F6" w:rsidRPr="00A23DB9" w:rsidRDefault="000242F6" w:rsidP="000242F6">
            <w:r w:rsidRPr="00A23DB9">
              <w:lastRenderedPageBreak/>
              <w:t xml:space="preserve">Р.: самостоятельное </w:t>
            </w:r>
            <w:r w:rsidRPr="00A23DB9">
              <w:lastRenderedPageBreak/>
              <w:t>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lastRenderedPageBreak/>
              <w:t xml:space="preserve">Самооценка на основе </w:t>
            </w:r>
            <w:r w:rsidRPr="00A23DB9">
              <w:lastRenderedPageBreak/>
              <w:t>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lastRenderedPageBreak/>
              <w:t>39</w:t>
            </w:r>
          </w:p>
        </w:tc>
        <w:tc>
          <w:tcPr>
            <w:tcW w:w="596" w:type="dxa"/>
          </w:tcPr>
          <w:p w:rsidR="000242F6" w:rsidRPr="00A23DB9" w:rsidRDefault="000242F6" w:rsidP="000242F6"/>
        </w:tc>
        <w:tc>
          <w:tcPr>
            <w:tcW w:w="1924" w:type="dxa"/>
          </w:tcPr>
          <w:p w:rsidR="000242F6" w:rsidRPr="00A23DB9" w:rsidRDefault="000242F6" w:rsidP="000242F6">
            <w:r w:rsidRPr="00A23DB9">
              <w:t>Упражнение в письме слов, предложений, текста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писать без ошибок? (формировать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Письмо предложений, соединений с изученными буквами.</w:t>
            </w:r>
          </w:p>
        </w:tc>
        <w:tc>
          <w:tcPr>
            <w:tcW w:w="1800" w:type="dxa"/>
          </w:tcPr>
          <w:p w:rsidR="000242F6" w:rsidRPr="00A23DB9" w:rsidRDefault="000242F6" w:rsidP="000242F6">
            <w:r w:rsidRPr="00A23DB9">
              <w:t>Уметь писать слоги, слова, предложения с изученными буквами.</w:t>
            </w:r>
          </w:p>
        </w:tc>
        <w:tc>
          <w:tcPr>
            <w:tcW w:w="3240" w:type="dxa"/>
          </w:tcPr>
          <w:p w:rsidR="000242F6" w:rsidRPr="00A23DB9" w:rsidRDefault="000242F6" w:rsidP="000242F6">
            <w:pPr>
              <w:autoSpaceDE w:val="0"/>
              <w:autoSpaceDN w:val="0"/>
              <w:adjustRightInd w:val="0"/>
              <w:rPr>
                <w:bCs/>
              </w:rPr>
            </w:pPr>
            <w:r w:rsidRPr="00A23DB9">
              <w:rPr>
                <w:bCs/>
              </w:rPr>
              <w:t>Р.: оценивать правильность выполнения действия.</w:t>
            </w:r>
          </w:p>
          <w:p w:rsidR="000242F6" w:rsidRPr="00A23DB9" w:rsidRDefault="000242F6" w:rsidP="000242F6">
            <w:pPr>
              <w:autoSpaceDE w:val="0"/>
              <w:autoSpaceDN w:val="0"/>
              <w:adjustRightInd w:val="0"/>
              <w:rPr>
                <w:bCs/>
              </w:rPr>
            </w:pPr>
            <w:r w:rsidRPr="00A23DB9">
              <w:t>П.: о</w:t>
            </w:r>
            <w:r w:rsidRPr="00A23DB9">
              <w:rPr>
                <w:bCs/>
              </w:rPr>
              <w:t>риентация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40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Речевое поведение во время телефонного разговора.</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правильно общаться по телефону? </w:t>
            </w:r>
          </w:p>
          <w:p w:rsidR="000242F6" w:rsidRPr="00A23DB9" w:rsidRDefault="000242F6" w:rsidP="000242F6">
            <w:r w:rsidRPr="00A23DB9">
              <w:t>( развивать коммуникативные способности на примере телефонного общения, совершенствовать культуру речи).</w:t>
            </w:r>
          </w:p>
        </w:tc>
        <w:tc>
          <w:tcPr>
            <w:tcW w:w="1620" w:type="dxa"/>
          </w:tcPr>
          <w:p w:rsidR="000242F6" w:rsidRPr="00A23DB9" w:rsidRDefault="000242F6" w:rsidP="000242F6">
            <w:r w:rsidRPr="00A23DB9">
              <w:t>Словесные клише во время телефонного разговора, вежливыми формами общения.</w:t>
            </w:r>
          </w:p>
        </w:tc>
        <w:tc>
          <w:tcPr>
            <w:tcW w:w="1800" w:type="dxa"/>
          </w:tcPr>
          <w:p w:rsidR="000242F6" w:rsidRPr="00A23DB9" w:rsidRDefault="000242F6" w:rsidP="000242F6">
            <w:r w:rsidRPr="00A23DB9">
              <w:t>Уметь поддерживать диалог по телефону, усвоить и использовать правила телефонного общения.</w:t>
            </w:r>
          </w:p>
        </w:tc>
        <w:tc>
          <w:tcPr>
            <w:tcW w:w="3240" w:type="dxa"/>
          </w:tcPr>
          <w:p w:rsidR="000242F6" w:rsidRPr="00A23DB9" w:rsidRDefault="000242F6" w:rsidP="000242F6">
            <w:r w:rsidRPr="00A23DB9">
              <w:t xml:space="preserve">Р.: в </w:t>
            </w:r>
            <w:r w:rsidRPr="00A23DB9">
              <w:rPr>
                <w:bCs/>
              </w:rPr>
              <w:t>сотрудничестве с учителем ставить новые учебные задачи.</w:t>
            </w:r>
          </w:p>
          <w:p w:rsidR="000242F6" w:rsidRPr="00A23DB9" w:rsidRDefault="000242F6" w:rsidP="000242F6">
            <w:r w:rsidRPr="00A23DB9">
              <w:t>П.:и</w:t>
            </w:r>
            <w:r w:rsidRPr="00A23DB9">
              <w:rPr>
                <w:bCs/>
              </w:rPr>
              <w:t>спользовать информацию для установления несложных причинно-следственных связей и зависимостей.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t>41</w:t>
            </w:r>
          </w:p>
        </w:tc>
        <w:tc>
          <w:tcPr>
            <w:tcW w:w="596" w:type="dxa"/>
          </w:tcPr>
          <w:p w:rsidR="000242F6" w:rsidRPr="00A23DB9" w:rsidRDefault="000242F6" w:rsidP="000242F6"/>
        </w:tc>
        <w:tc>
          <w:tcPr>
            <w:tcW w:w="1924" w:type="dxa"/>
          </w:tcPr>
          <w:p w:rsidR="000242F6" w:rsidRPr="00A23DB9" w:rsidRDefault="000242F6" w:rsidP="000242F6">
            <w:r w:rsidRPr="00A23DB9">
              <w:t xml:space="preserve">Упражнения в письме слов, предложений, текста с </w:t>
            </w:r>
            <w:r w:rsidRPr="00A23DB9">
              <w:lastRenderedPageBreak/>
              <w:t>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научиться красивой и правильной речи? </w:t>
            </w:r>
            <w:r w:rsidRPr="00A23DB9">
              <w:lastRenderedPageBreak/>
              <w:t>(пополнить активный словарный запас школьника).</w:t>
            </w:r>
          </w:p>
        </w:tc>
        <w:tc>
          <w:tcPr>
            <w:tcW w:w="1620" w:type="dxa"/>
          </w:tcPr>
          <w:p w:rsidR="000242F6" w:rsidRPr="00A23DB9" w:rsidRDefault="000242F6" w:rsidP="000242F6">
            <w:r w:rsidRPr="00A23DB9">
              <w:lastRenderedPageBreak/>
              <w:t xml:space="preserve">Слова и слоги с изученными буквами. </w:t>
            </w:r>
            <w:r w:rsidRPr="00A23DB9">
              <w:lastRenderedPageBreak/>
              <w:t>Словарные слова.</w:t>
            </w:r>
          </w:p>
        </w:tc>
        <w:tc>
          <w:tcPr>
            <w:tcW w:w="1800" w:type="dxa"/>
          </w:tcPr>
          <w:p w:rsidR="000242F6" w:rsidRPr="00A23DB9" w:rsidRDefault="000242F6" w:rsidP="000242F6">
            <w:r w:rsidRPr="00A23DB9">
              <w:lastRenderedPageBreak/>
              <w:t xml:space="preserve">Уметь писать слоги и слова с изученными буквами. Знать </w:t>
            </w:r>
            <w:r w:rsidRPr="00A23DB9">
              <w:lastRenderedPageBreak/>
              <w:t>изученные словарные слова.</w:t>
            </w:r>
          </w:p>
        </w:tc>
        <w:tc>
          <w:tcPr>
            <w:tcW w:w="3240" w:type="dxa"/>
          </w:tcPr>
          <w:p w:rsidR="000242F6" w:rsidRPr="00A23DB9" w:rsidRDefault="000242F6" w:rsidP="000242F6">
            <w:r w:rsidRPr="00A23DB9">
              <w:lastRenderedPageBreak/>
              <w:t>Р.: принимать установленные правила.</w:t>
            </w:r>
          </w:p>
          <w:p w:rsidR="000242F6" w:rsidRPr="00A23DB9" w:rsidRDefault="000242F6" w:rsidP="000242F6">
            <w:r w:rsidRPr="00A23DB9">
              <w:t>П.: поиск и выделение информации.</w:t>
            </w:r>
          </w:p>
          <w:p w:rsidR="000242F6" w:rsidRPr="00A23DB9" w:rsidRDefault="000242F6" w:rsidP="000242F6">
            <w:r w:rsidRPr="00A23DB9">
              <w:lastRenderedPageBreak/>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lastRenderedPageBreak/>
              <w:t>Внутренняя позиция школьника</w:t>
            </w:r>
          </w:p>
          <w:p w:rsidR="000242F6" w:rsidRPr="00A23DB9" w:rsidRDefault="000242F6" w:rsidP="000242F6">
            <w:r w:rsidRPr="00A23DB9">
              <w:t>О</w:t>
            </w:r>
            <w:r w:rsidRPr="00A23DB9">
              <w:rPr>
                <w:bCs/>
              </w:rPr>
              <w:t>сознанно перечислять обязанности школьника.</w:t>
            </w:r>
          </w:p>
        </w:tc>
      </w:tr>
      <w:tr w:rsidR="000242F6" w:rsidRPr="00A23DB9" w:rsidTr="009A758E">
        <w:tc>
          <w:tcPr>
            <w:tcW w:w="720" w:type="dxa"/>
            <w:gridSpan w:val="2"/>
          </w:tcPr>
          <w:p w:rsidR="000242F6" w:rsidRPr="00A23DB9" w:rsidRDefault="000242F6" w:rsidP="000242F6">
            <w:r w:rsidRPr="00A23DB9">
              <w:lastRenderedPageBreak/>
              <w:t>42</w:t>
            </w:r>
          </w:p>
        </w:tc>
        <w:tc>
          <w:tcPr>
            <w:tcW w:w="596" w:type="dxa"/>
          </w:tcPr>
          <w:p w:rsidR="000242F6" w:rsidRPr="00A23DB9" w:rsidRDefault="000242F6" w:rsidP="000242F6"/>
        </w:tc>
        <w:tc>
          <w:tcPr>
            <w:tcW w:w="1924" w:type="dxa"/>
          </w:tcPr>
          <w:p w:rsidR="000242F6" w:rsidRPr="00A23DB9" w:rsidRDefault="000242F6" w:rsidP="000242F6">
            <w:r w:rsidRPr="00A23DB9">
              <w:t>Упражнение в письме слов. Раздельное написание предлогов со словами.</w:t>
            </w:r>
          </w:p>
        </w:tc>
        <w:tc>
          <w:tcPr>
            <w:tcW w:w="540" w:type="dxa"/>
          </w:tcPr>
          <w:p w:rsidR="000242F6" w:rsidRPr="00A23DB9" w:rsidRDefault="000242F6" w:rsidP="000242F6"/>
        </w:tc>
        <w:tc>
          <w:tcPr>
            <w:tcW w:w="1980" w:type="dxa"/>
          </w:tcPr>
          <w:p w:rsidR="000242F6" w:rsidRPr="00A23DB9" w:rsidRDefault="000242F6" w:rsidP="000242F6">
            <w:r w:rsidRPr="00A23DB9">
              <w:t>Как устроен окружающий мир? (систематизировать знания детей об окружающем мире, выявить слабые места, показать важность общения в жизни человека).</w:t>
            </w:r>
          </w:p>
        </w:tc>
        <w:tc>
          <w:tcPr>
            <w:tcW w:w="1620" w:type="dxa"/>
          </w:tcPr>
          <w:p w:rsidR="000242F6" w:rsidRPr="00A23DB9" w:rsidRDefault="000242F6" w:rsidP="000242F6">
            <w:r w:rsidRPr="00A23DB9">
              <w:t>Слова и слоги с изученными буквами. Словарные слова.</w:t>
            </w:r>
          </w:p>
        </w:tc>
        <w:tc>
          <w:tcPr>
            <w:tcW w:w="1800" w:type="dxa"/>
          </w:tcPr>
          <w:p w:rsidR="000242F6" w:rsidRPr="00A23DB9" w:rsidRDefault="000242F6" w:rsidP="000242F6">
            <w:r w:rsidRPr="00A23DB9">
              <w:t>Уметь писать слоги и слова с изученными буквами. Знать изученные словарные слова.</w:t>
            </w:r>
          </w:p>
        </w:tc>
        <w:tc>
          <w:tcPr>
            <w:tcW w:w="3240" w:type="dxa"/>
          </w:tcPr>
          <w:p w:rsidR="000242F6" w:rsidRPr="00A23DB9" w:rsidRDefault="000242F6" w:rsidP="000242F6">
            <w:pPr>
              <w:autoSpaceDE w:val="0"/>
              <w:autoSpaceDN w:val="0"/>
              <w:adjustRightInd w:val="0"/>
              <w:rPr>
                <w:bCs/>
              </w:rPr>
            </w:pPr>
            <w:r w:rsidRPr="00A23DB9">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 xml:space="preserve">П.: </w:t>
            </w:r>
            <w:r w:rsidRPr="00A23DB9">
              <w:t>ор</w:t>
            </w:r>
            <w:r w:rsidRPr="00A23DB9">
              <w:rPr>
                <w:bCs/>
              </w:rPr>
              <w:t>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К.:</w:t>
            </w:r>
            <w:r w:rsidRPr="00A23DB9">
              <w:t xml:space="preserve"> у</w:t>
            </w:r>
            <w:r w:rsidRPr="00A23DB9">
              <w:rPr>
                <w:bCs/>
              </w:rPr>
              <w:t>читывать позицию собеседника.</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43</w:t>
            </w:r>
          </w:p>
        </w:tc>
        <w:tc>
          <w:tcPr>
            <w:tcW w:w="596" w:type="dxa"/>
          </w:tcPr>
          <w:p w:rsidR="000242F6" w:rsidRPr="00A23DB9" w:rsidRDefault="000242F6" w:rsidP="000242F6"/>
        </w:tc>
        <w:tc>
          <w:tcPr>
            <w:tcW w:w="1924" w:type="dxa"/>
          </w:tcPr>
          <w:p w:rsidR="000242F6" w:rsidRPr="00A23DB9" w:rsidRDefault="000242F6" w:rsidP="000242F6">
            <w:r w:rsidRPr="00A23DB9">
              <w:t>Упражнения в письме слов и предложений.</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красиво писать? (формирование самостоятельности и ответственности за свои поступки,</w:t>
            </w:r>
          </w:p>
          <w:p w:rsidR="000242F6" w:rsidRPr="00A23DB9" w:rsidRDefault="000242F6" w:rsidP="000242F6">
            <w:r w:rsidRPr="00A23DB9">
              <w:t>развитие мелкой мускулатуры кистей рук)</w:t>
            </w:r>
          </w:p>
        </w:tc>
        <w:tc>
          <w:tcPr>
            <w:tcW w:w="1620" w:type="dxa"/>
          </w:tcPr>
          <w:p w:rsidR="000242F6" w:rsidRPr="00A23DB9" w:rsidRDefault="000242F6" w:rsidP="000242F6">
            <w:r w:rsidRPr="00A23DB9">
              <w:t>Слова и слоги с изученными буквами. Словарные слова.</w:t>
            </w:r>
          </w:p>
        </w:tc>
        <w:tc>
          <w:tcPr>
            <w:tcW w:w="1800" w:type="dxa"/>
          </w:tcPr>
          <w:p w:rsidR="000242F6" w:rsidRPr="00A23DB9" w:rsidRDefault="000242F6" w:rsidP="000242F6">
            <w:r w:rsidRPr="00A23DB9">
              <w:t>Уметь писать слоги и слова с изученными буквами. Знать изученные словарные слова.</w:t>
            </w:r>
          </w:p>
        </w:tc>
        <w:tc>
          <w:tcPr>
            <w:tcW w:w="3240" w:type="dxa"/>
          </w:tcPr>
          <w:p w:rsidR="000242F6" w:rsidRPr="00A23DB9" w:rsidRDefault="000242F6" w:rsidP="000242F6">
            <w:pPr>
              <w:autoSpaceDE w:val="0"/>
              <w:autoSpaceDN w:val="0"/>
              <w:adjustRightInd w:val="0"/>
              <w:rPr>
                <w:bCs/>
              </w:rPr>
            </w:pPr>
            <w:r w:rsidRPr="00A23DB9">
              <w:rPr>
                <w:bCs/>
              </w:rPr>
              <w:t>Р.:</w:t>
            </w:r>
            <w:r w:rsidRPr="00A23DB9">
              <w:t xml:space="preserve"> Самостоятельное управление своей деятельностью.</w:t>
            </w:r>
          </w:p>
          <w:p w:rsidR="000242F6" w:rsidRPr="00A23DB9" w:rsidRDefault="000242F6" w:rsidP="000242F6">
            <w:pPr>
              <w:autoSpaceDE w:val="0"/>
              <w:autoSpaceDN w:val="0"/>
              <w:adjustRightInd w:val="0"/>
              <w:rPr>
                <w:bCs/>
              </w:rPr>
            </w:pPr>
            <w:r w:rsidRPr="00A23DB9">
              <w:rPr>
                <w:bCs/>
              </w:rPr>
              <w:t>П.: уметь работать с рисунком.</w:t>
            </w:r>
          </w:p>
          <w:p w:rsidR="000242F6" w:rsidRPr="00A23DB9" w:rsidRDefault="000242F6" w:rsidP="000242F6">
            <w:pPr>
              <w:autoSpaceDE w:val="0"/>
              <w:autoSpaceDN w:val="0"/>
              <w:adjustRightInd w:val="0"/>
            </w:pPr>
            <w:r w:rsidRPr="00A23DB9">
              <w:t>К.: у</w:t>
            </w:r>
            <w:r w:rsidRPr="00A23DB9">
              <w:rPr>
                <w:bCs/>
              </w:rPr>
              <w:t>читывать позицию собеседника, адекватно передавать и отображать информацию.</w:t>
            </w:r>
          </w:p>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t>44</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буквы л, м.</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учась не навредить здоровью?(установка на здоровый образ жизни, развитие </w:t>
            </w:r>
            <w:r w:rsidRPr="00A23DB9">
              <w:lastRenderedPageBreak/>
              <w:t>мелкой мускулатуры кистей рук).</w:t>
            </w:r>
          </w:p>
        </w:tc>
        <w:tc>
          <w:tcPr>
            <w:tcW w:w="1620" w:type="dxa"/>
          </w:tcPr>
          <w:p w:rsidR="000242F6" w:rsidRPr="00A23DB9" w:rsidRDefault="000242F6" w:rsidP="000242F6">
            <w:r w:rsidRPr="00A23DB9">
              <w:lastRenderedPageBreak/>
              <w:t>Строчные буквы л, м.</w:t>
            </w:r>
          </w:p>
        </w:tc>
        <w:tc>
          <w:tcPr>
            <w:tcW w:w="1800" w:type="dxa"/>
          </w:tcPr>
          <w:p w:rsidR="000242F6" w:rsidRPr="00A23DB9" w:rsidRDefault="000242F6" w:rsidP="000242F6">
            <w:r w:rsidRPr="00A23DB9">
              <w:t>Уметь писать строчные буквы л, м, слоги и слова с изученными буквами.</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lastRenderedPageBreak/>
              <w:t>45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Роль несловесных средств при устном общении. Мимика и жесты.</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научиться писать правильно?(формировать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Мимика, жесты, несловесные средства.</w:t>
            </w:r>
          </w:p>
        </w:tc>
        <w:tc>
          <w:tcPr>
            <w:tcW w:w="1800" w:type="dxa"/>
          </w:tcPr>
          <w:p w:rsidR="000242F6" w:rsidRPr="00A23DB9" w:rsidRDefault="000242F6" w:rsidP="000242F6">
            <w:r w:rsidRPr="00A23DB9">
              <w:t>Уметь передавать информацию при помощи несловесных средств общения.</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ор</w:t>
            </w:r>
            <w:r w:rsidRPr="00A23DB9">
              <w:rPr>
                <w:bCs/>
              </w:rPr>
              <w:t>иентация на понимание причин успеха в учебной ситуации.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46</w:t>
            </w:r>
          </w:p>
        </w:tc>
        <w:tc>
          <w:tcPr>
            <w:tcW w:w="596" w:type="dxa"/>
          </w:tcPr>
          <w:p w:rsidR="000242F6" w:rsidRPr="00A23DB9" w:rsidRDefault="000242F6" w:rsidP="000242F6"/>
        </w:tc>
        <w:tc>
          <w:tcPr>
            <w:tcW w:w="1924" w:type="dxa"/>
          </w:tcPr>
          <w:p w:rsidR="000242F6" w:rsidRPr="00A23DB9" w:rsidRDefault="000242F6" w:rsidP="000242F6">
            <w:r w:rsidRPr="00A23DB9">
              <w:t>Упражнение в письме слов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Слова и слоги с изученными буквами. Словарные слова.</w:t>
            </w:r>
          </w:p>
        </w:tc>
        <w:tc>
          <w:tcPr>
            <w:tcW w:w="1800" w:type="dxa"/>
          </w:tcPr>
          <w:p w:rsidR="000242F6" w:rsidRPr="00A23DB9" w:rsidRDefault="000242F6" w:rsidP="000242F6">
            <w:r w:rsidRPr="00A23DB9">
              <w:t>Уметь писать слоги и слова с изученными буквами. Знать изученные словарные слова.</w:t>
            </w:r>
          </w:p>
        </w:tc>
        <w:tc>
          <w:tcPr>
            <w:tcW w:w="3240" w:type="dxa"/>
          </w:tcPr>
          <w:p w:rsidR="000242F6" w:rsidRPr="00A23DB9" w:rsidRDefault="000242F6" w:rsidP="000242F6">
            <w:r w:rsidRPr="00A23DB9">
              <w:t>Р.: самостоятельное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pPr>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47-48</w:t>
            </w:r>
          </w:p>
        </w:tc>
        <w:tc>
          <w:tcPr>
            <w:tcW w:w="596" w:type="dxa"/>
          </w:tcPr>
          <w:p w:rsidR="000242F6" w:rsidRPr="00A23DB9" w:rsidRDefault="000242F6" w:rsidP="000242F6"/>
        </w:tc>
        <w:tc>
          <w:tcPr>
            <w:tcW w:w="1924" w:type="dxa"/>
          </w:tcPr>
          <w:p w:rsidR="000242F6" w:rsidRPr="00A23DB9" w:rsidRDefault="000242F6" w:rsidP="000242F6">
            <w:r w:rsidRPr="00A23DB9">
              <w:t>Заглавные буквы К, Н. Обучение списыванию печатного текста.</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научиться писать правильно?(формировать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Заглавные буквы К,Н.</w:t>
            </w:r>
          </w:p>
        </w:tc>
        <w:tc>
          <w:tcPr>
            <w:tcW w:w="1800" w:type="dxa"/>
          </w:tcPr>
          <w:p w:rsidR="000242F6" w:rsidRPr="00A23DB9" w:rsidRDefault="000242F6" w:rsidP="000242F6">
            <w:r w:rsidRPr="00A23DB9">
              <w:t xml:space="preserve">Уметь списывать текст с печатного образца, записывать заголовок, отступать абзац. </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rPr>
                <w:bCs/>
              </w:rPr>
            </w:pPr>
            <w:r w:rsidRPr="00A23DB9">
              <w:t>П.: р</w:t>
            </w:r>
            <w:r w:rsidRPr="00A23DB9">
              <w:rPr>
                <w:bCs/>
              </w:rPr>
              <w:t>азличать способ и результат действия.</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49</w:t>
            </w:r>
          </w:p>
        </w:tc>
        <w:tc>
          <w:tcPr>
            <w:tcW w:w="596" w:type="dxa"/>
          </w:tcPr>
          <w:p w:rsidR="000242F6" w:rsidRPr="00A23DB9" w:rsidRDefault="000242F6" w:rsidP="000242F6"/>
        </w:tc>
        <w:tc>
          <w:tcPr>
            <w:tcW w:w="1924" w:type="dxa"/>
          </w:tcPr>
          <w:p w:rsidR="000242F6" w:rsidRPr="00A23DB9" w:rsidRDefault="000242F6" w:rsidP="000242F6">
            <w:r w:rsidRPr="00A23DB9">
              <w:t xml:space="preserve">Заглавная и строчная буквы С, с. </w:t>
            </w:r>
            <w:r w:rsidRPr="00A23DB9">
              <w:lastRenderedPageBreak/>
              <w:t>Упражнение в письме слов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и быстро? </w:t>
            </w:r>
            <w:r w:rsidRPr="00A23DB9">
              <w:lastRenderedPageBreak/>
              <w:t>(развитие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 xml:space="preserve">Строчная и заглавная буква С, с. </w:t>
            </w:r>
            <w:r w:rsidRPr="00A23DB9">
              <w:lastRenderedPageBreak/>
              <w:t>Слова с этими буквами.</w:t>
            </w:r>
          </w:p>
        </w:tc>
        <w:tc>
          <w:tcPr>
            <w:tcW w:w="1800" w:type="dxa"/>
          </w:tcPr>
          <w:p w:rsidR="000242F6" w:rsidRPr="00A23DB9" w:rsidRDefault="000242F6" w:rsidP="000242F6">
            <w:r w:rsidRPr="00A23DB9">
              <w:lastRenderedPageBreak/>
              <w:t xml:space="preserve">Уметь писать заглавную и строчную </w:t>
            </w:r>
            <w:r w:rsidRPr="00A23DB9">
              <w:lastRenderedPageBreak/>
              <w:t>букву С, с,  слоги и слова с изученными буквами. Знать изученные словарные слова.</w:t>
            </w:r>
          </w:p>
        </w:tc>
        <w:tc>
          <w:tcPr>
            <w:tcW w:w="3240" w:type="dxa"/>
          </w:tcPr>
          <w:p w:rsidR="000242F6" w:rsidRPr="00A23DB9" w:rsidRDefault="000242F6" w:rsidP="000242F6">
            <w:r w:rsidRPr="00A23DB9">
              <w:lastRenderedPageBreak/>
              <w:t xml:space="preserve">Р.: в </w:t>
            </w:r>
            <w:r w:rsidRPr="00A23DB9">
              <w:rPr>
                <w:bCs/>
              </w:rPr>
              <w:t>сотрудничестве с учителем ставить новые учебные задачи.</w:t>
            </w:r>
          </w:p>
          <w:p w:rsidR="000242F6" w:rsidRPr="00A23DB9" w:rsidRDefault="000242F6" w:rsidP="000242F6">
            <w:r w:rsidRPr="00A23DB9">
              <w:lastRenderedPageBreak/>
              <w:t>П.:и</w:t>
            </w:r>
            <w:r w:rsidRPr="00A23DB9">
              <w:rPr>
                <w:bCs/>
              </w:rPr>
              <w:t>спользовать информацию для установления несложных причинно-следственных связей и зависимостей.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r w:rsidRPr="00A23DB9">
              <w:lastRenderedPageBreak/>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lastRenderedPageBreak/>
              <w:t>50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Прощание. Правила речевого поведения в различных ситуациях.</w:t>
            </w:r>
          </w:p>
        </w:tc>
        <w:tc>
          <w:tcPr>
            <w:tcW w:w="540" w:type="dxa"/>
          </w:tcPr>
          <w:p w:rsidR="000242F6" w:rsidRPr="00A23DB9" w:rsidRDefault="000242F6" w:rsidP="000242F6"/>
        </w:tc>
        <w:tc>
          <w:tcPr>
            <w:tcW w:w="1980" w:type="dxa"/>
          </w:tcPr>
          <w:p w:rsidR="000242F6" w:rsidRPr="00A23DB9" w:rsidRDefault="000242F6" w:rsidP="000242F6">
            <w:r w:rsidRPr="00A23DB9">
              <w:t>Как узнать где и что нужно говорить?</w:t>
            </w:r>
          </w:p>
          <w:p w:rsidR="000242F6" w:rsidRPr="00A23DB9" w:rsidRDefault="000242F6" w:rsidP="000242F6">
            <w:r w:rsidRPr="00A23DB9">
              <w:t>( познакомить с формами речи, сферой их применения).</w:t>
            </w:r>
          </w:p>
        </w:tc>
        <w:tc>
          <w:tcPr>
            <w:tcW w:w="1620" w:type="dxa"/>
          </w:tcPr>
          <w:p w:rsidR="000242F6" w:rsidRPr="00A23DB9" w:rsidRDefault="000242F6" w:rsidP="000242F6">
            <w:r w:rsidRPr="00A23DB9">
              <w:t>Правила речевого поведения.</w:t>
            </w:r>
          </w:p>
        </w:tc>
        <w:tc>
          <w:tcPr>
            <w:tcW w:w="1800" w:type="dxa"/>
          </w:tcPr>
          <w:p w:rsidR="000242F6" w:rsidRPr="00A23DB9" w:rsidRDefault="000242F6" w:rsidP="000242F6">
            <w:r w:rsidRPr="00A23DB9">
              <w:t xml:space="preserve">Демонстрировать на практике знания о способах поведения в различных ситуациях. </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autoSpaceDE w:val="0"/>
              <w:autoSpaceDN w:val="0"/>
              <w:adjustRightInd w:val="0"/>
              <w:rPr>
                <w:bCs/>
              </w:rPr>
            </w:pPr>
            <w:r w:rsidRPr="00A23DB9">
              <w:t>П.:</w:t>
            </w:r>
            <w:r w:rsidRPr="00A23DB9">
              <w:rPr>
                <w:color w:val="003366"/>
              </w:rPr>
              <w:t xml:space="preserve"> у</w:t>
            </w:r>
            <w:r w:rsidRPr="00A23DB9">
              <w:rPr>
                <w:bCs/>
              </w:rPr>
              <w:t>станавливать аналогии. Обобщать, выделять существенные признаки.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внутреннюю позицию школьника, умение ориентироваться в нравственном содержании и смысле поступков как собственных, так и окружающих людей.</w:t>
            </w:r>
          </w:p>
          <w:p w:rsidR="000242F6" w:rsidRPr="00A23DB9" w:rsidRDefault="000242F6" w:rsidP="000242F6">
            <w:r w:rsidRPr="00A23DB9">
              <w:t>О</w:t>
            </w:r>
            <w:r w:rsidRPr="00A23DB9">
              <w:rPr>
                <w:bCs/>
              </w:rPr>
              <w:t>риентация на моральные нормы и их выполнение</w:t>
            </w:r>
          </w:p>
        </w:tc>
      </w:tr>
      <w:tr w:rsidR="000242F6" w:rsidRPr="00A23DB9" w:rsidTr="009A758E">
        <w:tc>
          <w:tcPr>
            <w:tcW w:w="720" w:type="dxa"/>
            <w:gridSpan w:val="2"/>
          </w:tcPr>
          <w:p w:rsidR="000242F6" w:rsidRPr="00A23DB9" w:rsidRDefault="000242F6" w:rsidP="000242F6">
            <w:r w:rsidRPr="00A23DB9">
              <w:t>51</w:t>
            </w:r>
          </w:p>
        </w:tc>
        <w:tc>
          <w:tcPr>
            <w:tcW w:w="596" w:type="dxa"/>
          </w:tcPr>
          <w:p w:rsidR="000242F6" w:rsidRPr="00A23DB9" w:rsidRDefault="000242F6" w:rsidP="000242F6"/>
        </w:tc>
        <w:tc>
          <w:tcPr>
            <w:tcW w:w="1924" w:type="dxa"/>
          </w:tcPr>
          <w:p w:rsidR="000242F6" w:rsidRPr="00A23DB9" w:rsidRDefault="000242F6" w:rsidP="000242F6">
            <w:r w:rsidRPr="00A23DB9">
              <w:t>Упражнение в письме слов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Слова и слоги с изученными буквами. Словарные слова.</w:t>
            </w:r>
          </w:p>
        </w:tc>
        <w:tc>
          <w:tcPr>
            <w:tcW w:w="1800" w:type="dxa"/>
          </w:tcPr>
          <w:p w:rsidR="000242F6" w:rsidRPr="00A23DB9" w:rsidRDefault="000242F6" w:rsidP="000242F6">
            <w:r w:rsidRPr="00A23DB9">
              <w:t>Уметь писать слоги и слова с изученными буквами. Знать изученные словарные слова.</w:t>
            </w:r>
          </w:p>
        </w:tc>
        <w:tc>
          <w:tcPr>
            <w:tcW w:w="3240" w:type="dxa"/>
          </w:tcPr>
          <w:p w:rsidR="000242F6" w:rsidRPr="00A23DB9" w:rsidRDefault="000242F6" w:rsidP="000242F6">
            <w:pPr>
              <w:autoSpaceDE w:val="0"/>
              <w:autoSpaceDN w:val="0"/>
              <w:adjustRightInd w:val="0"/>
              <w:rPr>
                <w:bCs/>
              </w:rPr>
            </w:pPr>
            <w:r w:rsidRPr="00A23DB9">
              <w:rPr>
                <w:bCs/>
              </w:rPr>
              <w:t>Р.: оценивать правильность выполнения действия.</w:t>
            </w:r>
          </w:p>
          <w:p w:rsidR="000242F6" w:rsidRPr="00A23DB9" w:rsidRDefault="000242F6" w:rsidP="000242F6">
            <w:pPr>
              <w:autoSpaceDE w:val="0"/>
              <w:autoSpaceDN w:val="0"/>
              <w:adjustRightInd w:val="0"/>
              <w:rPr>
                <w:bCs/>
              </w:rPr>
            </w:pPr>
            <w:r w:rsidRPr="00A23DB9">
              <w:t>П.: о</w:t>
            </w:r>
            <w:r w:rsidRPr="00A23DB9">
              <w:rPr>
                <w:bCs/>
              </w:rPr>
              <w:t>риентация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r w:rsidRPr="00A23DB9">
              <w:t>Навыки сотрудничества в разных ситуациях.</w:t>
            </w:r>
          </w:p>
        </w:tc>
      </w:tr>
      <w:tr w:rsidR="000242F6" w:rsidRPr="00A23DB9" w:rsidTr="009A758E">
        <w:tc>
          <w:tcPr>
            <w:tcW w:w="720" w:type="dxa"/>
            <w:gridSpan w:val="2"/>
          </w:tcPr>
          <w:p w:rsidR="000242F6" w:rsidRPr="00A23DB9" w:rsidRDefault="000242F6" w:rsidP="000242F6">
            <w:r w:rsidRPr="00A23DB9">
              <w:t>52</w:t>
            </w:r>
          </w:p>
        </w:tc>
        <w:tc>
          <w:tcPr>
            <w:tcW w:w="596" w:type="dxa"/>
          </w:tcPr>
          <w:p w:rsidR="000242F6" w:rsidRPr="00A23DB9" w:rsidRDefault="000242F6" w:rsidP="000242F6"/>
        </w:tc>
        <w:tc>
          <w:tcPr>
            <w:tcW w:w="1924" w:type="dxa"/>
          </w:tcPr>
          <w:p w:rsidR="000242F6" w:rsidRPr="00A23DB9" w:rsidRDefault="000242F6" w:rsidP="000242F6">
            <w:r w:rsidRPr="00A23DB9">
              <w:t>Знакомство с многоточием. Упражнение в письме.</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и правильно? (развитие мелкой </w:t>
            </w:r>
            <w:r w:rsidRPr="00A23DB9">
              <w:lastRenderedPageBreak/>
              <w:t>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 xml:space="preserve">Многоточие. Слова и слоги с изученными буквами. </w:t>
            </w:r>
            <w:r w:rsidRPr="00A23DB9">
              <w:lastRenderedPageBreak/>
              <w:t>Словарные слова.</w:t>
            </w:r>
          </w:p>
        </w:tc>
        <w:tc>
          <w:tcPr>
            <w:tcW w:w="1800" w:type="dxa"/>
          </w:tcPr>
          <w:p w:rsidR="000242F6" w:rsidRPr="00A23DB9" w:rsidRDefault="000242F6" w:rsidP="000242F6">
            <w:r w:rsidRPr="00A23DB9">
              <w:lastRenderedPageBreak/>
              <w:t xml:space="preserve">Знать значение многоточия в тексте. Уметь писать слоги и слова с </w:t>
            </w:r>
            <w:r w:rsidRPr="00A23DB9">
              <w:lastRenderedPageBreak/>
              <w:t xml:space="preserve">изученными буквами. </w:t>
            </w:r>
          </w:p>
        </w:tc>
        <w:tc>
          <w:tcPr>
            <w:tcW w:w="3240" w:type="dxa"/>
          </w:tcPr>
          <w:p w:rsidR="000242F6" w:rsidRPr="00A23DB9" w:rsidRDefault="000242F6" w:rsidP="000242F6">
            <w:r w:rsidRPr="00A23DB9">
              <w:rPr>
                <w:bCs/>
              </w:rPr>
              <w:lastRenderedPageBreak/>
              <w:t>Р.: с</w:t>
            </w:r>
            <w:r w:rsidRPr="00A23DB9">
              <w:t>амостоятельное управление своей деятельностью.</w:t>
            </w:r>
          </w:p>
          <w:p w:rsidR="000242F6" w:rsidRPr="00A23DB9" w:rsidRDefault="000242F6" w:rsidP="000242F6">
            <w:r w:rsidRPr="00A23DB9">
              <w:t>П.:р</w:t>
            </w:r>
            <w:r w:rsidRPr="00A23DB9">
              <w:rPr>
                <w:bCs/>
              </w:rPr>
              <w:t xml:space="preserve">аботать с информацией, представленной в разных </w:t>
            </w:r>
            <w:r w:rsidRPr="00A23DB9">
              <w:rPr>
                <w:bCs/>
              </w:rPr>
              <w:lastRenderedPageBreak/>
              <w:t>форматах (рисунок, схема).</w:t>
            </w:r>
          </w:p>
          <w:p w:rsidR="000242F6" w:rsidRPr="00A23DB9" w:rsidRDefault="000242F6" w:rsidP="000242F6">
            <w:r w:rsidRPr="00A23DB9">
              <w:t>К.: и</w:t>
            </w:r>
            <w:r w:rsidRPr="00A23DB9">
              <w:rPr>
                <w:bCs/>
              </w:rPr>
              <w:t>спользовать речевые средства.</w:t>
            </w:r>
          </w:p>
        </w:tc>
        <w:tc>
          <w:tcPr>
            <w:tcW w:w="3265" w:type="dxa"/>
          </w:tcPr>
          <w:p w:rsidR="000242F6" w:rsidRPr="00A23DB9" w:rsidRDefault="000242F6" w:rsidP="000242F6">
            <w:pPr>
              <w:autoSpaceDE w:val="0"/>
              <w:autoSpaceDN w:val="0"/>
              <w:adjustRightInd w:val="0"/>
              <w:rPr>
                <w:bCs/>
              </w:rPr>
            </w:pPr>
            <w:r w:rsidRPr="00A23DB9">
              <w:lastRenderedPageBreak/>
              <w:t>Внутренняя позиция школьника</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lastRenderedPageBreak/>
              <w:t>53</w:t>
            </w:r>
          </w:p>
        </w:tc>
        <w:tc>
          <w:tcPr>
            <w:tcW w:w="596" w:type="dxa"/>
          </w:tcPr>
          <w:p w:rsidR="000242F6" w:rsidRPr="00A23DB9" w:rsidRDefault="000242F6" w:rsidP="000242F6"/>
        </w:tc>
        <w:tc>
          <w:tcPr>
            <w:tcW w:w="1924" w:type="dxa"/>
          </w:tcPr>
          <w:p w:rsidR="000242F6" w:rsidRPr="00A23DB9" w:rsidRDefault="000242F6" w:rsidP="000242F6">
            <w:r w:rsidRPr="00A23DB9">
              <w:t>Заглавные буквы Л,М.</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быть уверенным в правильности написания слов? (формировать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Заглавные буквы Л, М, имена собственные, оформление предложений на письме.</w:t>
            </w:r>
          </w:p>
        </w:tc>
        <w:tc>
          <w:tcPr>
            <w:tcW w:w="1800" w:type="dxa"/>
          </w:tcPr>
          <w:p w:rsidR="000242F6" w:rsidRPr="00A23DB9" w:rsidRDefault="000242F6" w:rsidP="000242F6">
            <w:r w:rsidRPr="00A23DB9">
              <w:t>Уметь употреблять заглавные буквы Л,М в написании имён собственных.</w:t>
            </w:r>
          </w:p>
        </w:tc>
        <w:tc>
          <w:tcPr>
            <w:tcW w:w="3240" w:type="dxa"/>
          </w:tcPr>
          <w:p w:rsidR="000242F6" w:rsidRPr="00A23DB9" w:rsidRDefault="000242F6" w:rsidP="000242F6">
            <w:pPr>
              <w:autoSpaceDE w:val="0"/>
              <w:autoSpaceDN w:val="0"/>
              <w:adjustRightInd w:val="0"/>
              <w:rPr>
                <w:bCs/>
              </w:rPr>
            </w:pPr>
            <w:r w:rsidRPr="00A23DB9">
              <w:t>Р.: в</w:t>
            </w:r>
            <w:r w:rsidRPr="00A23DB9">
              <w:rPr>
                <w:bCs/>
              </w:rPr>
              <w:t>ыполнять учебные действия в материализованной, громкоречевой и умственной форме.</w:t>
            </w:r>
          </w:p>
          <w:p w:rsidR="000242F6" w:rsidRPr="00A23DB9" w:rsidRDefault="000242F6" w:rsidP="000242F6">
            <w:pPr>
              <w:autoSpaceDE w:val="0"/>
              <w:autoSpaceDN w:val="0"/>
              <w:adjustRightInd w:val="0"/>
              <w:rPr>
                <w:bCs/>
              </w:rPr>
            </w:pPr>
            <w:r w:rsidRPr="00A23DB9">
              <w:rPr>
                <w:bCs/>
              </w:rPr>
              <w:t>П.: самостоятельно выделять и формулировать познавательную цель.</w:t>
            </w:r>
          </w:p>
          <w:p w:rsidR="000242F6" w:rsidRPr="00A23DB9" w:rsidRDefault="000242F6" w:rsidP="000242F6">
            <w:r w:rsidRPr="00A23DB9">
              <w:rPr>
                <w:bCs/>
              </w:rPr>
              <w:t>К.: осуществлять взаимный контроль, оказывать в сотрудничестве взаимопомощь.</w:t>
            </w:r>
          </w:p>
        </w:tc>
        <w:tc>
          <w:tcPr>
            <w:tcW w:w="3265" w:type="dxa"/>
          </w:tcPr>
          <w:p w:rsidR="000242F6" w:rsidRPr="00A23DB9" w:rsidRDefault="000242F6" w:rsidP="000242F6">
            <w:pPr>
              <w:autoSpaceDE w:val="0"/>
              <w:autoSpaceDN w:val="0"/>
              <w:adjustRightInd w:val="0"/>
            </w:pPr>
            <w:r w:rsidRPr="00A23DB9">
              <w:t>Уважительное отношение к иному мнению, истории и культуре других народов.</w:t>
            </w:r>
          </w:p>
        </w:tc>
      </w:tr>
      <w:tr w:rsidR="000242F6" w:rsidRPr="00A23DB9" w:rsidTr="009A758E">
        <w:tc>
          <w:tcPr>
            <w:tcW w:w="720" w:type="dxa"/>
            <w:gridSpan w:val="2"/>
          </w:tcPr>
          <w:p w:rsidR="000242F6" w:rsidRPr="00A23DB9" w:rsidRDefault="000242F6" w:rsidP="000242F6">
            <w:r w:rsidRPr="00A23DB9">
              <w:t>54</w:t>
            </w:r>
          </w:p>
        </w:tc>
        <w:tc>
          <w:tcPr>
            <w:tcW w:w="596" w:type="dxa"/>
          </w:tcPr>
          <w:p w:rsidR="000242F6" w:rsidRPr="00A23DB9" w:rsidRDefault="000242F6" w:rsidP="000242F6"/>
        </w:tc>
        <w:tc>
          <w:tcPr>
            <w:tcW w:w="1924" w:type="dxa"/>
          </w:tcPr>
          <w:p w:rsidR="000242F6" w:rsidRPr="00A23DB9" w:rsidRDefault="000242F6" w:rsidP="000242F6">
            <w:r w:rsidRPr="00A23DB9">
              <w:t>Упражнение в списывании текста.</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Как научиться выразительной речи?(овладение умениями и навыками различных видов;  работа над грамматически правильным построением устного высказывания, устной речи).</w:t>
            </w:r>
          </w:p>
        </w:tc>
        <w:tc>
          <w:tcPr>
            <w:tcW w:w="1620" w:type="dxa"/>
          </w:tcPr>
          <w:p w:rsidR="000242F6" w:rsidRPr="00A23DB9" w:rsidRDefault="000242F6" w:rsidP="000242F6">
            <w:r w:rsidRPr="00A23DB9">
              <w:t>Текст, правила списывания текста.</w:t>
            </w:r>
          </w:p>
        </w:tc>
        <w:tc>
          <w:tcPr>
            <w:tcW w:w="1800" w:type="dxa"/>
          </w:tcPr>
          <w:p w:rsidR="000242F6" w:rsidRPr="00A23DB9" w:rsidRDefault="000242F6" w:rsidP="000242F6">
            <w:r w:rsidRPr="00A23DB9">
              <w:t>Уметь обозначать на письме части текста, границы предложений, осуществлять самопроверку написанного.</w:t>
            </w:r>
          </w:p>
        </w:tc>
        <w:tc>
          <w:tcPr>
            <w:tcW w:w="3240" w:type="dxa"/>
          </w:tcPr>
          <w:p w:rsidR="000242F6" w:rsidRPr="00A23DB9" w:rsidRDefault="000242F6" w:rsidP="000242F6">
            <w:r w:rsidRPr="00A23DB9">
              <w:t>Р.: применять установленные правила в планировании способа решения.</w:t>
            </w:r>
          </w:p>
          <w:p w:rsidR="000242F6" w:rsidRPr="00A23DB9" w:rsidRDefault="000242F6" w:rsidP="000242F6">
            <w:r w:rsidRPr="00A23DB9">
              <w:t>П.: осознанно и произвольно строить сообщения в устной и письменной форме.</w:t>
            </w:r>
          </w:p>
          <w:p w:rsidR="000242F6" w:rsidRPr="00A23DB9" w:rsidRDefault="000242F6" w:rsidP="000242F6">
            <w:r w:rsidRPr="00A23DB9">
              <w:t>К.: с</w:t>
            </w:r>
            <w:r w:rsidRPr="00A23DB9">
              <w:rPr>
                <w:bCs/>
              </w:rPr>
              <w:t>троить понятные для партнера высказывания. Задавать вопросы.</w:t>
            </w:r>
          </w:p>
        </w:tc>
        <w:tc>
          <w:tcPr>
            <w:tcW w:w="3265" w:type="dxa"/>
          </w:tcPr>
          <w:p w:rsidR="000242F6" w:rsidRPr="00A23DB9" w:rsidRDefault="000242F6" w:rsidP="000242F6">
            <w:r w:rsidRPr="00A23DB9">
              <w:t>Умение находить выход из спорных ситуаций.</w:t>
            </w:r>
          </w:p>
        </w:tc>
      </w:tr>
      <w:tr w:rsidR="000242F6" w:rsidRPr="00A23DB9" w:rsidTr="009A758E">
        <w:tc>
          <w:tcPr>
            <w:tcW w:w="720" w:type="dxa"/>
            <w:gridSpan w:val="2"/>
          </w:tcPr>
          <w:p w:rsidR="000242F6" w:rsidRPr="00A23DB9" w:rsidRDefault="000242F6" w:rsidP="000242F6">
            <w:r w:rsidRPr="00A23DB9">
              <w:t>55</w:t>
            </w:r>
          </w:p>
        </w:tc>
        <w:tc>
          <w:tcPr>
            <w:tcW w:w="596" w:type="dxa"/>
          </w:tcPr>
          <w:p w:rsidR="000242F6" w:rsidRPr="00A23DB9" w:rsidRDefault="000242F6" w:rsidP="000242F6"/>
        </w:tc>
        <w:tc>
          <w:tcPr>
            <w:tcW w:w="1924" w:type="dxa"/>
          </w:tcPr>
          <w:p w:rsidR="000242F6" w:rsidRPr="00A23DB9" w:rsidRDefault="000242F6" w:rsidP="000242F6">
            <w:r w:rsidRPr="00A23DB9">
              <w:t xml:space="preserve">Развитие речи. </w:t>
            </w:r>
            <w:r w:rsidRPr="00A23DB9">
              <w:lastRenderedPageBreak/>
              <w:t>Давайте жить дружно.</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не </w:t>
            </w:r>
            <w:r w:rsidRPr="00A23DB9">
              <w:rPr>
                <w:color w:val="170E02"/>
              </w:rPr>
              <w:lastRenderedPageBreak/>
              <w:t xml:space="preserve">сомневаться в выборе правила правописания?(формировать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lastRenderedPageBreak/>
              <w:t xml:space="preserve">Дружба, что </w:t>
            </w:r>
            <w:r w:rsidRPr="00A23DB9">
              <w:lastRenderedPageBreak/>
              <w:t>значит дружить.</w:t>
            </w:r>
          </w:p>
        </w:tc>
        <w:tc>
          <w:tcPr>
            <w:tcW w:w="1800" w:type="dxa"/>
          </w:tcPr>
          <w:p w:rsidR="000242F6" w:rsidRPr="00A23DB9" w:rsidRDefault="000242F6" w:rsidP="000242F6">
            <w:r w:rsidRPr="00A23DB9">
              <w:lastRenderedPageBreak/>
              <w:t xml:space="preserve">Уметь строить </w:t>
            </w:r>
            <w:r w:rsidRPr="00A23DB9">
              <w:lastRenderedPageBreak/>
              <w:t>диалог в дружеском общении.</w:t>
            </w:r>
          </w:p>
        </w:tc>
        <w:tc>
          <w:tcPr>
            <w:tcW w:w="3240" w:type="dxa"/>
          </w:tcPr>
          <w:p w:rsidR="000242F6" w:rsidRPr="00A23DB9" w:rsidRDefault="000242F6" w:rsidP="000242F6">
            <w:pPr>
              <w:autoSpaceDE w:val="0"/>
              <w:autoSpaceDN w:val="0"/>
              <w:adjustRightInd w:val="0"/>
              <w:rPr>
                <w:bCs/>
              </w:rPr>
            </w:pPr>
            <w:r w:rsidRPr="00A23DB9">
              <w:lastRenderedPageBreak/>
              <w:t>Р.: у</w:t>
            </w:r>
            <w:r w:rsidRPr="00A23DB9">
              <w:rPr>
                <w:bCs/>
              </w:rPr>
              <w:t xml:space="preserve">читывать правило в </w:t>
            </w:r>
            <w:r w:rsidRPr="00A23DB9">
              <w:rPr>
                <w:bCs/>
              </w:rPr>
              <w:lastRenderedPageBreak/>
              <w:t>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r w:rsidRPr="00A23DB9">
              <w:lastRenderedPageBreak/>
              <w:t xml:space="preserve">Гражданская эдентичность в </w:t>
            </w:r>
            <w:r w:rsidRPr="00A23DB9">
              <w:lastRenderedPageBreak/>
              <w:t>форме осознания «Я» как гражданина России, чувства сопричастности и гордости за свою Родину.</w:t>
            </w:r>
          </w:p>
        </w:tc>
      </w:tr>
      <w:tr w:rsidR="000242F6" w:rsidRPr="00A23DB9" w:rsidTr="009A758E">
        <w:tc>
          <w:tcPr>
            <w:tcW w:w="720" w:type="dxa"/>
            <w:gridSpan w:val="2"/>
          </w:tcPr>
          <w:p w:rsidR="000242F6" w:rsidRPr="00A23DB9" w:rsidRDefault="000242F6" w:rsidP="000242F6">
            <w:r w:rsidRPr="00A23DB9">
              <w:lastRenderedPageBreak/>
              <w:t>56</w:t>
            </w:r>
          </w:p>
        </w:tc>
        <w:tc>
          <w:tcPr>
            <w:tcW w:w="596" w:type="dxa"/>
          </w:tcPr>
          <w:p w:rsidR="000242F6" w:rsidRPr="00A23DB9" w:rsidRDefault="000242F6" w:rsidP="000242F6"/>
        </w:tc>
        <w:tc>
          <w:tcPr>
            <w:tcW w:w="1924" w:type="dxa"/>
          </w:tcPr>
          <w:p w:rsidR="000242F6" w:rsidRPr="00A23DB9" w:rsidRDefault="000242F6" w:rsidP="000242F6">
            <w:r w:rsidRPr="00A23DB9">
              <w:t>Повторение правописания заглавной буквы в словах и предложениях.</w:t>
            </w:r>
          </w:p>
        </w:tc>
        <w:tc>
          <w:tcPr>
            <w:tcW w:w="540" w:type="dxa"/>
          </w:tcPr>
          <w:p w:rsidR="000242F6" w:rsidRPr="00A23DB9" w:rsidRDefault="000242F6" w:rsidP="000242F6"/>
        </w:tc>
        <w:tc>
          <w:tcPr>
            <w:tcW w:w="1980" w:type="dxa"/>
          </w:tcPr>
          <w:p w:rsidR="000242F6" w:rsidRPr="00A23DB9" w:rsidRDefault="000242F6" w:rsidP="000242F6">
            <w:r w:rsidRPr="00A23DB9">
              <w:t>Как подружиться со знаками препинания на письме? (формировать основы синтаксических умений).</w:t>
            </w:r>
          </w:p>
        </w:tc>
        <w:tc>
          <w:tcPr>
            <w:tcW w:w="1620" w:type="dxa"/>
          </w:tcPr>
          <w:p w:rsidR="000242F6" w:rsidRPr="00A23DB9" w:rsidRDefault="000242F6" w:rsidP="000242F6">
            <w:r w:rsidRPr="00A23DB9">
              <w:t>Заглавная буква в словах и предложениях.</w:t>
            </w:r>
          </w:p>
        </w:tc>
        <w:tc>
          <w:tcPr>
            <w:tcW w:w="1800" w:type="dxa"/>
          </w:tcPr>
          <w:p w:rsidR="000242F6" w:rsidRPr="00A23DB9" w:rsidRDefault="000242F6" w:rsidP="000242F6">
            <w:r w:rsidRPr="00A23DB9">
              <w:t>Уметь писать слоги и слова с изученными буквами. Знать изученные словарные слова.</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ставить и формулировать проблемы.</w:t>
            </w:r>
          </w:p>
          <w:p w:rsidR="000242F6" w:rsidRPr="00A23DB9" w:rsidRDefault="000242F6" w:rsidP="000242F6">
            <w:r w:rsidRPr="00A23DB9">
              <w:t>К.: осуществлять взаимный контроль, оказывать взаимопомощь в сотрудничестве.</w:t>
            </w:r>
          </w:p>
        </w:tc>
        <w:tc>
          <w:tcPr>
            <w:tcW w:w="3265" w:type="dxa"/>
          </w:tcPr>
          <w:p w:rsidR="000242F6" w:rsidRPr="00A23DB9" w:rsidRDefault="000242F6" w:rsidP="000242F6">
            <w:pPr>
              <w:autoSpaceDE w:val="0"/>
              <w:autoSpaceDN w:val="0"/>
              <w:adjustRightInd w:val="0"/>
              <w:rPr>
                <w:bCs/>
              </w:rPr>
            </w:pPr>
            <w:r w:rsidRPr="00A23DB9">
              <w:t>Внутренняя позиция школьника</w:t>
            </w:r>
          </w:p>
          <w:p w:rsidR="000242F6" w:rsidRPr="00A23DB9" w:rsidRDefault="000242F6" w:rsidP="000242F6">
            <w:r w:rsidRPr="00A23DB9">
              <w:t>О</w:t>
            </w:r>
            <w:r w:rsidRPr="00A23DB9">
              <w:rPr>
                <w:bCs/>
              </w:rPr>
              <w:t>сознанно перечислять обязанности школьника.</w:t>
            </w:r>
          </w:p>
        </w:tc>
      </w:tr>
      <w:tr w:rsidR="000242F6" w:rsidRPr="00A23DB9" w:rsidTr="009A758E">
        <w:tc>
          <w:tcPr>
            <w:tcW w:w="720" w:type="dxa"/>
            <w:gridSpan w:val="2"/>
          </w:tcPr>
          <w:p w:rsidR="000242F6" w:rsidRPr="00A23DB9" w:rsidRDefault="000242F6" w:rsidP="000242F6">
            <w:r w:rsidRPr="00A23DB9">
              <w:t>57-58</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ш.</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Строчная буква ш.</w:t>
            </w:r>
          </w:p>
        </w:tc>
        <w:tc>
          <w:tcPr>
            <w:tcW w:w="1800" w:type="dxa"/>
          </w:tcPr>
          <w:p w:rsidR="000242F6" w:rsidRPr="00A23DB9" w:rsidRDefault="000242F6" w:rsidP="000242F6">
            <w:r w:rsidRPr="00A23DB9">
              <w:t>Уметь правильно записывать слова с сочетанием ши, знать правописание словарного слова машина.</w:t>
            </w:r>
          </w:p>
        </w:tc>
        <w:tc>
          <w:tcPr>
            <w:tcW w:w="3240" w:type="dxa"/>
          </w:tcPr>
          <w:p w:rsidR="000242F6" w:rsidRPr="00A23DB9" w:rsidRDefault="000242F6" w:rsidP="000242F6">
            <w:r w:rsidRPr="00A23DB9">
              <w:t>Р.: сличать способ действий и его результат с заданным эталоном.</w:t>
            </w:r>
          </w:p>
          <w:p w:rsidR="000242F6" w:rsidRPr="00A23DB9" w:rsidRDefault="000242F6" w:rsidP="000242F6">
            <w:r w:rsidRPr="00A23DB9">
              <w:t>П.: самостоятельно создавать алгоритм деятельности.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59</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Ш. Письмо заглавной буквы в именах людей, кличках животных.</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писать без ошибок? (формировать основу для развития у детей </w:t>
            </w:r>
            <w:r w:rsidRPr="00A23DB9">
              <w:rPr>
                <w:bCs/>
                <w:color w:val="170E02"/>
              </w:rPr>
              <w:t>орфографическо</w:t>
            </w:r>
            <w:r w:rsidRPr="00A23DB9">
              <w:rPr>
                <w:bCs/>
                <w:color w:val="170E02"/>
              </w:rPr>
              <w:lastRenderedPageBreak/>
              <w:t>й зоркости).</w:t>
            </w:r>
          </w:p>
        </w:tc>
        <w:tc>
          <w:tcPr>
            <w:tcW w:w="1620" w:type="dxa"/>
          </w:tcPr>
          <w:p w:rsidR="000242F6" w:rsidRPr="00A23DB9" w:rsidRDefault="000242F6" w:rsidP="000242F6">
            <w:r w:rsidRPr="00A23DB9">
              <w:lastRenderedPageBreak/>
              <w:t>Заглавная буква Ш, имена собственные.</w:t>
            </w:r>
          </w:p>
        </w:tc>
        <w:tc>
          <w:tcPr>
            <w:tcW w:w="1800" w:type="dxa"/>
          </w:tcPr>
          <w:p w:rsidR="000242F6" w:rsidRPr="00A23DB9" w:rsidRDefault="000242F6" w:rsidP="000242F6">
            <w:r w:rsidRPr="00A23DB9">
              <w:t>Уметь правильно писать имена собственные с заглавной буквой Ш.</w:t>
            </w:r>
          </w:p>
        </w:tc>
        <w:tc>
          <w:tcPr>
            <w:tcW w:w="3240" w:type="dxa"/>
          </w:tcPr>
          <w:p w:rsidR="000242F6" w:rsidRPr="00A23DB9" w:rsidRDefault="000242F6" w:rsidP="000242F6"/>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lastRenderedPageBreak/>
              <w:t>60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Благодарность, способы выражения.</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правильно общаться по телефону? </w:t>
            </w:r>
          </w:p>
          <w:p w:rsidR="000242F6" w:rsidRPr="00A23DB9" w:rsidRDefault="000242F6" w:rsidP="000242F6">
            <w:r w:rsidRPr="00A23DB9">
              <w:t>( развивать коммуникативные способности на примере телефонного общения, совершенствовать культуру речи).</w:t>
            </w:r>
          </w:p>
        </w:tc>
        <w:tc>
          <w:tcPr>
            <w:tcW w:w="1620" w:type="dxa"/>
          </w:tcPr>
          <w:p w:rsidR="000242F6" w:rsidRPr="00A23DB9" w:rsidRDefault="000242F6" w:rsidP="000242F6">
            <w:r w:rsidRPr="00A23DB9">
              <w:t>Благодарность, способы благодарности.</w:t>
            </w:r>
          </w:p>
        </w:tc>
        <w:tc>
          <w:tcPr>
            <w:tcW w:w="1800" w:type="dxa"/>
          </w:tcPr>
          <w:p w:rsidR="000242F6" w:rsidRPr="00A23DB9" w:rsidRDefault="000242F6" w:rsidP="000242F6">
            <w:r w:rsidRPr="00A23DB9">
              <w:t>Уметь выражать благодарность в общении со сверстниками, взрослыми.</w:t>
            </w:r>
          </w:p>
        </w:tc>
        <w:tc>
          <w:tcPr>
            <w:tcW w:w="3240" w:type="dxa"/>
          </w:tcPr>
          <w:p w:rsidR="000242F6" w:rsidRPr="00A23DB9" w:rsidRDefault="000242F6" w:rsidP="000242F6">
            <w:r w:rsidRPr="00A23DB9">
              <w:t>Р.: формулировать и удерживать учебную задачу.</w:t>
            </w:r>
          </w:p>
          <w:p w:rsidR="000242F6" w:rsidRPr="00A23DB9" w:rsidRDefault="000242F6" w:rsidP="000242F6">
            <w:pPr>
              <w:rPr>
                <w:bCs/>
              </w:rPr>
            </w:pPr>
            <w:r w:rsidRPr="00A23DB9">
              <w:t xml:space="preserve">П.: в </w:t>
            </w:r>
            <w:r w:rsidRPr="00A23DB9">
              <w:rPr>
                <w:bCs/>
              </w:rPr>
              <w:t>сотрудничестве с учителем ставить новые учебные задачи.</w:t>
            </w:r>
          </w:p>
          <w:p w:rsidR="000242F6" w:rsidRPr="00A23DB9" w:rsidRDefault="000242F6" w:rsidP="000242F6">
            <w:pPr>
              <w:rPr>
                <w:bCs/>
              </w:rPr>
            </w:pPr>
            <w:r w:rsidRPr="00A23DB9">
              <w:rPr>
                <w:bCs/>
              </w:rPr>
              <w:t>К.: использовать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r w:rsidRPr="00A23DB9">
              <w:t>Гражданская эдентичность в форме осознания «Я» как гражданина России, чувства сопричастности и гордости за свою Родину.</w:t>
            </w:r>
          </w:p>
        </w:tc>
      </w:tr>
      <w:tr w:rsidR="000242F6" w:rsidRPr="00A23DB9" w:rsidTr="009A758E">
        <w:tc>
          <w:tcPr>
            <w:tcW w:w="720" w:type="dxa"/>
            <w:gridSpan w:val="2"/>
          </w:tcPr>
          <w:p w:rsidR="000242F6" w:rsidRPr="00A23DB9" w:rsidRDefault="000242F6" w:rsidP="000242F6">
            <w:r w:rsidRPr="00A23DB9">
              <w:t>61-62</w:t>
            </w:r>
          </w:p>
        </w:tc>
        <w:tc>
          <w:tcPr>
            <w:tcW w:w="596" w:type="dxa"/>
          </w:tcPr>
          <w:p w:rsidR="000242F6" w:rsidRPr="00A23DB9" w:rsidRDefault="000242F6" w:rsidP="000242F6"/>
        </w:tc>
        <w:tc>
          <w:tcPr>
            <w:tcW w:w="1924" w:type="dxa"/>
          </w:tcPr>
          <w:p w:rsidR="000242F6" w:rsidRPr="00A23DB9" w:rsidRDefault="000242F6" w:rsidP="000242F6">
            <w:r w:rsidRPr="00A23DB9">
              <w:t>Письмо заглавной буквы в именах людей, кличках животных.</w:t>
            </w:r>
          </w:p>
        </w:tc>
        <w:tc>
          <w:tcPr>
            <w:tcW w:w="540" w:type="dxa"/>
          </w:tcPr>
          <w:p w:rsidR="000242F6" w:rsidRPr="00A23DB9" w:rsidRDefault="000242F6" w:rsidP="000242F6"/>
        </w:tc>
        <w:tc>
          <w:tcPr>
            <w:tcW w:w="1980" w:type="dxa"/>
          </w:tcPr>
          <w:p w:rsidR="000242F6" w:rsidRPr="00A23DB9" w:rsidRDefault="000242F6" w:rsidP="000242F6">
            <w:r w:rsidRPr="00A23DB9">
              <w:t>Как организовать режим учебного труда и отдыха? (формирование экологической культуры, развитие мелкой мускулатуры кистей рук).</w:t>
            </w:r>
          </w:p>
        </w:tc>
        <w:tc>
          <w:tcPr>
            <w:tcW w:w="1620" w:type="dxa"/>
          </w:tcPr>
          <w:p w:rsidR="000242F6" w:rsidRPr="00A23DB9" w:rsidRDefault="000242F6" w:rsidP="000242F6">
            <w:r w:rsidRPr="00A23DB9">
              <w:t>Заглавная буква в именах собственных.</w:t>
            </w:r>
          </w:p>
        </w:tc>
        <w:tc>
          <w:tcPr>
            <w:tcW w:w="1800" w:type="dxa"/>
          </w:tcPr>
          <w:p w:rsidR="000242F6" w:rsidRPr="00A23DB9" w:rsidRDefault="000242F6" w:rsidP="000242F6">
            <w:r w:rsidRPr="00A23DB9">
              <w:t>Уметь писать слоги и слова с изученными буквами. Знать изученные словарные слова.</w:t>
            </w:r>
          </w:p>
        </w:tc>
        <w:tc>
          <w:tcPr>
            <w:tcW w:w="3240" w:type="dxa"/>
          </w:tcPr>
          <w:p w:rsidR="000242F6" w:rsidRPr="00A23DB9" w:rsidRDefault="000242F6" w:rsidP="000242F6">
            <w:r w:rsidRPr="00A23DB9">
              <w:rPr>
                <w:bCs/>
              </w:rPr>
              <w:t>Р.: учитывать позицию собеседника, адекватно передавать и отображать информацию.</w:t>
            </w:r>
          </w:p>
          <w:p w:rsidR="000242F6" w:rsidRPr="00A23DB9" w:rsidRDefault="000242F6" w:rsidP="000242F6">
            <w:r w:rsidRPr="00A23DB9">
              <w:t>П.: осознанно и произвольно строить сообщения творческого характера в устной форме.</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63</w:t>
            </w:r>
          </w:p>
        </w:tc>
        <w:tc>
          <w:tcPr>
            <w:tcW w:w="596" w:type="dxa"/>
          </w:tcPr>
          <w:p w:rsidR="000242F6" w:rsidRPr="00A23DB9" w:rsidRDefault="000242F6" w:rsidP="000242F6"/>
        </w:tc>
        <w:tc>
          <w:tcPr>
            <w:tcW w:w="1924" w:type="dxa"/>
          </w:tcPr>
          <w:p w:rsidR="000242F6" w:rsidRPr="00A23DB9" w:rsidRDefault="000242F6" w:rsidP="000242F6">
            <w:r w:rsidRPr="00A23DB9">
              <w:t>Обучение выборочному списыванию.</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учась не навредить здоровью?(установка на здоровый образ жизни, развитие мелкой мускулатуры </w:t>
            </w:r>
            <w:r w:rsidRPr="00A23DB9">
              <w:lastRenderedPageBreak/>
              <w:t>кистей рук).</w:t>
            </w:r>
          </w:p>
        </w:tc>
        <w:tc>
          <w:tcPr>
            <w:tcW w:w="1620" w:type="dxa"/>
          </w:tcPr>
          <w:p w:rsidR="000242F6" w:rsidRPr="00A23DB9" w:rsidRDefault="000242F6" w:rsidP="000242F6">
            <w:r w:rsidRPr="00A23DB9">
              <w:lastRenderedPageBreak/>
              <w:t>Выборочное списывание. Алгоритм выборочного письма.</w:t>
            </w:r>
          </w:p>
        </w:tc>
        <w:tc>
          <w:tcPr>
            <w:tcW w:w="1800" w:type="dxa"/>
          </w:tcPr>
          <w:p w:rsidR="000242F6" w:rsidRPr="00A23DB9" w:rsidRDefault="000242F6" w:rsidP="000242F6">
            <w:r w:rsidRPr="00A23DB9">
              <w:t>Уметь списывать из текста фрагменты на заданную тему.</w:t>
            </w:r>
          </w:p>
        </w:tc>
        <w:tc>
          <w:tcPr>
            <w:tcW w:w="3240" w:type="dxa"/>
          </w:tcPr>
          <w:p w:rsidR="000242F6" w:rsidRPr="00A23DB9" w:rsidRDefault="000242F6" w:rsidP="000242F6">
            <w:pPr>
              <w:autoSpaceDE w:val="0"/>
              <w:autoSpaceDN w:val="0"/>
              <w:adjustRightInd w:val="0"/>
              <w:rPr>
                <w:bCs/>
              </w:rPr>
            </w:pPr>
            <w:r w:rsidRPr="00A23DB9">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pPr>
              <w:autoSpaceDE w:val="0"/>
              <w:autoSpaceDN w:val="0"/>
              <w:adjustRightInd w:val="0"/>
            </w:pPr>
            <w:r w:rsidRPr="00A23DB9">
              <w:t>К.: задавать вопросы, строить понятные для партнера высказывания.</w:t>
            </w:r>
          </w:p>
        </w:tc>
        <w:tc>
          <w:tcPr>
            <w:tcW w:w="3265" w:type="dxa"/>
          </w:tcPr>
          <w:p w:rsidR="000242F6" w:rsidRPr="00A23DB9" w:rsidRDefault="000242F6" w:rsidP="000242F6">
            <w:pPr>
              <w:autoSpaceDE w:val="0"/>
              <w:autoSpaceDN w:val="0"/>
              <w:adjustRightInd w:val="0"/>
            </w:pPr>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lastRenderedPageBreak/>
              <w:t>64</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А.</w:t>
            </w:r>
          </w:p>
        </w:tc>
        <w:tc>
          <w:tcPr>
            <w:tcW w:w="540" w:type="dxa"/>
          </w:tcPr>
          <w:p w:rsidR="000242F6" w:rsidRPr="00A23DB9" w:rsidRDefault="000242F6" w:rsidP="000242F6"/>
        </w:tc>
        <w:tc>
          <w:tcPr>
            <w:tcW w:w="1980" w:type="dxa"/>
          </w:tcPr>
          <w:p w:rsidR="000242F6" w:rsidRPr="00A23DB9" w:rsidRDefault="000242F6" w:rsidP="000242F6">
            <w:r w:rsidRPr="00A23DB9">
              <w:t>Как организовать режим учебного труда и отдыха? (формирование экологической культуры, развитие мелкой мускулатуры кистей рук).</w:t>
            </w:r>
          </w:p>
        </w:tc>
        <w:tc>
          <w:tcPr>
            <w:tcW w:w="1620" w:type="dxa"/>
          </w:tcPr>
          <w:p w:rsidR="000242F6" w:rsidRPr="00A23DB9" w:rsidRDefault="000242F6" w:rsidP="000242F6">
            <w:r w:rsidRPr="00A23DB9">
              <w:t>Заглавная буква А.</w:t>
            </w:r>
          </w:p>
        </w:tc>
        <w:tc>
          <w:tcPr>
            <w:tcW w:w="1800" w:type="dxa"/>
          </w:tcPr>
          <w:p w:rsidR="000242F6" w:rsidRPr="00A23DB9" w:rsidRDefault="000242F6" w:rsidP="000242F6">
            <w:r w:rsidRPr="00A23DB9">
              <w:t>Уметь писать заглавную букву А.</w:t>
            </w:r>
          </w:p>
        </w:tc>
        <w:tc>
          <w:tcPr>
            <w:tcW w:w="3240" w:type="dxa"/>
          </w:tcPr>
          <w:p w:rsidR="000242F6" w:rsidRPr="00A23DB9" w:rsidRDefault="000242F6" w:rsidP="000242F6">
            <w:pPr>
              <w:autoSpaceDE w:val="0"/>
              <w:autoSpaceDN w:val="0"/>
              <w:adjustRightInd w:val="0"/>
              <w:rPr>
                <w:bCs/>
              </w:rPr>
            </w:pPr>
            <w:r w:rsidRPr="00A23DB9">
              <w:t>Р.: с</w:t>
            </w:r>
            <w:r w:rsidRPr="00A23DB9">
              <w:rPr>
                <w:bCs/>
              </w:rPr>
              <w:t>пособность принимать и сохранять учебную задачу,</w:t>
            </w:r>
            <w:r w:rsidRPr="00A23DB9">
              <w:t xml:space="preserve">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П.: анализ информации.</w:t>
            </w:r>
          </w:p>
          <w:p w:rsidR="000242F6" w:rsidRPr="00A23DB9" w:rsidRDefault="000242F6" w:rsidP="000242F6">
            <w:pPr>
              <w:autoSpaceDE w:val="0"/>
              <w:autoSpaceDN w:val="0"/>
              <w:adjustRightInd w:val="0"/>
              <w:rPr>
                <w:bCs/>
              </w:rPr>
            </w:pPr>
            <w:r w:rsidRPr="00A23DB9">
              <w:rPr>
                <w:bCs/>
              </w:rPr>
              <w:t>К.: обращаться за помощью  учителю, сверстникам.</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65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Текст-это что? О ком? О чём? Тема текста. Роль заголовка.</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Текст, части текста.</w:t>
            </w:r>
          </w:p>
        </w:tc>
        <w:tc>
          <w:tcPr>
            <w:tcW w:w="1800" w:type="dxa"/>
          </w:tcPr>
          <w:p w:rsidR="000242F6" w:rsidRPr="00A23DB9" w:rsidRDefault="000242F6" w:rsidP="000242F6">
            <w:r w:rsidRPr="00A23DB9">
              <w:t>Уметь выделять в тексте части, определять тему текста, развивать смысловую догадку.</w:t>
            </w:r>
          </w:p>
        </w:tc>
        <w:tc>
          <w:tcPr>
            <w:tcW w:w="3240" w:type="dxa"/>
          </w:tcPr>
          <w:p w:rsidR="000242F6" w:rsidRPr="00A23DB9" w:rsidRDefault="000242F6" w:rsidP="000242F6">
            <w:r w:rsidRPr="00A23DB9">
              <w:t>Р.:</w:t>
            </w:r>
            <w:r w:rsidRPr="00A23DB9">
              <w:rPr>
                <w:bCs/>
              </w:rPr>
              <w:t xml:space="preserve"> с</w:t>
            </w:r>
            <w:r w:rsidRPr="00A23DB9">
              <w:t>амостоятельное управление своей деятельностью.</w:t>
            </w:r>
          </w:p>
          <w:p w:rsidR="000242F6" w:rsidRPr="00A23DB9" w:rsidRDefault="000242F6" w:rsidP="000242F6">
            <w:pPr>
              <w:rPr>
                <w:bCs/>
              </w:rPr>
            </w:pPr>
            <w:r w:rsidRPr="00A23DB9">
              <w:t>П.: р</w:t>
            </w:r>
            <w:r w:rsidRPr="00A23DB9">
              <w:rPr>
                <w:bCs/>
              </w:rPr>
              <w:t>аботать с информацией, представленной в разных форматах (рисунок, схема), систематизировать подобранные материалы в виде схемы.</w:t>
            </w:r>
          </w:p>
          <w:p w:rsidR="000242F6" w:rsidRPr="00A23DB9" w:rsidRDefault="000242F6" w:rsidP="000242F6">
            <w:r w:rsidRPr="00A23DB9">
              <w:rPr>
                <w:bCs/>
              </w:rPr>
              <w:t>К.:</w:t>
            </w:r>
            <w:r w:rsidRPr="00A23DB9">
              <w:t xml:space="preserve"> и</w:t>
            </w:r>
            <w:r w:rsidRPr="00A23DB9">
              <w:rPr>
                <w:bCs/>
              </w:rPr>
              <w:t>спользовать речь для регуляции своего действия.</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66</w:t>
            </w:r>
          </w:p>
        </w:tc>
        <w:tc>
          <w:tcPr>
            <w:tcW w:w="596" w:type="dxa"/>
          </w:tcPr>
          <w:p w:rsidR="000242F6" w:rsidRPr="00A23DB9" w:rsidRDefault="000242F6" w:rsidP="000242F6"/>
        </w:tc>
        <w:tc>
          <w:tcPr>
            <w:tcW w:w="1924" w:type="dxa"/>
          </w:tcPr>
          <w:p w:rsidR="000242F6" w:rsidRPr="00A23DB9" w:rsidRDefault="000242F6" w:rsidP="000242F6">
            <w:r w:rsidRPr="00A23DB9">
              <w:t>Самостоятельное списывание текста. Строчная буква д.</w:t>
            </w:r>
          </w:p>
        </w:tc>
        <w:tc>
          <w:tcPr>
            <w:tcW w:w="540" w:type="dxa"/>
          </w:tcPr>
          <w:p w:rsidR="000242F6" w:rsidRPr="00A23DB9" w:rsidRDefault="000242F6" w:rsidP="000242F6"/>
        </w:tc>
        <w:tc>
          <w:tcPr>
            <w:tcW w:w="1980" w:type="dxa"/>
          </w:tcPr>
          <w:p w:rsidR="000242F6" w:rsidRPr="00A23DB9" w:rsidRDefault="000242F6" w:rsidP="000242F6">
            <w:pPr>
              <w:autoSpaceDE w:val="0"/>
              <w:autoSpaceDN w:val="0"/>
              <w:adjustRightInd w:val="0"/>
              <w:rPr>
                <w:bCs/>
              </w:rPr>
            </w:pPr>
            <w:r w:rsidRPr="00A23DB9">
              <w:t>Как научиться красиво говорить? (формировать умение с</w:t>
            </w:r>
            <w:r w:rsidRPr="00A23DB9">
              <w:rPr>
                <w:bCs/>
              </w:rPr>
              <w:t>троить речевое высказывание в устной форме).</w:t>
            </w:r>
          </w:p>
          <w:p w:rsidR="000242F6" w:rsidRPr="00A23DB9" w:rsidRDefault="000242F6" w:rsidP="000242F6"/>
        </w:tc>
        <w:tc>
          <w:tcPr>
            <w:tcW w:w="1620" w:type="dxa"/>
          </w:tcPr>
          <w:p w:rsidR="000242F6" w:rsidRPr="00A23DB9" w:rsidRDefault="000242F6" w:rsidP="000242F6">
            <w:r w:rsidRPr="00A23DB9">
              <w:t>Строчная буква д.</w:t>
            </w:r>
          </w:p>
        </w:tc>
        <w:tc>
          <w:tcPr>
            <w:tcW w:w="1800" w:type="dxa"/>
          </w:tcPr>
          <w:p w:rsidR="000242F6" w:rsidRPr="00A23DB9" w:rsidRDefault="000242F6" w:rsidP="000242F6">
            <w:r w:rsidRPr="00A23DB9">
              <w:t>Уметь самостоятельно списывать текст, осуществлять самопроверку.</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rPr>
                <w:bCs/>
              </w:rPr>
            </w:pPr>
            <w:r w:rsidRPr="00A23DB9">
              <w:rPr>
                <w:bCs/>
              </w:rPr>
              <w:t>П.: выделять и формулировать то, что уже усвоено, определять качество и уровень усвоения.</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внутреннюю позицию школьника, умение ориентироваться в нравственном содержании и смысле поступков как собственных, так и окружающих людей.</w:t>
            </w:r>
          </w:p>
          <w:p w:rsidR="000242F6" w:rsidRPr="00A23DB9" w:rsidRDefault="000242F6" w:rsidP="000242F6">
            <w:r w:rsidRPr="00A23DB9">
              <w:t>О</w:t>
            </w:r>
            <w:r w:rsidRPr="00A23DB9">
              <w:rPr>
                <w:bCs/>
              </w:rPr>
              <w:t>риентация на моральные нормы и их выполнение</w:t>
            </w:r>
          </w:p>
        </w:tc>
      </w:tr>
      <w:tr w:rsidR="000242F6" w:rsidRPr="00A23DB9" w:rsidTr="009A758E">
        <w:tc>
          <w:tcPr>
            <w:tcW w:w="720" w:type="dxa"/>
            <w:gridSpan w:val="2"/>
          </w:tcPr>
          <w:p w:rsidR="000242F6" w:rsidRPr="00A23DB9" w:rsidRDefault="000242F6" w:rsidP="000242F6">
            <w:r w:rsidRPr="00A23DB9">
              <w:t>67</w:t>
            </w:r>
          </w:p>
        </w:tc>
        <w:tc>
          <w:tcPr>
            <w:tcW w:w="596" w:type="dxa"/>
          </w:tcPr>
          <w:p w:rsidR="000242F6" w:rsidRPr="00A23DB9" w:rsidRDefault="000242F6" w:rsidP="000242F6"/>
        </w:tc>
        <w:tc>
          <w:tcPr>
            <w:tcW w:w="1924" w:type="dxa"/>
          </w:tcPr>
          <w:p w:rsidR="000242F6" w:rsidRPr="00A23DB9" w:rsidRDefault="000242F6" w:rsidP="000242F6">
            <w:r w:rsidRPr="00A23DB9">
              <w:t xml:space="preserve">Упражнения в </w:t>
            </w:r>
            <w:r w:rsidRPr="00A23DB9">
              <w:lastRenderedPageBreak/>
              <w:t>письме слов и текста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w:t>
            </w:r>
            <w:r w:rsidRPr="00A23DB9">
              <w:lastRenderedPageBreak/>
              <w:t>научиться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 xml:space="preserve">Слова и </w:t>
            </w:r>
            <w:r w:rsidRPr="00A23DB9">
              <w:lastRenderedPageBreak/>
              <w:t>слоги с изученными буквами. Словарные слова.</w:t>
            </w:r>
          </w:p>
        </w:tc>
        <w:tc>
          <w:tcPr>
            <w:tcW w:w="1800" w:type="dxa"/>
          </w:tcPr>
          <w:p w:rsidR="000242F6" w:rsidRPr="00A23DB9" w:rsidRDefault="000242F6" w:rsidP="000242F6">
            <w:r w:rsidRPr="00A23DB9">
              <w:lastRenderedPageBreak/>
              <w:t xml:space="preserve">Уметь писать </w:t>
            </w:r>
            <w:r w:rsidRPr="00A23DB9">
              <w:lastRenderedPageBreak/>
              <w:t>слоги и слова с изученными буквами. Знать изученные словарные слова.</w:t>
            </w:r>
          </w:p>
        </w:tc>
        <w:tc>
          <w:tcPr>
            <w:tcW w:w="3240" w:type="dxa"/>
          </w:tcPr>
          <w:p w:rsidR="000242F6" w:rsidRPr="00A23DB9" w:rsidRDefault="000242F6" w:rsidP="000242F6">
            <w:r w:rsidRPr="00A23DB9">
              <w:lastRenderedPageBreak/>
              <w:t xml:space="preserve">Р.: вносить необходимые </w:t>
            </w:r>
            <w:r w:rsidRPr="00A23DB9">
              <w:lastRenderedPageBreak/>
              <w:t>дополнения и изменения в план и способ действия.</w:t>
            </w:r>
          </w:p>
          <w:p w:rsidR="000242F6" w:rsidRPr="00A23DB9" w:rsidRDefault="000242F6" w:rsidP="000242F6">
            <w:pPr>
              <w:rPr>
                <w:bCs/>
              </w:rPr>
            </w:pPr>
            <w:r w:rsidRPr="00A23DB9">
              <w:t>П.: и</w:t>
            </w:r>
            <w:r w:rsidRPr="00A23DB9">
              <w:rPr>
                <w:bCs/>
              </w:rPr>
              <w:t>спользовать информацию для установления несложных причинно-следственных связей и зависимостей, объяснения и доказательства фактов в простых учебных ситуациях.</w:t>
            </w:r>
          </w:p>
          <w:p w:rsidR="000242F6" w:rsidRPr="00A23DB9" w:rsidRDefault="000242F6" w:rsidP="000242F6">
            <w:r w:rsidRPr="00A23DB9">
              <w:rPr>
                <w:bCs/>
              </w:rPr>
              <w:t>К.: формулировать собственное мнение и позицию.</w:t>
            </w:r>
          </w:p>
        </w:tc>
        <w:tc>
          <w:tcPr>
            <w:tcW w:w="3265" w:type="dxa"/>
          </w:tcPr>
          <w:p w:rsidR="000242F6" w:rsidRPr="00A23DB9" w:rsidRDefault="000242F6" w:rsidP="000242F6">
            <w:r w:rsidRPr="00A23DB9">
              <w:lastRenderedPageBreak/>
              <w:t xml:space="preserve">Навыки сотрудничества в </w:t>
            </w:r>
            <w:r w:rsidRPr="00A23DB9">
              <w:lastRenderedPageBreak/>
              <w:t>разных ситуациях.</w:t>
            </w:r>
          </w:p>
        </w:tc>
      </w:tr>
      <w:tr w:rsidR="000242F6" w:rsidRPr="00A23DB9" w:rsidTr="009A758E">
        <w:tc>
          <w:tcPr>
            <w:tcW w:w="720" w:type="dxa"/>
            <w:gridSpan w:val="2"/>
          </w:tcPr>
          <w:p w:rsidR="000242F6" w:rsidRPr="00A23DB9" w:rsidRDefault="000242F6" w:rsidP="000242F6">
            <w:r w:rsidRPr="00A23DB9">
              <w:lastRenderedPageBreak/>
              <w:t>68</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в. Заглавная буква Д.</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сотрудничать?</w:t>
            </w:r>
          </w:p>
          <w:p w:rsidR="000242F6" w:rsidRPr="00A23DB9" w:rsidRDefault="000242F6" w:rsidP="000242F6">
            <w:r w:rsidRPr="00A23DB9">
              <w:t>(формирование навыка каллиграфического письма, навыков сотрудничества).</w:t>
            </w:r>
          </w:p>
        </w:tc>
        <w:tc>
          <w:tcPr>
            <w:tcW w:w="1620" w:type="dxa"/>
          </w:tcPr>
          <w:p w:rsidR="000242F6" w:rsidRPr="00A23DB9" w:rsidRDefault="000242F6" w:rsidP="000242F6">
            <w:r w:rsidRPr="00A23DB9">
              <w:t>Строчная буква в. Заглавная буква Д.</w:t>
            </w:r>
          </w:p>
        </w:tc>
        <w:tc>
          <w:tcPr>
            <w:tcW w:w="1800" w:type="dxa"/>
          </w:tcPr>
          <w:p w:rsidR="000242F6" w:rsidRPr="00A23DB9" w:rsidRDefault="000242F6" w:rsidP="000242F6">
            <w:r w:rsidRPr="00A23DB9">
              <w:t>Уметь писать строчную букву в, заглавную букву Д.</w:t>
            </w:r>
          </w:p>
        </w:tc>
        <w:tc>
          <w:tcPr>
            <w:tcW w:w="3240" w:type="dxa"/>
          </w:tcPr>
          <w:p w:rsidR="000242F6" w:rsidRPr="00A23DB9" w:rsidRDefault="000242F6" w:rsidP="000242F6">
            <w:r w:rsidRPr="00A23DB9">
              <w:t>Р.: составлять план и последовательность действий.</w:t>
            </w:r>
          </w:p>
          <w:p w:rsidR="000242F6" w:rsidRPr="00A23DB9" w:rsidRDefault="000242F6" w:rsidP="000242F6">
            <w:pPr>
              <w:rPr>
                <w:bCs/>
              </w:rPr>
            </w:pPr>
            <w:r w:rsidRPr="00A23DB9">
              <w:t>П.: у</w:t>
            </w:r>
            <w:r w:rsidRPr="00A23DB9">
              <w:rPr>
                <w:bCs/>
              </w:rPr>
              <w:t>станавливать аналогии, сравнивать.</w:t>
            </w:r>
          </w:p>
          <w:p w:rsidR="000242F6" w:rsidRPr="00A23DB9" w:rsidRDefault="000242F6" w:rsidP="000242F6">
            <w:r w:rsidRPr="00A23DB9">
              <w:rPr>
                <w:bCs/>
              </w:rPr>
              <w:t xml:space="preserve">К.: </w:t>
            </w:r>
            <w:r w:rsidRPr="00A23DB9">
              <w:t>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Внутренняя позиция школьника</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69</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В. Корень слова.</w:t>
            </w:r>
          </w:p>
        </w:tc>
        <w:tc>
          <w:tcPr>
            <w:tcW w:w="540" w:type="dxa"/>
          </w:tcPr>
          <w:p w:rsidR="000242F6" w:rsidRPr="00A23DB9" w:rsidRDefault="000242F6" w:rsidP="000242F6"/>
        </w:tc>
        <w:tc>
          <w:tcPr>
            <w:tcW w:w="1980" w:type="dxa"/>
          </w:tcPr>
          <w:p w:rsidR="000242F6" w:rsidRPr="00A23DB9" w:rsidRDefault="000242F6" w:rsidP="000242F6">
            <w:r w:rsidRPr="00A23DB9">
              <w:t>Как писать научиться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Корень слова.</w:t>
            </w:r>
          </w:p>
        </w:tc>
        <w:tc>
          <w:tcPr>
            <w:tcW w:w="1800" w:type="dxa"/>
          </w:tcPr>
          <w:p w:rsidR="000242F6" w:rsidRPr="00A23DB9" w:rsidRDefault="000242F6" w:rsidP="000242F6">
            <w:r w:rsidRPr="00A23DB9">
              <w:t>Уметь писать заглавную букву В, определять корень в группе однокоренных слов.</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pPr>
              <w:autoSpaceDE w:val="0"/>
              <w:autoSpaceDN w:val="0"/>
              <w:adjustRightInd w:val="0"/>
            </w:pPr>
            <w:r w:rsidRPr="00A23DB9">
              <w:t>Уважительное отношение к иному мнению, истории и культуре других народов.</w:t>
            </w:r>
          </w:p>
        </w:tc>
      </w:tr>
      <w:tr w:rsidR="000242F6" w:rsidRPr="00A23DB9" w:rsidTr="009A758E">
        <w:tc>
          <w:tcPr>
            <w:tcW w:w="720" w:type="dxa"/>
            <w:gridSpan w:val="2"/>
          </w:tcPr>
          <w:p w:rsidR="000242F6" w:rsidRPr="00A23DB9" w:rsidRDefault="000242F6" w:rsidP="000242F6">
            <w:r w:rsidRPr="00A23DB9">
              <w:t>70</w:t>
            </w:r>
          </w:p>
        </w:tc>
        <w:tc>
          <w:tcPr>
            <w:tcW w:w="596" w:type="dxa"/>
          </w:tcPr>
          <w:p w:rsidR="000242F6" w:rsidRPr="00A23DB9" w:rsidRDefault="000242F6" w:rsidP="000242F6"/>
        </w:tc>
        <w:tc>
          <w:tcPr>
            <w:tcW w:w="1924" w:type="dxa"/>
          </w:tcPr>
          <w:p w:rsidR="000242F6" w:rsidRPr="00A23DB9" w:rsidRDefault="000242F6" w:rsidP="000242F6">
            <w:r w:rsidRPr="00A23DB9">
              <w:t xml:space="preserve">Развитие речи. </w:t>
            </w:r>
            <w:r w:rsidRPr="00A23DB9">
              <w:lastRenderedPageBreak/>
              <w:t>Заголовки бывают разные.</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научиться </w:t>
            </w:r>
            <w:r w:rsidRPr="00A23DB9">
              <w:lastRenderedPageBreak/>
              <w:t>успешному общению со сверстниками?(формирование социальной компетентности, навыка каллиграфического письма).</w:t>
            </w:r>
          </w:p>
        </w:tc>
        <w:tc>
          <w:tcPr>
            <w:tcW w:w="1620" w:type="dxa"/>
          </w:tcPr>
          <w:p w:rsidR="000242F6" w:rsidRPr="00A23DB9" w:rsidRDefault="000242F6" w:rsidP="000242F6">
            <w:r w:rsidRPr="00A23DB9">
              <w:lastRenderedPageBreak/>
              <w:t xml:space="preserve">Заголовок </w:t>
            </w:r>
            <w:r w:rsidRPr="00A23DB9">
              <w:lastRenderedPageBreak/>
              <w:t>как отражение темы текста.</w:t>
            </w:r>
          </w:p>
        </w:tc>
        <w:tc>
          <w:tcPr>
            <w:tcW w:w="1800" w:type="dxa"/>
          </w:tcPr>
          <w:p w:rsidR="000242F6" w:rsidRPr="00A23DB9" w:rsidRDefault="000242F6" w:rsidP="000242F6">
            <w:r w:rsidRPr="00A23DB9">
              <w:lastRenderedPageBreak/>
              <w:t xml:space="preserve">Уметь </w:t>
            </w:r>
            <w:r w:rsidRPr="00A23DB9">
              <w:lastRenderedPageBreak/>
              <w:t xml:space="preserve">предвидеть содержание текста по заголовку, придумывать заголовок к тексту. </w:t>
            </w:r>
          </w:p>
        </w:tc>
        <w:tc>
          <w:tcPr>
            <w:tcW w:w="3240" w:type="dxa"/>
          </w:tcPr>
          <w:p w:rsidR="000242F6" w:rsidRPr="00A23DB9" w:rsidRDefault="000242F6" w:rsidP="000242F6">
            <w:pPr>
              <w:autoSpaceDE w:val="0"/>
              <w:autoSpaceDN w:val="0"/>
              <w:adjustRightInd w:val="0"/>
              <w:rPr>
                <w:bCs/>
              </w:rPr>
            </w:pPr>
            <w:r w:rsidRPr="00A23DB9">
              <w:lastRenderedPageBreak/>
              <w:t>Р.: о</w:t>
            </w:r>
            <w:r w:rsidRPr="00A23DB9">
              <w:rPr>
                <w:bCs/>
              </w:rPr>
              <w:t xml:space="preserve">ценивать правильность </w:t>
            </w:r>
            <w:r w:rsidRPr="00A23DB9">
              <w:rPr>
                <w:bCs/>
              </w:rPr>
              <w:lastRenderedPageBreak/>
              <w:t>выполнения действия.</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pPr>
              <w:autoSpaceDE w:val="0"/>
              <w:autoSpaceDN w:val="0"/>
              <w:adjustRightInd w:val="0"/>
            </w:pPr>
            <w:r w:rsidRPr="00A23DB9">
              <w:t>К.:и</w:t>
            </w:r>
            <w:r w:rsidRPr="00A23DB9">
              <w:rPr>
                <w:bCs/>
              </w:rPr>
              <w:t>спользовать речь для регуляции своего действия.</w:t>
            </w:r>
          </w:p>
        </w:tc>
        <w:tc>
          <w:tcPr>
            <w:tcW w:w="3265" w:type="dxa"/>
          </w:tcPr>
          <w:p w:rsidR="000242F6" w:rsidRPr="00A23DB9" w:rsidRDefault="000242F6" w:rsidP="000242F6">
            <w:r w:rsidRPr="00A23DB9">
              <w:lastRenderedPageBreak/>
              <w:t xml:space="preserve">Умение находить выход из </w:t>
            </w:r>
            <w:r w:rsidRPr="00A23DB9">
              <w:lastRenderedPageBreak/>
              <w:t>спорных ситуаций.</w:t>
            </w:r>
          </w:p>
        </w:tc>
      </w:tr>
      <w:tr w:rsidR="000242F6" w:rsidRPr="00A23DB9" w:rsidTr="009A758E">
        <w:tc>
          <w:tcPr>
            <w:tcW w:w="720" w:type="dxa"/>
            <w:gridSpan w:val="2"/>
          </w:tcPr>
          <w:p w:rsidR="000242F6" w:rsidRPr="00A23DB9" w:rsidRDefault="000242F6" w:rsidP="000242F6">
            <w:r w:rsidRPr="00A23DB9">
              <w:lastRenderedPageBreak/>
              <w:t>71</w:t>
            </w:r>
          </w:p>
        </w:tc>
        <w:tc>
          <w:tcPr>
            <w:tcW w:w="596" w:type="dxa"/>
          </w:tcPr>
          <w:p w:rsidR="000242F6" w:rsidRPr="00A23DB9" w:rsidRDefault="000242F6" w:rsidP="000242F6"/>
        </w:tc>
        <w:tc>
          <w:tcPr>
            <w:tcW w:w="1924" w:type="dxa"/>
          </w:tcPr>
          <w:p w:rsidR="000242F6" w:rsidRPr="00A23DB9" w:rsidRDefault="000242F6" w:rsidP="000242F6">
            <w:r w:rsidRPr="00A23DB9">
              <w:t>Строчная гласная буква е. Упражнение в письме.</w:t>
            </w:r>
          </w:p>
        </w:tc>
        <w:tc>
          <w:tcPr>
            <w:tcW w:w="540" w:type="dxa"/>
          </w:tcPr>
          <w:p w:rsidR="000242F6" w:rsidRPr="00A23DB9" w:rsidRDefault="000242F6" w:rsidP="000242F6"/>
        </w:tc>
        <w:tc>
          <w:tcPr>
            <w:tcW w:w="1980" w:type="dxa"/>
          </w:tcPr>
          <w:p w:rsidR="000242F6" w:rsidRPr="00A23DB9" w:rsidRDefault="000242F6" w:rsidP="000242F6">
            <w:r w:rsidRPr="00A23DB9">
              <w:rPr>
                <w:bCs/>
              </w:rPr>
              <w:t>Как успешно выступать перед коллективом? (строить монологическое высказывание, владеть диалогической формой речи).</w:t>
            </w:r>
          </w:p>
        </w:tc>
        <w:tc>
          <w:tcPr>
            <w:tcW w:w="1620" w:type="dxa"/>
          </w:tcPr>
          <w:p w:rsidR="000242F6" w:rsidRPr="00A23DB9" w:rsidRDefault="000242F6" w:rsidP="000242F6">
            <w:r w:rsidRPr="00A23DB9">
              <w:t>Строчная буква е.</w:t>
            </w:r>
          </w:p>
        </w:tc>
        <w:tc>
          <w:tcPr>
            <w:tcW w:w="1800" w:type="dxa"/>
          </w:tcPr>
          <w:p w:rsidR="000242F6" w:rsidRPr="00A23DB9" w:rsidRDefault="000242F6" w:rsidP="000242F6">
            <w:r w:rsidRPr="00A23DB9">
              <w:t>Уметь писать слова и слоги со строчной буквой е.</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rPr>
                <w:bCs/>
              </w:rPr>
            </w:pPr>
            <w:r w:rsidRPr="00A23DB9">
              <w:rPr>
                <w:bCs/>
              </w:rPr>
              <w:t>П.: выделять и формулировать то, что уже усвоено, определять качество и уровень усвоения.</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формированность адекватной мотивации 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t>72</w:t>
            </w:r>
          </w:p>
        </w:tc>
        <w:tc>
          <w:tcPr>
            <w:tcW w:w="596" w:type="dxa"/>
          </w:tcPr>
          <w:p w:rsidR="000242F6" w:rsidRPr="00A23DB9" w:rsidRDefault="000242F6" w:rsidP="000242F6"/>
        </w:tc>
        <w:tc>
          <w:tcPr>
            <w:tcW w:w="1924" w:type="dxa"/>
          </w:tcPr>
          <w:p w:rsidR="000242F6" w:rsidRPr="00A23DB9" w:rsidRDefault="000242F6" w:rsidP="000242F6">
            <w:r w:rsidRPr="00A23DB9">
              <w:t>Упражнения в письме слов и текста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Слова и слоги с изученными буквами. Словарные слова.</w:t>
            </w:r>
          </w:p>
        </w:tc>
        <w:tc>
          <w:tcPr>
            <w:tcW w:w="1800" w:type="dxa"/>
          </w:tcPr>
          <w:p w:rsidR="000242F6" w:rsidRPr="00A23DB9" w:rsidRDefault="000242F6" w:rsidP="000242F6">
            <w:r w:rsidRPr="00A23DB9">
              <w:t>Уметь писать слова и слоги с изученными буквами. Словарные слова.</w:t>
            </w:r>
          </w:p>
        </w:tc>
        <w:tc>
          <w:tcPr>
            <w:tcW w:w="3240" w:type="dxa"/>
          </w:tcPr>
          <w:p w:rsidR="000242F6" w:rsidRPr="00A23DB9" w:rsidRDefault="000242F6" w:rsidP="000242F6">
            <w:r w:rsidRPr="00A23DB9">
              <w:rPr>
                <w:bCs/>
              </w:rPr>
              <w:t>Р.: учитывать позицию собеседника, адекватно передавать и отображать информацию.</w:t>
            </w:r>
          </w:p>
          <w:p w:rsidR="000242F6" w:rsidRPr="00A23DB9" w:rsidRDefault="000242F6" w:rsidP="000242F6">
            <w:r w:rsidRPr="00A23DB9">
              <w:t>П.: осознанно и произвольно строить сообщения творческого характера в устной форме.</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73</w:t>
            </w:r>
          </w:p>
        </w:tc>
        <w:tc>
          <w:tcPr>
            <w:tcW w:w="596" w:type="dxa"/>
          </w:tcPr>
          <w:p w:rsidR="000242F6" w:rsidRPr="00A23DB9" w:rsidRDefault="000242F6" w:rsidP="000242F6"/>
        </w:tc>
        <w:tc>
          <w:tcPr>
            <w:tcW w:w="1924" w:type="dxa"/>
          </w:tcPr>
          <w:p w:rsidR="000242F6" w:rsidRPr="00A23DB9" w:rsidRDefault="000242F6" w:rsidP="000242F6">
            <w:r w:rsidRPr="00A23DB9">
              <w:t xml:space="preserve">Строчная гласная буква ё. </w:t>
            </w:r>
            <w:r w:rsidRPr="00A23DB9">
              <w:lastRenderedPageBreak/>
              <w:t>Упражнение в письме.</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w:t>
            </w:r>
            <w:r w:rsidRPr="00A23DB9">
              <w:lastRenderedPageBreak/>
              <w:t>правильно?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Строчная буква ё.</w:t>
            </w:r>
          </w:p>
        </w:tc>
        <w:tc>
          <w:tcPr>
            <w:tcW w:w="1800" w:type="dxa"/>
          </w:tcPr>
          <w:p w:rsidR="000242F6" w:rsidRPr="00A23DB9" w:rsidRDefault="000242F6" w:rsidP="000242F6">
            <w:r w:rsidRPr="00A23DB9">
              <w:t xml:space="preserve">Уметь писать слова и слоги </w:t>
            </w:r>
            <w:r w:rsidRPr="00A23DB9">
              <w:lastRenderedPageBreak/>
              <w:t>со строчной буквой ё.</w:t>
            </w:r>
          </w:p>
        </w:tc>
        <w:tc>
          <w:tcPr>
            <w:tcW w:w="3240" w:type="dxa"/>
          </w:tcPr>
          <w:p w:rsidR="000242F6" w:rsidRPr="00A23DB9" w:rsidRDefault="000242F6" w:rsidP="000242F6">
            <w:r w:rsidRPr="00A23DB9">
              <w:lastRenderedPageBreak/>
              <w:t xml:space="preserve">Р.: самостоятельное управление своей </w:t>
            </w:r>
            <w:r w:rsidRPr="00A23DB9">
              <w:lastRenderedPageBreak/>
              <w:t>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lastRenderedPageBreak/>
              <w:t>Эстетические потребности, ценности, чувства.</w:t>
            </w:r>
          </w:p>
        </w:tc>
      </w:tr>
      <w:tr w:rsidR="000242F6" w:rsidRPr="00A23DB9" w:rsidTr="009A758E">
        <w:tc>
          <w:tcPr>
            <w:tcW w:w="720" w:type="dxa"/>
            <w:gridSpan w:val="2"/>
          </w:tcPr>
          <w:p w:rsidR="000242F6" w:rsidRPr="00A23DB9" w:rsidRDefault="000242F6" w:rsidP="000242F6">
            <w:r w:rsidRPr="00A23DB9">
              <w:lastRenderedPageBreak/>
              <w:t>74</w:t>
            </w:r>
          </w:p>
        </w:tc>
        <w:tc>
          <w:tcPr>
            <w:tcW w:w="596" w:type="dxa"/>
          </w:tcPr>
          <w:p w:rsidR="000242F6" w:rsidRPr="00A23DB9" w:rsidRDefault="000242F6" w:rsidP="000242F6"/>
        </w:tc>
        <w:tc>
          <w:tcPr>
            <w:tcW w:w="1924" w:type="dxa"/>
          </w:tcPr>
          <w:p w:rsidR="000242F6" w:rsidRPr="00A23DB9" w:rsidRDefault="000242F6" w:rsidP="000242F6">
            <w:r w:rsidRPr="00A23DB9">
              <w:t>Заглавные буквы Е, Ё. Упражнение в письме.</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скоро?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Заглавные буквы Е,Ё.</w:t>
            </w:r>
          </w:p>
        </w:tc>
        <w:tc>
          <w:tcPr>
            <w:tcW w:w="1800" w:type="dxa"/>
          </w:tcPr>
          <w:p w:rsidR="000242F6" w:rsidRPr="00A23DB9" w:rsidRDefault="000242F6" w:rsidP="000242F6">
            <w:r w:rsidRPr="00A23DB9">
              <w:t>Уметь правильно писать имена собственные с заглавными буквами Е, Ё.</w:t>
            </w:r>
          </w:p>
        </w:tc>
        <w:tc>
          <w:tcPr>
            <w:tcW w:w="3240" w:type="dxa"/>
          </w:tcPr>
          <w:p w:rsidR="000242F6" w:rsidRPr="00A23DB9" w:rsidRDefault="000242F6" w:rsidP="000242F6">
            <w:r w:rsidRPr="00A23DB9">
              <w:t>Р.: сличать способ действий и его результат с заданным эталоном.</w:t>
            </w:r>
          </w:p>
          <w:p w:rsidR="000242F6" w:rsidRPr="00A23DB9" w:rsidRDefault="000242F6" w:rsidP="000242F6">
            <w:r w:rsidRPr="00A23DB9">
              <w:t>П.: самостоятельно создавать алгоритм деятельности.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t>75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Извинение. Уместное использование различных форм извинений.</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успешному общению со сверстниками?(формирование социальной компетентности, навыка каллиграфического письма).</w:t>
            </w:r>
          </w:p>
        </w:tc>
        <w:tc>
          <w:tcPr>
            <w:tcW w:w="1620" w:type="dxa"/>
          </w:tcPr>
          <w:p w:rsidR="000242F6" w:rsidRPr="00A23DB9" w:rsidRDefault="000242F6" w:rsidP="000242F6">
            <w:r w:rsidRPr="00A23DB9">
              <w:t>Формы извинений.</w:t>
            </w:r>
          </w:p>
        </w:tc>
        <w:tc>
          <w:tcPr>
            <w:tcW w:w="1800" w:type="dxa"/>
          </w:tcPr>
          <w:p w:rsidR="000242F6" w:rsidRPr="00A23DB9" w:rsidRDefault="000242F6" w:rsidP="000242F6">
            <w:r w:rsidRPr="00A23DB9">
              <w:t>Уметь использовать различные формы извинений.</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формированность адекватной мотивации 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t>76-77</w:t>
            </w:r>
          </w:p>
        </w:tc>
        <w:tc>
          <w:tcPr>
            <w:tcW w:w="596" w:type="dxa"/>
          </w:tcPr>
          <w:p w:rsidR="000242F6" w:rsidRPr="00A23DB9" w:rsidRDefault="000242F6" w:rsidP="000242F6"/>
        </w:tc>
        <w:tc>
          <w:tcPr>
            <w:tcW w:w="1924" w:type="dxa"/>
          </w:tcPr>
          <w:p w:rsidR="000242F6" w:rsidRPr="00A23DB9" w:rsidRDefault="000242F6" w:rsidP="000242F6">
            <w:r w:rsidRPr="00A23DB9">
              <w:t xml:space="preserve">Знакомство с приставкой. Упражнение в письме слов под </w:t>
            </w:r>
            <w:r w:rsidRPr="00A23DB9">
              <w:lastRenderedPageBreak/>
              <w:t>диктовку учителя.</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ориентироваться в различных учебных </w:t>
            </w:r>
            <w:r w:rsidRPr="00A23DB9">
              <w:lastRenderedPageBreak/>
              <w:t>ситуациях? (формировать начальные навыки адаптации в окружающем мире, навык каллиграфического письма).</w:t>
            </w:r>
          </w:p>
        </w:tc>
        <w:tc>
          <w:tcPr>
            <w:tcW w:w="1620" w:type="dxa"/>
          </w:tcPr>
          <w:p w:rsidR="000242F6" w:rsidRPr="00A23DB9" w:rsidRDefault="000242F6" w:rsidP="000242F6">
            <w:r w:rsidRPr="00A23DB9">
              <w:lastRenderedPageBreak/>
              <w:t>Приставка.</w:t>
            </w:r>
          </w:p>
        </w:tc>
        <w:tc>
          <w:tcPr>
            <w:tcW w:w="1800" w:type="dxa"/>
          </w:tcPr>
          <w:p w:rsidR="000242F6" w:rsidRPr="00A23DB9" w:rsidRDefault="000242F6" w:rsidP="000242F6">
            <w:r w:rsidRPr="00A23DB9">
              <w:t>Уметь выделять приставку  в слове.</w:t>
            </w:r>
          </w:p>
        </w:tc>
        <w:tc>
          <w:tcPr>
            <w:tcW w:w="3240" w:type="dxa"/>
          </w:tcPr>
          <w:p w:rsidR="000242F6" w:rsidRPr="00A23DB9" w:rsidRDefault="000242F6" w:rsidP="000242F6">
            <w:pPr>
              <w:autoSpaceDE w:val="0"/>
              <w:autoSpaceDN w:val="0"/>
              <w:adjustRightInd w:val="0"/>
              <w:rPr>
                <w:bCs/>
              </w:rPr>
            </w:pPr>
            <w:r w:rsidRPr="00A23DB9">
              <w:rPr>
                <w:bCs/>
              </w:rPr>
              <w:t>Р.: оценивать правильность выполнения действия.</w:t>
            </w:r>
          </w:p>
          <w:p w:rsidR="000242F6" w:rsidRPr="00A23DB9" w:rsidRDefault="000242F6" w:rsidP="000242F6">
            <w:pPr>
              <w:autoSpaceDE w:val="0"/>
              <w:autoSpaceDN w:val="0"/>
              <w:adjustRightInd w:val="0"/>
              <w:rPr>
                <w:bCs/>
              </w:rPr>
            </w:pPr>
            <w:r w:rsidRPr="00A23DB9">
              <w:t>П.: о</w:t>
            </w:r>
            <w:r w:rsidRPr="00A23DB9">
              <w:rPr>
                <w:bCs/>
              </w:rPr>
              <w:t xml:space="preserve">риентация на понимание причин успеха в </w:t>
            </w:r>
            <w:r w:rsidRPr="00A23DB9">
              <w:rPr>
                <w:bCs/>
              </w:rPr>
              <w:lastRenderedPageBreak/>
              <w:t>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r w:rsidRPr="00A23DB9">
              <w:lastRenderedPageBreak/>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lastRenderedPageBreak/>
              <w:t>78</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б.</w:t>
            </w:r>
          </w:p>
        </w:tc>
        <w:tc>
          <w:tcPr>
            <w:tcW w:w="540" w:type="dxa"/>
          </w:tcPr>
          <w:p w:rsidR="000242F6" w:rsidRPr="00A23DB9" w:rsidRDefault="000242F6" w:rsidP="000242F6"/>
        </w:tc>
        <w:tc>
          <w:tcPr>
            <w:tcW w:w="1980" w:type="dxa"/>
          </w:tcPr>
          <w:p w:rsidR="000242F6" w:rsidRPr="00A23DB9" w:rsidRDefault="000242F6" w:rsidP="000242F6">
            <w:r w:rsidRPr="00A23DB9">
              <w:t>Как быть интересным для окружающих?</w:t>
            </w:r>
          </w:p>
          <w:p w:rsidR="000242F6" w:rsidRPr="00A23DB9" w:rsidRDefault="000242F6" w:rsidP="000242F6">
            <w:r w:rsidRPr="00A23DB9">
              <w:t>(учить ф</w:t>
            </w:r>
            <w:r w:rsidRPr="00A23DB9">
              <w:rPr>
                <w:bCs/>
              </w:rPr>
              <w:t>ормулировать собственное мнение и позицию по теме рассказа, показать влияние эмоциональной окраски речи на восприятие содержание высказывания).</w:t>
            </w:r>
          </w:p>
        </w:tc>
        <w:tc>
          <w:tcPr>
            <w:tcW w:w="1620" w:type="dxa"/>
          </w:tcPr>
          <w:p w:rsidR="000242F6" w:rsidRPr="00A23DB9" w:rsidRDefault="000242F6" w:rsidP="000242F6">
            <w:r w:rsidRPr="00A23DB9">
              <w:t>Строчная буква б.</w:t>
            </w:r>
          </w:p>
        </w:tc>
        <w:tc>
          <w:tcPr>
            <w:tcW w:w="1800" w:type="dxa"/>
          </w:tcPr>
          <w:p w:rsidR="000242F6" w:rsidRPr="00A23DB9" w:rsidRDefault="000242F6" w:rsidP="000242F6">
            <w:r w:rsidRPr="00A23DB9">
              <w:t>Уметь писать строчную букву б в слогах и словах.</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rPr>
                <w:bCs/>
              </w:rPr>
            </w:pPr>
            <w:r w:rsidRPr="00A23DB9">
              <w:t>П.: р</w:t>
            </w:r>
            <w:r w:rsidRPr="00A23DB9">
              <w:rPr>
                <w:bCs/>
              </w:rPr>
              <w:t>азличать способ и результат действия.</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79</w:t>
            </w:r>
          </w:p>
        </w:tc>
        <w:tc>
          <w:tcPr>
            <w:tcW w:w="596" w:type="dxa"/>
          </w:tcPr>
          <w:p w:rsidR="000242F6" w:rsidRPr="00A23DB9" w:rsidRDefault="000242F6" w:rsidP="000242F6"/>
        </w:tc>
        <w:tc>
          <w:tcPr>
            <w:tcW w:w="1924" w:type="dxa"/>
          </w:tcPr>
          <w:p w:rsidR="000242F6" w:rsidRPr="00A23DB9" w:rsidRDefault="000242F6" w:rsidP="000242F6">
            <w:r w:rsidRPr="00A23DB9">
              <w:t>Упражнения в письме. Формирование умения видеть в слове его части.</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и правильно? (развитие мелкой мускулатуры кистей рук, формирование </w:t>
            </w:r>
            <w:r w:rsidRPr="00A23DB9">
              <w:lastRenderedPageBreak/>
              <w:t>навыка каллиграфического письма).</w:t>
            </w:r>
          </w:p>
        </w:tc>
        <w:tc>
          <w:tcPr>
            <w:tcW w:w="1620" w:type="dxa"/>
          </w:tcPr>
          <w:p w:rsidR="000242F6" w:rsidRPr="00A23DB9" w:rsidRDefault="000242F6" w:rsidP="000242F6">
            <w:r w:rsidRPr="00A23DB9">
              <w:lastRenderedPageBreak/>
              <w:t>Части слова.</w:t>
            </w:r>
          </w:p>
        </w:tc>
        <w:tc>
          <w:tcPr>
            <w:tcW w:w="1800" w:type="dxa"/>
          </w:tcPr>
          <w:p w:rsidR="000242F6" w:rsidRPr="00A23DB9" w:rsidRDefault="000242F6" w:rsidP="000242F6">
            <w:r w:rsidRPr="00A23DB9">
              <w:t>Уметь выделять в слове части.</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 xml:space="preserve">оговариваться, принимать позицию партнера, строить понятные </w:t>
            </w:r>
            <w:r w:rsidRPr="00A23DB9">
              <w:rPr>
                <w:bCs/>
              </w:rPr>
              <w:lastRenderedPageBreak/>
              <w:t>для партнера высказывания.</w:t>
            </w:r>
          </w:p>
        </w:tc>
        <w:tc>
          <w:tcPr>
            <w:tcW w:w="3265" w:type="dxa"/>
          </w:tcPr>
          <w:p w:rsidR="000242F6" w:rsidRPr="00A23DB9" w:rsidRDefault="000242F6" w:rsidP="000242F6">
            <w:r w:rsidRPr="00A23DB9">
              <w:lastRenderedPageBreak/>
              <w:t>Эстетические потребности, ценности, чувства.</w:t>
            </w:r>
          </w:p>
        </w:tc>
      </w:tr>
      <w:tr w:rsidR="000242F6" w:rsidRPr="00A23DB9" w:rsidTr="009A758E">
        <w:tc>
          <w:tcPr>
            <w:tcW w:w="720" w:type="dxa"/>
            <w:gridSpan w:val="2"/>
          </w:tcPr>
          <w:p w:rsidR="000242F6" w:rsidRPr="00A23DB9" w:rsidRDefault="000242F6" w:rsidP="000242F6">
            <w:r w:rsidRPr="00A23DB9">
              <w:lastRenderedPageBreak/>
              <w:t>80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Очень важные слова (опорные и тематические слова).</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скоро?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Ключевые слова в тексте.</w:t>
            </w:r>
          </w:p>
        </w:tc>
        <w:tc>
          <w:tcPr>
            <w:tcW w:w="1800" w:type="dxa"/>
          </w:tcPr>
          <w:p w:rsidR="000242F6" w:rsidRPr="00A23DB9" w:rsidRDefault="000242F6" w:rsidP="000242F6">
            <w:r w:rsidRPr="00A23DB9">
              <w:t>Уметь находить ключевые слова в тексте.</w:t>
            </w:r>
          </w:p>
        </w:tc>
        <w:tc>
          <w:tcPr>
            <w:tcW w:w="3240" w:type="dxa"/>
          </w:tcPr>
          <w:p w:rsidR="000242F6" w:rsidRPr="00A23DB9" w:rsidRDefault="000242F6" w:rsidP="000242F6">
            <w:r w:rsidRPr="00A23DB9">
              <w:t>Р.: самостоятельное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Умение находить выход из спорных ситуаций.</w:t>
            </w:r>
          </w:p>
        </w:tc>
      </w:tr>
      <w:tr w:rsidR="000242F6" w:rsidRPr="00A23DB9" w:rsidTr="009A758E">
        <w:tc>
          <w:tcPr>
            <w:tcW w:w="720" w:type="dxa"/>
            <w:gridSpan w:val="2"/>
          </w:tcPr>
          <w:p w:rsidR="000242F6" w:rsidRPr="00A23DB9" w:rsidRDefault="000242F6" w:rsidP="000242F6">
            <w:r w:rsidRPr="00A23DB9">
              <w:t>81</w:t>
            </w:r>
          </w:p>
        </w:tc>
        <w:tc>
          <w:tcPr>
            <w:tcW w:w="596" w:type="dxa"/>
          </w:tcPr>
          <w:p w:rsidR="000242F6" w:rsidRPr="00A23DB9" w:rsidRDefault="000242F6" w:rsidP="000242F6"/>
        </w:tc>
        <w:tc>
          <w:tcPr>
            <w:tcW w:w="1924" w:type="dxa"/>
          </w:tcPr>
          <w:p w:rsidR="000242F6" w:rsidRPr="00A23DB9" w:rsidRDefault="000242F6" w:rsidP="000242F6">
            <w:r w:rsidRPr="00A23DB9">
              <w:t>Работа с текстом. Упражнение в письме.</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 удовольствием?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Слова и предложения с изученными буквами. Словарные слова.</w:t>
            </w:r>
          </w:p>
        </w:tc>
        <w:tc>
          <w:tcPr>
            <w:tcW w:w="1800" w:type="dxa"/>
          </w:tcPr>
          <w:p w:rsidR="000242F6" w:rsidRPr="00A23DB9" w:rsidRDefault="000242F6" w:rsidP="000242F6">
            <w:r w:rsidRPr="00A23DB9">
              <w:t>Уметь списывать текст, осуществлять самопроверку.</w:t>
            </w:r>
          </w:p>
        </w:tc>
        <w:tc>
          <w:tcPr>
            <w:tcW w:w="3240" w:type="dxa"/>
          </w:tcPr>
          <w:p w:rsidR="000242F6" w:rsidRPr="00A23DB9" w:rsidRDefault="000242F6" w:rsidP="000242F6">
            <w:pPr>
              <w:autoSpaceDE w:val="0"/>
              <w:autoSpaceDN w:val="0"/>
              <w:adjustRightInd w:val="0"/>
              <w:rPr>
                <w:bCs/>
              </w:rPr>
            </w:pPr>
            <w:r w:rsidRPr="00A23DB9">
              <w:rPr>
                <w:bCs/>
              </w:rPr>
              <w:t>Р.: оценивать правильность выполнения действия.</w:t>
            </w:r>
          </w:p>
          <w:p w:rsidR="000242F6" w:rsidRPr="00A23DB9" w:rsidRDefault="000242F6" w:rsidP="000242F6">
            <w:pPr>
              <w:autoSpaceDE w:val="0"/>
              <w:autoSpaceDN w:val="0"/>
              <w:adjustRightInd w:val="0"/>
              <w:rPr>
                <w:bCs/>
              </w:rPr>
            </w:pPr>
            <w:r w:rsidRPr="00A23DB9">
              <w:t>П.: о</w:t>
            </w:r>
            <w:r w:rsidRPr="00A23DB9">
              <w:rPr>
                <w:bCs/>
              </w:rPr>
              <w:t>риентация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формированность адекватной мотивации учебной деятельности, включая учебные и познавательные мотивы.</w:t>
            </w:r>
          </w:p>
          <w:p w:rsidR="000242F6" w:rsidRPr="00A23DB9" w:rsidRDefault="000242F6" w:rsidP="000242F6">
            <w:r w:rsidRPr="00A23DB9">
              <w:t>р</w:t>
            </w:r>
            <w:r w:rsidRPr="00A23DB9">
              <w:rPr>
                <w:bCs/>
              </w:rPr>
              <w:t>азвитие эстетических чувств и чувства прекрасного.</w:t>
            </w:r>
          </w:p>
        </w:tc>
      </w:tr>
      <w:tr w:rsidR="000242F6" w:rsidRPr="00A23DB9" w:rsidTr="009A758E">
        <w:tc>
          <w:tcPr>
            <w:tcW w:w="720" w:type="dxa"/>
            <w:gridSpan w:val="2"/>
          </w:tcPr>
          <w:p w:rsidR="000242F6" w:rsidRPr="00A23DB9" w:rsidRDefault="000242F6" w:rsidP="000242F6">
            <w:r w:rsidRPr="00A23DB9">
              <w:t>82</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Б. Упражнения в письме.</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научится писать правильно? (формировать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Заглавная буква Б.</w:t>
            </w:r>
          </w:p>
        </w:tc>
        <w:tc>
          <w:tcPr>
            <w:tcW w:w="1800" w:type="dxa"/>
          </w:tcPr>
          <w:p w:rsidR="000242F6" w:rsidRPr="00A23DB9" w:rsidRDefault="000242F6" w:rsidP="000242F6">
            <w:r w:rsidRPr="00A23DB9">
              <w:t>Уметь писать имена собственные с заглавной буквы Б.</w:t>
            </w:r>
          </w:p>
        </w:tc>
        <w:tc>
          <w:tcPr>
            <w:tcW w:w="3240" w:type="dxa"/>
          </w:tcPr>
          <w:p w:rsidR="000242F6" w:rsidRPr="00A23DB9" w:rsidRDefault="000242F6" w:rsidP="000242F6">
            <w:r w:rsidRPr="00A23DB9">
              <w:t xml:space="preserve">Р.: в </w:t>
            </w:r>
            <w:r w:rsidRPr="00A23DB9">
              <w:rPr>
                <w:bCs/>
              </w:rPr>
              <w:t>сотрудничестве с учителем ставить новые учебные задачи.</w:t>
            </w:r>
          </w:p>
          <w:p w:rsidR="000242F6" w:rsidRPr="00A23DB9" w:rsidRDefault="000242F6" w:rsidP="000242F6">
            <w:r w:rsidRPr="00A23DB9">
              <w:t>П.:и</w:t>
            </w:r>
            <w:r w:rsidRPr="00A23DB9">
              <w:rPr>
                <w:bCs/>
              </w:rPr>
              <w:t>спользовать информацию для установления несложных причинно-следственных связей и зависимостей.</w:t>
            </w:r>
          </w:p>
          <w:p w:rsidR="000242F6" w:rsidRPr="00A23DB9" w:rsidRDefault="000242F6" w:rsidP="000242F6">
            <w:r w:rsidRPr="00A23DB9">
              <w:t>К.: д</w:t>
            </w:r>
            <w:r w:rsidRPr="00A23DB9">
              <w:rPr>
                <w:bCs/>
              </w:rPr>
              <w:t xml:space="preserve">оговариваться, </w:t>
            </w:r>
            <w:r w:rsidRPr="00A23DB9">
              <w:rPr>
                <w:bCs/>
              </w:rPr>
              <w:lastRenderedPageBreak/>
              <w:t>принимать позицию партнера, строить понятные для партнера высказывания</w:t>
            </w:r>
          </w:p>
        </w:tc>
        <w:tc>
          <w:tcPr>
            <w:tcW w:w="3265" w:type="dxa"/>
          </w:tcPr>
          <w:p w:rsidR="000242F6" w:rsidRPr="00A23DB9" w:rsidRDefault="000242F6" w:rsidP="000242F6">
            <w:r w:rsidRPr="00A23DB9">
              <w:lastRenderedPageBreak/>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lastRenderedPageBreak/>
              <w:t>83</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з.</w:t>
            </w:r>
          </w:p>
        </w:tc>
        <w:tc>
          <w:tcPr>
            <w:tcW w:w="540" w:type="dxa"/>
          </w:tcPr>
          <w:p w:rsidR="000242F6" w:rsidRPr="00A23DB9" w:rsidRDefault="000242F6" w:rsidP="000242F6"/>
        </w:tc>
        <w:tc>
          <w:tcPr>
            <w:tcW w:w="1980" w:type="dxa"/>
          </w:tcPr>
          <w:p w:rsidR="000242F6" w:rsidRPr="00A23DB9" w:rsidRDefault="000242F6" w:rsidP="000242F6">
            <w:r w:rsidRPr="00A23DB9">
              <w:t>Как правильно задавать вопросы? (формировать умение правильно задавать вопросы, познакомить с правилами организации совместной деятельности).</w:t>
            </w:r>
          </w:p>
        </w:tc>
        <w:tc>
          <w:tcPr>
            <w:tcW w:w="1620" w:type="dxa"/>
          </w:tcPr>
          <w:p w:rsidR="000242F6" w:rsidRPr="00A23DB9" w:rsidRDefault="000242F6" w:rsidP="000242F6">
            <w:r w:rsidRPr="00A23DB9">
              <w:t>Строчная буква з.</w:t>
            </w:r>
          </w:p>
        </w:tc>
        <w:tc>
          <w:tcPr>
            <w:tcW w:w="1800" w:type="dxa"/>
          </w:tcPr>
          <w:p w:rsidR="000242F6" w:rsidRPr="00A23DB9" w:rsidRDefault="000242F6" w:rsidP="000242F6">
            <w:r w:rsidRPr="00A23DB9">
              <w:t>Уметь писать слоги и слова со строчной буквой з.</w:t>
            </w:r>
          </w:p>
        </w:tc>
        <w:tc>
          <w:tcPr>
            <w:tcW w:w="3240" w:type="dxa"/>
          </w:tcPr>
          <w:p w:rsidR="000242F6" w:rsidRPr="00A23DB9" w:rsidRDefault="000242F6" w:rsidP="000242F6">
            <w:r w:rsidRPr="00A23DB9">
              <w:t>Р.: принимать установленные правила.</w:t>
            </w:r>
          </w:p>
          <w:p w:rsidR="000242F6" w:rsidRPr="00A23DB9" w:rsidRDefault="000242F6" w:rsidP="000242F6">
            <w:r w:rsidRPr="00A23DB9">
              <w:t>П.: поиск и выделение информации.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84</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З. Повторение парных звонких и глухих согласных.</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Парные согласные, заглавная буква З.</w:t>
            </w:r>
          </w:p>
        </w:tc>
        <w:tc>
          <w:tcPr>
            <w:tcW w:w="1800" w:type="dxa"/>
          </w:tcPr>
          <w:p w:rsidR="000242F6" w:rsidRPr="00A23DB9" w:rsidRDefault="000242F6" w:rsidP="000242F6">
            <w:r w:rsidRPr="00A23DB9">
              <w:t>Уметь писать имена собственные с заглавной буквой З.</w:t>
            </w:r>
          </w:p>
        </w:tc>
        <w:tc>
          <w:tcPr>
            <w:tcW w:w="3240" w:type="dxa"/>
          </w:tcPr>
          <w:p w:rsidR="000242F6" w:rsidRPr="00A23DB9" w:rsidRDefault="000242F6" w:rsidP="000242F6">
            <w:pPr>
              <w:autoSpaceDE w:val="0"/>
              <w:autoSpaceDN w:val="0"/>
              <w:adjustRightInd w:val="0"/>
              <w:rPr>
                <w:bCs/>
              </w:rPr>
            </w:pPr>
            <w:r w:rsidRPr="00A23DB9">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 xml:space="preserve">П.: </w:t>
            </w:r>
            <w:r w:rsidRPr="00A23DB9">
              <w:t>ор</w:t>
            </w:r>
            <w:r w:rsidRPr="00A23DB9">
              <w:rPr>
                <w:bCs/>
              </w:rPr>
              <w:t>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К.:</w:t>
            </w:r>
            <w:r w:rsidRPr="00A23DB9">
              <w:t xml:space="preserve"> у</w:t>
            </w:r>
            <w:r w:rsidRPr="00A23DB9">
              <w:rPr>
                <w:bCs/>
              </w:rPr>
              <w:t>читывать позицию собеседника.</w:t>
            </w:r>
          </w:p>
          <w:p w:rsidR="000242F6" w:rsidRPr="00A23DB9" w:rsidRDefault="000242F6" w:rsidP="000242F6"/>
        </w:tc>
        <w:tc>
          <w:tcPr>
            <w:tcW w:w="3265" w:type="dxa"/>
          </w:tcPr>
          <w:p w:rsidR="000242F6" w:rsidRPr="00A23DB9" w:rsidRDefault="000242F6" w:rsidP="000242F6">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85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Знакомые незнакомцы. Основная мысль текста.</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научиться красивой и правильной речи? (пополнить активный словарный запас </w:t>
            </w:r>
            <w:r w:rsidRPr="00A23DB9">
              <w:lastRenderedPageBreak/>
              <w:t>школьника).</w:t>
            </w:r>
          </w:p>
        </w:tc>
        <w:tc>
          <w:tcPr>
            <w:tcW w:w="1620" w:type="dxa"/>
          </w:tcPr>
          <w:p w:rsidR="000242F6" w:rsidRPr="00A23DB9" w:rsidRDefault="000242F6" w:rsidP="000242F6">
            <w:r w:rsidRPr="00A23DB9">
              <w:lastRenderedPageBreak/>
              <w:t>Тема текста.</w:t>
            </w:r>
          </w:p>
        </w:tc>
        <w:tc>
          <w:tcPr>
            <w:tcW w:w="1800" w:type="dxa"/>
          </w:tcPr>
          <w:p w:rsidR="000242F6" w:rsidRPr="00A23DB9" w:rsidRDefault="000242F6" w:rsidP="000242F6">
            <w:r w:rsidRPr="00A23DB9">
              <w:t>Уметь выражать основную мысль текста.</w:t>
            </w:r>
          </w:p>
        </w:tc>
        <w:tc>
          <w:tcPr>
            <w:tcW w:w="3240" w:type="dxa"/>
          </w:tcPr>
          <w:p w:rsidR="000242F6" w:rsidRPr="00A23DB9" w:rsidRDefault="000242F6" w:rsidP="000242F6">
            <w:pPr>
              <w:autoSpaceDE w:val="0"/>
              <w:autoSpaceDN w:val="0"/>
              <w:adjustRightInd w:val="0"/>
              <w:rPr>
                <w:bCs/>
              </w:rPr>
            </w:pPr>
            <w:r w:rsidRPr="00A23DB9">
              <w:rPr>
                <w:bCs/>
              </w:rPr>
              <w:t>Р.:</w:t>
            </w:r>
            <w:r w:rsidRPr="00A23DB9">
              <w:t xml:space="preserve"> Самостоятельное управление своей деятельностью.</w:t>
            </w:r>
          </w:p>
          <w:p w:rsidR="000242F6" w:rsidRPr="00A23DB9" w:rsidRDefault="000242F6" w:rsidP="000242F6">
            <w:pPr>
              <w:autoSpaceDE w:val="0"/>
              <w:autoSpaceDN w:val="0"/>
              <w:adjustRightInd w:val="0"/>
              <w:rPr>
                <w:bCs/>
              </w:rPr>
            </w:pPr>
            <w:r w:rsidRPr="00A23DB9">
              <w:rPr>
                <w:bCs/>
              </w:rPr>
              <w:t>П.: уметь работать с рисунком.</w:t>
            </w:r>
          </w:p>
          <w:p w:rsidR="000242F6" w:rsidRPr="00A23DB9" w:rsidRDefault="000242F6" w:rsidP="000242F6">
            <w:pPr>
              <w:autoSpaceDE w:val="0"/>
              <w:autoSpaceDN w:val="0"/>
              <w:adjustRightInd w:val="0"/>
            </w:pPr>
            <w:r w:rsidRPr="00A23DB9">
              <w:t>К.: у</w:t>
            </w:r>
            <w:r w:rsidRPr="00A23DB9">
              <w:rPr>
                <w:bCs/>
              </w:rPr>
              <w:t xml:space="preserve">читывать позицию собеседника, адекватно </w:t>
            </w:r>
            <w:r w:rsidRPr="00A23DB9">
              <w:rPr>
                <w:bCs/>
              </w:rPr>
              <w:lastRenderedPageBreak/>
              <w:t>передавать и отображать информацию.</w:t>
            </w:r>
          </w:p>
        </w:tc>
        <w:tc>
          <w:tcPr>
            <w:tcW w:w="3265" w:type="dxa"/>
          </w:tcPr>
          <w:p w:rsidR="000242F6" w:rsidRPr="00A23DB9" w:rsidRDefault="000242F6" w:rsidP="000242F6">
            <w:r w:rsidRPr="00A23DB9">
              <w:lastRenderedPageBreak/>
              <w:t>Самостоятельность и личная 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lastRenderedPageBreak/>
              <w:t>86</w:t>
            </w:r>
          </w:p>
        </w:tc>
        <w:tc>
          <w:tcPr>
            <w:tcW w:w="596" w:type="dxa"/>
          </w:tcPr>
          <w:p w:rsidR="000242F6" w:rsidRPr="00A23DB9" w:rsidRDefault="000242F6" w:rsidP="000242F6"/>
        </w:tc>
        <w:tc>
          <w:tcPr>
            <w:tcW w:w="1924" w:type="dxa"/>
          </w:tcPr>
          <w:p w:rsidR="000242F6" w:rsidRPr="00A23DB9" w:rsidRDefault="000242F6" w:rsidP="000242F6">
            <w:r w:rsidRPr="00A23DB9">
              <w:t>Строчная гласная буква я.</w:t>
            </w:r>
          </w:p>
        </w:tc>
        <w:tc>
          <w:tcPr>
            <w:tcW w:w="540" w:type="dxa"/>
          </w:tcPr>
          <w:p w:rsidR="000242F6" w:rsidRPr="00A23DB9" w:rsidRDefault="000242F6" w:rsidP="000242F6"/>
        </w:tc>
        <w:tc>
          <w:tcPr>
            <w:tcW w:w="1980" w:type="dxa"/>
          </w:tcPr>
          <w:p w:rsidR="000242F6" w:rsidRPr="00A23DB9" w:rsidRDefault="000242F6" w:rsidP="000242F6">
            <w:r w:rsidRPr="00A23DB9">
              <w:t>Как устроен окружающий мир? (систематизировать знания детей об окружающем мире, выявить слабые места, показать важность общения в жизни человека).</w:t>
            </w:r>
          </w:p>
        </w:tc>
        <w:tc>
          <w:tcPr>
            <w:tcW w:w="1620" w:type="dxa"/>
          </w:tcPr>
          <w:p w:rsidR="000242F6" w:rsidRPr="00A23DB9" w:rsidRDefault="000242F6" w:rsidP="000242F6">
            <w:r w:rsidRPr="00A23DB9">
              <w:t>Строчная  буква я.</w:t>
            </w:r>
          </w:p>
        </w:tc>
        <w:tc>
          <w:tcPr>
            <w:tcW w:w="1800" w:type="dxa"/>
          </w:tcPr>
          <w:p w:rsidR="000242F6" w:rsidRPr="00A23DB9" w:rsidRDefault="000242F6" w:rsidP="000242F6">
            <w:r w:rsidRPr="00A23DB9">
              <w:t>Уметь писать слоги и слова со строчной буквой я.</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87</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Я. Обозначение мягкости согласных на письме.</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красиво писать? (формирование самостоятельности и ответственности за свои поступки,</w:t>
            </w:r>
          </w:p>
          <w:p w:rsidR="000242F6" w:rsidRPr="00A23DB9" w:rsidRDefault="000242F6" w:rsidP="000242F6">
            <w:r w:rsidRPr="00A23DB9">
              <w:t>развитие мелкой мускулатуры кистей рук)</w:t>
            </w:r>
          </w:p>
        </w:tc>
        <w:tc>
          <w:tcPr>
            <w:tcW w:w="1620" w:type="dxa"/>
          </w:tcPr>
          <w:p w:rsidR="000242F6" w:rsidRPr="00A23DB9" w:rsidRDefault="000242F6" w:rsidP="000242F6">
            <w:r w:rsidRPr="00A23DB9">
              <w:t>Заглавная буква Я.</w:t>
            </w:r>
          </w:p>
        </w:tc>
        <w:tc>
          <w:tcPr>
            <w:tcW w:w="1800" w:type="dxa"/>
          </w:tcPr>
          <w:p w:rsidR="000242F6" w:rsidRPr="00A23DB9" w:rsidRDefault="000242F6" w:rsidP="000242F6">
            <w:r w:rsidRPr="00A23DB9">
              <w:t>Уметь писать заглавную букву Я в именах собственных, в начале предложения.</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ор</w:t>
            </w:r>
            <w:r w:rsidRPr="00A23DB9">
              <w:rPr>
                <w:bCs/>
              </w:rPr>
              <w:t>иентация на понимание причин успеха в учебной ситуации.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pPr>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88</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х. Слова-междометия.</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учась не навредить здоровью?(установка на здоровый образ жизни, развитие мелкой мускулатуры </w:t>
            </w:r>
            <w:r w:rsidRPr="00A23DB9">
              <w:lastRenderedPageBreak/>
              <w:t>кистей рук).</w:t>
            </w:r>
          </w:p>
        </w:tc>
        <w:tc>
          <w:tcPr>
            <w:tcW w:w="1620" w:type="dxa"/>
          </w:tcPr>
          <w:p w:rsidR="000242F6" w:rsidRPr="00A23DB9" w:rsidRDefault="000242F6" w:rsidP="000242F6">
            <w:r w:rsidRPr="00A23DB9">
              <w:lastRenderedPageBreak/>
              <w:t>Строчная буква х, междометия.</w:t>
            </w:r>
          </w:p>
        </w:tc>
        <w:tc>
          <w:tcPr>
            <w:tcW w:w="1800" w:type="dxa"/>
          </w:tcPr>
          <w:p w:rsidR="000242F6" w:rsidRPr="00A23DB9" w:rsidRDefault="000242F6" w:rsidP="000242F6">
            <w:r w:rsidRPr="00A23DB9">
              <w:t>Уметь писать строчную букву х, отличать междометия от предлогов и союзов.</w:t>
            </w:r>
          </w:p>
        </w:tc>
        <w:tc>
          <w:tcPr>
            <w:tcW w:w="3240" w:type="dxa"/>
          </w:tcPr>
          <w:p w:rsidR="000242F6" w:rsidRPr="00A23DB9" w:rsidRDefault="000242F6" w:rsidP="000242F6">
            <w:r w:rsidRPr="00A23DB9">
              <w:t>Р.: самостоятельное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lastRenderedPageBreak/>
              <w:t>89</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ж.</w:t>
            </w:r>
          </w:p>
        </w:tc>
        <w:tc>
          <w:tcPr>
            <w:tcW w:w="540" w:type="dxa"/>
          </w:tcPr>
          <w:p w:rsidR="000242F6" w:rsidRPr="00A23DB9" w:rsidRDefault="000242F6" w:rsidP="000242F6"/>
        </w:tc>
        <w:tc>
          <w:tcPr>
            <w:tcW w:w="1980" w:type="dxa"/>
          </w:tcPr>
          <w:p w:rsidR="000242F6" w:rsidRPr="00A23DB9" w:rsidRDefault="000242F6" w:rsidP="000242F6">
            <w:r w:rsidRPr="00A23DB9">
              <w:t>Как организовать режим учебного труда и отдыха? (формирование экологической культуры, развитие мелкой мускулатуры кистей рук).</w:t>
            </w:r>
          </w:p>
        </w:tc>
        <w:tc>
          <w:tcPr>
            <w:tcW w:w="1620" w:type="dxa"/>
          </w:tcPr>
          <w:p w:rsidR="000242F6" w:rsidRPr="00A23DB9" w:rsidRDefault="000242F6" w:rsidP="000242F6">
            <w:r w:rsidRPr="00A23DB9">
              <w:t>Строчная буква ж. Сочетание жи.</w:t>
            </w:r>
          </w:p>
        </w:tc>
        <w:tc>
          <w:tcPr>
            <w:tcW w:w="1800" w:type="dxa"/>
          </w:tcPr>
          <w:p w:rsidR="000242F6" w:rsidRPr="00A23DB9" w:rsidRDefault="000242F6" w:rsidP="000242F6">
            <w:r w:rsidRPr="00A23DB9">
              <w:t>Уметь писать строчную букву ж, сочетание жи в словах.</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rPr>
                <w:bCs/>
              </w:rPr>
            </w:pPr>
            <w:r w:rsidRPr="00A23DB9">
              <w:t>П.: р</w:t>
            </w:r>
            <w:r w:rsidRPr="00A23DB9">
              <w:rPr>
                <w:bCs/>
              </w:rPr>
              <w:t>азличать способ и результат действия.</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90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Рифмы. Загадки.</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Рифма, структура загадки.</w:t>
            </w:r>
          </w:p>
        </w:tc>
        <w:tc>
          <w:tcPr>
            <w:tcW w:w="1800" w:type="dxa"/>
          </w:tcPr>
          <w:p w:rsidR="000242F6" w:rsidRPr="00A23DB9" w:rsidRDefault="000242F6" w:rsidP="000242F6">
            <w:r w:rsidRPr="00A23DB9">
              <w:t>Уметь отличать прозу от стихотворного жанра, выделять части в загадке.</w:t>
            </w:r>
          </w:p>
        </w:tc>
        <w:tc>
          <w:tcPr>
            <w:tcW w:w="3240" w:type="dxa"/>
          </w:tcPr>
          <w:p w:rsidR="000242F6" w:rsidRPr="00A23DB9" w:rsidRDefault="000242F6" w:rsidP="000242F6">
            <w:r w:rsidRPr="00A23DB9">
              <w:t xml:space="preserve">Р.: в </w:t>
            </w:r>
            <w:r w:rsidRPr="00A23DB9">
              <w:rPr>
                <w:bCs/>
              </w:rPr>
              <w:t>сотрудничестве с учителем ставить новые учебные задачи.</w:t>
            </w:r>
          </w:p>
          <w:p w:rsidR="000242F6" w:rsidRPr="00A23DB9" w:rsidRDefault="000242F6" w:rsidP="000242F6">
            <w:r w:rsidRPr="00A23DB9">
              <w:t>П.:и</w:t>
            </w:r>
            <w:r w:rsidRPr="00A23DB9">
              <w:rPr>
                <w:bCs/>
              </w:rPr>
              <w:t>спользовать информацию для установления несложных причинно-следственных связей и зависимостей.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внутреннюю позицию школьника, умение ориентироваться в нравственном содержании и смысле поступков как собственных, так и окружающих людей.</w:t>
            </w:r>
          </w:p>
          <w:p w:rsidR="000242F6" w:rsidRPr="00A23DB9" w:rsidRDefault="000242F6" w:rsidP="000242F6">
            <w:r w:rsidRPr="00A23DB9">
              <w:t>О</w:t>
            </w:r>
            <w:r w:rsidRPr="00A23DB9">
              <w:rPr>
                <w:bCs/>
              </w:rPr>
              <w:t>риентация на моральные нормы и их выполнение</w:t>
            </w:r>
          </w:p>
        </w:tc>
      </w:tr>
      <w:tr w:rsidR="000242F6" w:rsidRPr="00A23DB9" w:rsidTr="009A758E">
        <w:tc>
          <w:tcPr>
            <w:tcW w:w="720" w:type="dxa"/>
            <w:gridSpan w:val="2"/>
          </w:tcPr>
          <w:p w:rsidR="000242F6" w:rsidRPr="00A23DB9" w:rsidRDefault="000242F6" w:rsidP="000242F6">
            <w:r w:rsidRPr="00A23DB9">
              <w:t>91</w:t>
            </w:r>
          </w:p>
        </w:tc>
        <w:tc>
          <w:tcPr>
            <w:tcW w:w="596" w:type="dxa"/>
          </w:tcPr>
          <w:p w:rsidR="000242F6" w:rsidRPr="00A23DB9" w:rsidRDefault="000242F6" w:rsidP="000242F6"/>
        </w:tc>
        <w:tc>
          <w:tcPr>
            <w:tcW w:w="1924" w:type="dxa"/>
          </w:tcPr>
          <w:p w:rsidR="000242F6" w:rsidRPr="00A23DB9" w:rsidRDefault="000242F6" w:rsidP="000242F6">
            <w:r w:rsidRPr="00A23DB9">
              <w:t>Заглавные буквы Х и Ж.</w:t>
            </w:r>
          </w:p>
        </w:tc>
        <w:tc>
          <w:tcPr>
            <w:tcW w:w="540" w:type="dxa"/>
          </w:tcPr>
          <w:p w:rsidR="000242F6" w:rsidRPr="00A23DB9" w:rsidRDefault="000242F6" w:rsidP="000242F6"/>
        </w:tc>
        <w:tc>
          <w:tcPr>
            <w:tcW w:w="1980" w:type="dxa"/>
          </w:tcPr>
          <w:p w:rsidR="000242F6" w:rsidRPr="00A23DB9" w:rsidRDefault="000242F6" w:rsidP="000242F6">
            <w:pPr>
              <w:autoSpaceDE w:val="0"/>
              <w:autoSpaceDN w:val="0"/>
              <w:adjustRightInd w:val="0"/>
              <w:rPr>
                <w:bCs/>
              </w:rPr>
            </w:pPr>
            <w:r w:rsidRPr="00A23DB9">
              <w:t>Как научиться красиво говорить? (формировать умение с</w:t>
            </w:r>
            <w:r w:rsidRPr="00A23DB9">
              <w:rPr>
                <w:bCs/>
              </w:rPr>
              <w:t>троить речевое высказывание в устной форме).</w:t>
            </w:r>
          </w:p>
          <w:p w:rsidR="000242F6" w:rsidRPr="00A23DB9" w:rsidRDefault="000242F6" w:rsidP="000242F6"/>
        </w:tc>
        <w:tc>
          <w:tcPr>
            <w:tcW w:w="1620" w:type="dxa"/>
          </w:tcPr>
          <w:p w:rsidR="000242F6" w:rsidRPr="00A23DB9" w:rsidRDefault="000242F6" w:rsidP="000242F6">
            <w:r w:rsidRPr="00A23DB9">
              <w:t>Заглавные буквы Х и Ж.</w:t>
            </w:r>
          </w:p>
        </w:tc>
        <w:tc>
          <w:tcPr>
            <w:tcW w:w="1800" w:type="dxa"/>
          </w:tcPr>
          <w:p w:rsidR="000242F6" w:rsidRPr="00A23DB9" w:rsidRDefault="000242F6" w:rsidP="000242F6">
            <w:r w:rsidRPr="00A23DB9">
              <w:t>Уметь писать заглавные буквы Х и Ж в именах собственных, начале предложения.</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pPr>
              <w:autoSpaceDE w:val="0"/>
              <w:autoSpaceDN w:val="0"/>
              <w:adjustRightInd w:val="0"/>
              <w:rPr>
                <w:bCs/>
              </w:rPr>
            </w:pPr>
            <w:r w:rsidRPr="00A23DB9">
              <w:t>П.:</w:t>
            </w:r>
            <w:r w:rsidRPr="00A23DB9">
              <w:rPr>
                <w:color w:val="003366"/>
              </w:rPr>
              <w:t xml:space="preserve"> у</w:t>
            </w:r>
            <w:r w:rsidRPr="00A23DB9">
              <w:rPr>
                <w:bCs/>
              </w:rPr>
              <w:t>станавливать аналогии. Обобщать, выделять существенные признаки.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92</w:t>
            </w:r>
          </w:p>
        </w:tc>
        <w:tc>
          <w:tcPr>
            <w:tcW w:w="596" w:type="dxa"/>
          </w:tcPr>
          <w:p w:rsidR="000242F6" w:rsidRPr="00A23DB9" w:rsidRDefault="000242F6" w:rsidP="000242F6"/>
        </w:tc>
        <w:tc>
          <w:tcPr>
            <w:tcW w:w="1924" w:type="dxa"/>
          </w:tcPr>
          <w:p w:rsidR="000242F6" w:rsidRPr="00A23DB9" w:rsidRDefault="000242F6" w:rsidP="000242F6">
            <w:r w:rsidRPr="00A23DB9">
              <w:t xml:space="preserve">Списывание </w:t>
            </w:r>
            <w:r w:rsidRPr="00A23DB9">
              <w:lastRenderedPageBreak/>
              <w:t>текста.</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w:t>
            </w:r>
            <w:r w:rsidRPr="00A23DB9">
              <w:lastRenderedPageBreak/>
              <w:t>научиться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 xml:space="preserve">Текст, части </w:t>
            </w:r>
            <w:r w:rsidRPr="00A23DB9">
              <w:lastRenderedPageBreak/>
              <w:t>текста.</w:t>
            </w:r>
          </w:p>
        </w:tc>
        <w:tc>
          <w:tcPr>
            <w:tcW w:w="1800" w:type="dxa"/>
          </w:tcPr>
          <w:p w:rsidR="000242F6" w:rsidRPr="00A23DB9" w:rsidRDefault="000242F6" w:rsidP="000242F6">
            <w:r w:rsidRPr="00A23DB9">
              <w:lastRenderedPageBreak/>
              <w:t xml:space="preserve">Уметь </w:t>
            </w:r>
            <w:r w:rsidRPr="00A23DB9">
              <w:lastRenderedPageBreak/>
              <w:t>списывать текст, осуществлять самоконтроль правильности написания.</w:t>
            </w:r>
          </w:p>
        </w:tc>
        <w:tc>
          <w:tcPr>
            <w:tcW w:w="3240" w:type="dxa"/>
          </w:tcPr>
          <w:p w:rsidR="000242F6" w:rsidRPr="00A23DB9" w:rsidRDefault="000242F6" w:rsidP="000242F6">
            <w:pPr>
              <w:autoSpaceDE w:val="0"/>
              <w:autoSpaceDN w:val="0"/>
              <w:adjustRightInd w:val="0"/>
              <w:rPr>
                <w:bCs/>
              </w:rPr>
            </w:pPr>
            <w:r w:rsidRPr="00A23DB9">
              <w:rPr>
                <w:bCs/>
              </w:rPr>
              <w:lastRenderedPageBreak/>
              <w:t xml:space="preserve">Р.: оценивать правильность </w:t>
            </w:r>
            <w:r w:rsidRPr="00A23DB9">
              <w:rPr>
                <w:bCs/>
              </w:rPr>
              <w:lastRenderedPageBreak/>
              <w:t>выполнения действия.</w:t>
            </w:r>
          </w:p>
          <w:p w:rsidR="000242F6" w:rsidRPr="00A23DB9" w:rsidRDefault="000242F6" w:rsidP="000242F6">
            <w:pPr>
              <w:autoSpaceDE w:val="0"/>
              <w:autoSpaceDN w:val="0"/>
              <w:adjustRightInd w:val="0"/>
              <w:rPr>
                <w:bCs/>
              </w:rPr>
            </w:pPr>
            <w:r w:rsidRPr="00A23DB9">
              <w:t>П.: о</w:t>
            </w:r>
            <w:r w:rsidRPr="00A23DB9">
              <w:rPr>
                <w:bCs/>
              </w:rPr>
              <w:t>риентация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r w:rsidRPr="00A23DB9">
              <w:lastRenderedPageBreak/>
              <w:t xml:space="preserve">Самостоятельность и личная </w:t>
            </w:r>
            <w:r w:rsidRPr="00A23DB9">
              <w:lastRenderedPageBreak/>
              <w:t>ответственность за свои поступки, установка на здоровый образ жизни.</w:t>
            </w:r>
          </w:p>
        </w:tc>
      </w:tr>
      <w:tr w:rsidR="000242F6" w:rsidRPr="00A23DB9" w:rsidTr="009A758E">
        <w:tc>
          <w:tcPr>
            <w:tcW w:w="720" w:type="dxa"/>
            <w:gridSpan w:val="2"/>
          </w:tcPr>
          <w:p w:rsidR="000242F6" w:rsidRPr="00A23DB9" w:rsidRDefault="000242F6" w:rsidP="000242F6">
            <w:r w:rsidRPr="00A23DB9">
              <w:lastRenderedPageBreak/>
              <w:t>93</w:t>
            </w:r>
          </w:p>
        </w:tc>
        <w:tc>
          <w:tcPr>
            <w:tcW w:w="596" w:type="dxa"/>
          </w:tcPr>
          <w:p w:rsidR="000242F6" w:rsidRPr="00A23DB9" w:rsidRDefault="000242F6" w:rsidP="000242F6"/>
        </w:tc>
        <w:tc>
          <w:tcPr>
            <w:tcW w:w="1924" w:type="dxa"/>
          </w:tcPr>
          <w:p w:rsidR="000242F6" w:rsidRPr="00A23DB9" w:rsidRDefault="000242F6" w:rsidP="000242F6">
            <w:r w:rsidRPr="00A23DB9">
              <w:t>Строчная и заглавная буквы Й,й. Слова, отвечающие на вопросы какой?, какая?, какое?, какие?.</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сотрудничать?</w:t>
            </w:r>
          </w:p>
          <w:p w:rsidR="000242F6" w:rsidRPr="00A23DB9" w:rsidRDefault="000242F6" w:rsidP="000242F6">
            <w:r w:rsidRPr="00A23DB9">
              <w:t>(формирование навыка каллиграфического письма, навыков сотрудничества).</w:t>
            </w:r>
          </w:p>
        </w:tc>
        <w:tc>
          <w:tcPr>
            <w:tcW w:w="1620" w:type="dxa"/>
          </w:tcPr>
          <w:p w:rsidR="000242F6" w:rsidRPr="00A23DB9" w:rsidRDefault="000242F6" w:rsidP="000242F6">
            <w:r w:rsidRPr="00A23DB9">
              <w:t>Строчная и заглавная буквы Й,й.</w:t>
            </w:r>
          </w:p>
        </w:tc>
        <w:tc>
          <w:tcPr>
            <w:tcW w:w="1800" w:type="dxa"/>
          </w:tcPr>
          <w:p w:rsidR="000242F6" w:rsidRPr="00A23DB9" w:rsidRDefault="000242F6" w:rsidP="000242F6">
            <w:r w:rsidRPr="00A23DB9">
              <w:t>Уметь писать строчную и заглавную буквы Й,й, находить в тексте слова, отвечающие на вопросы какой?, какая?, какое?, какие?.</w:t>
            </w:r>
          </w:p>
        </w:tc>
        <w:tc>
          <w:tcPr>
            <w:tcW w:w="3240" w:type="dxa"/>
          </w:tcPr>
          <w:p w:rsidR="000242F6" w:rsidRPr="00A23DB9" w:rsidRDefault="000242F6" w:rsidP="000242F6">
            <w:r w:rsidRPr="00A23DB9">
              <w:rPr>
                <w:bCs/>
              </w:rPr>
              <w:t>Р.: с</w:t>
            </w:r>
            <w:r w:rsidRPr="00A23DB9">
              <w:t>амостоятельное управление своей деятельностью.</w:t>
            </w:r>
          </w:p>
          <w:p w:rsidR="000242F6" w:rsidRPr="00A23DB9" w:rsidRDefault="000242F6" w:rsidP="000242F6">
            <w:r w:rsidRPr="00A23DB9">
              <w:t>П.:р</w:t>
            </w:r>
            <w:r w:rsidRPr="00A23DB9">
              <w:rPr>
                <w:bCs/>
              </w:rPr>
              <w:t>аботать с информацией, представленной в разных форматах (рисунок, схема).</w:t>
            </w:r>
          </w:p>
          <w:p w:rsidR="000242F6" w:rsidRPr="00A23DB9" w:rsidRDefault="000242F6" w:rsidP="000242F6">
            <w:r w:rsidRPr="00A23DB9">
              <w:t>К.: и</w:t>
            </w:r>
            <w:r w:rsidRPr="00A23DB9">
              <w:rPr>
                <w:bCs/>
              </w:rPr>
              <w:t>спользовать речевые средства.</w:t>
            </w:r>
          </w:p>
        </w:tc>
        <w:tc>
          <w:tcPr>
            <w:tcW w:w="3265" w:type="dxa"/>
          </w:tcPr>
          <w:p w:rsidR="000242F6" w:rsidRPr="00A23DB9" w:rsidRDefault="000242F6" w:rsidP="000242F6">
            <w:r w:rsidRPr="00A23DB9">
              <w:t>Гражданская эдентичность в форме осознания «Я» как гражданина России, чувства сопричастности и гордости за свою Родину.</w:t>
            </w:r>
          </w:p>
        </w:tc>
      </w:tr>
      <w:tr w:rsidR="000242F6" w:rsidRPr="00A23DB9" w:rsidTr="009A758E">
        <w:tc>
          <w:tcPr>
            <w:tcW w:w="720" w:type="dxa"/>
            <w:gridSpan w:val="2"/>
          </w:tcPr>
          <w:p w:rsidR="000242F6" w:rsidRPr="00A23DB9" w:rsidRDefault="000242F6" w:rsidP="000242F6">
            <w:r w:rsidRPr="00A23DB9">
              <w:t>94</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ч.</w:t>
            </w:r>
          </w:p>
        </w:tc>
        <w:tc>
          <w:tcPr>
            <w:tcW w:w="540" w:type="dxa"/>
          </w:tcPr>
          <w:p w:rsidR="000242F6" w:rsidRPr="00A23DB9" w:rsidRDefault="000242F6" w:rsidP="000242F6"/>
        </w:tc>
        <w:tc>
          <w:tcPr>
            <w:tcW w:w="1980" w:type="dxa"/>
          </w:tcPr>
          <w:p w:rsidR="000242F6" w:rsidRPr="00A23DB9" w:rsidRDefault="000242F6" w:rsidP="000242F6">
            <w:r w:rsidRPr="00A23DB9">
              <w:t>Как писать научиться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Строчная буква ч.</w:t>
            </w:r>
          </w:p>
        </w:tc>
        <w:tc>
          <w:tcPr>
            <w:tcW w:w="1800" w:type="dxa"/>
          </w:tcPr>
          <w:p w:rsidR="000242F6" w:rsidRPr="00A23DB9" w:rsidRDefault="000242F6" w:rsidP="000242F6">
            <w:r w:rsidRPr="00A23DB9">
              <w:t>Уметь писать строчную букву ч, сочетания чу-щу в словах.</w:t>
            </w:r>
          </w:p>
        </w:tc>
        <w:tc>
          <w:tcPr>
            <w:tcW w:w="3240" w:type="dxa"/>
          </w:tcPr>
          <w:p w:rsidR="000242F6" w:rsidRPr="00A23DB9" w:rsidRDefault="000242F6" w:rsidP="000242F6">
            <w:pPr>
              <w:autoSpaceDE w:val="0"/>
              <w:autoSpaceDN w:val="0"/>
              <w:adjustRightInd w:val="0"/>
              <w:rPr>
                <w:bCs/>
              </w:rPr>
            </w:pPr>
            <w:r w:rsidRPr="00A23DB9">
              <w:t>Р.: в</w:t>
            </w:r>
            <w:r w:rsidRPr="00A23DB9">
              <w:rPr>
                <w:bCs/>
              </w:rPr>
              <w:t>ыполнять учебные действия в материализованной, громкоречевой и умственной форме.</w:t>
            </w:r>
          </w:p>
          <w:p w:rsidR="000242F6" w:rsidRPr="00A23DB9" w:rsidRDefault="000242F6" w:rsidP="000242F6">
            <w:pPr>
              <w:autoSpaceDE w:val="0"/>
              <w:autoSpaceDN w:val="0"/>
              <w:adjustRightInd w:val="0"/>
              <w:rPr>
                <w:bCs/>
              </w:rPr>
            </w:pPr>
            <w:r w:rsidRPr="00A23DB9">
              <w:rPr>
                <w:bCs/>
              </w:rPr>
              <w:t>П.: самостоятельно выделять и формулировать познавательную цель.</w:t>
            </w:r>
          </w:p>
          <w:p w:rsidR="000242F6" w:rsidRPr="00A23DB9" w:rsidRDefault="000242F6" w:rsidP="000242F6">
            <w:r w:rsidRPr="00A23DB9">
              <w:rPr>
                <w:bCs/>
              </w:rPr>
              <w:t>К.: осуществлять взаимный контроль, оказывать в сотрудничестве взаимопомощь.</w:t>
            </w:r>
          </w:p>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95</w:t>
            </w:r>
          </w:p>
        </w:tc>
        <w:tc>
          <w:tcPr>
            <w:tcW w:w="596" w:type="dxa"/>
          </w:tcPr>
          <w:p w:rsidR="000242F6" w:rsidRPr="00A23DB9" w:rsidRDefault="000242F6" w:rsidP="000242F6"/>
        </w:tc>
        <w:tc>
          <w:tcPr>
            <w:tcW w:w="1924" w:type="dxa"/>
          </w:tcPr>
          <w:p w:rsidR="000242F6" w:rsidRPr="00A23DB9" w:rsidRDefault="000242F6" w:rsidP="000242F6">
            <w:r w:rsidRPr="00A23DB9">
              <w:t xml:space="preserve">Развитие речи. </w:t>
            </w:r>
            <w:r w:rsidRPr="00A23DB9">
              <w:lastRenderedPageBreak/>
              <w:t>Части текста.</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научиться </w:t>
            </w:r>
            <w:r w:rsidRPr="00A23DB9">
              <w:lastRenderedPageBreak/>
              <w:t>успешному общению со сверстниками?(формирование социальной компетентности, навыка каллиграфического письма).</w:t>
            </w:r>
          </w:p>
        </w:tc>
        <w:tc>
          <w:tcPr>
            <w:tcW w:w="1620" w:type="dxa"/>
          </w:tcPr>
          <w:p w:rsidR="000242F6" w:rsidRPr="00A23DB9" w:rsidRDefault="000242F6" w:rsidP="000242F6">
            <w:r w:rsidRPr="00A23DB9">
              <w:lastRenderedPageBreak/>
              <w:t xml:space="preserve">Текст. Части </w:t>
            </w:r>
            <w:r w:rsidRPr="00A23DB9">
              <w:lastRenderedPageBreak/>
              <w:t>текста.</w:t>
            </w:r>
          </w:p>
        </w:tc>
        <w:tc>
          <w:tcPr>
            <w:tcW w:w="1800" w:type="dxa"/>
          </w:tcPr>
          <w:p w:rsidR="000242F6" w:rsidRPr="00A23DB9" w:rsidRDefault="000242F6" w:rsidP="000242F6">
            <w:r w:rsidRPr="00A23DB9">
              <w:lastRenderedPageBreak/>
              <w:t xml:space="preserve">Уметь </w:t>
            </w:r>
            <w:r w:rsidRPr="00A23DB9">
              <w:lastRenderedPageBreak/>
              <w:t>выделять в тексте части: вступление, основная часть, заключение.</w:t>
            </w:r>
          </w:p>
        </w:tc>
        <w:tc>
          <w:tcPr>
            <w:tcW w:w="3240" w:type="dxa"/>
          </w:tcPr>
          <w:p w:rsidR="000242F6" w:rsidRPr="00A23DB9" w:rsidRDefault="000242F6" w:rsidP="000242F6">
            <w:r w:rsidRPr="00A23DB9">
              <w:lastRenderedPageBreak/>
              <w:t xml:space="preserve">Р.: применять установленные </w:t>
            </w:r>
            <w:r w:rsidRPr="00A23DB9">
              <w:lastRenderedPageBreak/>
              <w:t>правила в планировании способа решения.</w:t>
            </w:r>
          </w:p>
          <w:p w:rsidR="000242F6" w:rsidRPr="00A23DB9" w:rsidRDefault="000242F6" w:rsidP="000242F6">
            <w:r w:rsidRPr="00A23DB9">
              <w:t>П.: осознанно и произвольно строить сообщения в устной и письменной форме.</w:t>
            </w:r>
          </w:p>
          <w:p w:rsidR="000242F6" w:rsidRPr="00A23DB9" w:rsidRDefault="000242F6" w:rsidP="000242F6">
            <w:r w:rsidRPr="00A23DB9">
              <w:t>К.: с</w:t>
            </w:r>
            <w:r w:rsidRPr="00A23DB9">
              <w:rPr>
                <w:bCs/>
              </w:rPr>
              <w:t>троить понятные для партнера высказывания. Задавать вопросы.</w:t>
            </w:r>
          </w:p>
        </w:tc>
        <w:tc>
          <w:tcPr>
            <w:tcW w:w="3265" w:type="dxa"/>
          </w:tcPr>
          <w:p w:rsidR="000242F6" w:rsidRPr="00A23DB9" w:rsidRDefault="000242F6" w:rsidP="000242F6">
            <w:pPr>
              <w:autoSpaceDE w:val="0"/>
              <w:autoSpaceDN w:val="0"/>
              <w:adjustRightInd w:val="0"/>
            </w:pPr>
            <w:r w:rsidRPr="00A23DB9">
              <w:lastRenderedPageBreak/>
              <w:t xml:space="preserve">Эмпатия как понимание </w:t>
            </w:r>
            <w:r w:rsidRPr="00A23DB9">
              <w:lastRenderedPageBreak/>
              <w:t>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lastRenderedPageBreak/>
              <w:t>96</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Ч. Слова, отвечающие на вопрос кто?, что?,. Сочетания ча-ща.</w:t>
            </w:r>
          </w:p>
        </w:tc>
        <w:tc>
          <w:tcPr>
            <w:tcW w:w="540" w:type="dxa"/>
          </w:tcPr>
          <w:p w:rsidR="000242F6" w:rsidRPr="00A23DB9" w:rsidRDefault="000242F6" w:rsidP="000242F6"/>
        </w:tc>
        <w:tc>
          <w:tcPr>
            <w:tcW w:w="1980" w:type="dxa"/>
          </w:tcPr>
          <w:p w:rsidR="000242F6" w:rsidRPr="00A23DB9" w:rsidRDefault="000242F6" w:rsidP="000242F6">
            <w:r w:rsidRPr="00A23DB9">
              <w:rPr>
                <w:bCs/>
              </w:rPr>
              <w:t>Как успешно выступать перед коллективом? (строить монологическое высказывание, владеть диалогической формой речи).</w:t>
            </w:r>
          </w:p>
        </w:tc>
        <w:tc>
          <w:tcPr>
            <w:tcW w:w="1620" w:type="dxa"/>
          </w:tcPr>
          <w:p w:rsidR="000242F6" w:rsidRPr="00A23DB9" w:rsidRDefault="000242F6" w:rsidP="000242F6">
            <w:r w:rsidRPr="00A23DB9">
              <w:t>Заглавная буква Ч. Сочетания ча-ща.</w:t>
            </w:r>
          </w:p>
        </w:tc>
        <w:tc>
          <w:tcPr>
            <w:tcW w:w="1800" w:type="dxa"/>
          </w:tcPr>
          <w:p w:rsidR="000242F6" w:rsidRPr="00A23DB9" w:rsidRDefault="000242F6" w:rsidP="000242F6">
            <w:r w:rsidRPr="00A23DB9">
              <w:t>Уметь писать заглавную букву Ч, находить в тексте слова, отвечающие на вопросы кто?, что?, правильно писать сочетания ча-ща.</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97</w:t>
            </w:r>
          </w:p>
        </w:tc>
        <w:tc>
          <w:tcPr>
            <w:tcW w:w="596" w:type="dxa"/>
          </w:tcPr>
          <w:p w:rsidR="000242F6" w:rsidRPr="00A23DB9" w:rsidRDefault="000242F6" w:rsidP="000242F6"/>
        </w:tc>
        <w:tc>
          <w:tcPr>
            <w:tcW w:w="1924" w:type="dxa"/>
          </w:tcPr>
          <w:p w:rsidR="000242F6" w:rsidRPr="00A23DB9" w:rsidRDefault="000242F6" w:rsidP="000242F6">
            <w:r w:rsidRPr="00A23DB9">
              <w:t>Строчные буквы щ,ц.</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Строчные буквы щ,ц.</w:t>
            </w:r>
          </w:p>
        </w:tc>
        <w:tc>
          <w:tcPr>
            <w:tcW w:w="1800" w:type="dxa"/>
          </w:tcPr>
          <w:p w:rsidR="000242F6" w:rsidRPr="00A23DB9" w:rsidRDefault="000242F6" w:rsidP="000242F6">
            <w:r w:rsidRPr="00A23DB9">
              <w:t>Уметь писать строчные буквы щ, ц, писать под диктовку изученные словарные слова.</w:t>
            </w:r>
          </w:p>
        </w:tc>
        <w:tc>
          <w:tcPr>
            <w:tcW w:w="3240" w:type="dxa"/>
          </w:tcPr>
          <w:p w:rsidR="000242F6" w:rsidRPr="00A23DB9" w:rsidRDefault="000242F6" w:rsidP="000242F6">
            <w:r w:rsidRPr="00A23DB9">
              <w:t>Р.: управление своей деятельностью.</w:t>
            </w:r>
          </w:p>
          <w:p w:rsidR="000242F6" w:rsidRPr="00A23DB9" w:rsidRDefault="000242F6" w:rsidP="000242F6">
            <w:r w:rsidRPr="00A23DB9">
              <w:t>П.: ставить и формулировать проблемы.</w:t>
            </w:r>
          </w:p>
          <w:p w:rsidR="000242F6" w:rsidRPr="00A23DB9" w:rsidRDefault="000242F6" w:rsidP="000242F6">
            <w:r w:rsidRPr="00A23DB9">
              <w:t>К.: осуществлять взаимный контроль, оказывать взаимопомощь в сотрудничестве.</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98</w:t>
            </w:r>
          </w:p>
        </w:tc>
        <w:tc>
          <w:tcPr>
            <w:tcW w:w="596" w:type="dxa"/>
          </w:tcPr>
          <w:p w:rsidR="000242F6" w:rsidRPr="00A23DB9" w:rsidRDefault="000242F6" w:rsidP="000242F6"/>
        </w:tc>
        <w:tc>
          <w:tcPr>
            <w:tcW w:w="1924" w:type="dxa"/>
          </w:tcPr>
          <w:p w:rsidR="000242F6" w:rsidRPr="00A23DB9" w:rsidRDefault="000242F6" w:rsidP="000242F6">
            <w:r w:rsidRPr="00A23DB9">
              <w:t xml:space="preserve">Заглавные буквы Ц, Щ. </w:t>
            </w:r>
            <w:r w:rsidRPr="00A23DB9">
              <w:lastRenderedPageBreak/>
              <w:t>Буквосочетания ча, щу.</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w:t>
            </w:r>
            <w:r w:rsidRPr="00A23DB9">
              <w:lastRenderedPageBreak/>
              <w:t>правильно?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lastRenderedPageBreak/>
              <w:t xml:space="preserve">Заглавные буквы Ц, Щ. </w:t>
            </w:r>
            <w:r w:rsidRPr="00A23DB9">
              <w:lastRenderedPageBreak/>
              <w:t>Буквосочетания ща.щу.</w:t>
            </w:r>
          </w:p>
        </w:tc>
        <w:tc>
          <w:tcPr>
            <w:tcW w:w="1800" w:type="dxa"/>
          </w:tcPr>
          <w:p w:rsidR="000242F6" w:rsidRPr="00A23DB9" w:rsidRDefault="000242F6" w:rsidP="000242F6">
            <w:r w:rsidRPr="00A23DB9">
              <w:lastRenderedPageBreak/>
              <w:t xml:space="preserve">Уметь употреблять </w:t>
            </w:r>
            <w:r w:rsidRPr="00A23DB9">
              <w:lastRenderedPageBreak/>
              <w:t>заглавные буквы Ц,Щ в именах собственных, правильно писать сочетания ча, щу.</w:t>
            </w:r>
          </w:p>
        </w:tc>
        <w:tc>
          <w:tcPr>
            <w:tcW w:w="3240" w:type="dxa"/>
          </w:tcPr>
          <w:p w:rsidR="000242F6" w:rsidRPr="00A23DB9" w:rsidRDefault="000242F6" w:rsidP="000242F6">
            <w:r w:rsidRPr="00A23DB9">
              <w:lastRenderedPageBreak/>
              <w:t xml:space="preserve">Р.: сличать способ действий и его результат с заданным </w:t>
            </w:r>
            <w:r w:rsidRPr="00A23DB9">
              <w:lastRenderedPageBreak/>
              <w:t>эталоном.</w:t>
            </w:r>
          </w:p>
          <w:p w:rsidR="000242F6" w:rsidRPr="00A23DB9" w:rsidRDefault="000242F6" w:rsidP="000242F6">
            <w:r w:rsidRPr="00A23DB9">
              <w:t>П.: самостоятельно создавать алгоритм деятельности.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lastRenderedPageBreak/>
              <w:t>Ф</w:t>
            </w:r>
            <w:r w:rsidRPr="00A23DB9">
              <w:rPr>
                <w:bCs/>
              </w:rPr>
              <w:t xml:space="preserve">ормировать внутреннюю позицию школьника, умение </w:t>
            </w:r>
            <w:r w:rsidRPr="00A23DB9">
              <w:rPr>
                <w:bCs/>
              </w:rPr>
              <w:lastRenderedPageBreak/>
              <w:t>ориентироваться в нравственном содержании и смысле поступков как собственных, так и окружающих людей.</w:t>
            </w:r>
          </w:p>
          <w:p w:rsidR="000242F6" w:rsidRPr="00A23DB9" w:rsidRDefault="000242F6" w:rsidP="000242F6">
            <w:r w:rsidRPr="00A23DB9">
              <w:t>О</w:t>
            </w:r>
            <w:r w:rsidRPr="00A23DB9">
              <w:rPr>
                <w:bCs/>
              </w:rPr>
              <w:t>риентация на моральные нормы и их выполнение</w:t>
            </w:r>
          </w:p>
        </w:tc>
      </w:tr>
      <w:tr w:rsidR="000242F6" w:rsidRPr="00A23DB9" w:rsidTr="009A758E">
        <w:tc>
          <w:tcPr>
            <w:tcW w:w="720" w:type="dxa"/>
            <w:gridSpan w:val="2"/>
          </w:tcPr>
          <w:p w:rsidR="000242F6" w:rsidRPr="00A23DB9" w:rsidRDefault="000242F6" w:rsidP="000242F6">
            <w:r w:rsidRPr="00A23DB9">
              <w:lastRenderedPageBreak/>
              <w:t>99</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ф.</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скоро?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Строчная буква ф.</w:t>
            </w:r>
          </w:p>
        </w:tc>
        <w:tc>
          <w:tcPr>
            <w:tcW w:w="1800" w:type="dxa"/>
          </w:tcPr>
          <w:p w:rsidR="000242F6" w:rsidRPr="00A23DB9" w:rsidRDefault="000242F6" w:rsidP="000242F6">
            <w:r w:rsidRPr="00A23DB9">
              <w:t>Уметь писать слова и слоги со строчной буквой ф.</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r w:rsidRPr="00A23DB9">
              <w:t>Навыки сотрудничества в разных ситуациях.</w:t>
            </w:r>
          </w:p>
        </w:tc>
      </w:tr>
      <w:tr w:rsidR="000242F6" w:rsidRPr="00A23DB9" w:rsidTr="009A758E">
        <w:tc>
          <w:tcPr>
            <w:tcW w:w="720" w:type="dxa"/>
            <w:gridSpan w:val="2"/>
          </w:tcPr>
          <w:p w:rsidR="000242F6" w:rsidRPr="00A23DB9" w:rsidRDefault="000242F6" w:rsidP="000242F6">
            <w:r w:rsidRPr="00A23DB9">
              <w:t>100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Обращение в различных ситуациях.</w:t>
            </w:r>
          </w:p>
        </w:tc>
        <w:tc>
          <w:tcPr>
            <w:tcW w:w="540" w:type="dxa"/>
          </w:tcPr>
          <w:p w:rsidR="000242F6" w:rsidRPr="00A23DB9" w:rsidRDefault="000242F6" w:rsidP="000242F6"/>
        </w:tc>
        <w:tc>
          <w:tcPr>
            <w:tcW w:w="1980" w:type="dxa"/>
          </w:tcPr>
          <w:p w:rsidR="000242F6" w:rsidRPr="00A23DB9" w:rsidRDefault="000242F6" w:rsidP="000242F6">
            <w:r w:rsidRPr="00A23DB9">
              <w:t>Как правильно обращаться к сверстникам, взрослым?</w:t>
            </w:r>
          </w:p>
        </w:tc>
        <w:tc>
          <w:tcPr>
            <w:tcW w:w="1620" w:type="dxa"/>
          </w:tcPr>
          <w:p w:rsidR="000242F6" w:rsidRPr="00A23DB9" w:rsidRDefault="000242F6" w:rsidP="000242F6">
            <w:r w:rsidRPr="00A23DB9">
              <w:t>Виды обращений.</w:t>
            </w:r>
          </w:p>
        </w:tc>
        <w:tc>
          <w:tcPr>
            <w:tcW w:w="1800" w:type="dxa"/>
          </w:tcPr>
          <w:p w:rsidR="000242F6" w:rsidRPr="00A23DB9" w:rsidRDefault="000242F6" w:rsidP="000242F6">
            <w:r w:rsidRPr="00A23DB9">
              <w:t>Уметь использовать разные виды обращений в зависимости от ситуации.</w:t>
            </w:r>
          </w:p>
        </w:tc>
        <w:tc>
          <w:tcPr>
            <w:tcW w:w="3240" w:type="dxa"/>
          </w:tcPr>
          <w:p w:rsidR="000242F6" w:rsidRPr="00A23DB9" w:rsidRDefault="000242F6" w:rsidP="000242F6">
            <w:r w:rsidRPr="00A23DB9">
              <w:t>Р.: формулировать и удерживать учебную задачу.</w:t>
            </w:r>
          </w:p>
          <w:p w:rsidR="000242F6" w:rsidRPr="00A23DB9" w:rsidRDefault="000242F6" w:rsidP="000242F6">
            <w:pPr>
              <w:rPr>
                <w:bCs/>
              </w:rPr>
            </w:pPr>
            <w:r w:rsidRPr="00A23DB9">
              <w:t xml:space="preserve">П.: в </w:t>
            </w:r>
            <w:r w:rsidRPr="00A23DB9">
              <w:rPr>
                <w:bCs/>
              </w:rPr>
              <w:t>сотрудничестве с учителем ставить новые учебные задачи.</w:t>
            </w:r>
          </w:p>
          <w:p w:rsidR="000242F6" w:rsidRPr="00A23DB9" w:rsidRDefault="000242F6" w:rsidP="000242F6">
            <w:pPr>
              <w:rPr>
                <w:bCs/>
              </w:rPr>
            </w:pPr>
            <w:r w:rsidRPr="00A23DB9">
              <w:rPr>
                <w:bCs/>
              </w:rPr>
              <w:t>К.: использовать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t>Внутренняя позиция школьника</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101</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Ф. Повторение написания слов и предложений с большой буквы.</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ориентироваться в различных учебных ситуациях? (формировать </w:t>
            </w:r>
            <w:r w:rsidRPr="00A23DB9">
              <w:lastRenderedPageBreak/>
              <w:t>начальные навыки адаптации в окружающем мире, навык каллиграфического письма).</w:t>
            </w:r>
          </w:p>
        </w:tc>
        <w:tc>
          <w:tcPr>
            <w:tcW w:w="1620" w:type="dxa"/>
          </w:tcPr>
          <w:p w:rsidR="000242F6" w:rsidRPr="00A23DB9" w:rsidRDefault="000242F6" w:rsidP="000242F6">
            <w:r w:rsidRPr="00A23DB9">
              <w:lastRenderedPageBreak/>
              <w:t>Заглавная буква Ф.</w:t>
            </w:r>
          </w:p>
        </w:tc>
        <w:tc>
          <w:tcPr>
            <w:tcW w:w="1800" w:type="dxa"/>
          </w:tcPr>
          <w:p w:rsidR="000242F6" w:rsidRPr="00A23DB9" w:rsidRDefault="000242F6" w:rsidP="000242F6">
            <w:r w:rsidRPr="00A23DB9">
              <w:t>Уметь писать заглавную букву Ф в словах и предложениях.</w:t>
            </w:r>
          </w:p>
        </w:tc>
        <w:tc>
          <w:tcPr>
            <w:tcW w:w="3240" w:type="dxa"/>
          </w:tcPr>
          <w:p w:rsidR="000242F6" w:rsidRPr="00A23DB9" w:rsidRDefault="000242F6" w:rsidP="000242F6">
            <w:r w:rsidRPr="00A23DB9">
              <w:rPr>
                <w:bCs/>
              </w:rPr>
              <w:t>Р.: учитывать позицию собеседника, адекватно передавать и отображать информацию.</w:t>
            </w:r>
          </w:p>
          <w:p w:rsidR="000242F6" w:rsidRPr="00A23DB9" w:rsidRDefault="000242F6" w:rsidP="000242F6">
            <w:r w:rsidRPr="00A23DB9">
              <w:t xml:space="preserve">П.: осознанно и произвольно строить сообщения </w:t>
            </w:r>
            <w:r w:rsidRPr="00A23DB9">
              <w:lastRenderedPageBreak/>
              <w:t>творческого характера в устной форме.</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pPr>
            <w:r w:rsidRPr="00A23DB9">
              <w:lastRenderedPageBreak/>
              <w:t>Уважительное отношение к иному мнению, истории и культуре других народов.</w:t>
            </w:r>
          </w:p>
        </w:tc>
      </w:tr>
      <w:tr w:rsidR="000242F6" w:rsidRPr="00A23DB9" w:rsidTr="009A758E">
        <w:tc>
          <w:tcPr>
            <w:tcW w:w="720" w:type="dxa"/>
            <w:gridSpan w:val="2"/>
          </w:tcPr>
          <w:p w:rsidR="000242F6" w:rsidRPr="00A23DB9" w:rsidRDefault="000242F6" w:rsidP="000242F6">
            <w:r w:rsidRPr="00A23DB9">
              <w:lastRenderedPageBreak/>
              <w:t>102</w:t>
            </w:r>
          </w:p>
        </w:tc>
        <w:tc>
          <w:tcPr>
            <w:tcW w:w="596" w:type="dxa"/>
          </w:tcPr>
          <w:p w:rsidR="000242F6" w:rsidRPr="00A23DB9" w:rsidRDefault="000242F6" w:rsidP="000242F6"/>
        </w:tc>
        <w:tc>
          <w:tcPr>
            <w:tcW w:w="1924" w:type="dxa"/>
          </w:tcPr>
          <w:p w:rsidR="000242F6" w:rsidRPr="00A23DB9" w:rsidRDefault="000242F6" w:rsidP="000242F6">
            <w:r w:rsidRPr="00A23DB9">
              <w:t>Строчная буква э.</w:t>
            </w:r>
          </w:p>
        </w:tc>
        <w:tc>
          <w:tcPr>
            <w:tcW w:w="540" w:type="dxa"/>
          </w:tcPr>
          <w:p w:rsidR="000242F6" w:rsidRPr="00A23DB9" w:rsidRDefault="000242F6" w:rsidP="000242F6"/>
        </w:tc>
        <w:tc>
          <w:tcPr>
            <w:tcW w:w="1980" w:type="dxa"/>
          </w:tcPr>
          <w:p w:rsidR="000242F6" w:rsidRPr="00A23DB9" w:rsidRDefault="000242F6" w:rsidP="000242F6">
            <w:r w:rsidRPr="00A23DB9">
              <w:t>Как быть интересным для окружающих?</w:t>
            </w:r>
          </w:p>
          <w:p w:rsidR="000242F6" w:rsidRPr="00A23DB9" w:rsidRDefault="000242F6" w:rsidP="000242F6">
            <w:r w:rsidRPr="00A23DB9">
              <w:t>(учить ф</w:t>
            </w:r>
            <w:r w:rsidRPr="00A23DB9">
              <w:rPr>
                <w:bCs/>
              </w:rPr>
              <w:t>ормулировать собственное мнение и позицию по теме рассказа, показать влияние эмоциональной окраски речи на восприятие содержание высказывания).</w:t>
            </w:r>
          </w:p>
        </w:tc>
        <w:tc>
          <w:tcPr>
            <w:tcW w:w="1620" w:type="dxa"/>
          </w:tcPr>
          <w:p w:rsidR="000242F6" w:rsidRPr="00A23DB9" w:rsidRDefault="000242F6" w:rsidP="000242F6">
            <w:r w:rsidRPr="00A23DB9">
              <w:t>Строчная буква э.</w:t>
            </w:r>
          </w:p>
        </w:tc>
        <w:tc>
          <w:tcPr>
            <w:tcW w:w="1800" w:type="dxa"/>
          </w:tcPr>
          <w:p w:rsidR="000242F6" w:rsidRPr="00A23DB9" w:rsidRDefault="000242F6" w:rsidP="000242F6">
            <w:r w:rsidRPr="00A23DB9">
              <w:t>Уметь писать строчную букву э в слогах и словах.</w:t>
            </w:r>
          </w:p>
        </w:tc>
        <w:tc>
          <w:tcPr>
            <w:tcW w:w="3240" w:type="dxa"/>
          </w:tcPr>
          <w:p w:rsidR="000242F6" w:rsidRPr="00A23DB9" w:rsidRDefault="000242F6" w:rsidP="000242F6">
            <w:pPr>
              <w:autoSpaceDE w:val="0"/>
              <w:autoSpaceDN w:val="0"/>
              <w:adjustRightInd w:val="0"/>
              <w:rPr>
                <w:bCs/>
              </w:rPr>
            </w:pPr>
            <w:r w:rsidRPr="00A23DB9">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pPr>
              <w:autoSpaceDE w:val="0"/>
              <w:autoSpaceDN w:val="0"/>
              <w:adjustRightInd w:val="0"/>
            </w:pPr>
            <w:r w:rsidRPr="00A23DB9">
              <w:t>К.: задавать вопросы, строить понятные для партнера высказывания.</w:t>
            </w:r>
          </w:p>
        </w:tc>
        <w:tc>
          <w:tcPr>
            <w:tcW w:w="3265" w:type="dxa"/>
          </w:tcPr>
          <w:p w:rsidR="000242F6" w:rsidRPr="00A23DB9" w:rsidRDefault="000242F6" w:rsidP="000242F6">
            <w:r w:rsidRPr="00A23DB9">
              <w:t>Умение находить выход из спорных ситуаций.</w:t>
            </w:r>
          </w:p>
        </w:tc>
      </w:tr>
      <w:tr w:rsidR="000242F6" w:rsidRPr="00A23DB9" w:rsidTr="009A758E">
        <w:tc>
          <w:tcPr>
            <w:tcW w:w="720" w:type="dxa"/>
            <w:gridSpan w:val="2"/>
          </w:tcPr>
          <w:p w:rsidR="000242F6" w:rsidRPr="00A23DB9" w:rsidRDefault="000242F6" w:rsidP="000242F6">
            <w:r w:rsidRPr="00A23DB9">
              <w:t>103</w:t>
            </w:r>
          </w:p>
        </w:tc>
        <w:tc>
          <w:tcPr>
            <w:tcW w:w="596" w:type="dxa"/>
          </w:tcPr>
          <w:p w:rsidR="000242F6" w:rsidRPr="00A23DB9" w:rsidRDefault="000242F6" w:rsidP="000242F6"/>
        </w:tc>
        <w:tc>
          <w:tcPr>
            <w:tcW w:w="1924" w:type="dxa"/>
          </w:tcPr>
          <w:p w:rsidR="000242F6" w:rsidRPr="00A23DB9" w:rsidRDefault="000242F6" w:rsidP="000242F6">
            <w:r w:rsidRPr="00A23DB9">
              <w:t>Заглавная буква Э.</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правильно? (развитие мелкой мускулатуры кистей рук, формирование навыка каллиграфическ</w:t>
            </w:r>
            <w:r w:rsidRPr="00A23DB9">
              <w:lastRenderedPageBreak/>
              <w:t>ого письма).</w:t>
            </w:r>
          </w:p>
        </w:tc>
        <w:tc>
          <w:tcPr>
            <w:tcW w:w="1620" w:type="dxa"/>
          </w:tcPr>
          <w:p w:rsidR="000242F6" w:rsidRPr="00A23DB9" w:rsidRDefault="000242F6" w:rsidP="000242F6">
            <w:r w:rsidRPr="00A23DB9">
              <w:lastRenderedPageBreak/>
              <w:t>Заглавная буква Э.</w:t>
            </w:r>
          </w:p>
        </w:tc>
        <w:tc>
          <w:tcPr>
            <w:tcW w:w="1800" w:type="dxa"/>
          </w:tcPr>
          <w:p w:rsidR="000242F6" w:rsidRPr="00A23DB9" w:rsidRDefault="000242F6" w:rsidP="000242F6">
            <w:r w:rsidRPr="00A23DB9">
              <w:t>Уметь писать заглавную букву Э.</w:t>
            </w:r>
          </w:p>
        </w:tc>
        <w:tc>
          <w:tcPr>
            <w:tcW w:w="3240" w:type="dxa"/>
          </w:tcPr>
          <w:p w:rsidR="000242F6" w:rsidRPr="00A23DB9" w:rsidRDefault="000242F6" w:rsidP="000242F6">
            <w:pPr>
              <w:autoSpaceDE w:val="0"/>
              <w:autoSpaceDN w:val="0"/>
              <w:adjustRightInd w:val="0"/>
              <w:rPr>
                <w:bCs/>
              </w:rPr>
            </w:pPr>
            <w:r w:rsidRPr="00A23DB9">
              <w:t>Р.: с</w:t>
            </w:r>
            <w:r w:rsidRPr="00A23DB9">
              <w:rPr>
                <w:bCs/>
              </w:rPr>
              <w:t>пособность принимать и сохранять учебную задачу,</w:t>
            </w:r>
            <w:r w:rsidRPr="00A23DB9">
              <w:t xml:space="preserve">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П.: анализ информации.</w:t>
            </w:r>
          </w:p>
          <w:p w:rsidR="000242F6" w:rsidRPr="00A23DB9" w:rsidRDefault="000242F6" w:rsidP="000242F6">
            <w:pPr>
              <w:autoSpaceDE w:val="0"/>
              <w:autoSpaceDN w:val="0"/>
              <w:adjustRightInd w:val="0"/>
              <w:rPr>
                <w:bCs/>
              </w:rPr>
            </w:pPr>
            <w:r w:rsidRPr="00A23DB9">
              <w:rPr>
                <w:bCs/>
              </w:rPr>
              <w:t>К.: обращаться за помощью  учителю, сверстникам.</w:t>
            </w:r>
          </w:p>
          <w:p w:rsidR="000242F6" w:rsidRPr="00A23DB9" w:rsidRDefault="000242F6" w:rsidP="000242F6"/>
        </w:tc>
        <w:tc>
          <w:tcPr>
            <w:tcW w:w="3265" w:type="dxa"/>
          </w:tcPr>
          <w:p w:rsidR="000242F6" w:rsidRPr="00A23DB9" w:rsidRDefault="000242F6" w:rsidP="000242F6">
            <w:pPr>
              <w:autoSpaceDE w:val="0"/>
              <w:autoSpaceDN w:val="0"/>
              <w:adjustRightInd w:val="0"/>
              <w:rPr>
                <w:bCs/>
              </w:rPr>
            </w:pPr>
            <w:r w:rsidRPr="00A23DB9">
              <w:t>С</w:t>
            </w:r>
            <w:r w:rsidRPr="00A23DB9">
              <w:rPr>
                <w:bCs/>
              </w:rPr>
              <w:t>формировать мотивационную основу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lastRenderedPageBreak/>
              <w:t>104</w:t>
            </w:r>
          </w:p>
        </w:tc>
        <w:tc>
          <w:tcPr>
            <w:tcW w:w="596" w:type="dxa"/>
          </w:tcPr>
          <w:p w:rsidR="000242F6" w:rsidRPr="00A23DB9" w:rsidRDefault="000242F6" w:rsidP="000242F6"/>
        </w:tc>
        <w:tc>
          <w:tcPr>
            <w:tcW w:w="1924" w:type="dxa"/>
          </w:tcPr>
          <w:p w:rsidR="000242F6" w:rsidRPr="00A23DB9" w:rsidRDefault="000242F6" w:rsidP="000242F6">
            <w:r w:rsidRPr="00A23DB9">
              <w:t>Упражнение в написании слов с изученными буквами.</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скоро?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Слова и предложения с изученными буквами. Словарные слова.</w:t>
            </w:r>
          </w:p>
        </w:tc>
        <w:tc>
          <w:tcPr>
            <w:tcW w:w="1800" w:type="dxa"/>
          </w:tcPr>
          <w:p w:rsidR="000242F6" w:rsidRPr="00A23DB9" w:rsidRDefault="000242F6" w:rsidP="000242F6">
            <w:r w:rsidRPr="00A23DB9">
              <w:t>Уметь писать слоги и слова с изученными буквами, словарные слова.</w:t>
            </w:r>
          </w:p>
        </w:tc>
        <w:tc>
          <w:tcPr>
            <w:tcW w:w="3240" w:type="dxa"/>
          </w:tcPr>
          <w:p w:rsidR="000242F6" w:rsidRPr="00A23DB9" w:rsidRDefault="000242F6" w:rsidP="000242F6">
            <w:r w:rsidRPr="00A23DB9">
              <w:t>Р.:</w:t>
            </w:r>
            <w:r w:rsidRPr="00A23DB9">
              <w:rPr>
                <w:bCs/>
              </w:rPr>
              <w:t xml:space="preserve"> с</w:t>
            </w:r>
            <w:r w:rsidRPr="00A23DB9">
              <w:t>амостоятельное управление своей деятельностью.</w:t>
            </w:r>
          </w:p>
          <w:p w:rsidR="000242F6" w:rsidRPr="00A23DB9" w:rsidRDefault="000242F6" w:rsidP="000242F6">
            <w:pPr>
              <w:rPr>
                <w:bCs/>
              </w:rPr>
            </w:pPr>
            <w:r w:rsidRPr="00A23DB9">
              <w:t>П.: р</w:t>
            </w:r>
            <w:r w:rsidRPr="00A23DB9">
              <w:rPr>
                <w:bCs/>
              </w:rPr>
              <w:t>аботать с информацией, представленной в разных форматах (рисунок, схема), систематизировать подобранные материалы в виде схемы.</w:t>
            </w:r>
          </w:p>
          <w:p w:rsidR="000242F6" w:rsidRPr="00A23DB9" w:rsidRDefault="000242F6" w:rsidP="000242F6">
            <w:r w:rsidRPr="00A23DB9">
              <w:rPr>
                <w:bCs/>
              </w:rPr>
              <w:t>К.:</w:t>
            </w:r>
            <w:r w:rsidRPr="00A23DB9">
              <w:t xml:space="preserve">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pPr>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105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Знаки в тексте.</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и с удовольствием?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Знаки в тексте.</w:t>
            </w:r>
          </w:p>
        </w:tc>
        <w:tc>
          <w:tcPr>
            <w:tcW w:w="1800" w:type="dxa"/>
          </w:tcPr>
          <w:p w:rsidR="000242F6" w:rsidRPr="00A23DB9" w:rsidRDefault="000242F6" w:rsidP="000242F6">
            <w:r w:rsidRPr="00A23DB9">
              <w:t>Уметь различать знаки в тексте.</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rPr>
                <w:bCs/>
              </w:rPr>
            </w:pPr>
            <w:r w:rsidRPr="00A23DB9">
              <w:rPr>
                <w:bCs/>
              </w:rPr>
              <w:t>П.: выделять и формулировать то, что уже усвоено, определять качество и уровень усвоения.</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106</w:t>
            </w:r>
          </w:p>
        </w:tc>
        <w:tc>
          <w:tcPr>
            <w:tcW w:w="596" w:type="dxa"/>
          </w:tcPr>
          <w:p w:rsidR="000242F6" w:rsidRPr="00A23DB9" w:rsidRDefault="000242F6" w:rsidP="000242F6"/>
        </w:tc>
        <w:tc>
          <w:tcPr>
            <w:tcW w:w="1924" w:type="dxa"/>
          </w:tcPr>
          <w:p w:rsidR="000242F6" w:rsidRPr="00A23DB9" w:rsidRDefault="000242F6" w:rsidP="000242F6">
            <w:r w:rsidRPr="00A23DB9">
              <w:t>Строчная гласная буква ю.</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научится писать правильно? (формировать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Строчная  буква ю.</w:t>
            </w:r>
          </w:p>
        </w:tc>
        <w:tc>
          <w:tcPr>
            <w:tcW w:w="1800" w:type="dxa"/>
          </w:tcPr>
          <w:p w:rsidR="000242F6" w:rsidRPr="00A23DB9" w:rsidRDefault="000242F6" w:rsidP="000242F6">
            <w:r w:rsidRPr="00A23DB9">
              <w:t>Уметь писать строчную букву ю в словах и предложениях.</w:t>
            </w:r>
          </w:p>
        </w:tc>
        <w:tc>
          <w:tcPr>
            <w:tcW w:w="3240" w:type="dxa"/>
          </w:tcPr>
          <w:p w:rsidR="000242F6" w:rsidRPr="00A23DB9" w:rsidRDefault="000242F6" w:rsidP="000242F6">
            <w:r w:rsidRPr="00A23DB9">
              <w:t>Р.: вносить необходимые дополнения и изменения в план и способ действия.</w:t>
            </w:r>
          </w:p>
          <w:p w:rsidR="000242F6" w:rsidRPr="00A23DB9" w:rsidRDefault="000242F6" w:rsidP="000242F6">
            <w:pPr>
              <w:rPr>
                <w:bCs/>
              </w:rPr>
            </w:pPr>
            <w:r w:rsidRPr="00A23DB9">
              <w:t>П.: и</w:t>
            </w:r>
            <w:r w:rsidRPr="00A23DB9">
              <w:rPr>
                <w:bCs/>
              </w:rPr>
              <w:t xml:space="preserve">спользовать информацию для установления несложных причинно-следственных связей и зависимостей, объяснения и доказательства фактов в простых учебных </w:t>
            </w:r>
            <w:r w:rsidRPr="00A23DB9">
              <w:rPr>
                <w:bCs/>
              </w:rPr>
              <w:lastRenderedPageBreak/>
              <w:t>ситуациях.</w:t>
            </w:r>
          </w:p>
          <w:p w:rsidR="000242F6" w:rsidRPr="00A23DB9" w:rsidRDefault="000242F6" w:rsidP="000242F6">
            <w:r w:rsidRPr="00A23DB9">
              <w:rPr>
                <w:bCs/>
              </w:rPr>
              <w:t>К.: формулировать собственное мнение и позицию.</w:t>
            </w:r>
          </w:p>
        </w:tc>
        <w:tc>
          <w:tcPr>
            <w:tcW w:w="3265" w:type="dxa"/>
          </w:tcPr>
          <w:p w:rsidR="000242F6" w:rsidRPr="00A23DB9" w:rsidRDefault="000242F6" w:rsidP="000242F6">
            <w:r w:rsidRPr="00A23DB9">
              <w:lastRenderedPageBreak/>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lastRenderedPageBreak/>
              <w:t>107</w:t>
            </w:r>
          </w:p>
        </w:tc>
        <w:tc>
          <w:tcPr>
            <w:tcW w:w="596" w:type="dxa"/>
          </w:tcPr>
          <w:p w:rsidR="000242F6" w:rsidRPr="00A23DB9" w:rsidRDefault="000242F6" w:rsidP="000242F6"/>
        </w:tc>
        <w:tc>
          <w:tcPr>
            <w:tcW w:w="1924" w:type="dxa"/>
          </w:tcPr>
          <w:p w:rsidR="000242F6" w:rsidRPr="00A23DB9" w:rsidRDefault="000242F6" w:rsidP="000242F6">
            <w:r w:rsidRPr="00A23DB9">
              <w:t xml:space="preserve"> Заглавная буква Ю. Упражнение в чтение и письме.</w:t>
            </w:r>
          </w:p>
        </w:tc>
        <w:tc>
          <w:tcPr>
            <w:tcW w:w="540" w:type="dxa"/>
          </w:tcPr>
          <w:p w:rsidR="000242F6" w:rsidRPr="00A23DB9" w:rsidRDefault="000242F6" w:rsidP="000242F6"/>
        </w:tc>
        <w:tc>
          <w:tcPr>
            <w:tcW w:w="1980" w:type="dxa"/>
          </w:tcPr>
          <w:p w:rsidR="000242F6" w:rsidRPr="00A23DB9" w:rsidRDefault="000242F6" w:rsidP="000242F6">
            <w:r w:rsidRPr="00A23DB9">
              <w:t>Как правильно задавать вопросы? (формировать умение правильно задавать вопросы, познакомить с правилами организации совместной деятельности).</w:t>
            </w:r>
          </w:p>
        </w:tc>
        <w:tc>
          <w:tcPr>
            <w:tcW w:w="1620" w:type="dxa"/>
          </w:tcPr>
          <w:p w:rsidR="000242F6" w:rsidRPr="00A23DB9" w:rsidRDefault="000242F6" w:rsidP="000242F6">
            <w:r w:rsidRPr="00A23DB9">
              <w:t>Заглавная буква Ю.</w:t>
            </w:r>
          </w:p>
        </w:tc>
        <w:tc>
          <w:tcPr>
            <w:tcW w:w="1800" w:type="dxa"/>
          </w:tcPr>
          <w:p w:rsidR="000242F6" w:rsidRPr="00A23DB9" w:rsidRDefault="000242F6" w:rsidP="000242F6">
            <w:r w:rsidRPr="00A23DB9">
              <w:t>Уметь записывать заглавную букву Ю в именах собственных.</w:t>
            </w:r>
          </w:p>
        </w:tc>
        <w:tc>
          <w:tcPr>
            <w:tcW w:w="3240" w:type="dxa"/>
          </w:tcPr>
          <w:p w:rsidR="000242F6" w:rsidRPr="00A23DB9" w:rsidRDefault="000242F6" w:rsidP="000242F6">
            <w:r w:rsidRPr="00A23DB9">
              <w:t>Р.: составлять план и последовательность действий.</w:t>
            </w:r>
          </w:p>
          <w:p w:rsidR="000242F6" w:rsidRPr="00A23DB9" w:rsidRDefault="000242F6" w:rsidP="000242F6">
            <w:pPr>
              <w:rPr>
                <w:bCs/>
              </w:rPr>
            </w:pPr>
            <w:r w:rsidRPr="00A23DB9">
              <w:t>П.: у</w:t>
            </w:r>
            <w:r w:rsidRPr="00A23DB9">
              <w:rPr>
                <w:bCs/>
              </w:rPr>
              <w:t>станавливать аналогии, сравнивать.</w:t>
            </w:r>
          </w:p>
          <w:p w:rsidR="000242F6" w:rsidRPr="00A23DB9" w:rsidRDefault="000242F6" w:rsidP="000242F6">
            <w:r w:rsidRPr="00A23DB9">
              <w:rPr>
                <w:bCs/>
              </w:rPr>
              <w:t xml:space="preserve">К.: </w:t>
            </w:r>
            <w:r w:rsidRPr="00A23DB9">
              <w:t>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внутреннюю позицию школьника, умение ориентироваться в нравственном содержании и смысле поступков как собственных, так и окружающих людей.</w:t>
            </w:r>
          </w:p>
          <w:p w:rsidR="000242F6" w:rsidRPr="00A23DB9" w:rsidRDefault="000242F6" w:rsidP="000242F6">
            <w:r w:rsidRPr="00A23DB9">
              <w:t>О</w:t>
            </w:r>
            <w:r w:rsidRPr="00A23DB9">
              <w:rPr>
                <w:bCs/>
              </w:rPr>
              <w:t>риентация на моральные нормы и их выполнение</w:t>
            </w:r>
          </w:p>
        </w:tc>
      </w:tr>
      <w:tr w:rsidR="000242F6" w:rsidRPr="00A23DB9" w:rsidTr="009A758E">
        <w:tc>
          <w:tcPr>
            <w:tcW w:w="720" w:type="dxa"/>
            <w:gridSpan w:val="2"/>
          </w:tcPr>
          <w:p w:rsidR="000242F6" w:rsidRPr="00A23DB9" w:rsidRDefault="000242F6" w:rsidP="000242F6">
            <w:r w:rsidRPr="00A23DB9">
              <w:t>108</w:t>
            </w:r>
          </w:p>
        </w:tc>
        <w:tc>
          <w:tcPr>
            <w:tcW w:w="596" w:type="dxa"/>
          </w:tcPr>
          <w:p w:rsidR="000242F6" w:rsidRPr="00A23DB9" w:rsidRDefault="000242F6" w:rsidP="000242F6"/>
        </w:tc>
        <w:tc>
          <w:tcPr>
            <w:tcW w:w="1924" w:type="dxa"/>
          </w:tcPr>
          <w:p w:rsidR="000242F6" w:rsidRPr="00A23DB9" w:rsidRDefault="000242F6" w:rsidP="000242F6">
            <w:r w:rsidRPr="00A23DB9">
              <w:t>Буква ь. Употребление Ь для обозначения мягкости согласных на письме.</w:t>
            </w:r>
          </w:p>
        </w:tc>
        <w:tc>
          <w:tcPr>
            <w:tcW w:w="540" w:type="dxa"/>
          </w:tcPr>
          <w:p w:rsidR="000242F6" w:rsidRPr="00A23DB9" w:rsidRDefault="000242F6" w:rsidP="000242F6"/>
        </w:tc>
        <w:tc>
          <w:tcPr>
            <w:tcW w:w="1980" w:type="dxa"/>
          </w:tcPr>
          <w:p w:rsidR="000242F6" w:rsidRPr="00A23DB9" w:rsidRDefault="000242F6" w:rsidP="000242F6">
            <w:r w:rsidRPr="00A23DB9">
              <w:t>Как писать красиво? (развитие мелкой мускулатуры кистей рук, формирование навыка каллиграфического письма).</w:t>
            </w:r>
          </w:p>
        </w:tc>
        <w:tc>
          <w:tcPr>
            <w:tcW w:w="1620" w:type="dxa"/>
          </w:tcPr>
          <w:p w:rsidR="000242F6" w:rsidRPr="00A23DB9" w:rsidRDefault="000242F6" w:rsidP="000242F6">
            <w:r w:rsidRPr="00A23DB9">
              <w:t>Буква ь.</w:t>
            </w:r>
          </w:p>
        </w:tc>
        <w:tc>
          <w:tcPr>
            <w:tcW w:w="1800" w:type="dxa"/>
          </w:tcPr>
          <w:p w:rsidR="000242F6" w:rsidRPr="00A23DB9" w:rsidRDefault="000242F6" w:rsidP="000242F6">
            <w:r w:rsidRPr="00A23DB9">
              <w:t>Уметь употреблять ь для обозначения мягкости согласных.</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pPr>
              <w:autoSpaceDE w:val="0"/>
              <w:autoSpaceDN w:val="0"/>
              <w:adjustRightInd w:val="0"/>
            </w:pPr>
            <w:r w:rsidRPr="00A23DB9">
              <w:t>Эмпатия как понимание чувств других людей и сопереживание им.</w:t>
            </w:r>
          </w:p>
        </w:tc>
      </w:tr>
      <w:tr w:rsidR="000242F6" w:rsidRPr="00A23DB9" w:rsidTr="009A758E">
        <w:tc>
          <w:tcPr>
            <w:tcW w:w="720" w:type="dxa"/>
            <w:gridSpan w:val="2"/>
          </w:tcPr>
          <w:p w:rsidR="000242F6" w:rsidRPr="00A23DB9" w:rsidRDefault="000242F6" w:rsidP="000242F6">
            <w:r w:rsidRPr="00A23DB9">
              <w:t>109</w:t>
            </w:r>
          </w:p>
        </w:tc>
        <w:tc>
          <w:tcPr>
            <w:tcW w:w="596" w:type="dxa"/>
          </w:tcPr>
          <w:p w:rsidR="000242F6" w:rsidRPr="00A23DB9" w:rsidRDefault="000242F6" w:rsidP="000242F6"/>
        </w:tc>
        <w:tc>
          <w:tcPr>
            <w:tcW w:w="1924" w:type="dxa"/>
          </w:tcPr>
          <w:p w:rsidR="000242F6" w:rsidRPr="00A23DB9" w:rsidRDefault="000242F6" w:rsidP="000242F6">
            <w:r w:rsidRPr="00A23DB9">
              <w:t>Разделительный Ь.</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(развитие мелкой мускулатуры кистей рук, </w:t>
            </w:r>
            <w:r w:rsidRPr="00A23DB9">
              <w:lastRenderedPageBreak/>
              <w:t>формирование навыка каллиграфического письма).</w:t>
            </w:r>
          </w:p>
        </w:tc>
        <w:tc>
          <w:tcPr>
            <w:tcW w:w="1620" w:type="dxa"/>
          </w:tcPr>
          <w:p w:rsidR="000242F6" w:rsidRPr="00A23DB9" w:rsidRDefault="000242F6" w:rsidP="000242F6">
            <w:r w:rsidRPr="00A23DB9">
              <w:lastRenderedPageBreak/>
              <w:t>Разделительный Ь.</w:t>
            </w:r>
          </w:p>
        </w:tc>
        <w:tc>
          <w:tcPr>
            <w:tcW w:w="1800" w:type="dxa"/>
          </w:tcPr>
          <w:p w:rsidR="000242F6" w:rsidRPr="00A23DB9" w:rsidRDefault="000242F6" w:rsidP="000242F6">
            <w:r w:rsidRPr="00A23DB9">
              <w:t>Уметь отличать смягчающий и разделительный Ь.</w:t>
            </w:r>
          </w:p>
        </w:tc>
        <w:tc>
          <w:tcPr>
            <w:tcW w:w="3240" w:type="dxa"/>
          </w:tcPr>
          <w:p w:rsidR="000242F6" w:rsidRPr="00A23DB9" w:rsidRDefault="000242F6" w:rsidP="000242F6">
            <w:pPr>
              <w:autoSpaceDE w:val="0"/>
              <w:autoSpaceDN w:val="0"/>
              <w:adjustRightInd w:val="0"/>
              <w:rPr>
                <w:bCs/>
              </w:rPr>
            </w:pPr>
            <w:r w:rsidRPr="00A23DB9">
              <w:t>Р.: о</w:t>
            </w:r>
            <w:r w:rsidRPr="00A23DB9">
              <w:rPr>
                <w:bCs/>
              </w:rPr>
              <w:t>ценивать правильность выполнения действия.</w:t>
            </w:r>
          </w:p>
          <w:p w:rsidR="000242F6" w:rsidRPr="00A23DB9" w:rsidRDefault="000242F6" w:rsidP="000242F6">
            <w:pPr>
              <w:autoSpaceDE w:val="0"/>
              <w:autoSpaceDN w:val="0"/>
              <w:adjustRightInd w:val="0"/>
              <w:rPr>
                <w:bCs/>
              </w:rPr>
            </w:pPr>
            <w:r w:rsidRPr="00A23DB9">
              <w:rPr>
                <w:bCs/>
              </w:rPr>
              <w:t>П.: анализировать, обобщать, выделять существенные признаки.</w:t>
            </w:r>
          </w:p>
          <w:p w:rsidR="000242F6" w:rsidRPr="00A23DB9" w:rsidRDefault="000242F6" w:rsidP="000242F6">
            <w:pPr>
              <w:autoSpaceDE w:val="0"/>
              <w:autoSpaceDN w:val="0"/>
              <w:adjustRightInd w:val="0"/>
            </w:pPr>
            <w:r w:rsidRPr="00A23DB9">
              <w:t>К.: и</w:t>
            </w:r>
            <w:r w:rsidRPr="00A23DB9">
              <w:rPr>
                <w:bCs/>
              </w:rPr>
              <w:t xml:space="preserve">спользовать речь для </w:t>
            </w:r>
            <w:r w:rsidRPr="00A23DB9">
              <w:rPr>
                <w:bCs/>
              </w:rPr>
              <w:lastRenderedPageBreak/>
              <w:t>регуляции своего действия.</w:t>
            </w:r>
          </w:p>
        </w:tc>
        <w:tc>
          <w:tcPr>
            <w:tcW w:w="3265" w:type="dxa"/>
          </w:tcPr>
          <w:p w:rsidR="000242F6" w:rsidRPr="00A23DB9" w:rsidRDefault="000242F6" w:rsidP="000242F6">
            <w:pPr>
              <w:autoSpaceDE w:val="0"/>
              <w:autoSpaceDN w:val="0"/>
              <w:adjustRightInd w:val="0"/>
              <w:rPr>
                <w:bCs/>
              </w:rPr>
            </w:pPr>
            <w:r w:rsidRPr="00A23DB9">
              <w:lastRenderedPageBreak/>
              <w:t>Ф</w:t>
            </w:r>
            <w:r w:rsidRPr="00A23DB9">
              <w:rPr>
                <w:bCs/>
              </w:rPr>
              <w:t>ормировать способность к самооценке на основе критерия успешности учебной деятельности.</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lastRenderedPageBreak/>
              <w:t>110</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Маленькие тексты.</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не сомневаться в выборе правила правописания?(формировать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Маленький текст.</w:t>
            </w:r>
          </w:p>
        </w:tc>
        <w:tc>
          <w:tcPr>
            <w:tcW w:w="1800" w:type="dxa"/>
          </w:tcPr>
          <w:p w:rsidR="000242F6" w:rsidRPr="00A23DB9" w:rsidRDefault="000242F6" w:rsidP="000242F6">
            <w:r w:rsidRPr="00A23DB9">
              <w:t>Уметь составлять маленькие тексты.</w:t>
            </w:r>
          </w:p>
        </w:tc>
        <w:tc>
          <w:tcPr>
            <w:tcW w:w="3240" w:type="dxa"/>
          </w:tcPr>
          <w:p w:rsidR="000242F6" w:rsidRPr="00A23DB9" w:rsidRDefault="000242F6" w:rsidP="000242F6">
            <w:pPr>
              <w:rPr>
                <w:bCs/>
              </w:rPr>
            </w:pPr>
            <w:r w:rsidRPr="00A23DB9">
              <w:t>Р.: с</w:t>
            </w:r>
            <w:r w:rsidRPr="00A23DB9">
              <w:rPr>
                <w:bCs/>
              </w:rPr>
              <w:t>пособность принимать и сохранять учебную задачу.</w:t>
            </w:r>
          </w:p>
          <w:p w:rsidR="000242F6" w:rsidRPr="00A23DB9" w:rsidRDefault="000242F6" w:rsidP="000242F6">
            <w:pPr>
              <w:rPr>
                <w:bCs/>
              </w:rPr>
            </w:pPr>
            <w:r w:rsidRPr="00A23DB9">
              <w:rPr>
                <w:bCs/>
              </w:rPr>
              <w:t>П.: выделять и формулировать то, что уже усвоено, определять качество и уровень усвоения.</w:t>
            </w:r>
          </w:p>
          <w:p w:rsidR="000242F6" w:rsidRPr="00A23DB9" w:rsidRDefault="000242F6" w:rsidP="000242F6">
            <w:r w:rsidRPr="00A23DB9">
              <w:rPr>
                <w:bCs/>
              </w:rPr>
              <w:t>К.: задавать вопросы, необходимые для организации собственной деятельности.</w:t>
            </w:r>
          </w:p>
        </w:tc>
        <w:tc>
          <w:tcPr>
            <w:tcW w:w="3265" w:type="dxa"/>
          </w:tcPr>
          <w:p w:rsidR="000242F6" w:rsidRPr="00A23DB9" w:rsidRDefault="000242F6" w:rsidP="000242F6">
            <w:r w:rsidRPr="00A23DB9">
              <w:t>Самооценка на основе критериев успешности учебной деятельности.</w:t>
            </w:r>
          </w:p>
        </w:tc>
      </w:tr>
      <w:tr w:rsidR="000242F6" w:rsidRPr="00A23DB9" w:rsidTr="009A758E">
        <w:tc>
          <w:tcPr>
            <w:tcW w:w="720" w:type="dxa"/>
            <w:gridSpan w:val="2"/>
          </w:tcPr>
          <w:p w:rsidR="000242F6" w:rsidRPr="00A23DB9" w:rsidRDefault="000242F6" w:rsidP="000242F6">
            <w:r w:rsidRPr="00A23DB9">
              <w:t>111</w:t>
            </w:r>
          </w:p>
        </w:tc>
        <w:tc>
          <w:tcPr>
            <w:tcW w:w="596" w:type="dxa"/>
          </w:tcPr>
          <w:p w:rsidR="000242F6" w:rsidRPr="00A23DB9" w:rsidRDefault="000242F6" w:rsidP="000242F6"/>
        </w:tc>
        <w:tc>
          <w:tcPr>
            <w:tcW w:w="1924" w:type="dxa"/>
          </w:tcPr>
          <w:p w:rsidR="000242F6" w:rsidRPr="00A23DB9" w:rsidRDefault="000242F6" w:rsidP="000242F6">
            <w:r w:rsidRPr="00A23DB9">
              <w:t>Разделительный твёрдый знак.</w:t>
            </w:r>
          </w:p>
        </w:tc>
        <w:tc>
          <w:tcPr>
            <w:tcW w:w="540" w:type="dxa"/>
          </w:tcPr>
          <w:p w:rsidR="000242F6" w:rsidRPr="00A23DB9" w:rsidRDefault="000242F6" w:rsidP="000242F6"/>
        </w:tc>
        <w:tc>
          <w:tcPr>
            <w:tcW w:w="1980" w:type="dxa"/>
          </w:tcPr>
          <w:p w:rsidR="000242F6" w:rsidRPr="00A23DB9" w:rsidRDefault="000242F6" w:rsidP="000242F6">
            <w:r w:rsidRPr="00A23DB9">
              <w:t>Как подружиться со знаками препинания на письме? (формировать основы синтаксических умений).</w:t>
            </w:r>
          </w:p>
        </w:tc>
        <w:tc>
          <w:tcPr>
            <w:tcW w:w="1620" w:type="dxa"/>
          </w:tcPr>
          <w:p w:rsidR="000242F6" w:rsidRPr="00A23DB9" w:rsidRDefault="000242F6" w:rsidP="000242F6">
            <w:r w:rsidRPr="00A23DB9">
              <w:t>Разделительный твёрдый знак.</w:t>
            </w:r>
          </w:p>
        </w:tc>
        <w:tc>
          <w:tcPr>
            <w:tcW w:w="1800" w:type="dxa"/>
          </w:tcPr>
          <w:p w:rsidR="000242F6" w:rsidRPr="00A23DB9" w:rsidRDefault="000242F6" w:rsidP="000242F6">
            <w:r w:rsidRPr="00A23DB9">
              <w:t>Уметь правильно записывать слова с разделительным Ъ, знать правила правописания.</w:t>
            </w:r>
          </w:p>
        </w:tc>
        <w:tc>
          <w:tcPr>
            <w:tcW w:w="3240" w:type="dxa"/>
          </w:tcPr>
          <w:p w:rsidR="000242F6" w:rsidRPr="00A23DB9" w:rsidRDefault="000242F6" w:rsidP="000242F6">
            <w:r w:rsidRPr="00A23DB9">
              <w:rPr>
                <w:bCs/>
              </w:rPr>
              <w:t>Р.: учитывать позицию собеседника, адекватно передавать и отображать информацию.</w:t>
            </w:r>
          </w:p>
          <w:p w:rsidR="000242F6" w:rsidRPr="00A23DB9" w:rsidRDefault="000242F6" w:rsidP="000242F6">
            <w:r w:rsidRPr="00A23DB9">
              <w:t>П.: осознанно и произвольно строить сообщения творческого характера в устной форме.</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rPr>
                <w:bCs/>
              </w:rPr>
            </w:pPr>
            <w:r w:rsidRPr="00A23DB9">
              <w:t>Ф</w:t>
            </w:r>
            <w:r w:rsidRPr="00A23DB9">
              <w:rPr>
                <w:bCs/>
              </w:rPr>
              <w:t>ормировать внутреннюю позицию школьника, умение ориентироваться в нравственном содержании и смысле поступков как собственных, так и окружающих людей.</w:t>
            </w:r>
          </w:p>
          <w:p w:rsidR="000242F6" w:rsidRPr="00A23DB9" w:rsidRDefault="000242F6" w:rsidP="000242F6">
            <w:r w:rsidRPr="00A23DB9">
              <w:t>О</w:t>
            </w:r>
            <w:r w:rsidRPr="00A23DB9">
              <w:rPr>
                <w:bCs/>
              </w:rPr>
              <w:t>риентация на моральные нормы и их выполнение</w:t>
            </w:r>
          </w:p>
        </w:tc>
      </w:tr>
      <w:tr w:rsidR="000242F6" w:rsidRPr="00A23DB9" w:rsidTr="009A758E">
        <w:tc>
          <w:tcPr>
            <w:tcW w:w="720" w:type="dxa"/>
            <w:gridSpan w:val="2"/>
          </w:tcPr>
          <w:p w:rsidR="000242F6" w:rsidRPr="00A23DB9" w:rsidRDefault="000242F6" w:rsidP="000242F6">
            <w:r w:rsidRPr="00A23DB9">
              <w:t>112</w:t>
            </w:r>
          </w:p>
        </w:tc>
        <w:tc>
          <w:tcPr>
            <w:tcW w:w="596" w:type="dxa"/>
          </w:tcPr>
          <w:p w:rsidR="000242F6" w:rsidRPr="00A23DB9" w:rsidRDefault="000242F6" w:rsidP="000242F6"/>
        </w:tc>
        <w:tc>
          <w:tcPr>
            <w:tcW w:w="1924" w:type="dxa"/>
          </w:tcPr>
          <w:p w:rsidR="000242F6" w:rsidRPr="00A23DB9" w:rsidRDefault="000242F6" w:rsidP="000242F6">
            <w:r w:rsidRPr="00A23DB9">
              <w:t>Алфавит.</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писать красиво? (развитие мелкой мускулатуры кистей рук, формирование </w:t>
            </w:r>
            <w:r w:rsidRPr="00A23DB9">
              <w:lastRenderedPageBreak/>
              <w:t>навыка каллиграфического письма).</w:t>
            </w:r>
          </w:p>
        </w:tc>
        <w:tc>
          <w:tcPr>
            <w:tcW w:w="1620" w:type="dxa"/>
          </w:tcPr>
          <w:p w:rsidR="000242F6" w:rsidRPr="00A23DB9" w:rsidRDefault="000242F6" w:rsidP="000242F6">
            <w:r w:rsidRPr="00A23DB9">
              <w:lastRenderedPageBreak/>
              <w:t>Алфавит.</w:t>
            </w:r>
          </w:p>
        </w:tc>
        <w:tc>
          <w:tcPr>
            <w:tcW w:w="1800" w:type="dxa"/>
          </w:tcPr>
          <w:p w:rsidR="000242F6" w:rsidRPr="00A23DB9" w:rsidRDefault="000242F6" w:rsidP="000242F6">
            <w:r w:rsidRPr="00A23DB9">
              <w:t xml:space="preserve">Уметь правильно называть буквы русского алфавита, знать их </w:t>
            </w:r>
            <w:r w:rsidRPr="00A23DB9">
              <w:lastRenderedPageBreak/>
              <w:t>последовательность.</w:t>
            </w:r>
          </w:p>
        </w:tc>
        <w:tc>
          <w:tcPr>
            <w:tcW w:w="3240" w:type="dxa"/>
          </w:tcPr>
          <w:p w:rsidR="000242F6" w:rsidRPr="00A23DB9" w:rsidRDefault="000242F6" w:rsidP="000242F6">
            <w:r w:rsidRPr="00A23DB9">
              <w:lastRenderedPageBreak/>
              <w:t>Р.: самостоятельное управление своей деятельностью.</w:t>
            </w:r>
          </w:p>
          <w:p w:rsidR="000242F6" w:rsidRPr="00A23DB9" w:rsidRDefault="000242F6" w:rsidP="000242F6">
            <w:r w:rsidRPr="00A23DB9">
              <w:t>П.: выполнение логических операций.</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r w:rsidRPr="00A23DB9">
              <w:t>Навыки сотрудничества в разных ситуациях.</w:t>
            </w:r>
          </w:p>
        </w:tc>
      </w:tr>
      <w:tr w:rsidR="000242F6" w:rsidRPr="00A23DB9" w:rsidTr="009A758E">
        <w:tc>
          <w:tcPr>
            <w:tcW w:w="720" w:type="dxa"/>
            <w:gridSpan w:val="2"/>
          </w:tcPr>
          <w:p w:rsidR="000242F6" w:rsidRPr="00A23DB9" w:rsidRDefault="000242F6" w:rsidP="000242F6">
            <w:r w:rsidRPr="00A23DB9">
              <w:lastRenderedPageBreak/>
              <w:t>113</w:t>
            </w:r>
          </w:p>
        </w:tc>
        <w:tc>
          <w:tcPr>
            <w:tcW w:w="596" w:type="dxa"/>
          </w:tcPr>
          <w:p w:rsidR="000242F6" w:rsidRPr="00A23DB9" w:rsidRDefault="000242F6" w:rsidP="000242F6"/>
        </w:tc>
        <w:tc>
          <w:tcPr>
            <w:tcW w:w="1924" w:type="dxa"/>
          </w:tcPr>
          <w:p w:rsidR="000242F6" w:rsidRPr="00A23DB9" w:rsidRDefault="000242F6" w:rsidP="000242F6">
            <w:r w:rsidRPr="00A23DB9">
              <w:t>Проверочная работа по письму.</w:t>
            </w:r>
          </w:p>
        </w:tc>
        <w:tc>
          <w:tcPr>
            <w:tcW w:w="540" w:type="dxa"/>
          </w:tcPr>
          <w:p w:rsidR="000242F6" w:rsidRPr="00A23DB9" w:rsidRDefault="000242F6" w:rsidP="000242F6"/>
        </w:tc>
        <w:tc>
          <w:tcPr>
            <w:tcW w:w="1980" w:type="dxa"/>
          </w:tcPr>
          <w:p w:rsidR="000242F6" w:rsidRPr="00A23DB9" w:rsidRDefault="000242F6" w:rsidP="000242F6">
            <w:r w:rsidRPr="00A23DB9">
              <w:rPr>
                <w:color w:val="170E02"/>
              </w:rPr>
              <w:t xml:space="preserve">Как писать без ошибок? (формировать основу для развития у детей </w:t>
            </w:r>
            <w:r w:rsidRPr="00A23DB9">
              <w:rPr>
                <w:bCs/>
                <w:color w:val="170E02"/>
              </w:rPr>
              <w:t>орфографической зоркости).</w:t>
            </w:r>
          </w:p>
        </w:tc>
        <w:tc>
          <w:tcPr>
            <w:tcW w:w="1620" w:type="dxa"/>
          </w:tcPr>
          <w:p w:rsidR="000242F6" w:rsidRPr="00A23DB9" w:rsidRDefault="000242F6" w:rsidP="000242F6">
            <w:r w:rsidRPr="00A23DB9">
              <w:t>Письмо слов, предложений с изученными буквами.</w:t>
            </w:r>
          </w:p>
        </w:tc>
        <w:tc>
          <w:tcPr>
            <w:tcW w:w="1800" w:type="dxa"/>
          </w:tcPr>
          <w:p w:rsidR="000242F6" w:rsidRPr="00A23DB9" w:rsidRDefault="000242F6" w:rsidP="000242F6">
            <w:r w:rsidRPr="00A23DB9">
              <w:t>Уметь писать слова, предложения с изученными буквами, словарные слова.</w:t>
            </w:r>
          </w:p>
        </w:tc>
        <w:tc>
          <w:tcPr>
            <w:tcW w:w="3240" w:type="dxa"/>
          </w:tcPr>
          <w:p w:rsidR="000242F6" w:rsidRPr="00A23DB9" w:rsidRDefault="000242F6" w:rsidP="000242F6">
            <w:r w:rsidRPr="00A23DB9">
              <w:t>Р.: сличать способ действий и его результат с заданным эталоном.</w:t>
            </w:r>
          </w:p>
          <w:p w:rsidR="000242F6" w:rsidRPr="00A23DB9" w:rsidRDefault="000242F6" w:rsidP="000242F6">
            <w:r w:rsidRPr="00A23DB9">
              <w:t>П.: самостоятельно создавать алгоритм деятельности.</w:t>
            </w:r>
          </w:p>
          <w:p w:rsidR="000242F6" w:rsidRPr="00A23DB9" w:rsidRDefault="000242F6" w:rsidP="000242F6">
            <w:r w:rsidRPr="00A23DB9">
              <w:t>К.: и</w:t>
            </w:r>
            <w:r w:rsidRPr="00A23DB9">
              <w:rPr>
                <w:bCs/>
              </w:rPr>
              <w:t>спользовать речь для регуляции своего действия.</w:t>
            </w:r>
          </w:p>
        </w:tc>
        <w:tc>
          <w:tcPr>
            <w:tcW w:w="3265" w:type="dxa"/>
          </w:tcPr>
          <w:p w:rsidR="000242F6" w:rsidRPr="00A23DB9" w:rsidRDefault="000242F6" w:rsidP="000242F6">
            <w:pPr>
              <w:autoSpaceDE w:val="0"/>
              <w:autoSpaceDN w:val="0"/>
              <w:adjustRightInd w:val="0"/>
              <w:rPr>
                <w:bCs/>
              </w:rPr>
            </w:pPr>
            <w:r w:rsidRPr="00A23DB9">
              <w:t>Внутренняя позиция школьника</w:t>
            </w:r>
          </w:p>
          <w:p w:rsidR="000242F6" w:rsidRPr="00A23DB9" w:rsidRDefault="000242F6" w:rsidP="000242F6"/>
        </w:tc>
      </w:tr>
      <w:tr w:rsidR="000242F6" w:rsidRPr="00A23DB9" w:rsidTr="009A758E">
        <w:tc>
          <w:tcPr>
            <w:tcW w:w="720" w:type="dxa"/>
            <w:gridSpan w:val="2"/>
          </w:tcPr>
          <w:p w:rsidR="000242F6" w:rsidRPr="00A23DB9" w:rsidRDefault="000242F6" w:rsidP="000242F6">
            <w:r w:rsidRPr="00A23DB9">
              <w:t>114</w:t>
            </w:r>
          </w:p>
        </w:tc>
        <w:tc>
          <w:tcPr>
            <w:tcW w:w="596" w:type="dxa"/>
          </w:tcPr>
          <w:p w:rsidR="000242F6" w:rsidRPr="00A23DB9" w:rsidRDefault="000242F6" w:rsidP="000242F6"/>
        </w:tc>
        <w:tc>
          <w:tcPr>
            <w:tcW w:w="1924" w:type="dxa"/>
          </w:tcPr>
          <w:p w:rsidR="000242F6" w:rsidRPr="00A23DB9" w:rsidRDefault="000242F6" w:rsidP="000242F6">
            <w:r w:rsidRPr="00A23DB9">
              <w:t>Повторение изученного. Письмо предложений под диктовку.</w:t>
            </w:r>
          </w:p>
        </w:tc>
        <w:tc>
          <w:tcPr>
            <w:tcW w:w="540" w:type="dxa"/>
          </w:tcPr>
          <w:p w:rsidR="000242F6" w:rsidRPr="00A23DB9" w:rsidRDefault="000242F6" w:rsidP="000242F6"/>
        </w:tc>
        <w:tc>
          <w:tcPr>
            <w:tcW w:w="1980" w:type="dxa"/>
          </w:tcPr>
          <w:p w:rsidR="000242F6" w:rsidRPr="00A23DB9" w:rsidRDefault="000242F6" w:rsidP="000242F6">
            <w:r w:rsidRPr="00A23DB9">
              <w:t xml:space="preserve">Как правильно общаться по телефону? </w:t>
            </w:r>
          </w:p>
          <w:p w:rsidR="000242F6" w:rsidRPr="00A23DB9" w:rsidRDefault="000242F6" w:rsidP="000242F6">
            <w:r w:rsidRPr="00A23DB9">
              <w:t>( развивать коммуникативные способности на примере телефонного общения, совершенствовать культуру речи).</w:t>
            </w:r>
          </w:p>
        </w:tc>
        <w:tc>
          <w:tcPr>
            <w:tcW w:w="1620" w:type="dxa"/>
          </w:tcPr>
          <w:p w:rsidR="000242F6" w:rsidRPr="00A23DB9" w:rsidRDefault="000242F6" w:rsidP="000242F6">
            <w:r w:rsidRPr="00A23DB9">
              <w:t>Письмо слов, предложений с изученными буквами.</w:t>
            </w:r>
          </w:p>
        </w:tc>
        <w:tc>
          <w:tcPr>
            <w:tcW w:w="1800" w:type="dxa"/>
          </w:tcPr>
          <w:p w:rsidR="000242F6" w:rsidRPr="00A23DB9" w:rsidRDefault="000242F6" w:rsidP="000242F6">
            <w:r w:rsidRPr="00A23DB9">
              <w:t>Уметь писать слова, предложения с изученными буквами, словарные слова.</w:t>
            </w:r>
          </w:p>
        </w:tc>
        <w:tc>
          <w:tcPr>
            <w:tcW w:w="3240" w:type="dxa"/>
          </w:tcPr>
          <w:p w:rsidR="000242F6" w:rsidRPr="00A23DB9" w:rsidRDefault="000242F6" w:rsidP="000242F6">
            <w:pPr>
              <w:autoSpaceDE w:val="0"/>
              <w:autoSpaceDN w:val="0"/>
              <w:adjustRightInd w:val="0"/>
              <w:rPr>
                <w:bCs/>
              </w:rPr>
            </w:pPr>
            <w:r w:rsidRPr="00A23DB9">
              <w:t>Р.: у</w:t>
            </w:r>
            <w:r w:rsidRPr="00A23DB9">
              <w:rPr>
                <w:bCs/>
              </w:rPr>
              <w:t>читывать правило в планировании и контроле способа решения.</w:t>
            </w:r>
          </w:p>
          <w:p w:rsidR="000242F6" w:rsidRPr="00A23DB9" w:rsidRDefault="000242F6" w:rsidP="000242F6">
            <w:pPr>
              <w:autoSpaceDE w:val="0"/>
              <w:autoSpaceDN w:val="0"/>
              <w:adjustRightInd w:val="0"/>
            </w:pPr>
            <w:r w:rsidRPr="00A23DB9">
              <w:rPr>
                <w:bCs/>
              </w:rPr>
              <w:t>П.: рефлексия способов и условий действий.</w:t>
            </w:r>
          </w:p>
          <w:p w:rsidR="000242F6" w:rsidRPr="00A23DB9" w:rsidRDefault="000242F6" w:rsidP="000242F6">
            <w:r w:rsidRPr="00A23DB9">
              <w:t>К.: д</w:t>
            </w:r>
            <w:r w:rsidRPr="00A23DB9">
              <w:rPr>
                <w:bCs/>
              </w:rPr>
              <w:t>оговариваться, принимать позицию партнера, строить понятные для партнера высказывания.</w:t>
            </w:r>
          </w:p>
        </w:tc>
        <w:tc>
          <w:tcPr>
            <w:tcW w:w="3265" w:type="dxa"/>
          </w:tcPr>
          <w:p w:rsidR="000242F6" w:rsidRPr="00A23DB9" w:rsidRDefault="000242F6" w:rsidP="000242F6">
            <w:pPr>
              <w:autoSpaceDE w:val="0"/>
              <w:autoSpaceDN w:val="0"/>
              <w:adjustRightInd w:val="0"/>
            </w:pPr>
            <w:r w:rsidRPr="00A23DB9">
              <w:t>Уважительное отношение к иному мнению, истории и культуре других народов.</w:t>
            </w:r>
          </w:p>
        </w:tc>
      </w:tr>
      <w:tr w:rsidR="000242F6" w:rsidRPr="00A23DB9" w:rsidTr="009A758E">
        <w:tc>
          <w:tcPr>
            <w:tcW w:w="720" w:type="dxa"/>
            <w:gridSpan w:val="2"/>
          </w:tcPr>
          <w:p w:rsidR="000242F6" w:rsidRPr="00A23DB9" w:rsidRDefault="000242F6" w:rsidP="000242F6">
            <w:r w:rsidRPr="00A23DB9">
              <w:t>115</w:t>
            </w:r>
          </w:p>
        </w:tc>
        <w:tc>
          <w:tcPr>
            <w:tcW w:w="596" w:type="dxa"/>
          </w:tcPr>
          <w:p w:rsidR="000242F6" w:rsidRPr="00A23DB9" w:rsidRDefault="000242F6" w:rsidP="000242F6"/>
        </w:tc>
        <w:tc>
          <w:tcPr>
            <w:tcW w:w="1924" w:type="dxa"/>
          </w:tcPr>
          <w:p w:rsidR="000242F6" w:rsidRPr="00A23DB9" w:rsidRDefault="000242F6" w:rsidP="000242F6">
            <w:r w:rsidRPr="00A23DB9">
              <w:t>Развитие речи. Игра «Говорим правильно».</w:t>
            </w:r>
          </w:p>
        </w:tc>
        <w:tc>
          <w:tcPr>
            <w:tcW w:w="540" w:type="dxa"/>
          </w:tcPr>
          <w:p w:rsidR="000242F6" w:rsidRPr="00A23DB9" w:rsidRDefault="000242F6" w:rsidP="000242F6"/>
        </w:tc>
        <w:tc>
          <w:tcPr>
            <w:tcW w:w="1980" w:type="dxa"/>
          </w:tcPr>
          <w:p w:rsidR="000242F6" w:rsidRPr="00A23DB9" w:rsidRDefault="000242F6" w:rsidP="000242F6">
            <w:r w:rsidRPr="00A23DB9">
              <w:t>Как научиться красивой и правильной речи? (пополнить активный словарный запас школьника).</w:t>
            </w:r>
          </w:p>
        </w:tc>
        <w:tc>
          <w:tcPr>
            <w:tcW w:w="1620" w:type="dxa"/>
          </w:tcPr>
          <w:p w:rsidR="000242F6" w:rsidRPr="00A23DB9" w:rsidRDefault="000242F6" w:rsidP="000242F6">
            <w:r w:rsidRPr="00A23DB9">
              <w:t>Правильная речь. Признаки правильной речи.</w:t>
            </w:r>
          </w:p>
        </w:tc>
        <w:tc>
          <w:tcPr>
            <w:tcW w:w="1800" w:type="dxa"/>
          </w:tcPr>
          <w:p w:rsidR="000242F6" w:rsidRPr="00A23DB9" w:rsidRDefault="000242F6" w:rsidP="000242F6">
            <w:r w:rsidRPr="00A23DB9">
              <w:t>Уметь правильно строить предложения, ставить ударения в словах, правильно интонировать.</w:t>
            </w:r>
          </w:p>
        </w:tc>
        <w:tc>
          <w:tcPr>
            <w:tcW w:w="3240" w:type="dxa"/>
          </w:tcPr>
          <w:p w:rsidR="000242F6" w:rsidRPr="00A23DB9" w:rsidRDefault="000242F6" w:rsidP="000242F6">
            <w:pPr>
              <w:autoSpaceDE w:val="0"/>
              <w:autoSpaceDN w:val="0"/>
              <w:adjustRightInd w:val="0"/>
              <w:rPr>
                <w:bCs/>
              </w:rPr>
            </w:pPr>
            <w:r w:rsidRPr="00A23DB9">
              <w:rPr>
                <w:bCs/>
              </w:rPr>
              <w:t>Р.: оценивать правильность выполнения действия.</w:t>
            </w:r>
          </w:p>
          <w:p w:rsidR="000242F6" w:rsidRPr="00A23DB9" w:rsidRDefault="000242F6" w:rsidP="000242F6">
            <w:pPr>
              <w:autoSpaceDE w:val="0"/>
              <w:autoSpaceDN w:val="0"/>
              <w:adjustRightInd w:val="0"/>
              <w:rPr>
                <w:bCs/>
              </w:rPr>
            </w:pPr>
            <w:r w:rsidRPr="00A23DB9">
              <w:t>П.: о</w:t>
            </w:r>
            <w:r w:rsidRPr="00A23DB9">
              <w:rPr>
                <w:bCs/>
              </w:rPr>
              <w:t>риентация на понимание причин успеха в учебной ситуации.</w:t>
            </w:r>
          </w:p>
          <w:p w:rsidR="000242F6" w:rsidRPr="00A23DB9" w:rsidRDefault="000242F6" w:rsidP="000242F6">
            <w:pPr>
              <w:autoSpaceDE w:val="0"/>
              <w:autoSpaceDN w:val="0"/>
              <w:adjustRightInd w:val="0"/>
              <w:rPr>
                <w:bCs/>
              </w:rPr>
            </w:pPr>
            <w:r w:rsidRPr="00A23DB9">
              <w:rPr>
                <w:bCs/>
              </w:rPr>
              <w:t xml:space="preserve">К.: </w:t>
            </w:r>
            <w:r w:rsidRPr="00A23DB9">
              <w:t>и</w:t>
            </w:r>
            <w:r w:rsidRPr="00A23DB9">
              <w:rPr>
                <w:bCs/>
              </w:rPr>
              <w:t>спользовать речь для регуляции своего действия</w:t>
            </w:r>
          </w:p>
          <w:p w:rsidR="000242F6" w:rsidRPr="00A23DB9" w:rsidRDefault="000242F6" w:rsidP="000242F6"/>
        </w:tc>
        <w:tc>
          <w:tcPr>
            <w:tcW w:w="3265" w:type="dxa"/>
          </w:tcPr>
          <w:p w:rsidR="000242F6" w:rsidRPr="00A23DB9" w:rsidRDefault="000242F6" w:rsidP="000242F6">
            <w:r w:rsidRPr="00A23DB9">
              <w:t>Умение находить выход из спорных ситуаций.</w:t>
            </w:r>
          </w:p>
        </w:tc>
      </w:tr>
      <w:tr w:rsidR="000242F6" w:rsidRPr="001665DE" w:rsidTr="009A758E">
        <w:tc>
          <w:tcPr>
            <w:tcW w:w="15685" w:type="dxa"/>
            <w:gridSpan w:val="10"/>
          </w:tcPr>
          <w:p w:rsidR="000242F6" w:rsidRPr="00146CC6" w:rsidRDefault="000242F6" w:rsidP="000242F6">
            <w:pPr>
              <w:jc w:val="center"/>
              <w:rPr>
                <w:b/>
              </w:rPr>
            </w:pPr>
          </w:p>
          <w:p w:rsidR="000242F6" w:rsidRPr="00146CC6" w:rsidRDefault="000242F6" w:rsidP="000242F6">
            <w:pPr>
              <w:jc w:val="center"/>
              <w:rPr>
                <w:b/>
              </w:rPr>
            </w:pPr>
          </w:p>
          <w:p w:rsidR="004C5456" w:rsidRDefault="004C5456" w:rsidP="000242F6">
            <w:pPr>
              <w:jc w:val="center"/>
              <w:rPr>
                <w:b/>
              </w:rPr>
            </w:pPr>
          </w:p>
          <w:p w:rsidR="004C5456" w:rsidRDefault="004C5456" w:rsidP="000242F6">
            <w:pPr>
              <w:jc w:val="center"/>
              <w:rPr>
                <w:b/>
              </w:rPr>
            </w:pPr>
          </w:p>
          <w:p w:rsidR="000242F6" w:rsidRPr="00146CC6" w:rsidRDefault="000242F6" w:rsidP="000242F6">
            <w:pPr>
              <w:jc w:val="center"/>
              <w:rPr>
                <w:b/>
              </w:rPr>
            </w:pPr>
            <w:r w:rsidRPr="00146CC6">
              <w:rPr>
                <w:b/>
              </w:rPr>
              <w:t>РУССКИЙ ЯЗЫК</w:t>
            </w:r>
          </w:p>
          <w:p w:rsidR="000242F6" w:rsidRPr="00146CC6" w:rsidRDefault="000242F6" w:rsidP="000242F6">
            <w:pPr>
              <w:jc w:val="center"/>
              <w:rPr>
                <w:b/>
              </w:rPr>
            </w:pPr>
            <w:r w:rsidRPr="00146CC6">
              <w:rPr>
                <w:b/>
              </w:rPr>
              <w:t>ТЕМАТИЧЕСКОЕ ПЛАНИРОВАНИЕ ДЛЯ 1 КЛАССА</w:t>
            </w:r>
          </w:p>
          <w:p w:rsidR="000242F6" w:rsidRDefault="000242F6" w:rsidP="000242F6">
            <w:pPr>
              <w:jc w:val="center"/>
            </w:pPr>
            <w:r w:rsidRPr="00146CC6">
              <w:rPr>
                <w:b/>
              </w:rPr>
              <w:t>(50 часов)</w:t>
            </w:r>
          </w:p>
        </w:tc>
      </w:tr>
      <w:tr w:rsidR="000242F6" w:rsidRPr="001665DE" w:rsidTr="009A758E">
        <w:tc>
          <w:tcPr>
            <w:tcW w:w="540" w:type="dxa"/>
            <w:vMerge w:val="restart"/>
            <w:vAlign w:val="center"/>
          </w:tcPr>
          <w:p w:rsidR="000242F6" w:rsidRPr="00146CC6" w:rsidRDefault="000242F6" w:rsidP="000242F6">
            <w:pPr>
              <w:jc w:val="center"/>
              <w:rPr>
                <w:sz w:val="20"/>
                <w:szCs w:val="20"/>
              </w:rPr>
            </w:pPr>
            <w:r w:rsidRPr="00146CC6">
              <w:rPr>
                <w:sz w:val="20"/>
                <w:szCs w:val="20"/>
              </w:rPr>
              <w:lastRenderedPageBreak/>
              <w:t>№ п/п</w:t>
            </w:r>
          </w:p>
        </w:tc>
        <w:tc>
          <w:tcPr>
            <w:tcW w:w="776" w:type="dxa"/>
            <w:gridSpan w:val="2"/>
            <w:vMerge w:val="restart"/>
            <w:vAlign w:val="center"/>
          </w:tcPr>
          <w:p w:rsidR="000242F6" w:rsidRPr="00EE4BA4" w:rsidRDefault="000242F6" w:rsidP="000242F6">
            <w:pPr>
              <w:jc w:val="center"/>
            </w:pPr>
            <w:r w:rsidRPr="00EE4BA4">
              <w:t>Дата проведения</w:t>
            </w:r>
          </w:p>
        </w:tc>
        <w:tc>
          <w:tcPr>
            <w:tcW w:w="1924" w:type="dxa"/>
            <w:vMerge w:val="restart"/>
            <w:vAlign w:val="center"/>
          </w:tcPr>
          <w:p w:rsidR="000242F6" w:rsidRPr="00EE4BA4" w:rsidRDefault="000242F6" w:rsidP="000242F6">
            <w:pPr>
              <w:jc w:val="center"/>
            </w:pPr>
            <w:r w:rsidRPr="00EE4BA4">
              <w:t xml:space="preserve">Тема урока </w:t>
            </w:r>
            <w:r w:rsidRPr="00EE4BA4">
              <w:br/>
              <w:t xml:space="preserve">(этап проектной </w:t>
            </w:r>
            <w:r w:rsidRPr="00EE4BA4">
              <w:br/>
              <w:t>или исследовательской деятельности</w:t>
            </w:r>
            <w:r w:rsidRPr="00146CC6">
              <w:rPr>
                <w:sz w:val="20"/>
                <w:szCs w:val="20"/>
              </w:rPr>
              <w:t>)</w:t>
            </w:r>
          </w:p>
        </w:tc>
        <w:tc>
          <w:tcPr>
            <w:tcW w:w="540" w:type="dxa"/>
            <w:vMerge w:val="restart"/>
            <w:vAlign w:val="center"/>
          </w:tcPr>
          <w:p w:rsidR="000242F6" w:rsidRPr="00146CC6" w:rsidRDefault="000242F6" w:rsidP="000242F6">
            <w:pPr>
              <w:jc w:val="center"/>
              <w:rPr>
                <w:sz w:val="16"/>
                <w:szCs w:val="16"/>
              </w:rPr>
            </w:pPr>
            <w:r w:rsidRPr="00146CC6">
              <w:rPr>
                <w:sz w:val="16"/>
                <w:szCs w:val="16"/>
              </w:rPr>
              <w:t>Коли</w:t>
            </w:r>
          </w:p>
          <w:p w:rsidR="000242F6" w:rsidRPr="00146CC6" w:rsidRDefault="000242F6" w:rsidP="000242F6">
            <w:pPr>
              <w:jc w:val="center"/>
              <w:rPr>
                <w:sz w:val="16"/>
                <w:szCs w:val="16"/>
              </w:rPr>
            </w:pPr>
            <w:r w:rsidRPr="00146CC6">
              <w:rPr>
                <w:sz w:val="16"/>
                <w:szCs w:val="16"/>
              </w:rPr>
              <w:t>чест</w:t>
            </w:r>
          </w:p>
          <w:p w:rsidR="000242F6" w:rsidRPr="00146CC6" w:rsidRDefault="000242F6" w:rsidP="000242F6">
            <w:pPr>
              <w:jc w:val="center"/>
              <w:rPr>
                <w:sz w:val="16"/>
                <w:szCs w:val="16"/>
              </w:rPr>
            </w:pPr>
            <w:r w:rsidRPr="00146CC6">
              <w:rPr>
                <w:sz w:val="16"/>
                <w:szCs w:val="16"/>
              </w:rPr>
              <w:t>во</w:t>
            </w:r>
          </w:p>
          <w:p w:rsidR="000242F6" w:rsidRPr="00EE4BA4" w:rsidRDefault="000242F6" w:rsidP="000242F6">
            <w:pPr>
              <w:jc w:val="center"/>
            </w:pPr>
            <w:r w:rsidRPr="00146CC6">
              <w:rPr>
                <w:sz w:val="16"/>
                <w:szCs w:val="16"/>
              </w:rPr>
              <w:t>часов</w:t>
            </w:r>
          </w:p>
        </w:tc>
        <w:tc>
          <w:tcPr>
            <w:tcW w:w="1980" w:type="dxa"/>
            <w:vMerge w:val="restart"/>
            <w:vAlign w:val="center"/>
          </w:tcPr>
          <w:p w:rsidR="000242F6" w:rsidRPr="00EE4BA4" w:rsidRDefault="000242F6" w:rsidP="000242F6">
            <w:pPr>
              <w:jc w:val="center"/>
            </w:pPr>
            <w:r w:rsidRPr="00EE4BA4">
              <w:t>Решаемые проблемы</w:t>
            </w:r>
          </w:p>
        </w:tc>
        <w:tc>
          <w:tcPr>
            <w:tcW w:w="9925" w:type="dxa"/>
            <w:gridSpan w:val="4"/>
          </w:tcPr>
          <w:p w:rsidR="000242F6" w:rsidRPr="00EE4BA4" w:rsidRDefault="000242F6" w:rsidP="000242F6">
            <w:pPr>
              <w:jc w:val="center"/>
            </w:pPr>
            <w:r w:rsidRPr="00EE4BA4">
              <w:t>ПЛАНИРУЕМЫЕ РЕЗУЛЬТАТЫ</w:t>
            </w:r>
          </w:p>
          <w:p w:rsidR="000242F6" w:rsidRPr="00EE4BA4" w:rsidRDefault="000242F6" w:rsidP="000242F6">
            <w:pPr>
              <w:jc w:val="center"/>
            </w:pPr>
            <w:r w:rsidRPr="00EE4BA4">
              <w:t>(в соответствии ФГОС)</w:t>
            </w:r>
          </w:p>
        </w:tc>
      </w:tr>
      <w:tr w:rsidR="000242F6" w:rsidRPr="001665DE" w:rsidTr="009A758E">
        <w:tc>
          <w:tcPr>
            <w:tcW w:w="540" w:type="dxa"/>
            <w:vMerge/>
          </w:tcPr>
          <w:p w:rsidR="000242F6" w:rsidRPr="00EE4BA4" w:rsidRDefault="000242F6" w:rsidP="000242F6">
            <w:pPr>
              <w:jc w:val="center"/>
            </w:pPr>
          </w:p>
        </w:tc>
        <w:tc>
          <w:tcPr>
            <w:tcW w:w="776" w:type="dxa"/>
            <w:gridSpan w:val="2"/>
            <w:vMerge/>
          </w:tcPr>
          <w:p w:rsidR="000242F6" w:rsidRPr="00EE4BA4" w:rsidRDefault="000242F6" w:rsidP="000242F6">
            <w:pPr>
              <w:jc w:val="center"/>
            </w:pPr>
          </w:p>
        </w:tc>
        <w:tc>
          <w:tcPr>
            <w:tcW w:w="1924" w:type="dxa"/>
            <w:vMerge/>
          </w:tcPr>
          <w:p w:rsidR="000242F6" w:rsidRPr="00EE4BA4" w:rsidRDefault="000242F6" w:rsidP="000242F6">
            <w:pPr>
              <w:jc w:val="center"/>
            </w:pPr>
          </w:p>
        </w:tc>
        <w:tc>
          <w:tcPr>
            <w:tcW w:w="540" w:type="dxa"/>
            <w:vMerge/>
          </w:tcPr>
          <w:p w:rsidR="000242F6" w:rsidRPr="00EE4BA4" w:rsidRDefault="000242F6" w:rsidP="000242F6">
            <w:pPr>
              <w:jc w:val="center"/>
            </w:pPr>
          </w:p>
        </w:tc>
        <w:tc>
          <w:tcPr>
            <w:tcW w:w="1980" w:type="dxa"/>
            <w:vMerge/>
          </w:tcPr>
          <w:p w:rsidR="000242F6" w:rsidRPr="00EE4BA4" w:rsidRDefault="000242F6" w:rsidP="000242F6">
            <w:pPr>
              <w:jc w:val="center"/>
            </w:pPr>
          </w:p>
        </w:tc>
        <w:tc>
          <w:tcPr>
            <w:tcW w:w="1620" w:type="dxa"/>
            <w:vAlign w:val="center"/>
          </w:tcPr>
          <w:p w:rsidR="000242F6" w:rsidRPr="00EE4BA4" w:rsidRDefault="000242F6" w:rsidP="000242F6">
            <w:pPr>
              <w:jc w:val="center"/>
            </w:pPr>
            <w:r w:rsidRPr="00EE4BA4">
              <w:t>Понятия</w:t>
            </w:r>
          </w:p>
        </w:tc>
        <w:tc>
          <w:tcPr>
            <w:tcW w:w="1800" w:type="dxa"/>
            <w:vAlign w:val="center"/>
          </w:tcPr>
          <w:p w:rsidR="000242F6" w:rsidRPr="00EE4BA4" w:rsidRDefault="000242F6" w:rsidP="000242F6">
            <w:pPr>
              <w:jc w:val="center"/>
            </w:pPr>
            <w:r w:rsidRPr="00EE4BA4">
              <w:t>Предметные результаты</w:t>
            </w:r>
          </w:p>
        </w:tc>
        <w:tc>
          <w:tcPr>
            <w:tcW w:w="3240" w:type="dxa"/>
            <w:vAlign w:val="center"/>
          </w:tcPr>
          <w:p w:rsidR="000242F6" w:rsidRPr="00EE4BA4" w:rsidRDefault="000242F6" w:rsidP="000242F6">
            <w:pPr>
              <w:jc w:val="center"/>
            </w:pPr>
            <w:r w:rsidRPr="00EE4BA4">
              <w:t>УУД</w:t>
            </w:r>
          </w:p>
        </w:tc>
        <w:tc>
          <w:tcPr>
            <w:tcW w:w="3265" w:type="dxa"/>
            <w:vAlign w:val="center"/>
          </w:tcPr>
          <w:p w:rsidR="000242F6" w:rsidRPr="00EE4BA4" w:rsidRDefault="000242F6" w:rsidP="000242F6">
            <w:pPr>
              <w:jc w:val="center"/>
            </w:pPr>
            <w:r w:rsidRPr="00EE4BA4">
              <w:t>Личностные результаты</w:t>
            </w:r>
          </w:p>
        </w:tc>
      </w:tr>
      <w:tr w:rsidR="000242F6" w:rsidRPr="001665DE" w:rsidTr="009A758E">
        <w:tc>
          <w:tcPr>
            <w:tcW w:w="540" w:type="dxa"/>
          </w:tcPr>
          <w:p w:rsidR="000242F6" w:rsidRDefault="000242F6" w:rsidP="000242F6">
            <w:r>
              <w:t>1</w:t>
            </w:r>
          </w:p>
        </w:tc>
        <w:tc>
          <w:tcPr>
            <w:tcW w:w="776" w:type="dxa"/>
            <w:gridSpan w:val="2"/>
          </w:tcPr>
          <w:p w:rsidR="000242F6" w:rsidRPr="00146CC6" w:rsidRDefault="000242F6" w:rsidP="000242F6">
            <w:pPr>
              <w:jc w:val="center"/>
              <w:rPr>
                <w:b/>
              </w:rPr>
            </w:pPr>
          </w:p>
        </w:tc>
        <w:tc>
          <w:tcPr>
            <w:tcW w:w="1924" w:type="dxa"/>
          </w:tcPr>
          <w:p w:rsidR="000242F6" w:rsidRPr="00146CC6" w:rsidRDefault="000242F6" w:rsidP="000242F6">
            <w:pPr>
              <w:jc w:val="center"/>
              <w:rPr>
                <w:b/>
              </w:rPr>
            </w:pPr>
            <w:r w:rsidRPr="00146CC6">
              <w:rPr>
                <w:color w:val="000000"/>
              </w:rPr>
              <w:t>Вводный урок. Знакомство с учебником «Русский язык»</w:t>
            </w:r>
          </w:p>
        </w:tc>
        <w:tc>
          <w:tcPr>
            <w:tcW w:w="540" w:type="dxa"/>
          </w:tcPr>
          <w:p w:rsidR="000242F6" w:rsidRPr="00146CC6" w:rsidRDefault="000242F6" w:rsidP="000242F6">
            <w:pPr>
              <w:jc w:val="center"/>
              <w:rPr>
                <w:b/>
              </w:rPr>
            </w:pPr>
          </w:p>
        </w:tc>
        <w:tc>
          <w:tcPr>
            <w:tcW w:w="1980" w:type="dxa"/>
          </w:tcPr>
          <w:p w:rsidR="000242F6" w:rsidRPr="00123BE3" w:rsidRDefault="000242F6" w:rsidP="000242F6">
            <w:r w:rsidRPr="00123BE3">
              <w:t>Как правильно пользоваться учебником «Русский язык»?</w:t>
            </w:r>
          </w:p>
        </w:tc>
        <w:tc>
          <w:tcPr>
            <w:tcW w:w="1620" w:type="dxa"/>
          </w:tcPr>
          <w:p w:rsidR="000242F6" w:rsidRPr="00123BE3" w:rsidRDefault="000242F6" w:rsidP="000242F6">
            <w:r w:rsidRPr="00123BE3">
              <w:t>Учебник «Русский язык», его структура.</w:t>
            </w:r>
          </w:p>
        </w:tc>
        <w:tc>
          <w:tcPr>
            <w:tcW w:w="1800" w:type="dxa"/>
            <w:vAlign w:val="center"/>
          </w:tcPr>
          <w:p w:rsidR="000242F6" w:rsidRPr="00123BE3" w:rsidRDefault="000242F6" w:rsidP="000242F6">
            <w:r w:rsidRPr="00123BE3">
              <w:t>Уметь различать обозначения учебника «Русский язык», ориентировать в его содержании.</w:t>
            </w:r>
          </w:p>
        </w:tc>
        <w:tc>
          <w:tcPr>
            <w:tcW w:w="3240" w:type="dxa"/>
          </w:tcPr>
          <w:p w:rsidR="000242F6" w:rsidRPr="00146CC6" w:rsidRDefault="000242F6" w:rsidP="000242F6">
            <w:pPr>
              <w:rPr>
                <w:bCs/>
              </w:rPr>
            </w:pPr>
            <w:r w:rsidRPr="00146CC6">
              <w:rPr>
                <w:bCs/>
              </w:rPr>
              <w:t>Р.: ориентироваться в учебнике и по страницам.</w:t>
            </w:r>
          </w:p>
          <w:p w:rsidR="000242F6" w:rsidRPr="00146CC6" w:rsidRDefault="000242F6" w:rsidP="000242F6">
            <w:pPr>
              <w:rPr>
                <w:bCs/>
              </w:rPr>
            </w:pPr>
            <w:r w:rsidRPr="00146CC6">
              <w:rPr>
                <w:bCs/>
              </w:rPr>
              <w:t>П.: искать нужную информацию через рассматривание.</w:t>
            </w:r>
          </w:p>
          <w:p w:rsidR="000242F6" w:rsidRPr="001665DE" w:rsidRDefault="000242F6" w:rsidP="000242F6">
            <w:r w:rsidRPr="00146CC6">
              <w:rPr>
                <w:bCs/>
              </w:rPr>
              <w:t>К.: обращаться за помощью, задавать вопросы.</w:t>
            </w:r>
          </w:p>
        </w:tc>
        <w:tc>
          <w:tcPr>
            <w:tcW w:w="3265" w:type="dxa"/>
          </w:tcPr>
          <w:p w:rsidR="000242F6" w:rsidRPr="001665DE" w:rsidRDefault="000242F6" w:rsidP="000242F6">
            <w:r w:rsidRPr="001665DE">
              <w:t>А</w:t>
            </w:r>
            <w:r w:rsidRPr="00146CC6">
              <w:rPr>
                <w:bCs/>
              </w:rPr>
              <w:t>нализировать и оценивать содержание разворотов  учебника.</w:t>
            </w:r>
            <w:r w:rsidRPr="001665DE">
              <w:t xml:space="preserve"> О</w:t>
            </w:r>
            <w:r w:rsidRPr="00146CC6">
              <w:rPr>
                <w:bCs/>
              </w:rPr>
              <w:t>сознанно перечислять обязанности школьника</w:t>
            </w:r>
          </w:p>
        </w:tc>
      </w:tr>
      <w:tr w:rsidR="000242F6" w:rsidRPr="001665DE" w:rsidTr="009A758E">
        <w:tc>
          <w:tcPr>
            <w:tcW w:w="540" w:type="dxa"/>
          </w:tcPr>
          <w:p w:rsidR="000242F6" w:rsidRDefault="000242F6" w:rsidP="000242F6">
            <w:r>
              <w:t>2</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Гласные звуки </w:t>
            </w:r>
          </w:p>
          <w:p w:rsidR="000242F6" w:rsidRPr="00146CC6" w:rsidRDefault="000242F6" w:rsidP="000242F6">
            <w:pPr>
              <w:autoSpaceDE w:val="0"/>
              <w:autoSpaceDN w:val="0"/>
              <w:adjustRightInd w:val="0"/>
              <w:rPr>
                <w:color w:val="000000"/>
              </w:rPr>
            </w:pPr>
            <w:r w:rsidRPr="00146CC6">
              <w:rPr>
                <w:color w:val="000000"/>
              </w:rPr>
              <w:t>и буквы</w:t>
            </w:r>
          </w:p>
        </w:tc>
        <w:tc>
          <w:tcPr>
            <w:tcW w:w="540" w:type="dxa"/>
          </w:tcPr>
          <w:p w:rsidR="000242F6" w:rsidRPr="001665DE" w:rsidRDefault="000242F6" w:rsidP="000242F6"/>
        </w:tc>
        <w:tc>
          <w:tcPr>
            <w:tcW w:w="1980" w:type="dxa"/>
          </w:tcPr>
          <w:p w:rsidR="000242F6" w:rsidRPr="001665DE" w:rsidRDefault="000242F6" w:rsidP="000242F6">
            <w:r>
              <w:t>Что необходимо помнить, чтобы различать согласные и гласные звуки?</w:t>
            </w:r>
          </w:p>
        </w:tc>
        <w:tc>
          <w:tcPr>
            <w:tcW w:w="1620" w:type="dxa"/>
          </w:tcPr>
          <w:p w:rsidR="000242F6" w:rsidRPr="001665DE" w:rsidRDefault="000242F6" w:rsidP="000242F6">
            <w:r>
              <w:t>Гласные и согласные звуки.</w:t>
            </w:r>
          </w:p>
        </w:tc>
        <w:tc>
          <w:tcPr>
            <w:tcW w:w="1800" w:type="dxa"/>
          </w:tcPr>
          <w:p w:rsidR="000242F6" w:rsidRPr="001665DE" w:rsidRDefault="000242F6" w:rsidP="000242F6">
            <w:r>
              <w:t>Уметь называть отличия гласных звуков от согласных, демонстрировать свои знания в практических работах.</w:t>
            </w:r>
          </w:p>
        </w:tc>
        <w:tc>
          <w:tcPr>
            <w:tcW w:w="3240" w:type="dxa"/>
          </w:tcPr>
          <w:p w:rsidR="000242F6" w:rsidRDefault="000242F6" w:rsidP="000242F6">
            <w:r>
              <w:t>Р.: у</w:t>
            </w:r>
            <w:r w:rsidRPr="001665DE">
              <w:t>правление своей деятельностью.</w:t>
            </w:r>
          </w:p>
          <w:p w:rsidR="000242F6" w:rsidRDefault="000242F6" w:rsidP="000242F6">
            <w:r w:rsidRPr="00146CC6">
              <w:rPr>
                <w:bCs/>
              </w:rPr>
              <w:t>П.: ориентироваться в учебнике, знать его структуру</w:t>
            </w:r>
            <w:r>
              <w:t>.</w:t>
            </w:r>
          </w:p>
          <w:p w:rsidR="000242F6" w:rsidRPr="00DD689B" w:rsidRDefault="000242F6" w:rsidP="000242F6">
            <w:r>
              <w:t>К.:о</w:t>
            </w:r>
            <w:r w:rsidRPr="00146CC6">
              <w:rPr>
                <w:bCs/>
              </w:rPr>
              <w:t>сознанно перечислять обязанности школьника.</w:t>
            </w:r>
          </w:p>
          <w:p w:rsidR="000242F6" w:rsidRPr="001665DE" w:rsidRDefault="000242F6" w:rsidP="000242F6"/>
        </w:tc>
        <w:tc>
          <w:tcPr>
            <w:tcW w:w="3265" w:type="dxa"/>
          </w:tcPr>
          <w:p w:rsidR="000242F6" w:rsidRPr="00146CC6" w:rsidRDefault="000242F6" w:rsidP="000242F6">
            <w:pPr>
              <w:autoSpaceDE w:val="0"/>
              <w:autoSpaceDN w:val="0"/>
              <w:adjustRightInd w:val="0"/>
              <w:rPr>
                <w:bCs/>
              </w:rPr>
            </w:pPr>
            <w:r w:rsidRPr="001665DE">
              <w:t>Внутренняя позиция школьника</w:t>
            </w:r>
          </w:p>
          <w:p w:rsidR="000242F6" w:rsidRPr="001665DE" w:rsidRDefault="000242F6" w:rsidP="000242F6">
            <w:r w:rsidRPr="001665DE">
              <w:t>О</w:t>
            </w:r>
            <w:r w:rsidRPr="00146CC6">
              <w:rPr>
                <w:bCs/>
              </w:rPr>
              <w:t>сознанно перечислять обязанности школьника.</w:t>
            </w:r>
          </w:p>
        </w:tc>
      </w:tr>
      <w:tr w:rsidR="000242F6" w:rsidRPr="001665DE" w:rsidTr="009A758E">
        <w:tc>
          <w:tcPr>
            <w:tcW w:w="540" w:type="dxa"/>
          </w:tcPr>
          <w:p w:rsidR="000242F6" w:rsidRDefault="000242F6" w:rsidP="000242F6">
            <w:r>
              <w:t>3</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Гласные буквы, обозначающие мягкость и твердость </w:t>
            </w:r>
            <w:r w:rsidRPr="00146CC6">
              <w:rPr>
                <w:color w:val="000000"/>
              </w:rPr>
              <w:lastRenderedPageBreak/>
              <w:t>согласных звуков на письме</w:t>
            </w:r>
          </w:p>
        </w:tc>
        <w:tc>
          <w:tcPr>
            <w:tcW w:w="540" w:type="dxa"/>
          </w:tcPr>
          <w:p w:rsidR="000242F6" w:rsidRPr="001665DE" w:rsidRDefault="000242F6" w:rsidP="000242F6"/>
        </w:tc>
        <w:tc>
          <w:tcPr>
            <w:tcW w:w="1980" w:type="dxa"/>
          </w:tcPr>
          <w:p w:rsidR="000242F6" w:rsidRPr="001665DE" w:rsidRDefault="000242F6" w:rsidP="000242F6">
            <w:r w:rsidRPr="00146CC6">
              <w:rPr>
                <w:color w:val="170E02"/>
              </w:rPr>
              <w:t xml:space="preserve">Как обозначается мягкость согласных на </w:t>
            </w:r>
            <w:r w:rsidRPr="00146CC6">
              <w:rPr>
                <w:color w:val="170E02"/>
              </w:rPr>
              <w:lastRenderedPageBreak/>
              <w:t xml:space="preserve">письме? (развития у детей </w:t>
            </w:r>
            <w:r w:rsidRPr="00146CC6">
              <w:rPr>
                <w:bCs/>
                <w:color w:val="170E02"/>
              </w:rPr>
              <w:t>орфографической зоркости).</w:t>
            </w:r>
          </w:p>
        </w:tc>
        <w:tc>
          <w:tcPr>
            <w:tcW w:w="1620" w:type="dxa"/>
          </w:tcPr>
          <w:p w:rsidR="000242F6" w:rsidRDefault="000242F6" w:rsidP="000242F6">
            <w:r>
              <w:lastRenderedPageBreak/>
              <w:t>Твёрдые и мягкие согласные.</w:t>
            </w:r>
          </w:p>
        </w:tc>
        <w:tc>
          <w:tcPr>
            <w:tcW w:w="1800" w:type="dxa"/>
          </w:tcPr>
          <w:p w:rsidR="000242F6" w:rsidRDefault="000242F6" w:rsidP="000242F6">
            <w:r>
              <w:t xml:space="preserve">Уметь различать твёрдые и мягкие </w:t>
            </w:r>
            <w:r>
              <w:lastRenderedPageBreak/>
              <w:t>согласные в зависимости от последующего за ними гласного. Уметь выполнять звуко -буквенный анализ слова.</w:t>
            </w:r>
          </w:p>
        </w:tc>
        <w:tc>
          <w:tcPr>
            <w:tcW w:w="3240" w:type="dxa"/>
          </w:tcPr>
          <w:p w:rsidR="000242F6" w:rsidRPr="00146CC6" w:rsidRDefault="000242F6" w:rsidP="000242F6">
            <w:pPr>
              <w:autoSpaceDE w:val="0"/>
              <w:autoSpaceDN w:val="0"/>
              <w:adjustRightInd w:val="0"/>
              <w:rPr>
                <w:bCs/>
              </w:rPr>
            </w:pPr>
            <w:r w:rsidRPr="00146CC6">
              <w:rPr>
                <w:bCs/>
              </w:rPr>
              <w:lastRenderedPageBreak/>
              <w:t>Р.: оценивать правильность выполнения действия.</w:t>
            </w:r>
          </w:p>
          <w:p w:rsidR="000242F6" w:rsidRPr="00146CC6" w:rsidRDefault="000242F6" w:rsidP="000242F6">
            <w:pPr>
              <w:autoSpaceDE w:val="0"/>
              <w:autoSpaceDN w:val="0"/>
              <w:adjustRightInd w:val="0"/>
              <w:rPr>
                <w:bCs/>
              </w:rPr>
            </w:pPr>
            <w:r>
              <w:t>П.: о</w:t>
            </w:r>
            <w:r w:rsidRPr="00146CC6">
              <w:rPr>
                <w:bCs/>
              </w:rPr>
              <w:t xml:space="preserve">риентация на понимание причин успеха в </w:t>
            </w:r>
            <w:r w:rsidRPr="00146CC6">
              <w:rPr>
                <w:bCs/>
              </w:rPr>
              <w:lastRenderedPageBreak/>
              <w:t>учебной ситуации.</w:t>
            </w:r>
          </w:p>
          <w:p w:rsidR="000242F6" w:rsidRPr="00146CC6" w:rsidRDefault="000242F6" w:rsidP="000242F6">
            <w:pPr>
              <w:autoSpaceDE w:val="0"/>
              <w:autoSpaceDN w:val="0"/>
              <w:adjustRightInd w:val="0"/>
              <w:rPr>
                <w:bCs/>
              </w:rPr>
            </w:pPr>
            <w:r w:rsidRPr="00146CC6">
              <w:rPr>
                <w:bCs/>
              </w:rPr>
              <w:t xml:space="preserve">К.: </w:t>
            </w:r>
            <w:r>
              <w:t>и</w:t>
            </w:r>
            <w:r w:rsidRPr="00146CC6">
              <w:rPr>
                <w:bCs/>
              </w:rPr>
              <w:t>спользовать речь для регуляции своего действия</w:t>
            </w:r>
          </w:p>
          <w:p w:rsidR="000242F6" w:rsidRPr="001665DE" w:rsidRDefault="000242F6" w:rsidP="000242F6"/>
        </w:tc>
        <w:tc>
          <w:tcPr>
            <w:tcW w:w="3265" w:type="dxa"/>
          </w:tcPr>
          <w:p w:rsidR="000242F6" w:rsidRPr="001665DE" w:rsidRDefault="000242F6" w:rsidP="000242F6">
            <w:r>
              <w:lastRenderedPageBreak/>
              <w:t>Осознание ответственности человека за общее благополучие.</w:t>
            </w:r>
          </w:p>
        </w:tc>
      </w:tr>
      <w:tr w:rsidR="000242F6" w:rsidRPr="001665DE" w:rsidTr="009A758E">
        <w:tc>
          <w:tcPr>
            <w:tcW w:w="540" w:type="dxa"/>
          </w:tcPr>
          <w:p w:rsidR="000242F6" w:rsidRDefault="000242F6" w:rsidP="000242F6">
            <w:r>
              <w:lastRenderedPageBreak/>
              <w:t>4</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Согласные звуки </w:t>
            </w:r>
          </w:p>
          <w:p w:rsidR="000242F6" w:rsidRPr="00146CC6" w:rsidRDefault="000242F6" w:rsidP="000242F6">
            <w:pPr>
              <w:autoSpaceDE w:val="0"/>
              <w:autoSpaceDN w:val="0"/>
              <w:adjustRightInd w:val="0"/>
              <w:rPr>
                <w:color w:val="000000"/>
              </w:rPr>
            </w:pPr>
            <w:r w:rsidRPr="00146CC6">
              <w:rPr>
                <w:color w:val="000000"/>
              </w:rPr>
              <w:t>и буквы</w:t>
            </w:r>
          </w:p>
        </w:tc>
        <w:tc>
          <w:tcPr>
            <w:tcW w:w="540" w:type="dxa"/>
          </w:tcPr>
          <w:p w:rsidR="000242F6" w:rsidRPr="001665DE" w:rsidRDefault="000242F6" w:rsidP="000242F6"/>
        </w:tc>
        <w:tc>
          <w:tcPr>
            <w:tcW w:w="1980" w:type="dxa"/>
          </w:tcPr>
          <w:p w:rsidR="000242F6" w:rsidRPr="001665DE" w:rsidRDefault="000242F6" w:rsidP="000242F6">
            <w:r>
              <w:t>Что необходимо помнить, чтобы различать согласные и гласные звуки?</w:t>
            </w:r>
          </w:p>
        </w:tc>
        <w:tc>
          <w:tcPr>
            <w:tcW w:w="1620" w:type="dxa"/>
          </w:tcPr>
          <w:p w:rsidR="000242F6" w:rsidRDefault="000242F6" w:rsidP="000242F6">
            <w:r>
              <w:t>Гласные и согласные звуки.</w:t>
            </w:r>
          </w:p>
        </w:tc>
        <w:tc>
          <w:tcPr>
            <w:tcW w:w="1800" w:type="dxa"/>
          </w:tcPr>
          <w:p w:rsidR="000242F6" w:rsidRDefault="000242F6" w:rsidP="000242F6">
            <w:r>
              <w:t>Уметь называть отличия гласных звуков от согласных, демонстрировать свои знания в практических работах.</w:t>
            </w:r>
          </w:p>
        </w:tc>
        <w:tc>
          <w:tcPr>
            <w:tcW w:w="3240" w:type="dxa"/>
          </w:tcPr>
          <w:p w:rsidR="000242F6" w:rsidRDefault="000242F6" w:rsidP="000242F6">
            <w:r>
              <w:t>Р.: в</w:t>
            </w:r>
            <w:r w:rsidRPr="00146CC6">
              <w:rPr>
                <w:bCs/>
              </w:rPr>
              <w:t>сотрудничестве с учителем ставить новые учебные задачи.</w:t>
            </w:r>
          </w:p>
          <w:p w:rsidR="000242F6" w:rsidRPr="00A10975" w:rsidRDefault="000242F6" w:rsidP="000242F6">
            <w:r>
              <w:t>П.:и</w:t>
            </w:r>
            <w:r w:rsidRPr="00146CC6">
              <w:rPr>
                <w:bCs/>
              </w:rPr>
              <w:t>спользовать информацию для установления несложных причинно-следственных связей и зависимостей.</w:t>
            </w:r>
          </w:p>
          <w:p w:rsidR="000242F6" w:rsidRPr="001665DE" w:rsidRDefault="000242F6" w:rsidP="000242F6">
            <w:r>
              <w:t>К.: д</w:t>
            </w:r>
            <w:r w:rsidRPr="00146CC6">
              <w:rPr>
                <w:bCs/>
              </w:rPr>
              <w:t>оговариваться, принимать позицию партнера, строить понятные для партнера высказывания</w:t>
            </w:r>
          </w:p>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формированность адекватной мотивации учебной деятельности, включая учебные и познавательные мотивы.</w:t>
            </w:r>
          </w:p>
          <w:p w:rsidR="000242F6" w:rsidRPr="001665DE" w:rsidRDefault="000242F6" w:rsidP="000242F6">
            <w:r>
              <w:t>р</w:t>
            </w:r>
            <w:r w:rsidRPr="00146CC6">
              <w:rPr>
                <w:bCs/>
              </w:rPr>
              <w:t>азвитие эстетических чувств и чувства прекрасного.</w:t>
            </w:r>
          </w:p>
        </w:tc>
      </w:tr>
      <w:tr w:rsidR="000242F6" w:rsidRPr="001665DE" w:rsidTr="009A758E">
        <w:tc>
          <w:tcPr>
            <w:tcW w:w="540" w:type="dxa"/>
          </w:tcPr>
          <w:p w:rsidR="000242F6" w:rsidRDefault="000242F6" w:rsidP="000242F6">
            <w:r>
              <w:t>5</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Что мы знаем </w:t>
            </w:r>
          </w:p>
          <w:p w:rsidR="000242F6" w:rsidRPr="00146CC6" w:rsidRDefault="000242F6" w:rsidP="000242F6">
            <w:pPr>
              <w:autoSpaceDE w:val="0"/>
              <w:autoSpaceDN w:val="0"/>
              <w:adjustRightInd w:val="0"/>
              <w:rPr>
                <w:color w:val="000000"/>
              </w:rPr>
            </w:pPr>
            <w:r w:rsidRPr="00146CC6">
              <w:rPr>
                <w:color w:val="000000"/>
              </w:rPr>
              <w:t>о звуках и буквах</w:t>
            </w:r>
          </w:p>
        </w:tc>
        <w:tc>
          <w:tcPr>
            <w:tcW w:w="540" w:type="dxa"/>
          </w:tcPr>
          <w:p w:rsidR="000242F6" w:rsidRPr="001665DE" w:rsidRDefault="000242F6" w:rsidP="000242F6"/>
        </w:tc>
        <w:tc>
          <w:tcPr>
            <w:tcW w:w="1980" w:type="dxa"/>
          </w:tcPr>
          <w:p w:rsidR="000242F6" w:rsidRPr="001665DE" w:rsidRDefault="000242F6" w:rsidP="000242F6">
            <w:r>
              <w:t>Чем отличается буква от звука?</w:t>
            </w:r>
          </w:p>
        </w:tc>
        <w:tc>
          <w:tcPr>
            <w:tcW w:w="1620" w:type="dxa"/>
          </w:tcPr>
          <w:p w:rsidR="000242F6" w:rsidRDefault="000242F6" w:rsidP="000242F6">
            <w:r>
              <w:t>Звук, буква.</w:t>
            </w:r>
          </w:p>
        </w:tc>
        <w:tc>
          <w:tcPr>
            <w:tcW w:w="1800" w:type="dxa"/>
          </w:tcPr>
          <w:p w:rsidR="000242F6" w:rsidRDefault="000242F6" w:rsidP="000242F6">
            <w:r>
              <w:t xml:space="preserve">Уметь называть отличия буквы от звука, правильно называть буквы русского алфавита и звуки, которые они </w:t>
            </w:r>
            <w:r>
              <w:lastRenderedPageBreak/>
              <w:t>обозначают.</w:t>
            </w:r>
          </w:p>
        </w:tc>
        <w:tc>
          <w:tcPr>
            <w:tcW w:w="3240" w:type="dxa"/>
          </w:tcPr>
          <w:p w:rsidR="000242F6" w:rsidRDefault="000242F6" w:rsidP="000242F6">
            <w:r>
              <w:lastRenderedPageBreak/>
              <w:t>Р.: у</w:t>
            </w:r>
            <w:r w:rsidRPr="001665DE">
              <w:t>правление своей деятельностью</w:t>
            </w:r>
            <w:r>
              <w:t>.</w:t>
            </w:r>
          </w:p>
          <w:p w:rsidR="000242F6" w:rsidRPr="00146CC6" w:rsidRDefault="000242F6" w:rsidP="000242F6">
            <w:pPr>
              <w:rPr>
                <w:bCs/>
              </w:rPr>
            </w:pPr>
            <w:r>
              <w:t>П.: р</w:t>
            </w:r>
            <w:r w:rsidRPr="00146CC6">
              <w:rPr>
                <w:bCs/>
              </w:rPr>
              <w:t>азличать способ и результат действия.</w:t>
            </w:r>
          </w:p>
          <w:p w:rsidR="000242F6"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r>
              <w:t>Самооценка на основе критериев успешности учебной деятельности.</w:t>
            </w:r>
          </w:p>
        </w:tc>
      </w:tr>
      <w:tr w:rsidR="000242F6" w:rsidRPr="001665DE" w:rsidTr="009A758E">
        <w:tc>
          <w:tcPr>
            <w:tcW w:w="540" w:type="dxa"/>
          </w:tcPr>
          <w:p w:rsidR="000242F6" w:rsidRDefault="000242F6" w:rsidP="000242F6">
            <w:r>
              <w:lastRenderedPageBreak/>
              <w:t>6</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Повторяем слоги </w:t>
            </w:r>
          </w:p>
          <w:p w:rsidR="000242F6" w:rsidRPr="00146CC6" w:rsidRDefault="000242F6" w:rsidP="000242F6">
            <w:pPr>
              <w:autoSpaceDE w:val="0"/>
              <w:autoSpaceDN w:val="0"/>
              <w:adjustRightInd w:val="0"/>
              <w:rPr>
                <w:color w:val="000000"/>
              </w:rPr>
            </w:pPr>
            <w:r w:rsidRPr="00146CC6">
              <w:rPr>
                <w:color w:val="000000"/>
              </w:rPr>
              <w:t>и ударение</w:t>
            </w:r>
          </w:p>
        </w:tc>
        <w:tc>
          <w:tcPr>
            <w:tcW w:w="540" w:type="dxa"/>
          </w:tcPr>
          <w:p w:rsidR="000242F6" w:rsidRPr="001665DE" w:rsidRDefault="000242F6" w:rsidP="000242F6"/>
        </w:tc>
        <w:tc>
          <w:tcPr>
            <w:tcW w:w="1980" w:type="dxa"/>
          </w:tcPr>
          <w:p w:rsidR="000242F6" w:rsidRPr="001665DE" w:rsidRDefault="000242F6" w:rsidP="000242F6">
            <w:r>
              <w:t>Как правильно разделить слово на слоги и поставить ударение?</w:t>
            </w:r>
          </w:p>
        </w:tc>
        <w:tc>
          <w:tcPr>
            <w:tcW w:w="1620" w:type="dxa"/>
          </w:tcPr>
          <w:p w:rsidR="000242F6" w:rsidRDefault="000242F6" w:rsidP="000242F6">
            <w:r>
              <w:t>Слог, ударение.</w:t>
            </w:r>
          </w:p>
        </w:tc>
        <w:tc>
          <w:tcPr>
            <w:tcW w:w="1800" w:type="dxa"/>
          </w:tcPr>
          <w:p w:rsidR="000242F6" w:rsidRDefault="000242F6" w:rsidP="000242F6">
            <w:r>
              <w:t>Уметь делить слово на слоги, обозначать ударный слог.</w:t>
            </w:r>
          </w:p>
        </w:tc>
        <w:tc>
          <w:tcPr>
            <w:tcW w:w="3240" w:type="dxa"/>
          </w:tcPr>
          <w:p w:rsidR="000242F6" w:rsidRDefault="000242F6" w:rsidP="000242F6">
            <w:r>
              <w:t>Р.: у</w:t>
            </w:r>
            <w:r w:rsidRPr="001665DE">
              <w:t>правление своей деятельностью</w:t>
            </w:r>
            <w:r>
              <w:t>.</w:t>
            </w:r>
          </w:p>
          <w:p w:rsidR="000242F6" w:rsidRPr="00146CC6" w:rsidRDefault="000242F6" w:rsidP="000242F6">
            <w:pPr>
              <w:autoSpaceDE w:val="0"/>
              <w:autoSpaceDN w:val="0"/>
              <w:adjustRightInd w:val="0"/>
              <w:rPr>
                <w:bCs/>
              </w:rPr>
            </w:pPr>
            <w:r>
              <w:t>П.:</w:t>
            </w:r>
            <w:r w:rsidRPr="00146CC6">
              <w:rPr>
                <w:color w:val="003366"/>
              </w:rPr>
              <w:t xml:space="preserve"> у</w:t>
            </w:r>
            <w:r w:rsidRPr="00146CC6">
              <w:rPr>
                <w:bCs/>
              </w:rPr>
              <w:t>станавливать аналогии. Обобщать, выделять существенные признаки.</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r>
              <w:t>Навыки сотрудничества в разных ситуациях.</w:t>
            </w:r>
          </w:p>
        </w:tc>
      </w:tr>
      <w:tr w:rsidR="000242F6" w:rsidRPr="001665DE" w:rsidTr="009A758E">
        <w:tc>
          <w:tcPr>
            <w:tcW w:w="540" w:type="dxa"/>
          </w:tcPr>
          <w:p w:rsidR="000242F6" w:rsidRDefault="000242F6" w:rsidP="000242F6">
            <w:r>
              <w:t>7</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Повторяем слоги </w:t>
            </w:r>
          </w:p>
          <w:p w:rsidR="000242F6" w:rsidRPr="00146CC6" w:rsidRDefault="000242F6" w:rsidP="000242F6">
            <w:pPr>
              <w:autoSpaceDE w:val="0"/>
              <w:autoSpaceDN w:val="0"/>
              <w:adjustRightInd w:val="0"/>
              <w:rPr>
                <w:color w:val="000000"/>
              </w:rPr>
            </w:pPr>
            <w:r w:rsidRPr="00146CC6">
              <w:rPr>
                <w:color w:val="000000"/>
              </w:rPr>
              <w:t>и ударение</w:t>
            </w:r>
          </w:p>
        </w:tc>
        <w:tc>
          <w:tcPr>
            <w:tcW w:w="540" w:type="dxa"/>
          </w:tcPr>
          <w:p w:rsidR="000242F6" w:rsidRPr="001665DE" w:rsidRDefault="000242F6" w:rsidP="000242F6"/>
        </w:tc>
        <w:tc>
          <w:tcPr>
            <w:tcW w:w="1980" w:type="dxa"/>
          </w:tcPr>
          <w:p w:rsidR="000242F6" w:rsidRPr="001665DE" w:rsidRDefault="000242F6" w:rsidP="000242F6">
            <w:r>
              <w:t>Как правильно разделить слово на слоги и поставить ударение?</w:t>
            </w:r>
          </w:p>
        </w:tc>
        <w:tc>
          <w:tcPr>
            <w:tcW w:w="1620" w:type="dxa"/>
          </w:tcPr>
          <w:p w:rsidR="000242F6" w:rsidRDefault="000242F6" w:rsidP="000242F6">
            <w:r>
              <w:t>Слог, ударение.</w:t>
            </w:r>
          </w:p>
        </w:tc>
        <w:tc>
          <w:tcPr>
            <w:tcW w:w="1800" w:type="dxa"/>
          </w:tcPr>
          <w:p w:rsidR="000242F6" w:rsidRDefault="000242F6" w:rsidP="000242F6">
            <w:r>
              <w:t>Уметь делить слово на слоги, обозначать ударный слог.</w:t>
            </w:r>
          </w:p>
        </w:tc>
        <w:tc>
          <w:tcPr>
            <w:tcW w:w="3240" w:type="dxa"/>
          </w:tcPr>
          <w:p w:rsidR="000242F6" w:rsidRPr="00146CC6" w:rsidRDefault="000242F6" w:rsidP="000242F6">
            <w:pPr>
              <w:autoSpaceDE w:val="0"/>
              <w:autoSpaceDN w:val="0"/>
              <w:adjustRightInd w:val="0"/>
              <w:rPr>
                <w:bCs/>
              </w:rPr>
            </w:pPr>
            <w:r w:rsidRPr="00146CC6">
              <w:rPr>
                <w:bCs/>
              </w:rPr>
              <w:t>Р.: оценивать правильность выполнения действия.</w:t>
            </w:r>
          </w:p>
          <w:p w:rsidR="000242F6" w:rsidRPr="00146CC6" w:rsidRDefault="000242F6" w:rsidP="000242F6">
            <w:pPr>
              <w:autoSpaceDE w:val="0"/>
              <w:autoSpaceDN w:val="0"/>
              <w:adjustRightInd w:val="0"/>
              <w:rPr>
                <w:bCs/>
              </w:rPr>
            </w:pPr>
            <w:r>
              <w:t>П.: о</w:t>
            </w:r>
            <w:r w:rsidRPr="00146CC6">
              <w:rPr>
                <w:bCs/>
              </w:rPr>
              <w:t>риентация на понимание причин успеха в учебной ситуации.</w:t>
            </w:r>
          </w:p>
          <w:p w:rsidR="000242F6" w:rsidRPr="00146CC6" w:rsidRDefault="000242F6" w:rsidP="000242F6">
            <w:pPr>
              <w:autoSpaceDE w:val="0"/>
              <w:autoSpaceDN w:val="0"/>
              <w:adjustRightInd w:val="0"/>
              <w:rPr>
                <w:bCs/>
              </w:rPr>
            </w:pPr>
            <w:r w:rsidRPr="00146CC6">
              <w:rPr>
                <w:bCs/>
              </w:rPr>
              <w:t xml:space="preserve">К.: </w:t>
            </w:r>
            <w:r>
              <w:t>и</w:t>
            </w:r>
            <w:r w:rsidRPr="00146CC6">
              <w:rPr>
                <w:bCs/>
              </w:rPr>
              <w:t>спользовать речь для регуляции своего действия</w:t>
            </w:r>
          </w:p>
          <w:p w:rsidR="000242F6" w:rsidRPr="001665DE" w:rsidRDefault="000242F6" w:rsidP="000242F6"/>
        </w:tc>
        <w:tc>
          <w:tcPr>
            <w:tcW w:w="3265" w:type="dxa"/>
          </w:tcPr>
          <w:p w:rsidR="000242F6" w:rsidRPr="00146CC6" w:rsidRDefault="000242F6" w:rsidP="000242F6">
            <w:pPr>
              <w:autoSpaceDE w:val="0"/>
              <w:autoSpaceDN w:val="0"/>
              <w:adjustRightInd w:val="0"/>
              <w:rPr>
                <w:bCs/>
              </w:rPr>
            </w:pPr>
            <w:r w:rsidRPr="001665DE">
              <w:t>Внутренняя позиция школьника</w:t>
            </w:r>
          </w:p>
          <w:p w:rsidR="000242F6" w:rsidRPr="001665DE" w:rsidRDefault="000242F6" w:rsidP="000242F6"/>
        </w:tc>
      </w:tr>
      <w:tr w:rsidR="000242F6" w:rsidRPr="001665DE" w:rsidTr="009A758E">
        <w:tc>
          <w:tcPr>
            <w:tcW w:w="540" w:type="dxa"/>
          </w:tcPr>
          <w:p w:rsidR="000242F6" w:rsidRDefault="000242F6" w:rsidP="000242F6">
            <w:r>
              <w:t>8</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Перенос слов</w:t>
            </w:r>
          </w:p>
        </w:tc>
        <w:tc>
          <w:tcPr>
            <w:tcW w:w="540" w:type="dxa"/>
          </w:tcPr>
          <w:p w:rsidR="000242F6" w:rsidRPr="001665DE" w:rsidRDefault="000242F6" w:rsidP="000242F6"/>
        </w:tc>
        <w:tc>
          <w:tcPr>
            <w:tcW w:w="1980" w:type="dxa"/>
          </w:tcPr>
          <w:p w:rsidR="000242F6" w:rsidRPr="001665DE" w:rsidRDefault="000242F6" w:rsidP="000242F6">
            <w:r>
              <w:t>Для чего слово нужно переносить?</w:t>
            </w:r>
          </w:p>
        </w:tc>
        <w:tc>
          <w:tcPr>
            <w:tcW w:w="1620" w:type="dxa"/>
          </w:tcPr>
          <w:p w:rsidR="000242F6" w:rsidRDefault="000242F6" w:rsidP="000242F6">
            <w:r>
              <w:t>Перенос слово.</w:t>
            </w:r>
          </w:p>
        </w:tc>
        <w:tc>
          <w:tcPr>
            <w:tcW w:w="1800" w:type="dxa"/>
          </w:tcPr>
          <w:p w:rsidR="000242F6" w:rsidRDefault="000242F6" w:rsidP="000242F6">
            <w:r>
              <w:t>Знать правила переноса слов, уметь применять их в письменных работах.</w:t>
            </w:r>
          </w:p>
        </w:tc>
        <w:tc>
          <w:tcPr>
            <w:tcW w:w="3240" w:type="dxa"/>
          </w:tcPr>
          <w:p w:rsidR="000242F6" w:rsidRDefault="000242F6" w:rsidP="000242F6">
            <w:r w:rsidRPr="00146CC6">
              <w:rPr>
                <w:bCs/>
              </w:rPr>
              <w:t>Р.: с</w:t>
            </w:r>
            <w:r w:rsidRPr="001665DE">
              <w:t>амостоятельное управление своей деятельностью.</w:t>
            </w:r>
          </w:p>
          <w:p w:rsidR="000242F6" w:rsidRDefault="000242F6" w:rsidP="000242F6">
            <w:r>
              <w:t>П.:</w:t>
            </w:r>
            <w:r w:rsidRPr="00A10975">
              <w:t>р</w:t>
            </w:r>
            <w:r w:rsidRPr="00146CC6">
              <w:rPr>
                <w:bCs/>
              </w:rPr>
              <w:t>аботать с информацией, представленной в разных форматах (рисунок, схема).</w:t>
            </w:r>
          </w:p>
          <w:p w:rsidR="000242F6" w:rsidRPr="001665DE" w:rsidRDefault="000242F6" w:rsidP="000242F6">
            <w:r>
              <w:t>К.: и</w:t>
            </w:r>
            <w:r w:rsidRPr="00146CC6">
              <w:rPr>
                <w:bCs/>
              </w:rPr>
              <w:t>спользовать речевые средства.</w:t>
            </w:r>
          </w:p>
        </w:tc>
        <w:tc>
          <w:tcPr>
            <w:tcW w:w="3265" w:type="dxa"/>
          </w:tcPr>
          <w:p w:rsidR="000242F6" w:rsidRPr="001665DE" w:rsidRDefault="000242F6" w:rsidP="000242F6">
            <w:pPr>
              <w:autoSpaceDE w:val="0"/>
              <w:autoSpaceDN w:val="0"/>
              <w:adjustRightInd w:val="0"/>
            </w:pPr>
            <w:r>
              <w:t>Уважительное отношение к иному мнению, истории и культуре других народов.</w:t>
            </w:r>
          </w:p>
        </w:tc>
      </w:tr>
      <w:tr w:rsidR="000242F6" w:rsidRPr="001665DE" w:rsidTr="009A758E">
        <w:tc>
          <w:tcPr>
            <w:tcW w:w="540" w:type="dxa"/>
          </w:tcPr>
          <w:p w:rsidR="000242F6" w:rsidRDefault="000242F6" w:rsidP="000242F6">
            <w:r>
              <w:t>9</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Перенос слов</w:t>
            </w:r>
          </w:p>
        </w:tc>
        <w:tc>
          <w:tcPr>
            <w:tcW w:w="540" w:type="dxa"/>
          </w:tcPr>
          <w:p w:rsidR="000242F6" w:rsidRPr="001665DE" w:rsidRDefault="000242F6" w:rsidP="000242F6"/>
        </w:tc>
        <w:tc>
          <w:tcPr>
            <w:tcW w:w="1980" w:type="dxa"/>
          </w:tcPr>
          <w:p w:rsidR="000242F6" w:rsidRPr="001665DE" w:rsidRDefault="000242F6" w:rsidP="000242F6">
            <w:r>
              <w:t>Для чего слово нужно переносить?</w:t>
            </w:r>
          </w:p>
        </w:tc>
        <w:tc>
          <w:tcPr>
            <w:tcW w:w="1620" w:type="dxa"/>
          </w:tcPr>
          <w:p w:rsidR="000242F6" w:rsidRDefault="000242F6" w:rsidP="000242F6">
            <w:r>
              <w:t>Перенос слово.</w:t>
            </w:r>
          </w:p>
        </w:tc>
        <w:tc>
          <w:tcPr>
            <w:tcW w:w="1800" w:type="dxa"/>
          </w:tcPr>
          <w:p w:rsidR="000242F6" w:rsidRDefault="000242F6" w:rsidP="000242F6">
            <w:r>
              <w:t>Знать правила переноса слов, уметь применять их в письменных работах.</w:t>
            </w:r>
          </w:p>
        </w:tc>
        <w:tc>
          <w:tcPr>
            <w:tcW w:w="3240" w:type="dxa"/>
          </w:tcPr>
          <w:p w:rsidR="000242F6" w:rsidRPr="00146CC6" w:rsidRDefault="000242F6" w:rsidP="000242F6">
            <w:pPr>
              <w:autoSpaceDE w:val="0"/>
              <w:autoSpaceDN w:val="0"/>
              <w:adjustRightInd w:val="0"/>
              <w:rPr>
                <w:bCs/>
              </w:rPr>
            </w:pPr>
            <w:r>
              <w:t>Р.: в</w:t>
            </w:r>
            <w:r w:rsidRPr="00146CC6">
              <w:rPr>
                <w:bCs/>
              </w:rPr>
              <w:t>ыполнять учебные действия в материализованной, громкоречевой и умственной форме.</w:t>
            </w:r>
          </w:p>
          <w:p w:rsidR="000242F6" w:rsidRPr="00146CC6" w:rsidRDefault="000242F6" w:rsidP="000242F6">
            <w:pPr>
              <w:autoSpaceDE w:val="0"/>
              <w:autoSpaceDN w:val="0"/>
              <w:adjustRightInd w:val="0"/>
              <w:rPr>
                <w:bCs/>
              </w:rPr>
            </w:pPr>
            <w:r w:rsidRPr="00146CC6">
              <w:rPr>
                <w:bCs/>
              </w:rPr>
              <w:t>П.: самостоятельно выделять и формулировать познавательную цель.</w:t>
            </w:r>
          </w:p>
          <w:p w:rsidR="000242F6" w:rsidRPr="001665DE" w:rsidRDefault="000242F6" w:rsidP="000242F6">
            <w:r w:rsidRPr="00146CC6">
              <w:rPr>
                <w:bCs/>
              </w:rPr>
              <w:t xml:space="preserve">К.: осуществлять взаимный </w:t>
            </w:r>
            <w:r w:rsidRPr="00146CC6">
              <w:rPr>
                <w:bCs/>
              </w:rPr>
              <w:lastRenderedPageBreak/>
              <w:t>контроль, оказывать в сотрудничестве взаимопомощь.</w:t>
            </w:r>
          </w:p>
        </w:tc>
        <w:tc>
          <w:tcPr>
            <w:tcW w:w="3265" w:type="dxa"/>
          </w:tcPr>
          <w:p w:rsidR="000242F6" w:rsidRPr="001665DE" w:rsidRDefault="000242F6" w:rsidP="000242F6">
            <w:r>
              <w:lastRenderedPageBreak/>
              <w:t>Умение находить выход из спорных ситуаций.</w:t>
            </w:r>
          </w:p>
        </w:tc>
      </w:tr>
      <w:tr w:rsidR="000242F6" w:rsidRPr="001665DE" w:rsidTr="009A758E">
        <w:tc>
          <w:tcPr>
            <w:tcW w:w="540" w:type="dxa"/>
          </w:tcPr>
          <w:p w:rsidR="000242F6" w:rsidRDefault="000242F6" w:rsidP="000242F6">
            <w:r>
              <w:lastRenderedPageBreak/>
              <w:t>10</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Развитие умения переносить слова</w:t>
            </w:r>
          </w:p>
        </w:tc>
        <w:tc>
          <w:tcPr>
            <w:tcW w:w="540" w:type="dxa"/>
          </w:tcPr>
          <w:p w:rsidR="000242F6" w:rsidRPr="001665DE" w:rsidRDefault="000242F6" w:rsidP="000242F6"/>
        </w:tc>
        <w:tc>
          <w:tcPr>
            <w:tcW w:w="1980" w:type="dxa"/>
          </w:tcPr>
          <w:p w:rsidR="000242F6" w:rsidRPr="001665DE" w:rsidRDefault="000242F6" w:rsidP="000242F6">
            <w:r>
              <w:t>Как правильно переносить слова?</w:t>
            </w:r>
          </w:p>
        </w:tc>
        <w:tc>
          <w:tcPr>
            <w:tcW w:w="1620" w:type="dxa"/>
          </w:tcPr>
          <w:p w:rsidR="000242F6" w:rsidRDefault="000242F6" w:rsidP="000242F6">
            <w:r>
              <w:t>Правила переноса слов.</w:t>
            </w:r>
          </w:p>
        </w:tc>
        <w:tc>
          <w:tcPr>
            <w:tcW w:w="1800" w:type="dxa"/>
          </w:tcPr>
          <w:p w:rsidR="000242F6" w:rsidRDefault="000242F6" w:rsidP="000242F6">
            <w:r>
              <w:t>Знать правила переноса слов, уметь применять их в письменных работах.</w:t>
            </w:r>
          </w:p>
        </w:tc>
        <w:tc>
          <w:tcPr>
            <w:tcW w:w="3240" w:type="dxa"/>
          </w:tcPr>
          <w:p w:rsidR="000242F6" w:rsidRDefault="000242F6" w:rsidP="000242F6">
            <w:r>
              <w:t>Р.: применять установленные правила в планировании способа решения.</w:t>
            </w:r>
          </w:p>
          <w:p w:rsidR="000242F6" w:rsidRDefault="000242F6" w:rsidP="000242F6">
            <w:r>
              <w:t>П.: осознанно и произвольно строить сообщения в устной и письменной форме.</w:t>
            </w:r>
          </w:p>
          <w:p w:rsidR="000242F6" w:rsidRPr="001665DE" w:rsidRDefault="000242F6" w:rsidP="000242F6">
            <w:r>
              <w:t>К.: с</w:t>
            </w:r>
            <w:r w:rsidRPr="00146CC6">
              <w:rPr>
                <w:bCs/>
              </w:rPr>
              <w:t>троить понятные для партнера высказывания. Задавать вопросы.</w:t>
            </w:r>
          </w:p>
        </w:tc>
        <w:tc>
          <w:tcPr>
            <w:tcW w:w="3265" w:type="dxa"/>
          </w:tcPr>
          <w:p w:rsidR="000242F6" w:rsidRPr="001665DE" w:rsidRDefault="000242F6" w:rsidP="000242F6">
            <w:r>
              <w:t>Осознание ответственности человека за общее благополучие.</w:t>
            </w:r>
          </w:p>
        </w:tc>
      </w:tr>
      <w:tr w:rsidR="000242F6" w:rsidRPr="001665DE" w:rsidTr="009A758E">
        <w:tc>
          <w:tcPr>
            <w:tcW w:w="540" w:type="dxa"/>
          </w:tcPr>
          <w:p w:rsidR="000242F6" w:rsidRDefault="000242F6" w:rsidP="000242F6">
            <w:r>
              <w:t>11</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Развитие умения переносить слова</w:t>
            </w:r>
          </w:p>
        </w:tc>
        <w:tc>
          <w:tcPr>
            <w:tcW w:w="540" w:type="dxa"/>
          </w:tcPr>
          <w:p w:rsidR="000242F6" w:rsidRPr="001665DE" w:rsidRDefault="000242F6" w:rsidP="000242F6"/>
        </w:tc>
        <w:tc>
          <w:tcPr>
            <w:tcW w:w="1980" w:type="dxa"/>
          </w:tcPr>
          <w:p w:rsidR="000242F6" w:rsidRPr="001665DE" w:rsidRDefault="000242F6" w:rsidP="000242F6">
            <w:r>
              <w:t>Как правильно переносить слова?</w:t>
            </w:r>
          </w:p>
        </w:tc>
        <w:tc>
          <w:tcPr>
            <w:tcW w:w="1620" w:type="dxa"/>
          </w:tcPr>
          <w:p w:rsidR="000242F6" w:rsidRDefault="000242F6" w:rsidP="000242F6">
            <w:r>
              <w:t>Правила переноса слов.</w:t>
            </w:r>
          </w:p>
        </w:tc>
        <w:tc>
          <w:tcPr>
            <w:tcW w:w="1800" w:type="dxa"/>
          </w:tcPr>
          <w:p w:rsidR="000242F6" w:rsidRDefault="000242F6" w:rsidP="000242F6">
            <w:r>
              <w:t>Знать правила переноса слов, уметь применять их в письменных работах.</w:t>
            </w:r>
          </w:p>
        </w:tc>
        <w:tc>
          <w:tcPr>
            <w:tcW w:w="3240" w:type="dxa"/>
          </w:tcPr>
          <w:p w:rsidR="000242F6" w:rsidRPr="00146CC6" w:rsidRDefault="000242F6" w:rsidP="000242F6">
            <w:pPr>
              <w:autoSpaceDE w:val="0"/>
              <w:autoSpaceDN w:val="0"/>
              <w:adjustRightInd w:val="0"/>
              <w:rPr>
                <w:bCs/>
              </w:rPr>
            </w:pPr>
            <w:r>
              <w:t>Р.: у</w:t>
            </w:r>
            <w:r w:rsidRPr="00146CC6">
              <w:rPr>
                <w:bCs/>
              </w:rPr>
              <w:t>читывать правило в планировании и контроле способа решения.</w:t>
            </w:r>
          </w:p>
          <w:p w:rsidR="000242F6" w:rsidRPr="001665DE" w:rsidRDefault="000242F6" w:rsidP="000242F6">
            <w:pPr>
              <w:autoSpaceDE w:val="0"/>
              <w:autoSpaceDN w:val="0"/>
              <w:adjustRightInd w:val="0"/>
            </w:pPr>
            <w:r w:rsidRPr="00146CC6">
              <w:rPr>
                <w:bCs/>
              </w:rPr>
              <w:t>П.: рефлексия способов и условий действий.</w:t>
            </w:r>
          </w:p>
          <w:p w:rsidR="000242F6" w:rsidRPr="001665DE" w:rsidRDefault="000242F6" w:rsidP="000242F6">
            <w:r>
              <w:t>К.: д</w:t>
            </w:r>
            <w:r w:rsidRPr="00146CC6">
              <w:rPr>
                <w:bCs/>
              </w:rPr>
              <w:t>оговариваться, принимать позицию партнера, строить понятные для партнера высказывания.</w:t>
            </w:r>
          </w:p>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формированность адекватной мотивации учебной деятельности, включая учебные и познавательные мотивы.</w:t>
            </w:r>
          </w:p>
          <w:p w:rsidR="000242F6" w:rsidRPr="001665DE" w:rsidRDefault="000242F6" w:rsidP="000242F6">
            <w:r>
              <w:t>р</w:t>
            </w:r>
            <w:r w:rsidRPr="00146CC6">
              <w:rPr>
                <w:bCs/>
              </w:rPr>
              <w:t>азвитие эстетических чувств и чувства прекрасного.</w:t>
            </w:r>
          </w:p>
        </w:tc>
      </w:tr>
      <w:tr w:rsidR="000242F6" w:rsidRPr="001665DE" w:rsidTr="009A758E">
        <w:tc>
          <w:tcPr>
            <w:tcW w:w="540" w:type="dxa"/>
          </w:tcPr>
          <w:p w:rsidR="000242F6" w:rsidRDefault="000242F6" w:rsidP="000242F6">
            <w:r>
              <w:t>12</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Развитие умения переносить слова</w:t>
            </w:r>
          </w:p>
        </w:tc>
        <w:tc>
          <w:tcPr>
            <w:tcW w:w="540" w:type="dxa"/>
          </w:tcPr>
          <w:p w:rsidR="000242F6" w:rsidRPr="001665DE" w:rsidRDefault="000242F6" w:rsidP="000242F6"/>
        </w:tc>
        <w:tc>
          <w:tcPr>
            <w:tcW w:w="1980" w:type="dxa"/>
          </w:tcPr>
          <w:p w:rsidR="000242F6" w:rsidRPr="001665DE" w:rsidRDefault="000242F6" w:rsidP="000242F6">
            <w:r>
              <w:t>Как правильно переносить слова?</w:t>
            </w:r>
          </w:p>
        </w:tc>
        <w:tc>
          <w:tcPr>
            <w:tcW w:w="1620" w:type="dxa"/>
          </w:tcPr>
          <w:p w:rsidR="000242F6" w:rsidRDefault="000242F6" w:rsidP="000242F6">
            <w:r>
              <w:t>Правила переноса слов.</w:t>
            </w:r>
          </w:p>
        </w:tc>
        <w:tc>
          <w:tcPr>
            <w:tcW w:w="1800" w:type="dxa"/>
          </w:tcPr>
          <w:p w:rsidR="000242F6" w:rsidRDefault="000242F6" w:rsidP="000242F6">
            <w:r>
              <w:t>Знать правила переноса слов, уметь применять их в письменных работах.</w:t>
            </w:r>
          </w:p>
        </w:tc>
        <w:tc>
          <w:tcPr>
            <w:tcW w:w="3240" w:type="dxa"/>
          </w:tcPr>
          <w:p w:rsidR="000242F6" w:rsidRDefault="000242F6" w:rsidP="000242F6">
            <w:r>
              <w:t>Р.: у</w:t>
            </w:r>
            <w:r w:rsidRPr="001665DE">
              <w:t>правление своей деятельностью</w:t>
            </w:r>
            <w:r>
              <w:t>.</w:t>
            </w:r>
          </w:p>
          <w:p w:rsidR="000242F6" w:rsidRDefault="000242F6" w:rsidP="000242F6">
            <w:r>
              <w:t>П.: ставить и формулировать проблемы.</w:t>
            </w:r>
          </w:p>
          <w:p w:rsidR="000242F6" w:rsidRPr="001665DE" w:rsidRDefault="000242F6" w:rsidP="000242F6">
            <w:r>
              <w:t>К.: осуществлять взаимный контроль, оказывать взаимопомощь в сотрудничестве.</w:t>
            </w:r>
          </w:p>
        </w:tc>
        <w:tc>
          <w:tcPr>
            <w:tcW w:w="3265" w:type="dxa"/>
          </w:tcPr>
          <w:p w:rsidR="000242F6" w:rsidRPr="00146CC6" w:rsidRDefault="000242F6" w:rsidP="000242F6">
            <w:pPr>
              <w:autoSpaceDE w:val="0"/>
              <w:autoSpaceDN w:val="0"/>
              <w:adjustRightInd w:val="0"/>
              <w:rPr>
                <w:bCs/>
              </w:rPr>
            </w:pPr>
            <w:r w:rsidRPr="001665DE">
              <w:t>Ф</w:t>
            </w:r>
            <w:r w:rsidRPr="00146CC6">
              <w:rPr>
                <w:bCs/>
              </w:rPr>
              <w:t>ормировать способность к самооценке на основе критерия успешности учебной деятельности.</w:t>
            </w:r>
          </w:p>
          <w:p w:rsidR="000242F6" w:rsidRPr="001665DE" w:rsidRDefault="000242F6" w:rsidP="000242F6"/>
        </w:tc>
      </w:tr>
      <w:tr w:rsidR="000242F6" w:rsidRPr="001665DE" w:rsidTr="009A758E">
        <w:tc>
          <w:tcPr>
            <w:tcW w:w="540" w:type="dxa"/>
          </w:tcPr>
          <w:p w:rsidR="000242F6" w:rsidRDefault="000242F6" w:rsidP="000242F6">
            <w:r>
              <w:t>13</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Закрепление по теме: «Ударение, перенос слов»</w:t>
            </w:r>
          </w:p>
          <w:p w:rsidR="000242F6" w:rsidRPr="00146CC6" w:rsidRDefault="000242F6" w:rsidP="000242F6">
            <w:pPr>
              <w:autoSpaceDE w:val="0"/>
              <w:autoSpaceDN w:val="0"/>
              <w:adjustRightInd w:val="0"/>
              <w:rPr>
                <w:color w:val="000000"/>
              </w:rPr>
            </w:pPr>
            <w:r w:rsidRPr="00146CC6">
              <w:rPr>
                <w:color w:val="000000"/>
              </w:rPr>
              <w:lastRenderedPageBreak/>
              <w:t>(проверочная работа)</w:t>
            </w:r>
          </w:p>
        </w:tc>
        <w:tc>
          <w:tcPr>
            <w:tcW w:w="540" w:type="dxa"/>
          </w:tcPr>
          <w:p w:rsidR="000242F6" w:rsidRPr="001665DE" w:rsidRDefault="000242F6" w:rsidP="000242F6"/>
        </w:tc>
        <w:tc>
          <w:tcPr>
            <w:tcW w:w="1980" w:type="dxa"/>
          </w:tcPr>
          <w:p w:rsidR="000242F6" w:rsidRPr="001665DE" w:rsidRDefault="000242F6" w:rsidP="000242F6">
            <w:r>
              <w:t xml:space="preserve">Как показать, чему ты научился на уроках русского </w:t>
            </w:r>
            <w:r>
              <w:lastRenderedPageBreak/>
              <w:t>языка?</w:t>
            </w:r>
          </w:p>
        </w:tc>
        <w:tc>
          <w:tcPr>
            <w:tcW w:w="1620" w:type="dxa"/>
          </w:tcPr>
          <w:p w:rsidR="000242F6" w:rsidRDefault="000242F6" w:rsidP="000242F6">
            <w:r>
              <w:lastRenderedPageBreak/>
              <w:t>Задания для самостоятельной работы учащихся.</w:t>
            </w:r>
          </w:p>
        </w:tc>
        <w:tc>
          <w:tcPr>
            <w:tcW w:w="1800" w:type="dxa"/>
          </w:tcPr>
          <w:p w:rsidR="000242F6" w:rsidRDefault="000242F6" w:rsidP="000242F6">
            <w:r>
              <w:t xml:space="preserve">Уметь применять полученные знания и </w:t>
            </w:r>
            <w:r>
              <w:lastRenderedPageBreak/>
              <w:t>сформированные умения при решении практических задач.</w:t>
            </w:r>
          </w:p>
        </w:tc>
        <w:tc>
          <w:tcPr>
            <w:tcW w:w="3240" w:type="dxa"/>
          </w:tcPr>
          <w:p w:rsidR="000242F6" w:rsidRDefault="000242F6" w:rsidP="000242F6">
            <w:r>
              <w:lastRenderedPageBreak/>
              <w:t>Р.: сличать способ действий и его результат с заданным эталоном.</w:t>
            </w:r>
          </w:p>
          <w:p w:rsidR="000242F6" w:rsidRDefault="000242F6" w:rsidP="000242F6">
            <w:r>
              <w:t xml:space="preserve">П.: самостоятельно создавать </w:t>
            </w:r>
            <w:r>
              <w:lastRenderedPageBreak/>
              <w:t>алгоритм деятельности.</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r w:rsidRPr="001665DE">
              <w:lastRenderedPageBreak/>
              <w:t>Внутренняя позиция школьника</w:t>
            </w:r>
          </w:p>
        </w:tc>
      </w:tr>
      <w:tr w:rsidR="000242F6" w:rsidRPr="001665DE" w:rsidTr="009A758E">
        <w:tc>
          <w:tcPr>
            <w:tcW w:w="540" w:type="dxa"/>
          </w:tcPr>
          <w:p w:rsidR="000242F6" w:rsidRDefault="000242F6" w:rsidP="000242F6">
            <w:r>
              <w:lastRenderedPageBreak/>
              <w:t>14</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Пишу правильно (работа над ошибками)</w:t>
            </w:r>
          </w:p>
        </w:tc>
        <w:tc>
          <w:tcPr>
            <w:tcW w:w="540" w:type="dxa"/>
          </w:tcPr>
          <w:p w:rsidR="000242F6" w:rsidRPr="001665DE" w:rsidRDefault="000242F6" w:rsidP="000242F6"/>
        </w:tc>
        <w:tc>
          <w:tcPr>
            <w:tcW w:w="1980" w:type="dxa"/>
          </w:tcPr>
          <w:p w:rsidR="000242F6" w:rsidRPr="001665DE" w:rsidRDefault="000242F6" w:rsidP="000242F6">
            <w:r>
              <w:t>Как понять свои недочёты в знаниях и умениях?</w:t>
            </w:r>
          </w:p>
        </w:tc>
        <w:tc>
          <w:tcPr>
            <w:tcW w:w="1620" w:type="dxa"/>
          </w:tcPr>
          <w:p w:rsidR="000242F6" w:rsidRDefault="000242F6" w:rsidP="000242F6">
            <w:r>
              <w:t>Ошибки, допущенные учащимися, в процессе самостоятельной работы.</w:t>
            </w:r>
          </w:p>
        </w:tc>
        <w:tc>
          <w:tcPr>
            <w:tcW w:w="1800" w:type="dxa"/>
          </w:tcPr>
          <w:p w:rsidR="000242F6" w:rsidRDefault="000242F6" w:rsidP="000242F6">
            <w:r>
              <w:t>Уметь выполнять анализ ошибок, обнаруживать области собственного незнания.</w:t>
            </w:r>
          </w:p>
        </w:tc>
        <w:tc>
          <w:tcPr>
            <w:tcW w:w="3240" w:type="dxa"/>
          </w:tcPr>
          <w:p w:rsidR="000242F6" w:rsidRPr="00146CC6" w:rsidRDefault="000242F6" w:rsidP="000242F6">
            <w:pPr>
              <w:autoSpaceDE w:val="0"/>
              <w:autoSpaceDN w:val="0"/>
              <w:adjustRightInd w:val="0"/>
              <w:rPr>
                <w:bCs/>
              </w:rPr>
            </w:pPr>
            <w:r>
              <w:t>Р.: с</w:t>
            </w:r>
            <w:r w:rsidRPr="00146CC6">
              <w:rPr>
                <w:bCs/>
              </w:rPr>
              <w:t>пособность принимать и сохранять учебную задачу,</w:t>
            </w:r>
            <w:r>
              <w:t xml:space="preserve"> о</w:t>
            </w:r>
            <w:r w:rsidRPr="00146CC6">
              <w:rPr>
                <w:bCs/>
              </w:rPr>
              <w:t>ценивать правильность выполнения действия.</w:t>
            </w:r>
          </w:p>
          <w:p w:rsidR="000242F6" w:rsidRPr="00146CC6" w:rsidRDefault="000242F6" w:rsidP="000242F6">
            <w:pPr>
              <w:autoSpaceDE w:val="0"/>
              <w:autoSpaceDN w:val="0"/>
              <w:adjustRightInd w:val="0"/>
              <w:rPr>
                <w:bCs/>
              </w:rPr>
            </w:pPr>
            <w:r w:rsidRPr="00146CC6">
              <w:rPr>
                <w:bCs/>
              </w:rPr>
              <w:t>П.: анализ информации.</w:t>
            </w:r>
          </w:p>
          <w:p w:rsidR="000242F6" w:rsidRPr="00146CC6" w:rsidRDefault="000242F6" w:rsidP="000242F6">
            <w:pPr>
              <w:autoSpaceDE w:val="0"/>
              <w:autoSpaceDN w:val="0"/>
              <w:adjustRightInd w:val="0"/>
              <w:rPr>
                <w:bCs/>
              </w:rPr>
            </w:pPr>
            <w:r w:rsidRPr="00146CC6">
              <w:rPr>
                <w:bCs/>
              </w:rPr>
              <w:t>К.: обращаться за помощью  учителю, сверстникам.</w:t>
            </w:r>
          </w:p>
          <w:p w:rsidR="000242F6" w:rsidRPr="001665DE" w:rsidRDefault="000242F6" w:rsidP="000242F6"/>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формировать мотивационную основу учебной деятельности.</w:t>
            </w:r>
          </w:p>
          <w:p w:rsidR="000242F6" w:rsidRPr="001665DE" w:rsidRDefault="000242F6" w:rsidP="000242F6"/>
        </w:tc>
      </w:tr>
      <w:tr w:rsidR="000242F6" w:rsidRPr="001665DE" w:rsidTr="009A758E">
        <w:tc>
          <w:tcPr>
            <w:tcW w:w="540" w:type="dxa"/>
          </w:tcPr>
          <w:p w:rsidR="000242F6" w:rsidRDefault="000242F6" w:rsidP="000242F6">
            <w:r>
              <w:t>15</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Гласные буквы, которые обозначают мягкость согласных звуков на письме</w:t>
            </w:r>
          </w:p>
        </w:tc>
        <w:tc>
          <w:tcPr>
            <w:tcW w:w="540" w:type="dxa"/>
          </w:tcPr>
          <w:p w:rsidR="000242F6" w:rsidRPr="001665DE" w:rsidRDefault="000242F6" w:rsidP="000242F6"/>
        </w:tc>
        <w:tc>
          <w:tcPr>
            <w:tcW w:w="1980" w:type="dxa"/>
          </w:tcPr>
          <w:p w:rsidR="000242F6" w:rsidRPr="001665DE" w:rsidRDefault="000242F6" w:rsidP="000242F6">
            <w:r w:rsidRPr="00146CC6">
              <w:rPr>
                <w:color w:val="170E02"/>
              </w:rPr>
              <w:t xml:space="preserve">Как обозначается мягкость согласных на письме? (развития у детей </w:t>
            </w:r>
            <w:r w:rsidRPr="00146CC6">
              <w:rPr>
                <w:bCs/>
                <w:color w:val="170E02"/>
              </w:rPr>
              <w:t>орфографической зоркости).</w:t>
            </w:r>
          </w:p>
        </w:tc>
        <w:tc>
          <w:tcPr>
            <w:tcW w:w="1620" w:type="dxa"/>
          </w:tcPr>
          <w:p w:rsidR="000242F6" w:rsidRDefault="000242F6" w:rsidP="000242F6">
            <w:r>
              <w:t>Твёрдые и мягкие согласные звуки.</w:t>
            </w:r>
          </w:p>
        </w:tc>
        <w:tc>
          <w:tcPr>
            <w:tcW w:w="1800" w:type="dxa"/>
          </w:tcPr>
          <w:p w:rsidR="000242F6" w:rsidRDefault="000242F6" w:rsidP="000242F6">
            <w:r>
              <w:t>Уметь различать твёрдые и мягкие согласные в зависимости от последующего за ними гласного, уметь выполнять звуко -буквенный анализ слова.</w:t>
            </w:r>
          </w:p>
        </w:tc>
        <w:tc>
          <w:tcPr>
            <w:tcW w:w="3240" w:type="dxa"/>
          </w:tcPr>
          <w:p w:rsidR="000242F6" w:rsidRDefault="000242F6" w:rsidP="000242F6">
            <w:r>
              <w:t>Р.: формулировать и удерживать учебную задачу.</w:t>
            </w:r>
          </w:p>
          <w:p w:rsidR="000242F6" w:rsidRPr="00146CC6" w:rsidRDefault="000242F6" w:rsidP="000242F6">
            <w:pPr>
              <w:rPr>
                <w:bCs/>
              </w:rPr>
            </w:pPr>
            <w:r>
              <w:t>П.: в</w:t>
            </w:r>
            <w:r w:rsidRPr="00146CC6">
              <w:rPr>
                <w:bCs/>
              </w:rPr>
              <w:t>сотрудничестве с учителем ставить новые учебные задачи.</w:t>
            </w:r>
          </w:p>
          <w:p w:rsidR="000242F6" w:rsidRPr="00146CC6" w:rsidRDefault="000242F6" w:rsidP="000242F6">
            <w:pPr>
              <w:rPr>
                <w:bCs/>
              </w:rPr>
            </w:pPr>
            <w:r w:rsidRPr="00146CC6">
              <w:rPr>
                <w:bCs/>
              </w:rPr>
              <w:t>К.: использовать речь для регуляции своего действия.</w:t>
            </w:r>
          </w:p>
          <w:p w:rsidR="000242F6" w:rsidRPr="001665DE" w:rsidRDefault="000242F6" w:rsidP="000242F6"/>
        </w:tc>
        <w:tc>
          <w:tcPr>
            <w:tcW w:w="3265" w:type="dxa"/>
          </w:tcPr>
          <w:p w:rsidR="000242F6" w:rsidRPr="001665DE" w:rsidRDefault="000242F6" w:rsidP="000242F6">
            <w:pPr>
              <w:autoSpaceDE w:val="0"/>
              <w:autoSpaceDN w:val="0"/>
              <w:adjustRightInd w:val="0"/>
            </w:pPr>
            <w:r w:rsidRPr="00146CC6">
              <w:rPr>
                <w:bCs/>
              </w:rPr>
              <w:t>Гуманистические и демократические ценности российского общества.</w:t>
            </w:r>
          </w:p>
        </w:tc>
      </w:tr>
      <w:tr w:rsidR="000242F6" w:rsidRPr="001665DE" w:rsidTr="009A758E">
        <w:tc>
          <w:tcPr>
            <w:tcW w:w="540" w:type="dxa"/>
          </w:tcPr>
          <w:p w:rsidR="000242F6" w:rsidRDefault="000242F6" w:rsidP="000242F6">
            <w:r>
              <w:t>16</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Обозначение мягкости согласных звуков на письме гласными </w:t>
            </w:r>
            <w:r w:rsidRPr="00146CC6">
              <w:rPr>
                <w:color w:val="000000"/>
              </w:rPr>
              <w:lastRenderedPageBreak/>
              <w:t>буквами</w:t>
            </w:r>
          </w:p>
        </w:tc>
        <w:tc>
          <w:tcPr>
            <w:tcW w:w="540" w:type="dxa"/>
          </w:tcPr>
          <w:p w:rsidR="000242F6" w:rsidRPr="001665DE" w:rsidRDefault="000242F6" w:rsidP="000242F6"/>
        </w:tc>
        <w:tc>
          <w:tcPr>
            <w:tcW w:w="1980" w:type="dxa"/>
          </w:tcPr>
          <w:p w:rsidR="000242F6" w:rsidRPr="001665DE" w:rsidRDefault="000242F6" w:rsidP="000242F6">
            <w:r w:rsidRPr="00146CC6">
              <w:rPr>
                <w:color w:val="170E02"/>
              </w:rPr>
              <w:t xml:space="preserve">Как обозначается мягкость согласных на письме? (развития у </w:t>
            </w:r>
            <w:r w:rsidRPr="00146CC6">
              <w:rPr>
                <w:color w:val="170E02"/>
              </w:rPr>
              <w:lastRenderedPageBreak/>
              <w:t xml:space="preserve">детей </w:t>
            </w:r>
            <w:r w:rsidRPr="00146CC6">
              <w:rPr>
                <w:bCs/>
                <w:color w:val="170E02"/>
              </w:rPr>
              <w:t>орфографической зоркости).</w:t>
            </w:r>
          </w:p>
        </w:tc>
        <w:tc>
          <w:tcPr>
            <w:tcW w:w="1620" w:type="dxa"/>
          </w:tcPr>
          <w:p w:rsidR="000242F6" w:rsidRDefault="000242F6" w:rsidP="000242F6">
            <w:r>
              <w:lastRenderedPageBreak/>
              <w:t>Твёрдые и мягкие согласные звуки.</w:t>
            </w:r>
          </w:p>
        </w:tc>
        <w:tc>
          <w:tcPr>
            <w:tcW w:w="1800" w:type="dxa"/>
          </w:tcPr>
          <w:p w:rsidR="000242F6" w:rsidRDefault="000242F6" w:rsidP="000242F6">
            <w:r>
              <w:t xml:space="preserve">Уметь различать твёрдые и мягкие согласные в зависимости от </w:t>
            </w:r>
            <w:r>
              <w:lastRenderedPageBreak/>
              <w:t>последующего за ними гласного.</w:t>
            </w:r>
          </w:p>
        </w:tc>
        <w:tc>
          <w:tcPr>
            <w:tcW w:w="3240" w:type="dxa"/>
          </w:tcPr>
          <w:p w:rsidR="000242F6" w:rsidRDefault="000242F6" w:rsidP="000242F6">
            <w:r w:rsidRPr="00146CC6">
              <w:rPr>
                <w:bCs/>
              </w:rPr>
              <w:lastRenderedPageBreak/>
              <w:t>Р.: учитывать позицию собеседника, адекватно передавать и отображать информацию.</w:t>
            </w:r>
          </w:p>
          <w:p w:rsidR="000242F6" w:rsidRDefault="000242F6" w:rsidP="000242F6">
            <w:r>
              <w:t xml:space="preserve">П.: осознанно и произвольно строить сообщения </w:t>
            </w:r>
            <w:r>
              <w:lastRenderedPageBreak/>
              <w:t>творческого характера в устной форме.</w:t>
            </w:r>
          </w:p>
          <w:p w:rsidR="000242F6" w:rsidRPr="001665DE" w:rsidRDefault="000242F6" w:rsidP="000242F6">
            <w:r>
              <w:t>К.: д</w:t>
            </w:r>
            <w:r w:rsidRPr="00146CC6">
              <w:rPr>
                <w:bCs/>
              </w:rPr>
              <w:t>оговариваться, принимать позицию партнера, строить понятные для партнера высказывания.</w:t>
            </w:r>
          </w:p>
        </w:tc>
        <w:tc>
          <w:tcPr>
            <w:tcW w:w="3265" w:type="dxa"/>
          </w:tcPr>
          <w:p w:rsidR="000242F6" w:rsidRPr="001665DE" w:rsidRDefault="000242F6" w:rsidP="000242F6">
            <w:pPr>
              <w:autoSpaceDE w:val="0"/>
              <w:autoSpaceDN w:val="0"/>
              <w:adjustRightInd w:val="0"/>
            </w:pPr>
            <w:r w:rsidRPr="00146CC6">
              <w:rPr>
                <w:bCs/>
              </w:rPr>
              <w:lastRenderedPageBreak/>
              <w:t>Развитие эстетических чувств и чувства прекрасного.</w:t>
            </w:r>
          </w:p>
        </w:tc>
      </w:tr>
      <w:tr w:rsidR="000242F6" w:rsidRPr="001665DE" w:rsidTr="009A758E">
        <w:tc>
          <w:tcPr>
            <w:tcW w:w="540" w:type="dxa"/>
          </w:tcPr>
          <w:p w:rsidR="000242F6" w:rsidRDefault="000242F6" w:rsidP="000242F6">
            <w:r>
              <w:lastRenderedPageBreak/>
              <w:t>17</w:t>
            </w:r>
          </w:p>
        </w:tc>
        <w:tc>
          <w:tcPr>
            <w:tcW w:w="776" w:type="dxa"/>
            <w:gridSpan w:val="2"/>
          </w:tcPr>
          <w:p w:rsidR="000242F6" w:rsidRPr="001665DE" w:rsidRDefault="000242F6" w:rsidP="000242F6"/>
        </w:tc>
        <w:tc>
          <w:tcPr>
            <w:tcW w:w="1924" w:type="dxa"/>
            <w:vAlign w:val="center"/>
          </w:tcPr>
          <w:p w:rsidR="000242F6" w:rsidRPr="00146CC6" w:rsidRDefault="000242F6" w:rsidP="000242F6">
            <w:pPr>
              <w:autoSpaceDE w:val="0"/>
              <w:autoSpaceDN w:val="0"/>
              <w:adjustRightInd w:val="0"/>
              <w:rPr>
                <w:color w:val="000000"/>
              </w:rPr>
            </w:pPr>
            <w:r w:rsidRPr="00146CC6">
              <w:rPr>
                <w:color w:val="000000"/>
              </w:rPr>
              <w:t>Развитие умения</w:t>
            </w:r>
          </w:p>
          <w:p w:rsidR="000242F6" w:rsidRPr="00146CC6" w:rsidRDefault="000242F6" w:rsidP="000242F6">
            <w:pPr>
              <w:autoSpaceDE w:val="0"/>
              <w:autoSpaceDN w:val="0"/>
              <w:adjustRightInd w:val="0"/>
              <w:rPr>
                <w:color w:val="000000"/>
              </w:rPr>
            </w:pPr>
            <w:r w:rsidRPr="00146CC6">
              <w:rPr>
                <w:color w:val="000000"/>
              </w:rPr>
              <w:t>обозначать на письме мягкость согласных звуков гласными буквами</w:t>
            </w:r>
          </w:p>
        </w:tc>
        <w:tc>
          <w:tcPr>
            <w:tcW w:w="540" w:type="dxa"/>
          </w:tcPr>
          <w:p w:rsidR="000242F6" w:rsidRPr="001665DE" w:rsidRDefault="000242F6" w:rsidP="000242F6"/>
        </w:tc>
        <w:tc>
          <w:tcPr>
            <w:tcW w:w="1980" w:type="dxa"/>
          </w:tcPr>
          <w:p w:rsidR="000242F6" w:rsidRPr="001665DE" w:rsidRDefault="000242F6" w:rsidP="000242F6">
            <w:r w:rsidRPr="00146CC6">
              <w:rPr>
                <w:color w:val="170E02"/>
              </w:rPr>
              <w:t xml:space="preserve">Как обозначается мягкость согласных на письме? (развития у детей </w:t>
            </w:r>
            <w:r w:rsidRPr="00146CC6">
              <w:rPr>
                <w:bCs/>
                <w:color w:val="170E02"/>
              </w:rPr>
              <w:t>орфографической зоркости).</w:t>
            </w:r>
          </w:p>
        </w:tc>
        <w:tc>
          <w:tcPr>
            <w:tcW w:w="1620" w:type="dxa"/>
          </w:tcPr>
          <w:p w:rsidR="000242F6" w:rsidRDefault="000242F6" w:rsidP="000242F6">
            <w:r>
              <w:t>Твёрдые и мягкие согласные звуки.</w:t>
            </w:r>
          </w:p>
        </w:tc>
        <w:tc>
          <w:tcPr>
            <w:tcW w:w="1800" w:type="dxa"/>
          </w:tcPr>
          <w:p w:rsidR="000242F6" w:rsidRDefault="000242F6" w:rsidP="000242F6">
            <w:r>
              <w:t>Уметь различать твёрдые и мягкие согласные в зависимости от последующего за ними гласного.</w:t>
            </w:r>
          </w:p>
        </w:tc>
        <w:tc>
          <w:tcPr>
            <w:tcW w:w="3240" w:type="dxa"/>
          </w:tcPr>
          <w:p w:rsidR="000242F6" w:rsidRPr="00146CC6" w:rsidRDefault="000242F6" w:rsidP="000242F6">
            <w:pPr>
              <w:autoSpaceDE w:val="0"/>
              <w:autoSpaceDN w:val="0"/>
              <w:adjustRightInd w:val="0"/>
              <w:rPr>
                <w:bCs/>
              </w:rPr>
            </w:pPr>
            <w:r>
              <w:t>Р.: о</w:t>
            </w:r>
            <w:r w:rsidRPr="00146CC6">
              <w:rPr>
                <w:bCs/>
              </w:rPr>
              <w:t>ценивать правильность выполнения действия.</w:t>
            </w:r>
          </w:p>
          <w:p w:rsidR="000242F6" w:rsidRPr="00146CC6" w:rsidRDefault="000242F6" w:rsidP="000242F6">
            <w:pPr>
              <w:autoSpaceDE w:val="0"/>
              <w:autoSpaceDN w:val="0"/>
              <w:adjustRightInd w:val="0"/>
              <w:rPr>
                <w:bCs/>
              </w:rPr>
            </w:pPr>
            <w:r w:rsidRPr="00146CC6">
              <w:rPr>
                <w:bCs/>
              </w:rPr>
              <w:t>П.: анализировать, обобщать, выделять существенные признаки.</w:t>
            </w:r>
          </w:p>
          <w:p w:rsidR="000242F6" w:rsidRPr="001665DE" w:rsidRDefault="000242F6" w:rsidP="000242F6">
            <w:pPr>
              <w:autoSpaceDE w:val="0"/>
              <w:autoSpaceDN w:val="0"/>
              <w:adjustRightInd w:val="0"/>
            </w:pPr>
            <w:r>
              <w:t>К.: задавать вопросы, строить понятные для партнера высказывания.</w:t>
            </w:r>
          </w:p>
        </w:tc>
        <w:tc>
          <w:tcPr>
            <w:tcW w:w="3265" w:type="dxa"/>
          </w:tcPr>
          <w:p w:rsidR="000242F6" w:rsidRPr="001665DE" w:rsidRDefault="000242F6" w:rsidP="000242F6">
            <w:r>
              <w:t>Самооценка на основе критериев успешности учебной деятельности.</w:t>
            </w:r>
          </w:p>
        </w:tc>
      </w:tr>
      <w:tr w:rsidR="000242F6" w:rsidRPr="001665DE" w:rsidTr="009A758E">
        <w:tc>
          <w:tcPr>
            <w:tcW w:w="540" w:type="dxa"/>
          </w:tcPr>
          <w:p w:rsidR="000242F6" w:rsidRDefault="000242F6" w:rsidP="000242F6">
            <w:r>
              <w:t>18</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Развитие умения обозначать на письме мягкость согласных звуков гласными буквами</w:t>
            </w:r>
          </w:p>
        </w:tc>
        <w:tc>
          <w:tcPr>
            <w:tcW w:w="540" w:type="dxa"/>
          </w:tcPr>
          <w:p w:rsidR="000242F6" w:rsidRPr="001665DE" w:rsidRDefault="000242F6" w:rsidP="000242F6"/>
        </w:tc>
        <w:tc>
          <w:tcPr>
            <w:tcW w:w="1980" w:type="dxa"/>
          </w:tcPr>
          <w:p w:rsidR="000242F6" w:rsidRPr="001665DE" w:rsidRDefault="000242F6" w:rsidP="000242F6">
            <w:r w:rsidRPr="00146CC6">
              <w:rPr>
                <w:color w:val="170E02"/>
              </w:rPr>
              <w:t xml:space="preserve">Как обозначается мягкость согласных на письме? (развития у детей </w:t>
            </w:r>
            <w:r w:rsidRPr="00146CC6">
              <w:rPr>
                <w:bCs/>
                <w:color w:val="170E02"/>
              </w:rPr>
              <w:t>орфографической зоркости).</w:t>
            </w:r>
          </w:p>
        </w:tc>
        <w:tc>
          <w:tcPr>
            <w:tcW w:w="1620" w:type="dxa"/>
          </w:tcPr>
          <w:p w:rsidR="000242F6" w:rsidRDefault="000242F6" w:rsidP="000242F6">
            <w:r>
              <w:t>Твёрдые и мягкие согласные звуки.</w:t>
            </w:r>
          </w:p>
        </w:tc>
        <w:tc>
          <w:tcPr>
            <w:tcW w:w="1800" w:type="dxa"/>
          </w:tcPr>
          <w:p w:rsidR="000242F6" w:rsidRDefault="000242F6" w:rsidP="000242F6">
            <w:r>
              <w:t>Уметь различать твёрдые и мягкие согласные в зависимости от последующего за ними гласного.</w:t>
            </w:r>
          </w:p>
        </w:tc>
        <w:tc>
          <w:tcPr>
            <w:tcW w:w="3240" w:type="dxa"/>
          </w:tcPr>
          <w:p w:rsidR="000242F6" w:rsidRPr="00146CC6" w:rsidRDefault="000242F6" w:rsidP="000242F6">
            <w:pPr>
              <w:autoSpaceDE w:val="0"/>
              <w:autoSpaceDN w:val="0"/>
              <w:adjustRightInd w:val="0"/>
              <w:rPr>
                <w:bCs/>
              </w:rPr>
            </w:pPr>
            <w:r>
              <w:t>Р.: с</w:t>
            </w:r>
            <w:r w:rsidRPr="00146CC6">
              <w:rPr>
                <w:bCs/>
              </w:rPr>
              <w:t>пособность принимать и сохранять учебную задачу,</w:t>
            </w:r>
            <w:r>
              <w:t xml:space="preserve"> о</w:t>
            </w:r>
            <w:r w:rsidRPr="00146CC6">
              <w:rPr>
                <w:bCs/>
              </w:rPr>
              <w:t>ценивать правильность выполнения действия.</w:t>
            </w:r>
          </w:p>
          <w:p w:rsidR="000242F6" w:rsidRPr="00146CC6" w:rsidRDefault="000242F6" w:rsidP="000242F6">
            <w:pPr>
              <w:autoSpaceDE w:val="0"/>
              <w:autoSpaceDN w:val="0"/>
              <w:adjustRightInd w:val="0"/>
              <w:rPr>
                <w:bCs/>
              </w:rPr>
            </w:pPr>
            <w:r w:rsidRPr="00146CC6">
              <w:rPr>
                <w:bCs/>
              </w:rPr>
              <w:t>П.: анализ информации.</w:t>
            </w:r>
          </w:p>
          <w:p w:rsidR="000242F6" w:rsidRPr="00146CC6" w:rsidRDefault="000242F6" w:rsidP="000242F6">
            <w:pPr>
              <w:autoSpaceDE w:val="0"/>
              <w:autoSpaceDN w:val="0"/>
              <w:adjustRightInd w:val="0"/>
              <w:rPr>
                <w:bCs/>
              </w:rPr>
            </w:pPr>
            <w:r w:rsidRPr="00146CC6">
              <w:rPr>
                <w:bCs/>
              </w:rPr>
              <w:t>К.: обращаться за помощью  учителю, сверстникам.</w:t>
            </w:r>
          </w:p>
          <w:p w:rsidR="000242F6" w:rsidRPr="001665DE" w:rsidRDefault="000242F6" w:rsidP="000242F6"/>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формированность адекватной мотивации учебной деятельности, включая учебные и познавательные мотивы.</w:t>
            </w:r>
          </w:p>
          <w:p w:rsidR="000242F6" w:rsidRPr="001665DE" w:rsidRDefault="000242F6" w:rsidP="000242F6">
            <w:r>
              <w:t>р</w:t>
            </w:r>
            <w:r w:rsidRPr="00146CC6">
              <w:rPr>
                <w:bCs/>
              </w:rPr>
              <w:t>азвитие эстетических чувств и чувства прекрасного.</w:t>
            </w:r>
          </w:p>
        </w:tc>
      </w:tr>
      <w:tr w:rsidR="000242F6" w:rsidRPr="001665DE" w:rsidTr="009A758E">
        <w:tc>
          <w:tcPr>
            <w:tcW w:w="540" w:type="dxa"/>
          </w:tcPr>
          <w:p w:rsidR="000242F6" w:rsidRDefault="000242F6" w:rsidP="000242F6">
            <w:r>
              <w:t>19</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i/>
                <w:iCs/>
                <w:color w:val="000000"/>
              </w:rPr>
            </w:pPr>
            <w:r w:rsidRPr="00146CC6">
              <w:rPr>
                <w:color w:val="000000"/>
              </w:rPr>
              <w:t xml:space="preserve">Обозначение мягкости согласных звуков на письме с помощью буквы </w:t>
            </w:r>
            <w:r w:rsidRPr="00146CC6">
              <w:rPr>
                <w:i/>
                <w:iCs/>
                <w:color w:val="000000"/>
              </w:rPr>
              <w:t>ь</w:t>
            </w:r>
          </w:p>
        </w:tc>
        <w:tc>
          <w:tcPr>
            <w:tcW w:w="540" w:type="dxa"/>
          </w:tcPr>
          <w:p w:rsidR="000242F6" w:rsidRPr="001665DE" w:rsidRDefault="000242F6" w:rsidP="000242F6"/>
        </w:tc>
        <w:tc>
          <w:tcPr>
            <w:tcW w:w="1980" w:type="dxa"/>
          </w:tcPr>
          <w:p w:rsidR="000242F6" w:rsidRPr="001665DE" w:rsidRDefault="000242F6" w:rsidP="000242F6">
            <w:r w:rsidRPr="00146CC6">
              <w:rPr>
                <w:color w:val="170E02"/>
              </w:rPr>
              <w:t xml:space="preserve">Как обозначается мягкость согласных на письме? (развития у детей </w:t>
            </w:r>
            <w:r w:rsidRPr="00146CC6">
              <w:rPr>
                <w:bCs/>
                <w:color w:val="170E02"/>
              </w:rPr>
              <w:t>орфографической зоркости).</w:t>
            </w:r>
          </w:p>
        </w:tc>
        <w:tc>
          <w:tcPr>
            <w:tcW w:w="1620" w:type="dxa"/>
          </w:tcPr>
          <w:p w:rsidR="000242F6" w:rsidRDefault="000242F6" w:rsidP="000242F6">
            <w:r>
              <w:t>.Твёрдые и мягкие согласные звуки.</w:t>
            </w:r>
          </w:p>
        </w:tc>
        <w:tc>
          <w:tcPr>
            <w:tcW w:w="1800" w:type="dxa"/>
          </w:tcPr>
          <w:p w:rsidR="000242F6" w:rsidRDefault="000242F6" w:rsidP="000242F6">
            <w:r>
              <w:t>Уметь выполнять звуко -буквенный анализ слова, транскрипцию слова.</w:t>
            </w:r>
          </w:p>
        </w:tc>
        <w:tc>
          <w:tcPr>
            <w:tcW w:w="3240" w:type="dxa"/>
          </w:tcPr>
          <w:p w:rsidR="000242F6" w:rsidRDefault="000242F6" w:rsidP="000242F6">
            <w:r>
              <w:t>Р.:</w:t>
            </w:r>
            <w:r w:rsidRPr="00146CC6">
              <w:rPr>
                <w:bCs/>
              </w:rPr>
              <w:t xml:space="preserve"> с</w:t>
            </w:r>
            <w:r w:rsidRPr="001665DE">
              <w:t>амостоятельное управление своей деятельностью.</w:t>
            </w:r>
          </w:p>
          <w:p w:rsidR="000242F6" w:rsidRPr="00146CC6" w:rsidRDefault="000242F6" w:rsidP="000242F6">
            <w:pPr>
              <w:rPr>
                <w:bCs/>
              </w:rPr>
            </w:pPr>
            <w:r>
              <w:t>П.: р</w:t>
            </w:r>
            <w:r w:rsidRPr="00146CC6">
              <w:rPr>
                <w:bCs/>
              </w:rPr>
              <w:t>аботать с информацией, представленной в разных форматах (рисунок, схема), систематизировать подобранные материалы в виде схемы.</w:t>
            </w:r>
          </w:p>
          <w:p w:rsidR="000242F6" w:rsidRPr="001665DE" w:rsidRDefault="000242F6" w:rsidP="000242F6">
            <w:r w:rsidRPr="00146CC6">
              <w:rPr>
                <w:bCs/>
              </w:rPr>
              <w:lastRenderedPageBreak/>
              <w:t>К.:</w:t>
            </w:r>
            <w:r>
              <w:t xml:space="preserve"> и</w:t>
            </w:r>
            <w:r w:rsidRPr="00146CC6">
              <w:rPr>
                <w:bCs/>
              </w:rPr>
              <w:t>спользовать речь для регуляции своего действия.</w:t>
            </w:r>
          </w:p>
        </w:tc>
        <w:tc>
          <w:tcPr>
            <w:tcW w:w="3265" w:type="dxa"/>
          </w:tcPr>
          <w:p w:rsidR="000242F6" w:rsidRPr="001665DE" w:rsidRDefault="000242F6" w:rsidP="000242F6">
            <w:r>
              <w:lastRenderedPageBreak/>
              <w:t>Самостоятельность и личная ответственность за свои поступки, установка на здоровый образ жизни.</w:t>
            </w:r>
          </w:p>
        </w:tc>
      </w:tr>
      <w:tr w:rsidR="000242F6" w:rsidRPr="001665DE" w:rsidTr="009A758E">
        <w:tc>
          <w:tcPr>
            <w:tcW w:w="540" w:type="dxa"/>
          </w:tcPr>
          <w:p w:rsidR="000242F6" w:rsidRDefault="000242F6" w:rsidP="000242F6">
            <w:r>
              <w:lastRenderedPageBreak/>
              <w:t>20</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i/>
                <w:iCs/>
                <w:color w:val="000000"/>
              </w:rPr>
            </w:pPr>
            <w:r w:rsidRPr="00146CC6">
              <w:rPr>
                <w:color w:val="000000"/>
              </w:rPr>
              <w:t xml:space="preserve">Обозначение мягкости согласных звуков на письме с помощью буквы </w:t>
            </w:r>
            <w:r w:rsidRPr="00146CC6">
              <w:rPr>
                <w:i/>
                <w:iCs/>
                <w:color w:val="000000"/>
              </w:rPr>
              <w:t>ь</w:t>
            </w:r>
          </w:p>
        </w:tc>
        <w:tc>
          <w:tcPr>
            <w:tcW w:w="540" w:type="dxa"/>
          </w:tcPr>
          <w:p w:rsidR="000242F6" w:rsidRPr="001665DE" w:rsidRDefault="000242F6" w:rsidP="000242F6"/>
        </w:tc>
        <w:tc>
          <w:tcPr>
            <w:tcW w:w="1980" w:type="dxa"/>
          </w:tcPr>
          <w:p w:rsidR="000242F6" w:rsidRPr="001665DE" w:rsidRDefault="000242F6" w:rsidP="000242F6">
            <w:r w:rsidRPr="00146CC6">
              <w:rPr>
                <w:color w:val="170E02"/>
              </w:rPr>
              <w:t xml:space="preserve">Как обозначается мягкость согласных на письме? (развития у детей </w:t>
            </w:r>
            <w:r w:rsidRPr="00146CC6">
              <w:rPr>
                <w:bCs/>
                <w:color w:val="170E02"/>
              </w:rPr>
              <w:t>орфографической зоркости).</w:t>
            </w:r>
          </w:p>
        </w:tc>
        <w:tc>
          <w:tcPr>
            <w:tcW w:w="1620" w:type="dxa"/>
          </w:tcPr>
          <w:p w:rsidR="000242F6" w:rsidRDefault="000242F6" w:rsidP="000242F6">
            <w:r>
              <w:t>Твёрдые и мягкие согласные звуки.</w:t>
            </w:r>
          </w:p>
        </w:tc>
        <w:tc>
          <w:tcPr>
            <w:tcW w:w="1800" w:type="dxa"/>
          </w:tcPr>
          <w:p w:rsidR="000242F6" w:rsidRDefault="000242F6" w:rsidP="000242F6">
            <w:r>
              <w:t>Уметь выполнять звуко -буквенный анализ слова, транскрипцию слова.</w:t>
            </w:r>
          </w:p>
        </w:tc>
        <w:tc>
          <w:tcPr>
            <w:tcW w:w="3240" w:type="dxa"/>
          </w:tcPr>
          <w:p w:rsidR="000242F6" w:rsidRPr="00146CC6" w:rsidRDefault="000242F6" w:rsidP="000242F6">
            <w:pPr>
              <w:rPr>
                <w:bCs/>
              </w:rPr>
            </w:pPr>
            <w:r>
              <w:t>Р.: с</w:t>
            </w:r>
            <w:r w:rsidRPr="00146CC6">
              <w:rPr>
                <w:bCs/>
              </w:rPr>
              <w:t>пособность принимать и сохранять учебную задачу.</w:t>
            </w:r>
          </w:p>
          <w:p w:rsidR="000242F6" w:rsidRPr="00146CC6" w:rsidRDefault="000242F6" w:rsidP="000242F6">
            <w:pPr>
              <w:rPr>
                <w:bCs/>
              </w:rPr>
            </w:pPr>
            <w:r w:rsidRPr="00146CC6">
              <w:rPr>
                <w:bCs/>
              </w:rPr>
              <w:t>П.: выделять и формулировать то, что уже усвоено, определять качество и уровень усвоения.</w:t>
            </w:r>
          </w:p>
          <w:p w:rsidR="000242F6" w:rsidRPr="001665DE" w:rsidRDefault="000242F6" w:rsidP="000242F6">
            <w:r w:rsidRPr="00146CC6">
              <w:rPr>
                <w:bCs/>
              </w:rPr>
              <w:t>К.: задавать вопросы, необходимые для организации собственной деятельности.</w:t>
            </w:r>
          </w:p>
        </w:tc>
        <w:tc>
          <w:tcPr>
            <w:tcW w:w="3265" w:type="dxa"/>
          </w:tcPr>
          <w:p w:rsidR="000242F6" w:rsidRPr="001665DE" w:rsidRDefault="000242F6" w:rsidP="000242F6">
            <w:r>
              <w:t>Эмпатия как понимание чувств других людей и сопереживание им.</w:t>
            </w:r>
          </w:p>
        </w:tc>
      </w:tr>
      <w:tr w:rsidR="000242F6" w:rsidRPr="001665DE" w:rsidTr="009A758E">
        <w:tc>
          <w:tcPr>
            <w:tcW w:w="540" w:type="dxa"/>
          </w:tcPr>
          <w:p w:rsidR="000242F6" w:rsidRDefault="000242F6" w:rsidP="000242F6">
            <w:r>
              <w:t>21</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Повторяем написание большой буквы и разделительного </w:t>
            </w:r>
            <w:r w:rsidRPr="00146CC6">
              <w:rPr>
                <w:i/>
                <w:iCs/>
                <w:color w:val="000000"/>
              </w:rPr>
              <w:t>ь</w:t>
            </w:r>
            <w:r w:rsidRPr="00146CC6">
              <w:rPr>
                <w:color w:val="000000"/>
              </w:rPr>
              <w:t xml:space="preserve"> в словах</w:t>
            </w:r>
          </w:p>
        </w:tc>
        <w:tc>
          <w:tcPr>
            <w:tcW w:w="540" w:type="dxa"/>
          </w:tcPr>
          <w:p w:rsidR="000242F6" w:rsidRPr="001665DE" w:rsidRDefault="000242F6" w:rsidP="000242F6"/>
        </w:tc>
        <w:tc>
          <w:tcPr>
            <w:tcW w:w="1980" w:type="dxa"/>
          </w:tcPr>
          <w:p w:rsidR="000242F6" w:rsidRPr="001665DE" w:rsidRDefault="000242F6" w:rsidP="000242F6">
            <w:r>
              <w:t>Почему имена собственные пишутся с большой буквы? Чем смягчающий Ь отличается от разделительного?</w:t>
            </w:r>
          </w:p>
        </w:tc>
        <w:tc>
          <w:tcPr>
            <w:tcW w:w="1620" w:type="dxa"/>
          </w:tcPr>
          <w:p w:rsidR="000242F6" w:rsidRDefault="000242F6" w:rsidP="000242F6">
            <w:r>
              <w:t>Имена собственные.</w:t>
            </w:r>
          </w:p>
        </w:tc>
        <w:tc>
          <w:tcPr>
            <w:tcW w:w="1800" w:type="dxa"/>
          </w:tcPr>
          <w:p w:rsidR="000242F6" w:rsidRDefault="000242F6" w:rsidP="000242F6">
            <w:r>
              <w:t xml:space="preserve">Уметь правильно писать имена собственные, знать правила употребления разделительного Ь. </w:t>
            </w:r>
          </w:p>
        </w:tc>
        <w:tc>
          <w:tcPr>
            <w:tcW w:w="3240" w:type="dxa"/>
          </w:tcPr>
          <w:p w:rsidR="000242F6" w:rsidRDefault="000242F6" w:rsidP="000242F6">
            <w:r>
              <w:t>Р.: вносить необходимые дополнения и изменения в план и способ действия.</w:t>
            </w:r>
          </w:p>
          <w:p w:rsidR="000242F6" w:rsidRPr="00146CC6" w:rsidRDefault="000242F6" w:rsidP="000242F6">
            <w:pPr>
              <w:rPr>
                <w:bCs/>
              </w:rPr>
            </w:pPr>
            <w:r>
              <w:t>П.: и</w:t>
            </w:r>
            <w:r w:rsidRPr="00146CC6">
              <w:rPr>
                <w:bCs/>
              </w:rPr>
              <w:t>спользовать информацию для установления несложных причинно-следственных связей и зависимостей, объяснения и доказательства фактов в простых учебных ситуациях.</w:t>
            </w:r>
          </w:p>
          <w:p w:rsidR="000242F6" w:rsidRPr="001665DE" w:rsidRDefault="000242F6" w:rsidP="000242F6">
            <w:r w:rsidRPr="00146CC6">
              <w:rPr>
                <w:bCs/>
              </w:rPr>
              <w:t>К.: формулировать собственное мнение и позицию.</w:t>
            </w:r>
          </w:p>
        </w:tc>
        <w:tc>
          <w:tcPr>
            <w:tcW w:w="3265" w:type="dxa"/>
          </w:tcPr>
          <w:p w:rsidR="000242F6" w:rsidRPr="001665DE" w:rsidRDefault="000242F6" w:rsidP="000242F6">
            <w:r>
              <w:t>Самостоятельность и личная ответственность за свои поступки, установка на здоровый образ жизни.</w:t>
            </w:r>
          </w:p>
        </w:tc>
      </w:tr>
      <w:tr w:rsidR="000242F6" w:rsidRPr="001665DE" w:rsidTr="009A758E">
        <w:tc>
          <w:tcPr>
            <w:tcW w:w="540" w:type="dxa"/>
          </w:tcPr>
          <w:p w:rsidR="000242F6" w:rsidRDefault="000242F6" w:rsidP="000242F6">
            <w:r>
              <w:t>22</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Повторяем написание большой буквы и разделительного </w:t>
            </w:r>
            <w:r w:rsidRPr="00146CC6">
              <w:rPr>
                <w:i/>
                <w:iCs/>
                <w:color w:val="000000"/>
              </w:rPr>
              <w:t>ь</w:t>
            </w:r>
            <w:r w:rsidRPr="00146CC6">
              <w:rPr>
                <w:color w:val="000000"/>
              </w:rPr>
              <w:t xml:space="preserve"> в словах</w:t>
            </w:r>
          </w:p>
        </w:tc>
        <w:tc>
          <w:tcPr>
            <w:tcW w:w="540" w:type="dxa"/>
          </w:tcPr>
          <w:p w:rsidR="000242F6" w:rsidRPr="001665DE" w:rsidRDefault="000242F6" w:rsidP="000242F6"/>
        </w:tc>
        <w:tc>
          <w:tcPr>
            <w:tcW w:w="1980" w:type="dxa"/>
          </w:tcPr>
          <w:p w:rsidR="000242F6" w:rsidRPr="001665DE" w:rsidRDefault="000242F6" w:rsidP="000242F6">
            <w:r>
              <w:t>Чем смягчающий Ь отличается от разделительного?</w:t>
            </w:r>
          </w:p>
        </w:tc>
        <w:tc>
          <w:tcPr>
            <w:tcW w:w="1620" w:type="dxa"/>
          </w:tcPr>
          <w:p w:rsidR="000242F6" w:rsidRDefault="000242F6" w:rsidP="000242F6">
            <w:r>
              <w:t>Слова с разделительным Ь.</w:t>
            </w:r>
          </w:p>
        </w:tc>
        <w:tc>
          <w:tcPr>
            <w:tcW w:w="1800" w:type="dxa"/>
          </w:tcPr>
          <w:p w:rsidR="000242F6" w:rsidRDefault="000242F6" w:rsidP="000242F6">
            <w:r>
              <w:t>Уметь правильно писать имена собственные, слова с разделительным Ь.</w:t>
            </w:r>
          </w:p>
        </w:tc>
        <w:tc>
          <w:tcPr>
            <w:tcW w:w="3240" w:type="dxa"/>
          </w:tcPr>
          <w:p w:rsidR="000242F6" w:rsidRDefault="000242F6" w:rsidP="000242F6">
            <w:r>
              <w:t>Р.: с</w:t>
            </w:r>
            <w:r w:rsidRPr="001665DE">
              <w:t>амостоятельное управление своей деятельностью.</w:t>
            </w:r>
          </w:p>
          <w:p w:rsidR="000242F6" w:rsidRDefault="000242F6" w:rsidP="000242F6">
            <w:r>
              <w:t>П.: выполнение логических операций.</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r>
              <w:t>Самооценка на основе критериев успешности учебной деятельности.</w:t>
            </w:r>
          </w:p>
        </w:tc>
      </w:tr>
      <w:tr w:rsidR="000242F6" w:rsidRPr="001665DE" w:rsidTr="009A758E">
        <w:tc>
          <w:tcPr>
            <w:tcW w:w="540" w:type="dxa"/>
          </w:tcPr>
          <w:p w:rsidR="000242F6" w:rsidRDefault="000242F6" w:rsidP="000242F6">
            <w:r>
              <w:lastRenderedPageBreak/>
              <w:t>23</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Почему слова, которые звучат одинаково, написаны по-разному: с большой и маленькой буквы</w:t>
            </w:r>
          </w:p>
        </w:tc>
        <w:tc>
          <w:tcPr>
            <w:tcW w:w="540" w:type="dxa"/>
          </w:tcPr>
          <w:p w:rsidR="000242F6" w:rsidRPr="001665DE" w:rsidRDefault="000242F6" w:rsidP="000242F6"/>
        </w:tc>
        <w:tc>
          <w:tcPr>
            <w:tcW w:w="1980" w:type="dxa"/>
          </w:tcPr>
          <w:p w:rsidR="000242F6" w:rsidRPr="001665DE" w:rsidRDefault="000242F6" w:rsidP="000242F6">
            <w:r>
              <w:t>Почему слова звучат одинаково, а пишутся по-разному?</w:t>
            </w:r>
          </w:p>
        </w:tc>
        <w:tc>
          <w:tcPr>
            <w:tcW w:w="1620" w:type="dxa"/>
          </w:tcPr>
          <w:p w:rsidR="000242F6" w:rsidRDefault="000242F6" w:rsidP="000242F6">
            <w:r>
              <w:t>Слова-омонимы.</w:t>
            </w:r>
          </w:p>
        </w:tc>
        <w:tc>
          <w:tcPr>
            <w:tcW w:w="1800" w:type="dxa"/>
          </w:tcPr>
          <w:p w:rsidR="000242F6" w:rsidRDefault="000242F6" w:rsidP="000242F6">
            <w:r>
              <w:t>Уметь понимать разницу между звучанием слова и его написанием, правильно записывать слова, с опорой на их значение.</w:t>
            </w:r>
          </w:p>
        </w:tc>
        <w:tc>
          <w:tcPr>
            <w:tcW w:w="3240" w:type="dxa"/>
          </w:tcPr>
          <w:p w:rsidR="000242F6" w:rsidRDefault="000242F6" w:rsidP="000242F6">
            <w:r>
              <w:t>Р.: сличать способ действий и его результат с заданным эталоном.</w:t>
            </w:r>
          </w:p>
          <w:p w:rsidR="000242F6" w:rsidRDefault="000242F6" w:rsidP="000242F6">
            <w:r>
              <w:t>П.: самостоятельно создавать алгоритм деятельности.</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r>
              <w:t>Эмпатия как понимание чувств других людей и сопереживание им.</w:t>
            </w:r>
          </w:p>
        </w:tc>
      </w:tr>
      <w:tr w:rsidR="000242F6" w:rsidRPr="001665DE" w:rsidTr="009A758E">
        <w:tc>
          <w:tcPr>
            <w:tcW w:w="540" w:type="dxa"/>
          </w:tcPr>
          <w:p w:rsidR="000242F6" w:rsidRDefault="000242F6" w:rsidP="000242F6">
            <w:r>
              <w:t>24</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i/>
                <w:iCs/>
                <w:color w:val="000000"/>
              </w:rPr>
            </w:pPr>
            <w:r w:rsidRPr="00146CC6">
              <w:rPr>
                <w:color w:val="000000"/>
              </w:rPr>
              <w:t xml:space="preserve">Упражнение в написании слов с большой буквы и слов с разделительным </w:t>
            </w:r>
            <w:r w:rsidRPr="00146CC6">
              <w:rPr>
                <w:i/>
                <w:iCs/>
                <w:color w:val="000000"/>
              </w:rPr>
              <w:t>ь</w:t>
            </w:r>
          </w:p>
        </w:tc>
        <w:tc>
          <w:tcPr>
            <w:tcW w:w="540" w:type="dxa"/>
          </w:tcPr>
          <w:p w:rsidR="000242F6" w:rsidRPr="001665DE" w:rsidRDefault="000242F6" w:rsidP="000242F6"/>
        </w:tc>
        <w:tc>
          <w:tcPr>
            <w:tcW w:w="1980" w:type="dxa"/>
          </w:tcPr>
          <w:p w:rsidR="000242F6" w:rsidRPr="001665DE" w:rsidRDefault="000242F6" w:rsidP="000242F6">
            <w:r>
              <w:t>Почему имена собственные пишутся с большой буквы? Чем смягчающий Ь отличается от разделительного?</w:t>
            </w:r>
          </w:p>
        </w:tc>
        <w:tc>
          <w:tcPr>
            <w:tcW w:w="1620" w:type="dxa"/>
          </w:tcPr>
          <w:p w:rsidR="000242F6" w:rsidRDefault="000242F6" w:rsidP="000242F6">
            <w:r>
              <w:t>Имена собственные, разделительный Ь.</w:t>
            </w:r>
          </w:p>
        </w:tc>
        <w:tc>
          <w:tcPr>
            <w:tcW w:w="1800" w:type="dxa"/>
          </w:tcPr>
          <w:p w:rsidR="000242F6" w:rsidRDefault="000242F6" w:rsidP="000242F6">
            <w:r>
              <w:t>Уметь правильно писать имена собственные, знать правила употребления разделительного Ь на письме.</w:t>
            </w:r>
          </w:p>
        </w:tc>
        <w:tc>
          <w:tcPr>
            <w:tcW w:w="3240" w:type="dxa"/>
          </w:tcPr>
          <w:p w:rsidR="000242F6" w:rsidRPr="00146CC6" w:rsidRDefault="000242F6" w:rsidP="000242F6">
            <w:pPr>
              <w:autoSpaceDE w:val="0"/>
              <w:autoSpaceDN w:val="0"/>
              <w:adjustRightInd w:val="0"/>
              <w:rPr>
                <w:bCs/>
              </w:rPr>
            </w:pPr>
            <w:r>
              <w:t>Р.: у</w:t>
            </w:r>
            <w:r w:rsidRPr="00146CC6">
              <w:rPr>
                <w:bCs/>
              </w:rPr>
              <w:t>читывать правило в планировании и контроле способа решения.</w:t>
            </w:r>
          </w:p>
          <w:p w:rsidR="000242F6" w:rsidRPr="001665DE" w:rsidRDefault="000242F6" w:rsidP="000242F6">
            <w:pPr>
              <w:autoSpaceDE w:val="0"/>
              <w:autoSpaceDN w:val="0"/>
              <w:adjustRightInd w:val="0"/>
            </w:pPr>
            <w:r w:rsidRPr="00146CC6">
              <w:rPr>
                <w:bCs/>
              </w:rPr>
              <w:t>П.: рефлексия способов и условий действий.</w:t>
            </w:r>
          </w:p>
          <w:p w:rsidR="000242F6" w:rsidRPr="001665DE" w:rsidRDefault="000242F6" w:rsidP="000242F6">
            <w:r>
              <w:t>К.: д</w:t>
            </w:r>
            <w:r w:rsidRPr="00146CC6">
              <w:rPr>
                <w:bCs/>
              </w:rPr>
              <w:t>оговариваться, принимать позицию партнера, строить понятные для партнера высказывания.</w:t>
            </w:r>
          </w:p>
        </w:tc>
        <w:tc>
          <w:tcPr>
            <w:tcW w:w="3265" w:type="dxa"/>
          </w:tcPr>
          <w:p w:rsidR="000242F6" w:rsidRPr="001665DE" w:rsidRDefault="000242F6" w:rsidP="000242F6">
            <w:r>
              <w:t>Эстетические потребности, ценности, чувства.</w:t>
            </w:r>
          </w:p>
        </w:tc>
      </w:tr>
      <w:tr w:rsidR="000242F6" w:rsidRPr="001665DE" w:rsidTr="009A758E">
        <w:tc>
          <w:tcPr>
            <w:tcW w:w="540" w:type="dxa"/>
          </w:tcPr>
          <w:p w:rsidR="000242F6" w:rsidRDefault="000242F6" w:rsidP="000242F6">
            <w:r>
              <w:t>25</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i/>
                <w:iCs/>
                <w:color w:val="000000"/>
              </w:rPr>
            </w:pPr>
            <w:r w:rsidRPr="00146CC6">
              <w:rPr>
                <w:color w:val="000000"/>
              </w:rPr>
              <w:t xml:space="preserve">Упражнение в написании слов с большой буквы и слов с разделительным </w:t>
            </w:r>
            <w:r w:rsidRPr="00146CC6">
              <w:rPr>
                <w:i/>
                <w:iCs/>
                <w:color w:val="000000"/>
              </w:rPr>
              <w:t>ь</w:t>
            </w:r>
          </w:p>
        </w:tc>
        <w:tc>
          <w:tcPr>
            <w:tcW w:w="540" w:type="dxa"/>
          </w:tcPr>
          <w:p w:rsidR="000242F6" w:rsidRPr="001665DE" w:rsidRDefault="000242F6" w:rsidP="000242F6"/>
        </w:tc>
        <w:tc>
          <w:tcPr>
            <w:tcW w:w="1980" w:type="dxa"/>
          </w:tcPr>
          <w:p w:rsidR="000242F6" w:rsidRPr="001665DE" w:rsidRDefault="000242F6" w:rsidP="000242F6">
            <w:r>
              <w:t>Почему имена собственные пишутся с большой буквы? Чем смягчающий Ь отличается от разделительного?</w:t>
            </w:r>
          </w:p>
        </w:tc>
        <w:tc>
          <w:tcPr>
            <w:tcW w:w="1620" w:type="dxa"/>
          </w:tcPr>
          <w:p w:rsidR="000242F6" w:rsidRDefault="000242F6" w:rsidP="000242F6">
            <w:r>
              <w:t>Имена собственные, разделительный Ь.</w:t>
            </w:r>
          </w:p>
        </w:tc>
        <w:tc>
          <w:tcPr>
            <w:tcW w:w="1800" w:type="dxa"/>
          </w:tcPr>
          <w:p w:rsidR="000242F6" w:rsidRDefault="000242F6" w:rsidP="000242F6">
            <w:r>
              <w:t>Уметь правильно писать имена собственные, знать правила употребления разделительного Ь на письме.</w:t>
            </w:r>
          </w:p>
        </w:tc>
        <w:tc>
          <w:tcPr>
            <w:tcW w:w="3240" w:type="dxa"/>
          </w:tcPr>
          <w:p w:rsidR="000242F6" w:rsidRPr="00146CC6" w:rsidRDefault="000242F6" w:rsidP="000242F6">
            <w:pPr>
              <w:autoSpaceDE w:val="0"/>
              <w:autoSpaceDN w:val="0"/>
              <w:adjustRightInd w:val="0"/>
              <w:rPr>
                <w:bCs/>
              </w:rPr>
            </w:pPr>
            <w:r w:rsidRPr="00146CC6">
              <w:rPr>
                <w:bCs/>
              </w:rPr>
              <w:t>Р.: оценивать правильность выполнения действия.</w:t>
            </w:r>
          </w:p>
          <w:p w:rsidR="000242F6" w:rsidRPr="00146CC6" w:rsidRDefault="000242F6" w:rsidP="000242F6">
            <w:pPr>
              <w:autoSpaceDE w:val="0"/>
              <w:autoSpaceDN w:val="0"/>
              <w:adjustRightInd w:val="0"/>
              <w:rPr>
                <w:bCs/>
              </w:rPr>
            </w:pPr>
            <w:r>
              <w:t>П.: о</w:t>
            </w:r>
            <w:r w:rsidRPr="00146CC6">
              <w:rPr>
                <w:bCs/>
              </w:rPr>
              <w:t>риентация на понимание причин успеха в учебной ситуации.</w:t>
            </w:r>
          </w:p>
          <w:p w:rsidR="000242F6" w:rsidRPr="00146CC6" w:rsidRDefault="000242F6" w:rsidP="000242F6">
            <w:pPr>
              <w:autoSpaceDE w:val="0"/>
              <w:autoSpaceDN w:val="0"/>
              <w:adjustRightInd w:val="0"/>
              <w:rPr>
                <w:bCs/>
              </w:rPr>
            </w:pPr>
            <w:r w:rsidRPr="00146CC6">
              <w:rPr>
                <w:bCs/>
              </w:rPr>
              <w:t xml:space="preserve">К.: </w:t>
            </w:r>
            <w:r>
              <w:t>и</w:t>
            </w:r>
            <w:r w:rsidRPr="00146CC6">
              <w:rPr>
                <w:bCs/>
              </w:rPr>
              <w:t>спользовать речь для регуляции своего действия</w:t>
            </w:r>
          </w:p>
          <w:p w:rsidR="000242F6" w:rsidRPr="001665DE" w:rsidRDefault="000242F6" w:rsidP="000242F6"/>
        </w:tc>
        <w:tc>
          <w:tcPr>
            <w:tcW w:w="3265" w:type="dxa"/>
          </w:tcPr>
          <w:p w:rsidR="000242F6" w:rsidRPr="001665DE" w:rsidRDefault="000242F6" w:rsidP="000242F6">
            <w:r>
              <w:t>Умение находить выход из спорных ситуаций.</w:t>
            </w:r>
          </w:p>
        </w:tc>
      </w:tr>
      <w:tr w:rsidR="000242F6" w:rsidRPr="001665DE" w:rsidTr="009A758E">
        <w:tc>
          <w:tcPr>
            <w:tcW w:w="540" w:type="dxa"/>
          </w:tcPr>
          <w:p w:rsidR="000242F6" w:rsidRDefault="000242F6" w:rsidP="000242F6">
            <w:r>
              <w:t>26</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Повторение написания буквосочетаний </w:t>
            </w:r>
            <w:r w:rsidRPr="00146CC6">
              <w:rPr>
                <w:i/>
                <w:iCs/>
                <w:color w:val="000000"/>
              </w:rPr>
              <w:t xml:space="preserve">жи-ши, ча-ща, </w:t>
            </w:r>
            <w:r w:rsidRPr="00146CC6">
              <w:rPr>
                <w:i/>
                <w:iCs/>
                <w:color w:val="000000"/>
              </w:rPr>
              <w:lastRenderedPageBreak/>
              <w:t>чу-щу, чк-чн</w:t>
            </w:r>
          </w:p>
          <w:p w:rsidR="000242F6" w:rsidRPr="00146CC6" w:rsidRDefault="000242F6" w:rsidP="000242F6">
            <w:pPr>
              <w:autoSpaceDE w:val="0"/>
              <w:autoSpaceDN w:val="0"/>
              <w:adjustRightInd w:val="0"/>
              <w:rPr>
                <w:color w:val="000000"/>
              </w:rPr>
            </w:pPr>
            <w:r w:rsidRPr="00146CC6">
              <w:rPr>
                <w:color w:val="000000"/>
              </w:rPr>
              <w:t>в словах</w:t>
            </w:r>
          </w:p>
        </w:tc>
        <w:tc>
          <w:tcPr>
            <w:tcW w:w="540" w:type="dxa"/>
          </w:tcPr>
          <w:p w:rsidR="000242F6" w:rsidRPr="001665DE" w:rsidRDefault="000242F6" w:rsidP="000242F6"/>
        </w:tc>
        <w:tc>
          <w:tcPr>
            <w:tcW w:w="1980" w:type="dxa"/>
          </w:tcPr>
          <w:p w:rsidR="000242F6" w:rsidRPr="001665DE" w:rsidRDefault="000242F6" w:rsidP="000242F6">
            <w:r>
              <w:t>Почему жи-ши надо писать с гласной И?</w:t>
            </w:r>
          </w:p>
        </w:tc>
        <w:tc>
          <w:tcPr>
            <w:tcW w:w="1620" w:type="dxa"/>
          </w:tcPr>
          <w:p w:rsidR="000242F6" w:rsidRDefault="000242F6" w:rsidP="000242F6">
            <w:r>
              <w:t>Слова с сочетание ЖИ-ШИ.</w:t>
            </w:r>
          </w:p>
        </w:tc>
        <w:tc>
          <w:tcPr>
            <w:tcW w:w="1800" w:type="dxa"/>
          </w:tcPr>
          <w:p w:rsidR="000242F6" w:rsidRDefault="000242F6" w:rsidP="000242F6">
            <w:r>
              <w:t xml:space="preserve">Уметь правильно записывать слова с </w:t>
            </w:r>
            <w:r>
              <w:lastRenderedPageBreak/>
              <w:t>сочетаниями ЖИ-ШИ.</w:t>
            </w:r>
          </w:p>
        </w:tc>
        <w:tc>
          <w:tcPr>
            <w:tcW w:w="3240" w:type="dxa"/>
          </w:tcPr>
          <w:p w:rsidR="000242F6" w:rsidRDefault="000242F6" w:rsidP="000242F6">
            <w:r>
              <w:lastRenderedPageBreak/>
              <w:t>Р.: у</w:t>
            </w:r>
            <w:r w:rsidRPr="001665DE">
              <w:t>правление своей деятельностью</w:t>
            </w:r>
            <w:r>
              <w:t>.</w:t>
            </w:r>
          </w:p>
          <w:p w:rsidR="000242F6" w:rsidRPr="00146CC6" w:rsidRDefault="000242F6" w:rsidP="000242F6">
            <w:pPr>
              <w:rPr>
                <w:bCs/>
              </w:rPr>
            </w:pPr>
            <w:r>
              <w:t>П.: р</w:t>
            </w:r>
            <w:r w:rsidRPr="00146CC6">
              <w:rPr>
                <w:bCs/>
              </w:rPr>
              <w:t>азличать способ и результат действия.</w:t>
            </w:r>
          </w:p>
          <w:p w:rsidR="000242F6" w:rsidRPr="001665DE" w:rsidRDefault="000242F6" w:rsidP="000242F6">
            <w:r>
              <w:lastRenderedPageBreak/>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lastRenderedPageBreak/>
              <w:t>С</w:t>
            </w:r>
            <w:r w:rsidRPr="00146CC6">
              <w:rPr>
                <w:bCs/>
              </w:rPr>
              <w:t xml:space="preserve">формированность адекватной мотивации учебной деятельности, включая учебные и </w:t>
            </w:r>
            <w:r w:rsidRPr="00146CC6">
              <w:rPr>
                <w:bCs/>
              </w:rPr>
              <w:lastRenderedPageBreak/>
              <w:t>познавательные мотивы.</w:t>
            </w:r>
          </w:p>
          <w:p w:rsidR="000242F6" w:rsidRPr="001665DE" w:rsidRDefault="000242F6" w:rsidP="000242F6">
            <w:r>
              <w:t>р</w:t>
            </w:r>
            <w:r w:rsidRPr="00146CC6">
              <w:rPr>
                <w:bCs/>
              </w:rPr>
              <w:t>азвитие эстетических чувств и чувства прекрасного.</w:t>
            </w:r>
          </w:p>
        </w:tc>
      </w:tr>
      <w:tr w:rsidR="000242F6" w:rsidRPr="001665DE" w:rsidTr="009A758E">
        <w:tc>
          <w:tcPr>
            <w:tcW w:w="540" w:type="dxa"/>
          </w:tcPr>
          <w:p w:rsidR="000242F6" w:rsidRDefault="000242F6" w:rsidP="000242F6">
            <w:r>
              <w:lastRenderedPageBreak/>
              <w:t>27</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Повторение написания буквосочетаний </w:t>
            </w:r>
            <w:r w:rsidRPr="00146CC6">
              <w:rPr>
                <w:i/>
                <w:iCs/>
                <w:color w:val="000000"/>
              </w:rPr>
              <w:t>жи-ши, ча-ща, чу-щу, чк-чн</w:t>
            </w:r>
          </w:p>
          <w:p w:rsidR="000242F6" w:rsidRPr="00146CC6" w:rsidRDefault="000242F6" w:rsidP="000242F6">
            <w:pPr>
              <w:autoSpaceDE w:val="0"/>
              <w:autoSpaceDN w:val="0"/>
              <w:adjustRightInd w:val="0"/>
              <w:rPr>
                <w:color w:val="000000"/>
              </w:rPr>
            </w:pPr>
            <w:r w:rsidRPr="00146CC6">
              <w:rPr>
                <w:color w:val="000000"/>
              </w:rPr>
              <w:t>в словах</w:t>
            </w:r>
          </w:p>
        </w:tc>
        <w:tc>
          <w:tcPr>
            <w:tcW w:w="540" w:type="dxa"/>
          </w:tcPr>
          <w:p w:rsidR="000242F6" w:rsidRPr="001665DE" w:rsidRDefault="000242F6" w:rsidP="000242F6"/>
        </w:tc>
        <w:tc>
          <w:tcPr>
            <w:tcW w:w="1980" w:type="dxa"/>
          </w:tcPr>
          <w:p w:rsidR="000242F6" w:rsidRPr="001665DE" w:rsidRDefault="000242F6" w:rsidP="000242F6">
            <w:r>
              <w:t>Почему ЧА-ЩА надо писать с гласной А?</w:t>
            </w:r>
          </w:p>
        </w:tc>
        <w:tc>
          <w:tcPr>
            <w:tcW w:w="1620" w:type="dxa"/>
          </w:tcPr>
          <w:p w:rsidR="000242F6" w:rsidRDefault="000242F6" w:rsidP="000242F6">
            <w:r>
              <w:t>Слова с сочетание ЧА-ЩА.</w:t>
            </w:r>
          </w:p>
        </w:tc>
        <w:tc>
          <w:tcPr>
            <w:tcW w:w="1800" w:type="dxa"/>
          </w:tcPr>
          <w:p w:rsidR="000242F6" w:rsidRDefault="000242F6" w:rsidP="000242F6">
            <w:r>
              <w:t>Уметь правильно записывать слова с сочетаниями ЧА-ЩА.</w:t>
            </w:r>
          </w:p>
        </w:tc>
        <w:tc>
          <w:tcPr>
            <w:tcW w:w="3240" w:type="dxa"/>
          </w:tcPr>
          <w:p w:rsidR="000242F6" w:rsidRPr="00146CC6" w:rsidRDefault="000242F6" w:rsidP="000242F6">
            <w:pPr>
              <w:autoSpaceDE w:val="0"/>
              <w:autoSpaceDN w:val="0"/>
              <w:adjustRightInd w:val="0"/>
              <w:rPr>
                <w:bCs/>
              </w:rPr>
            </w:pPr>
            <w:r>
              <w:t>Р.: у</w:t>
            </w:r>
            <w:r w:rsidRPr="00146CC6">
              <w:rPr>
                <w:bCs/>
              </w:rPr>
              <w:t>читывать правило в планировании и контроле способа решения.</w:t>
            </w:r>
          </w:p>
          <w:p w:rsidR="000242F6" w:rsidRPr="001665DE" w:rsidRDefault="000242F6" w:rsidP="000242F6">
            <w:pPr>
              <w:autoSpaceDE w:val="0"/>
              <w:autoSpaceDN w:val="0"/>
              <w:adjustRightInd w:val="0"/>
            </w:pPr>
            <w:r w:rsidRPr="00146CC6">
              <w:rPr>
                <w:bCs/>
              </w:rPr>
              <w:t>П.: рефлексия способов и условий действий.</w:t>
            </w:r>
          </w:p>
          <w:p w:rsidR="000242F6" w:rsidRPr="001665DE" w:rsidRDefault="000242F6" w:rsidP="000242F6">
            <w:r>
              <w:t>К.: д</w:t>
            </w:r>
            <w:r w:rsidRPr="00146CC6">
              <w:rPr>
                <w:bCs/>
              </w:rPr>
              <w:t>оговариваться, принимать позицию партнера, строить понятные для партнера высказывания.</w:t>
            </w:r>
          </w:p>
        </w:tc>
        <w:tc>
          <w:tcPr>
            <w:tcW w:w="3265" w:type="dxa"/>
          </w:tcPr>
          <w:p w:rsidR="000242F6" w:rsidRPr="001665DE" w:rsidRDefault="000242F6" w:rsidP="000242F6">
            <w:r>
              <w:t>Самостоятельность и личная ответственность за свои поступки, установка на здоровый образ жизни.</w:t>
            </w:r>
          </w:p>
        </w:tc>
      </w:tr>
      <w:tr w:rsidR="000242F6" w:rsidRPr="001665DE" w:rsidTr="009A758E">
        <w:tc>
          <w:tcPr>
            <w:tcW w:w="540" w:type="dxa"/>
          </w:tcPr>
          <w:p w:rsidR="000242F6" w:rsidRDefault="000242F6" w:rsidP="000242F6">
            <w:r>
              <w:t>28</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i/>
                <w:iCs/>
                <w:color w:val="000000"/>
              </w:rPr>
            </w:pPr>
            <w:r w:rsidRPr="00146CC6">
              <w:rPr>
                <w:color w:val="000000"/>
              </w:rPr>
              <w:t xml:space="preserve">Упражнение в написании слов с буквосочетаниями </w:t>
            </w:r>
            <w:r w:rsidRPr="00146CC6">
              <w:rPr>
                <w:i/>
                <w:iCs/>
                <w:color w:val="000000"/>
              </w:rPr>
              <w:t>жи-ши, ча-ща, чу-щу, чк-чн</w:t>
            </w:r>
          </w:p>
        </w:tc>
        <w:tc>
          <w:tcPr>
            <w:tcW w:w="540" w:type="dxa"/>
          </w:tcPr>
          <w:p w:rsidR="000242F6" w:rsidRPr="001665DE" w:rsidRDefault="000242F6" w:rsidP="000242F6"/>
        </w:tc>
        <w:tc>
          <w:tcPr>
            <w:tcW w:w="1980" w:type="dxa"/>
          </w:tcPr>
          <w:p w:rsidR="000242F6" w:rsidRPr="001665DE" w:rsidRDefault="000242F6" w:rsidP="000242F6">
            <w:r>
              <w:t>Почему ЧУ-ЩУ надо писать с гласной У?</w:t>
            </w:r>
          </w:p>
        </w:tc>
        <w:tc>
          <w:tcPr>
            <w:tcW w:w="1620" w:type="dxa"/>
          </w:tcPr>
          <w:p w:rsidR="000242F6" w:rsidRDefault="000242F6" w:rsidP="000242F6">
            <w:r>
              <w:t>Слова с сочетание ЧУ-ЩУ.</w:t>
            </w:r>
          </w:p>
        </w:tc>
        <w:tc>
          <w:tcPr>
            <w:tcW w:w="1800" w:type="dxa"/>
          </w:tcPr>
          <w:p w:rsidR="000242F6" w:rsidRDefault="000242F6" w:rsidP="000242F6">
            <w:r>
              <w:t>Уметь правильно записывать слова с сочетаниями ЧУ-ЩУ.</w:t>
            </w:r>
          </w:p>
        </w:tc>
        <w:tc>
          <w:tcPr>
            <w:tcW w:w="3240" w:type="dxa"/>
          </w:tcPr>
          <w:p w:rsidR="000242F6" w:rsidRDefault="000242F6" w:rsidP="000242F6">
            <w:r>
              <w:t>Р.: с</w:t>
            </w:r>
            <w:r w:rsidRPr="001665DE">
              <w:t>амостоятельное управление своей деятельностью.</w:t>
            </w:r>
          </w:p>
          <w:p w:rsidR="000242F6" w:rsidRDefault="000242F6" w:rsidP="000242F6">
            <w:r>
              <w:t>П.: выполнение логических операций.</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r>
              <w:t>Самооценка на основе критериев успешности учебной деятельности.</w:t>
            </w:r>
          </w:p>
        </w:tc>
      </w:tr>
      <w:tr w:rsidR="000242F6" w:rsidRPr="001665DE" w:rsidTr="009A758E">
        <w:tc>
          <w:tcPr>
            <w:tcW w:w="540" w:type="dxa"/>
          </w:tcPr>
          <w:p w:rsidR="000242F6" w:rsidRDefault="000242F6" w:rsidP="000242F6">
            <w:r>
              <w:t>29</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i/>
                <w:iCs/>
                <w:color w:val="000000"/>
              </w:rPr>
            </w:pPr>
            <w:r w:rsidRPr="00146CC6">
              <w:rPr>
                <w:color w:val="000000"/>
              </w:rPr>
              <w:t xml:space="preserve">Упражнение в написании слов с буквосочетаниями </w:t>
            </w:r>
            <w:r w:rsidRPr="00146CC6">
              <w:rPr>
                <w:i/>
                <w:iCs/>
                <w:color w:val="000000"/>
              </w:rPr>
              <w:t>жи-ши, ча-ща, чу-щу, чк-чн</w:t>
            </w:r>
          </w:p>
        </w:tc>
        <w:tc>
          <w:tcPr>
            <w:tcW w:w="540" w:type="dxa"/>
          </w:tcPr>
          <w:p w:rsidR="000242F6" w:rsidRPr="001665DE" w:rsidRDefault="000242F6" w:rsidP="000242F6"/>
        </w:tc>
        <w:tc>
          <w:tcPr>
            <w:tcW w:w="1980" w:type="dxa"/>
          </w:tcPr>
          <w:p w:rsidR="000242F6" w:rsidRPr="001665DE" w:rsidRDefault="000242F6" w:rsidP="000242F6">
            <w:r>
              <w:t>Почему ЧК-ЧН надо писать с без Ь?</w:t>
            </w:r>
          </w:p>
        </w:tc>
        <w:tc>
          <w:tcPr>
            <w:tcW w:w="1620" w:type="dxa"/>
          </w:tcPr>
          <w:p w:rsidR="000242F6" w:rsidRDefault="000242F6" w:rsidP="000242F6">
            <w:r>
              <w:t>Слова с сочетание ЧК-ЧН.</w:t>
            </w:r>
          </w:p>
        </w:tc>
        <w:tc>
          <w:tcPr>
            <w:tcW w:w="1800" w:type="dxa"/>
          </w:tcPr>
          <w:p w:rsidR="000242F6" w:rsidRDefault="000242F6" w:rsidP="000242F6">
            <w:r>
              <w:t>Уметь правильно записывать слова с сочетаниями ЧК-ЧН.</w:t>
            </w:r>
          </w:p>
        </w:tc>
        <w:tc>
          <w:tcPr>
            <w:tcW w:w="3240" w:type="dxa"/>
          </w:tcPr>
          <w:p w:rsidR="000242F6" w:rsidRPr="00146CC6" w:rsidRDefault="000242F6" w:rsidP="000242F6">
            <w:pPr>
              <w:autoSpaceDE w:val="0"/>
              <w:autoSpaceDN w:val="0"/>
              <w:adjustRightInd w:val="0"/>
              <w:rPr>
                <w:bCs/>
              </w:rPr>
            </w:pPr>
            <w:r w:rsidRPr="00146CC6">
              <w:rPr>
                <w:bCs/>
              </w:rPr>
              <w:t>Р.: оценивать правильность выполнения действия.</w:t>
            </w:r>
          </w:p>
          <w:p w:rsidR="000242F6" w:rsidRPr="00146CC6" w:rsidRDefault="000242F6" w:rsidP="000242F6">
            <w:pPr>
              <w:autoSpaceDE w:val="0"/>
              <w:autoSpaceDN w:val="0"/>
              <w:adjustRightInd w:val="0"/>
              <w:rPr>
                <w:bCs/>
              </w:rPr>
            </w:pPr>
            <w:r>
              <w:t>П.: о</w:t>
            </w:r>
            <w:r w:rsidRPr="00146CC6">
              <w:rPr>
                <w:bCs/>
              </w:rPr>
              <w:t>риентация на понимание причин успеха в учебной ситуации.</w:t>
            </w:r>
          </w:p>
          <w:p w:rsidR="000242F6" w:rsidRPr="00146CC6" w:rsidRDefault="000242F6" w:rsidP="000242F6">
            <w:pPr>
              <w:autoSpaceDE w:val="0"/>
              <w:autoSpaceDN w:val="0"/>
              <w:adjustRightInd w:val="0"/>
              <w:rPr>
                <w:bCs/>
              </w:rPr>
            </w:pPr>
            <w:r w:rsidRPr="00146CC6">
              <w:rPr>
                <w:bCs/>
              </w:rPr>
              <w:t xml:space="preserve">К.: </w:t>
            </w:r>
            <w:r>
              <w:t>и</w:t>
            </w:r>
            <w:r w:rsidRPr="00146CC6">
              <w:rPr>
                <w:bCs/>
              </w:rPr>
              <w:t>спользовать речь для регуляции своего действия</w:t>
            </w:r>
          </w:p>
          <w:p w:rsidR="000242F6" w:rsidRPr="001665DE" w:rsidRDefault="000242F6" w:rsidP="000242F6"/>
        </w:tc>
        <w:tc>
          <w:tcPr>
            <w:tcW w:w="3265" w:type="dxa"/>
          </w:tcPr>
          <w:p w:rsidR="000242F6" w:rsidRPr="001665DE" w:rsidRDefault="000242F6" w:rsidP="000242F6">
            <w:r>
              <w:t>Эмпатия как понимание чувств других людей и сопереживание им.</w:t>
            </w:r>
          </w:p>
        </w:tc>
      </w:tr>
      <w:tr w:rsidR="000242F6" w:rsidRPr="001665DE" w:rsidTr="009A758E">
        <w:tc>
          <w:tcPr>
            <w:tcW w:w="540" w:type="dxa"/>
          </w:tcPr>
          <w:p w:rsidR="000242F6" w:rsidRDefault="000242F6" w:rsidP="000242F6">
            <w:r>
              <w:t>30</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Повторяем корень слова</w:t>
            </w:r>
          </w:p>
        </w:tc>
        <w:tc>
          <w:tcPr>
            <w:tcW w:w="540" w:type="dxa"/>
          </w:tcPr>
          <w:p w:rsidR="000242F6" w:rsidRPr="001665DE" w:rsidRDefault="000242F6" w:rsidP="000242F6"/>
        </w:tc>
        <w:tc>
          <w:tcPr>
            <w:tcW w:w="1980" w:type="dxa"/>
          </w:tcPr>
          <w:p w:rsidR="000242F6" w:rsidRPr="001665DE" w:rsidRDefault="000242F6" w:rsidP="000242F6">
            <w:r>
              <w:t>Почему корень главная часть в слове?</w:t>
            </w:r>
          </w:p>
        </w:tc>
        <w:tc>
          <w:tcPr>
            <w:tcW w:w="1620" w:type="dxa"/>
          </w:tcPr>
          <w:p w:rsidR="000242F6" w:rsidRDefault="000242F6" w:rsidP="000242F6">
            <w:r>
              <w:t>Группы однокоренных слов.</w:t>
            </w:r>
          </w:p>
        </w:tc>
        <w:tc>
          <w:tcPr>
            <w:tcW w:w="1800" w:type="dxa"/>
          </w:tcPr>
          <w:p w:rsidR="000242F6" w:rsidRDefault="000242F6" w:rsidP="000242F6">
            <w:r>
              <w:t xml:space="preserve">Уметь находить корень в слове путём подбора ряда </w:t>
            </w:r>
            <w:r>
              <w:lastRenderedPageBreak/>
              <w:t>однокоренных слов.</w:t>
            </w:r>
          </w:p>
        </w:tc>
        <w:tc>
          <w:tcPr>
            <w:tcW w:w="3240" w:type="dxa"/>
          </w:tcPr>
          <w:p w:rsidR="000242F6" w:rsidRDefault="000242F6" w:rsidP="000242F6">
            <w:r>
              <w:lastRenderedPageBreak/>
              <w:t>Р.: в</w:t>
            </w:r>
            <w:r w:rsidRPr="00146CC6">
              <w:rPr>
                <w:bCs/>
              </w:rPr>
              <w:t>сотрудничестве с учителем ставить новые учебные задачи.</w:t>
            </w:r>
          </w:p>
          <w:p w:rsidR="000242F6" w:rsidRPr="00A10975" w:rsidRDefault="000242F6" w:rsidP="000242F6">
            <w:r>
              <w:t>П.:и</w:t>
            </w:r>
            <w:r w:rsidRPr="00146CC6">
              <w:rPr>
                <w:bCs/>
              </w:rPr>
              <w:t xml:space="preserve">спользовать информацию для </w:t>
            </w:r>
            <w:r w:rsidRPr="00146CC6">
              <w:rPr>
                <w:bCs/>
              </w:rPr>
              <w:lastRenderedPageBreak/>
              <w:t>установления несложных причинно-следственных связей и зависимостей.</w:t>
            </w:r>
          </w:p>
          <w:p w:rsidR="000242F6" w:rsidRPr="001665DE" w:rsidRDefault="000242F6" w:rsidP="000242F6">
            <w:r>
              <w:t>К.: д</w:t>
            </w:r>
            <w:r w:rsidRPr="00146CC6">
              <w:rPr>
                <w:bCs/>
              </w:rPr>
              <w:t>оговариваться, принимать позицию партнера, строить понятные для партнера высказывания</w:t>
            </w:r>
          </w:p>
        </w:tc>
        <w:tc>
          <w:tcPr>
            <w:tcW w:w="3265" w:type="dxa"/>
          </w:tcPr>
          <w:p w:rsidR="000242F6" w:rsidRPr="001665DE" w:rsidRDefault="000242F6" w:rsidP="000242F6">
            <w:r>
              <w:lastRenderedPageBreak/>
              <w:t>Самостоятельность и личная ответственность за свои поступки, установка на здоровый образ жизни.</w:t>
            </w:r>
          </w:p>
        </w:tc>
      </w:tr>
      <w:tr w:rsidR="000242F6" w:rsidRPr="001665DE" w:rsidTr="009A758E">
        <w:tc>
          <w:tcPr>
            <w:tcW w:w="540" w:type="dxa"/>
          </w:tcPr>
          <w:p w:rsidR="000242F6" w:rsidRDefault="000242F6" w:rsidP="000242F6">
            <w:r>
              <w:lastRenderedPageBreak/>
              <w:t>31</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Развитие умения находить однокоренные слова, выделять в них корень</w:t>
            </w:r>
          </w:p>
        </w:tc>
        <w:tc>
          <w:tcPr>
            <w:tcW w:w="540" w:type="dxa"/>
          </w:tcPr>
          <w:p w:rsidR="000242F6" w:rsidRPr="001665DE" w:rsidRDefault="000242F6" w:rsidP="000242F6"/>
        </w:tc>
        <w:tc>
          <w:tcPr>
            <w:tcW w:w="1980" w:type="dxa"/>
          </w:tcPr>
          <w:p w:rsidR="000242F6" w:rsidRPr="001665DE" w:rsidRDefault="000242F6" w:rsidP="000242F6">
            <w:r>
              <w:t>Почему корень главная часть в слове?</w:t>
            </w:r>
          </w:p>
        </w:tc>
        <w:tc>
          <w:tcPr>
            <w:tcW w:w="1620" w:type="dxa"/>
          </w:tcPr>
          <w:p w:rsidR="000242F6" w:rsidRDefault="000242F6" w:rsidP="000242F6">
            <w:r>
              <w:t>Группы однокоренных слов.</w:t>
            </w:r>
          </w:p>
        </w:tc>
        <w:tc>
          <w:tcPr>
            <w:tcW w:w="1800" w:type="dxa"/>
          </w:tcPr>
          <w:p w:rsidR="000242F6" w:rsidRDefault="000242F6" w:rsidP="000242F6">
            <w:r>
              <w:t>Уметь находить корень в слове путём подбора ряда однокоренных слов.</w:t>
            </w:r>
          </w:p>
        </w:tc>
        <w:tc>
          <w:tcPr>
            <w:tcW w:w="3240" w:type="dxa"/>
          </w:tcPr>
          <w:p w:rsidR="000242F6" w:rsidRDefault="000242F6" w:rsidP="000242F6">
            <w:r>
              <w:t>Р.: принимать установленные правила.</w:t>
            </w:r>
          </w:p>
          <w:p w:rsidR="000242F6" w:rsidRDefault="000242F6" w:rsidP="000242F6">
            <w:r>
              <w:t>П.: поиск и выделение информации.</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t>Внутренняя позиция школьника</w:t>
            </w:r>
          </w:p>
          <w:p w:rsidR="000242F6" w:rsidRPr="001665DE" w:rsidRDefault="000242F6" w:rsidP="000242F6">
            <w:r w:rsidRPr="001665DE">
              <w:t>О</w:t>
            </w:r>
            <w:r w:rsidRPr="00146CC6">
              <w:rPr>
                <w:bCs/>
              </w:rPr>
              <w:t>сознанно перечислять обязанности школьника.</w:t>
            </w:r>
          </w:p>
        </w:tc>
      </w:tr>
      <w:tr w:rsidR="000242F6" w:rsidRPr="001665DE" w:rsidTr="009A758E">
        <w:tc>
          <w:tcPr>
            <w:tcW w:w="540" w:type="dxa"/>
          </w:tcPr>
          <w:p w:rsidR="000242F6" w:rsidRDefault="000242F6" w:rsidP="000242F6">
            <w:r>
              <w:t>32</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Повторяем правописание безударных гласных в корне слова</w:t>
            </w:r>
          </w:p>
        </w:tc>
        <w:tc>
          <w:tcPr>
            <w:tcW w:w="540" w:type="dxa"/>
          </w:tcPr>
          <w:p w:rsidR="000242F6" w:rsidRPr="001665DE" w:rsidRDefault="000242F6" w:rsidP="000242F6"/>
        </w:tc>
        <w:tc>
          <w:tcPr>
            <w:tcW w:w="1980" w:type="dxa"/>
          </w:tcPr>
          <w:p w:rsidR="000242F6" w:rsidRPr="001665DE" w:rsidRDefault="000242F6" w:rsidP="000242F6">
            <w:r>
              <w:t>Какие гласные в слове можно проверить с помощью ударения?</w:t>
            </w:r>
          </w:p>
        </w:tc>
        <w:tc>
          <w:tcPr>
            <w:tcW w:w="1620" w:type="dxa"/>
          </w:tcPr>
          <w:p w:rsidR="000242F6" w:rsidRDefault="000242F6" w:rsidP="000242F6">
            <w:r>
              <w:t>Слова с безударной гласной в корне. Проверяемые и проверочные слова.</w:t>
            </w:r>
          </w:p>
        </w:tc>
        <w:tc>
          <w:tcPr>
            <w:tcW w:w="1800" w:type="dxa"/>
          </w:tcPr>
          <w:p w:rsidR="000242F6" w:rsidRDefault="000242F6" w:rsidP="000242F6">
            <w:r>
              <w:t>Уметь находить безударную гласную в корне, отличать проверяемые и проверочные слова.</w:t>
            </w:r>
          </w:p>
        </w:tc>
        <w:tc>
          <w:tcPr>
            <w:tcW w:w="3240" w:type="dxa"/>
          </w:tcPr>
          <w:p w:rsidR="000242F6" w:rsidRPr="00146CC6" w:rsidRDefault="000242F6" w:rsidP="000242F6">
            <w:pPr>
              <w:autoSpaceDE w:val="0"/>
              <w:autoSpaceDN w:val="0"/>
              <w:adjustRightInd w:val="0"/>
              <w:rPr>
                <w:bCs/>
              </w:rPr>
            </w:pPr>
            <w:r>
              <w:t>Р.: о</w:t>
            </w:r>
            <w:r w:rsidRPr="00146CC6">
              <w:rPr>
                <w:bCs/>
              </w:rPr>
              <w:t>ценивать правильность выполнения действия.</w:t>
            </w:r>
          </w:p>
          <w:p w:rsidR="000242F6" w:rsidRPr="00146CC6" w:rsidRDefault="000242F6" w:rsidP="000242F6">
            <w:pPr>
              <w:autoSpaceDE w:val="0"/>
              <w:autoSpaceDN w:val="0"/>
              <w:adjustRightInd w:val="0"/>
              <w:rPr>
                <w:bCs/>
              </w:rPr>
            </w:pPr>
            <w:r w:rsidRPr="00146CC6">
              <w:rPr>
                <w:bCs/>
              </w:rPr>
              <w:t xml:space="preserve">П.: </w:t>
            </w:r>
            <w:r>
              <w:t>ор</w:t>
            </w:r>
            <w:r w:rsidRPr="00146CC6">
              <w:rPr>
                <w:bCs/>
              </w:rPr>
              <w:t>иентация на понимание причин успеха в учебной ситуации.</w:t>
            </w:r>
          </w:p>
          <w:p w:rsidR="000242F6" w:rsidRPr="00146CC6" w:rsidRDefault="000242F6" w:rsidP="000242F6">
            <w:pPr>
              <w:autoSpaceDE w:val="0"/>
              <w:autoSpaceDN w:val="0"/>
              <w:adjustRightInd w:val="0"/>
              <w:rPr>
                <w:bCs/>
              </w:rPr>
            </w:pPr>
            <w:r w:rsidRPr="00146CC6">
              <w:rPr>
                <w:bCs/>
              </w:rPr>
              <w:t>К.:</w:t>
            </w:r>
            <w:r>
              <w:t>у</w:t>
            </w:r>
            <w:r w:rsidRPr="00146CC6">
              <w:rPr>
                <w:bCs/>
              </w:rPr>
              <w:t>читывать позицию собеседника.</w:t>
            </w:r>
          </w:p>
          <w:p w:rsidR="000242F6" w:rsidRPr="001665DE" w:rsidRDefault="000242F6" w:rsidP="000242F6"/>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формировать мотивационную основу учебной деятельности.</w:t>
            </w:r>
          </w:p>
          <w:p w:rsidR="000242F6" w:rsidRPr="001665DE" w:rsidRDefault="000242F6" w:rsidP="000242F6"/>
        </w:tc>
      </w:tr>
      <w:tr w:rsidR="000242F6" w:rsidRPr="001665DE" w:rsidTr="009A758E">
        <w:tc>
          <w:tcPr>
            <w:tcW w:w="540" w:type="dxa"/>
          </w:tcPr>
          <w:p w:rsidR="000242F6" w:rsidRDefault="000242F6" w:rsidP="000242F6">
            <w:r>
              <w:t>33</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Повторяем правописание безударных гласных в корне слова</w:t>
            </w:r>
          </w:p>
        </w:tc>
        <w:tc>
          <w:tcPr>
            <w:tcW w:w="540" w:type="dxa"/>
          </w:tcPr>
          <w:p w:rsidR="000242F6" w:rsidRPr="001665DE" w:rsidRDefault="000242F6" w:rsidP="000242F6"/>
        </w:tc>
        <w:tc>
          <w:tcPr>
            <w:tcW w:w="1980" w:type="dxa"/>
          </w:tcPr>
          <w:p w:rsidR="000242F6" w:rsidRPr="001665DE" w:rsidRDefault="000242F6" w:rsidP="000242F6">
            <w:r>
              <w:t>Какие гласные в слове можно проверить с помощью ударения?</w:t>
            </w:r>
          </w:p>
        </w:tc>
        <w:tc>
          <w:tcPr>
            <w:tcW w:w="1620" w:type="dxa"/>
          </w:tcPr>
          <w:p w:rsidR="000242F6" w:rsidRDefault="000242F6" w:rsidP="000242F6">
            <w:r>
              <w:t>Слова с безударной гласной в корне. Проверяемые и проверочные слова.</w:t>
            </w:r>
          </w:p>
        </w:tc>
        <w:tc>
          <w:tcPr>
            <w:tcW w:w="1800" w:type="dxa"/>
          </w:tcPr>
          <w:p w:rsidR="000242F6" w:rsidRDefault="000242F6" w:rsidP="000242F6">
            <w:r>
              <w:t>Уметь находить безударную гласную в корне, отличать проверяемые и проверочные слова.</w:t>
            </w:r>
          </w:p>
        </w:tc>
        <w:tc>
          <w:tcPr>
            <w:tcW w:w="3240" w:type="dxa"/>
          </w:tcPr>
          <w:p w:rsidR="000242F6" w:rsidRPr="00146CC6" w:rsidRDefault="000242F6" w:rsidP="000242F6">
            <w:pPr>
              <w:autoSpaceDE w:val="0"/>
              <w:autoSpaceDN w:val="0"/>
              <w:adjustRightInd w:val="0"/>
              <w:rPr>
                <w:bCs/>
              </w:rPr>
            </w:pPr>
            <w:r w:rsidRPr="00146CC6">
              <w:rPr>
                <w:bCs/>
              </w:rPr>
              <w:t>Р.:</w:t>
            </w:r>
            <w:r w:rsidRPr="001665DE">
              <w:t xml:space="preserve"> Самостоятельное управление своей деятельностью.</w:t>
            </w:r>
          </w:p>
          <w:p w:rsidR="000242F6" w:rsidRPr="00146CC6" w:rsidRDefault="000242F6" w:rsidP="000242F6">
            <w:pPr>
              <w:autoSpaceDE w:val="0"/>
              <w:autoSpaceDN w:val="0"/>
              <w:adjustRightInd w:val="0"/>
              <w:rPr>
                <w:bCs/>
              </w:rPr>
            </w:pPr>
            <w:r w:rsidRPr="00146CC6">
              <w:rPr>
                <w:bCs/>
              </w:rPr>
              <w:t>П.: уметь работать с рисунком.</w:t>
            </w:r>
          </w:p>
          <w:p w:rsidR="000242F6" w:rsidRPr="001665DE" w:rsidRDefault="000242F6" w:rsidP="000242F6">
            <w:pPr>
              <w:autoSpaceDE w:val="0"/>
              <w:autoSpaceDN w:val="0"/>
              <w:adjustRightInd w:val="0"/>
            </w:pPr>
            <w:r>
              <w:t>К.: у</w:t>
            </w:r>
            <w:r w:rsidRPr="00146CC6">
              <w:rPr>
                <w:bCs/>
              </w:rPr>
              <w:t>читывать позицию собеседника, адекватно передавать и отображать информацию.</w:t>
            </w:r>
          </w:p>
        </w:tc>
        <w:tc>
          <w:tcPr>
            <w:tcW w:w="3265" w:type="dxa"/>
          </w:tcPr>
          <w:p w:rsidR="000242F6" w:rsidRPr="001665DE" w:rsidRDefault="000242F6" w:rsidP="000242F6">
            <w:r>
              <w:t>Самостоятельность и личная ответственность за свои поступки, установка на здоровый образ жизни.</w:t>
            </w:r>
          </w:p>
        </w:tc>
      </w:tr>
      <w:tr w:rsidR="000242F6" w:rsidRPr="001665DE" w:rsidTr="009A758E">
        <w:tc>
          <w:tcPr>
            <w:tcW w:w="540" w:type="dxa"/>
          </w:tcPr>
          <w:p w:rsidR="000242F6" w:rsidRDefault="000242F6" w:rsidP="000242F6">
            <w:r>
              <w:t>34</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Упражнение в </w:t>
            </w:r>
            <w:r w:rsidRPr="00146CC6">
              <w:rPr>
                <w:color w:val="000000"/>
              </w:rPr>
              <w:lastRenderedPageBreak/>
              <w:t>подборе проверочных слов к словам с безударной гласной в корне</w:t>
            </w:r>
          </w:p>
        </w:tc>
        <w:tc>
          <w:tcPr>
            <w:tcW w:w="540" w:type="dxa"/>
          </w:tcPr>
          <w:p w:rsidR="000242F6" w:rsidRPr="001665DE" w:rsidRDefault="000242F6" w:rsidP="000242F6"/>
        </w:tc>
        <w:tc>
          <w:tcPr>
            <w:tcW w:w="1980" w:type="dxa"/>
          </w:tcPr>
          <w:p w:rsidR="000242F6" w:rsidRPr="001665DE" w:rsidRDefault="000242F6" w:rsidP="000242F6">
            <w:r>
              <w:t xml:space="preserve">Какие гласные в </w:t>
            </w:r>
            <w:r>
              <w:lastRenderedPageBreak/>
              <w:t>слове можно проверить с помощью ударения?</w:t>
            </w:r>
          </w:p>
        </w:tc>
        <w:tc>
          <w:tcPr>
            <w:tcW w:w="1620" w:type="dxa"/>
          </w:tcPr>
          <w:p w:rsidR="000242F6" w:rsidRDefault="000242F6" w:rsidP="000242F6">
            <w:r>
              <w:lastRenderedPageBreak/>
              <w:t xml:space="preserve">Слова с </w:t>
            </w:r>
            <w:r>
              <w:lastRenderedPageBreak/>
              <w:t>безударной гласной в корне. Проверяемые и проверочные слова.</w:t>
            </w:r>
          </w:p>
        </w:tc>
        <w:tc>
          <w:tcPr>
            <w:tcW w:w="1800" w:type="dxa"/>
          </w:tcPr>
          <w:p w:rsidR="000242F6" w:rsidRDefault="000242F6" w:rsidP="000242F6">
            <w:r>
              <w:lastRenderedPageBreak/>
              <w:t xml:space="preserve">Уметь </w:t>
            </w:r>
            <w:r>
              <w:lastRenderedPageBreak/>
              <w:t>находить безударную гласную в корне, отличать проверяемые и проверочные слова.</w:t>
            </w:r>
          </w:p>
        </w:tc>
        <w:tc>
          <w:tcPr>
            <w:tcW w:w="3240" w:type="dxa"/>
          </w:tcPr>
          <w:p w:rsidR="000242F6" w:rsidRDefault="000242F6" w:rsidP="000242F6">
            <w:r>
              <w:lastRenderedPageBreak/>
              <w:t>Р.: у</w:t>
            </w:r>
            <w:r w:rsidRPr="001665DE">
              <w:t xml:space="preserve">правление своей </w:t>
            </w:r>
            <w:r w:rsidRPr="001665DE">
              <w:lastRenderedPageBreak/>
              <w:t>деятельностью</w:t>
            </w:r>
            <w:r>
              <w:t>.</w:t>
            </w:r>
          </w:p>
          <w:p w:rsidR="000242F6" w:rsidRDefault="000242F6" w:rsidP="000242F6">
            <w:r>
              <w:t>П.: выполнение логических операций.</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r>
              <w:lastRenderedPageBreak/>
              <w:t xml:space="preserve">Самооценка на основе </w:t>
            </w:r>
            <w:r>
              <w:lastRenderedPageBreak/>
              <w:t>критериев успешности учебной деятельности.</w:t>
            </w:r>
          </w:p>
        </w:tc>
      </w:tr>
      <w:tr w:rsidR="000242F6" w:rsidRPr="001665DE" w:rsidTr="009A758E">
        <w:tc>
          <w:tcPr>
            <w:tcW w:w="540" w:type="dxa"/>
          </w:tcPr>
          <w:p w:rsidR="000242F6" w:rsidRDefault="000242F6" w:rsidP="000242F6">
            <w:r>
              <w:lastRenderedPageBreak/>
              <w:t>35</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Упражнение в подборе проверочных слов к словам с безударной гласной в корне</w:t>
            </w:r>
          </w:p>
        </w:tc>
        <w:tc>
          <w:tcPr>
            <w:tcW w:w="540" w:type="dxa"/>
          </w:tcPr>
          <w:p w:rsidR="000242F6" w:rsidRPr="001665DE" w:rsidRDefault="000242F6" w:rsidP="000242F6"/>
        </w:tc>
        <w:tc>
          <w:tcPr>
            <w:tcW w:w="1980" w:type="dxa"/>
          </w:tcPr>
          <w:p w:rsidR="000242F6" w:rsidRPr="001665DE" w:rsidRDefault="000242F6" w:rsidP="000242F6">
            <w:r>
              <w:t>Какие гласные в слове можно проверить с помощью ударения?</w:t>
            </w:r>
          </w:p>
        </w:tc>
        <w:tc>
          <w:tcPr>
            <w:tcW w:w="1620" w:type="dxa"/>
          </w:tcPr>
          <w:p w:rsidR="000242F6" w:rsidRDefault="000242F6" w:rsidP="000242F6">
            <w:r>
              <w:t>Слова с безударной гласной в корне. Проверяемые и проверочные слова.</w:t>
            </w:r>
          </w:p>
        </w:tc>
        <w:tc>
          <w:tcPr>
            <w:tcW w:w="1800" w:type="dxa"/>
          </w:tcPr>
          <w:p w:rsidR="000242F6" w:rsidRDefault="000242F6" w:rsidP="000242F6">
            <w:r>
              <w:t>Уметь находить безударную гласную в корне, отличать проверяемые и проверочные слова.</w:t>
            </w:r>
          </w:p>
        </w:tc>
        <w:tc>
          <w:tcPr>
            <w:tcW w:w="3240" w:type="dxa"/>
          </w:tcPr>
          <w:p w:rsidR="000242F6" w:rsidRDefault="000242F6" w:rsidP="000242F6">
            <w:r>
              <w:t>Р.: у</w:t>
            </w:r>
            <w:r w:rsidRPr="001665DE">
              <w:t>правление своей деятельностью</w:t>
            </w:r>
            <w:r>
              <w:t>.</w:t>
            </w:r>
          </w:p>
          <w:p w:rsidR="000242F6" w:rsidRDefault="000242F6" w:rsidP="000242F6">
            <w:r>
              <w:t>П.: ор</w:t>
            </w:r>
            <w:r w:rsidRPr="00146CC6">
              <w:rPr>
                <w:bCs/>
              </w:rPr>
              <w:t>иентация на понимание причин успеха в учебной ситуации.</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формировать мотивационную основу учебной деятельности.</w:t>
            </w:r>
          </w:p>
          <w:p w:rsidR="000242F6" w:rsidRPr="001665DE" w:rsidRDefault="000242F6" w:rsidP="000242F6"/>
        </w:tc>
      </w:tr>
      <w:tr w:rsidR="000242F6" w:rsidRPr="001665DE" w:rsidTr="009A758E">
        <w:tc>
          <w:tcPr>
            <w:tcW w:w="540" w:type="dxa"/>
          </w:tcPr>
          <w:p w:rsidR="000242F6" w:rsidRDefault="000242F6" w:rsidP="000242F6">
            <w:r>
              <w:t>36</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Упражнение в написании слов с безударной гласной в корне, проверяемой ударением</w:t>
            </w:r>
          </w:p>
        </w:tc>
        <w:tc>
          <w:tcPr>
            <w:tcW w:w="540" w:type="dxa"/>
          </w:tcPr>
          <w:p w:rsidR="000242F6" w:rsidRPr="001665DE" w:rsidRDefault="000242F6" w:rsidP="000242F6"/>
        </w:tc>
        <w:tc>
          <w:tcPr>
            <w:tcW w:w="1980" w:type="dxa"/>
          </w:tcPr>
          <w:p w:rsidR="000242F6" w:rsidRPr="001665DE" w:rsidRDefault="000242F6" w:rsidP="000242F6">
            <w:r>
              <w:t>Какие гласные в слове можно проверить с помощью ударения?</w:t>
            </w:r>
          </w:p>
        </w:tc>
        <w:tc>
          <w:tcPr>
            <w:tcW w:w="1620" w:type="dxa"/>
          </w:tcPr>
          <w:p w:rsidR="000242F6" w:rsidRDefault="000242F6" w:rsidP="000242F6">
            <w:r>
              <w:t>Слова с безударной гласной в корне. Проверяемые и проверочные слова.</w:t>
            </w:r>
          </w:p>
        </w:tc>
        <w:tc>
          <w:tcPr>
            <w:tcW w:w="1800" w:type="dxa"/>
          </w:tcPr>
          <w:p w:rsidR="000242F6" w:rsidRDefault="000242F6" w:rsidP="000242F6">
            <w:r>
              <w:t>Уметь находить безударную гласную в корне, отличать проверяемые и проверочные слова.</w:t>
            </w:r>
          </w:p>
        </w:tc>
        <w:tc>
          <w:tcPr>
            <w:tcW w:w="3240" w:type="dxa"/>
          </w:tcPr>
          <w:p w:rsidR="000242F6" w:rsidRDefault="000242F6" w:rsidP="000242F6">
            <w:r>
              <w:t>Р.: с</w:t>
            </w:r>
            <w:r w:rsidRPr="001665DE">
              <w:t>амостоятельное управление своей деятельностью.</w:t>
            </w:r>
          </w:p>
          <w:p w:rsidR="000242F6" w:rsidRDefault="000242F6" w:rsidP="000242F6">
            <w:r>
              <w:t>П.: выполнение логических операций.</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665DE" w:rsidRDefault="000242F6" w:rsidP="000242F6">
            <w:pPr>
              <w:autoSpaceDE w:val="0"/>
              <w:autoSpaceDN w:val="0"/>
              <w:adjustRightInd w:val="0"/>
            </w:pPr>
            <w:r>
              <w:t>Эмпатия как понимание чувств других людей и сопереживание им.</w:t>
            </w:r>
          </w:p>
        </w:tc>
      </w:tr>
      <w:tr w:rsidR="000242F6" w:rsidRPr="001665DE" w:rsidTr="009A758E">
        <w:tc>
          <w:tcPr>
            <w:tcW w:w="540" w:type="dxa"/>
          </w:tcPr>
          <w:p w:rsidR="000242F6" w:rsidRDefault="000242F6" w:rsidP="000242F6">
            <w:r>
              <w:t>37</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Упражнение в написании слов с безударной гласной в корне, проверяемой ударением</w:t>
            </w:r>
          </w:p>
        </w:tc>
        <w:tc>
          <w:tcPr>
            <w:tcW w:w="540" w:type="dxa"/>
          </w:tcPr>
          <w:p w:rsidR="000242F6" w:rsidRPr="001665DE" w:rsidRDefault="000242F6" w:rsidP="000242F6"/>
        </w:tc>
        <w:tc>
          <w:tcPr>
            <w:tcW w:w="1980" w:type="dxa"/>
          </w:tcPr>
          <w:p w:rsidR="000242F6" w:rsidRPr="001665DE" w:rsidRDefault="000242F6" w:rsidP="000242F6">
            <w:r>
              <w:t>Какие гласные в слове можно проверить с помощью ударения?</w:t>
            </w:r>
          </w:p>
        </w:tc>
        <w:tc>
          <w:tcPr>
            <w:tcW w:w="1620" w:type="dxa"/>
          </w:tcPr>
          <w:p w:rsidR="000242F6" w:rsidRDefault="000242F6" w:rsidP="000242F6">
            <w:r>
              <w:t xml:space="preserve">Слова с безударной гласной в корне. Проверяемые и проверочные </w:t>
            </w:r>
            <w:r>
              <w:lastRenderedPageBreak/>
              <w:t>слова.</w:t>
            </w:r>
          </w:p>
        </w:tc>
        <w:tc>
          <w:tcPr>
            <w:tcW w:w="1800" w:type="dxa"/>
          </w:tcPr>
          <w:p w:rsidR="000242F6" w:rsidRDefault="000242F6" w:rsidP="000242F6">
            <w:r>
              <w:lastRenderedPageBreak/>
              <w:t xml:space="preserve">Уметь находить безударную гласную в корне, отличать проверяемые и </w:t>
            </w:r>
            <w:r>
              <w:lastRenderedPageBreak/>
              <w:t>проверочные слова.</w:t>
            </w:r>
          </w:p>
        </w:tc>
        <w:tc>
          <w:tcPr>
            <w:tcW w:w="3240" w:type="dxa"/>
          </w:tcPr>
          <w:p w:rsidR="000242F6" w:rsidRDefault="000242F6" w:rsidP="000242F6">
            <w:r>
              <w:lastRenderedPageBreak/>
              <w:t>Р.: у</w:t>
            </w:r>
            <w:r w:rsidRPr="001665DE">
              <w:t>правление своей деятельностью</w:t>
            </w:r>
            <w:r>
              <w:t>.</w:t>
            </w:r>
          </w:p>
          <w:p w:rsidR="000242F6" w:rsidRPr="00146CC6" w:rsidRDefault="000242F6" w:rsidP="000242F6">
            <w:pPr>
              <w:rPr>
                <w:bCs/>
              </w:rPr>
            </w:pPr>
            <w:r>
              <w:t>П.: р</w:t>
            </w:r>
            <w:r w:rsidRPr="00146CC6">
              <w:rPr>
                <w:bCs/>
              </w:rPr>
              <w:t>азличать способ и результат действия.</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t>Ф</w:t>
            </w:r>
            <w:r w:rsidRPr="00146CC6">
              <w:rPr>
                <w:bCs/>
              </w:rPr>
              <w:t>ормировать способность к самооценке на основе критерия успешности учебной деятельности.</w:t>
            </w:r>
          </w:p>
          <w:p w:rsidR="000242F6" w:rsidRPr="001665DE" w:rsidRDefault="000242F6" w:rsidP="000242F6"/>
        </w:tc>
      </w:tr>
      <w:tr w:rsidR="000242F6" w:rsidRPr="001665DE" w:rsidTr="009A758E">
        <w:tc>
          <w:tcPr>
            <w:tcW w:w="540" w:type="dxa"/>
          </w:tcPr>
          <w:p w:rsidR="000242F6" w:rsidRDefault="000242F6" w:rsidP="000242F6">
            <w:r>
              <w:lastRenderedPageBreak/>
              <w:t>38</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Диктант по теме: «Безударные гласные в корне слова»</w:t>
            </w:r>
          </w:p>
        </w:tc>
        <w:tc>
          <w:tcPr>
            <w:tcW w:w="540" w:type="dxa"/>
          </w:tcPr>
          <w:p w:rsidR="000242F6" w:rsidRPr="001665DE" w:rsidRDefault="000242F6" w:rsidP="000242F6"/>
        </w:tc>
        <w:tc>
          <w:tcPr>
            <w:tcW w:w="1980" w:type="dxa"/>
          </w:tcPr>
          <w:p w:rsidR="000242F6" w:rsidRPr="001665DE" w:rsidRDefault="000242F6" w:rsidP="000242F6">
            <w:r>
              <w:t>Как показать, чему ты научился на уроках русского языка?</w:t>
            </w:r>
          </w:p>
        </w:tc>
        <w:tc>
          <w:tcPr>
            <w:tcW w:w="1620" w:type="dxa"/>
          </w:tcPr>
          <w:p w:rsidR="000242F6" w:rsidRDefault="000242F6" w:rsidP="000242F6">
            <w:r>
              <w:t>Диктант по теме «Безударные гласные в корне», грамматическое задание.</w:t>
            </w:r>
          </w:p>
        </w:tc>
        <w:tc>
          <w:tcPr>
            <w:tcW w:w="1800" w:type="dxa"/>
          </w:tcPr>
          <w:p w:rsidR="000242F6" w:rsidRDefault="000242F6" w:rsidP="000242F6">
            <w:r>
              <w:t>Уметь применять полученные знания и сформированные умения при решении практических задач.</w:t>
            </w:r>
          </w:p>
        </w:tc>
        <w:tc>
          <w:tcPr>
            <w:tcW w:w="3240" w:type="dxa"/>
          </w:tcPr>
          <w:p w:rsidR="000242F6" w:rsidRDefault="000242F6" w:rsidP="000242F6">
            <w:r>
              <w:t>Р.: сличать способ действий и его результат с заданным эталоном.</w:t>
            </w:r>
          </w:p>
          <w:p w:rsidR="000242F6" w:rsidRDefault="000242F6" w:rsidP="000242F6">
            <w:r>
              <w:t>П.: самостоятельно создавать алгоритм деятельности.</w:t>
            </w:r>
          </w:p>
          <w:p w:rsidR="000242F6" w:rsidRDefault="000242F6" w:rsidP="000242F6">
            <w:r>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формировать мотивационную основу учебной деятельности.</w:t>
            </w:r>
          </w:p>
          <w:p w:rsidR="000242F6" w:rsidRPr="001665DE" w:rsidRDefault="000242F6" w:rsidP="000242F6"/>
        </w:tc>
      </w:tr>
      <w:tr w:rsidR="000242F6" w:rsidRPr="001665DE" w:rsidTr="009A758E">
        <w:tc>
          <w:tcPr>
            <w:tcW w:w="540" w:type="dxa"/>
          </w:tcPr>
          <w:p w:rsidR="000242F6" w:rsidRDefault="000242F6" w:rsidP="000242F6">
            <w:r>
              <w:t>39</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«Пишу правильно» (работа над ошибками)</w:t>
            </w:r>
          </w:p>
        </w:tc>
        <w:tc>
          <w:tcPr>
            <w:tcW w:w="540" w:type="dxa"/>
          </w:tcPr>
          <w:p w:rsidR="000242F6" w:rsidRPr="001665DE" w:rsidRDefault="000242F6" w:rsidP="000242F6"/>
        </w:tc>
        <w:tc>
          <w:tcPr>
            <w:tcW w:w="1980" w:type="dxa"/>
          </w:tcPr>
          <w:p w:rsidR="000242F6" w:rsidRPr="001665DE" w:rsidRDefault="000242F6" w:rsidP="000242F6">
            <w:r>
              <w:t>Как понять свои недочёты в знаниях и умениях?</w:t>
            </w:r>
          </w:p>
        </w:tc>
        <w:tc>
          <w:tcPr>
            <w:tcW w:w="1620" w:type="dxa"/>
          </w:tcPr>
          <w:p w:rsidR="000242F6" w:rsidRDefault="000242F6" w:rsidP="000242F6">
            <w:r>
              <w:t>Ошибки, допущенные учащимися, в процессе самостоятельной работы.</w:t>
            </w:r>
          </w:p>
        </w:tc>
        <w:tc>
          <w:tcPr>
            <w:tcW w:w="1800" w:type="dxa"/>
          </w:tcPr>
          <w:p w:rsidR="000242F6" w:rsidRDefault="000242F6" w:rsidP="000242F6">
            <w:r>
              <w:t>Уметь выполнять анализ ошибок, обнаруживать области собственного незнания.</w:t>
            </w:r>
          </w:p>
        </w:tc>
        <w:tc>
          <w:tcPr>
            <w:tcW w:w="3240" w:type="dxa"/>
          </w:tcPr>
          <w:p w:rsidR="000242F6" w:rsidRPr="00146CC6" w:rsidRDefault="000242F6" w:rsidP="000242F6">
            <w:pPr>
              <w:autoSpaceDE w:val="0"/>
              <w:autoSpaceDN w:val="0"/>
              <w:adjustRightInd w:val="0"/>
              <w:rPr>
                <w:bCs/>
              </w:rPr>
            </w:pPr>
            <w:r w:rsidRPr="00146CC6">
              <w:rPr>
                <w:bCs/>
              </w:rPr>
              <w:t>Р.: оценивать правильность выполнения действия.</w:t>
            </w:r>
          </w:p>
          <w:p w:rsidR="000242F6" w:rsidRPr="00146CC6" w:rsidRDefault="000242F6" w:rsidP="000242F6">
            <w:pPr>
              <w:autoSpaceDE w:val="0"/>
              <w:autoSpaceDN w:val="0"/>
              <w:adjustRightInd w:val="0"/>
              <w:rPr>
                <w:bCs/>
              </w:rPr>
            </w:pPr>
            <w:r>
              <w:t>П.: о</w:t>
            </w:r>
            <w:r w:rsidRPr="00146CC6">
              <w:rPr>
                <w:bCs/>
              </w:rPr>
              <w:t>риентация на понимание причин успеха в учебной ситуации.</w:t>
            </w:r>
          </w:p>
          <w:p w:rsidR="000242F6" w:rsidRPr="00146CC6" w:rsidRDefault="000242F6" w:rsidP="000242F6">
            <w:pPr>
              <w:autoSpaceDE w:val="0"/>
              <w:autoSpaceDN w:val="0"/>
              <w:adjustRightInd w:val="0"/>
              <w:rPr>
                <w:bCs/>
              </w:rPr>
            </w:pPr>
            <w:r w:rsidRPr="00146CC6">
              <w:rPr>
                <w:bCs/>
              </w:rPr>
              <w:t xml:space="preserve">К.: </w:t>
            </w:r>
            <w:r>
              <w:t>и</w:t>
            </w:r>
            <w:r w:rsidRPr="00146CC6">
              <w:rPr>
                <w:bCs/>
              </w:rPr>
              <w:t>спользовать речь для регуляции своего действия</w:t>
            </w:r>
          </w:p>
          <w:p w:rsidR="000242F6" w:rsidRDefault="000242F6" w:rsidP="000242F6"/>
        </w:tc>
        <w:tc>
          <w:tcPr>
            <w:tcW w:w="3265" w:type="dxa"/>
          </w:tcPr>
          <w:p w:rsidR="000242F6" w:rsidRPr="001665DE" w:rsidRDefault="000242F6" w:rsidP="000242F6">
            <w:r>
              <w:t>Самостоятельность и личная ответственность за свои поступки, установка на здоровый образ жизни.</w:t>
            </w:r>
          </w:p>
        </w:tc>
      </w:tr>
      <w:tr w:rsidR="000242F6" w:rsidRPr="001665DE" w:rsidTr="009A758E">
        <w:tc>
          <w:tcPr>
            <w:tcW w:w="540" w:type="dxa"/>
          </w:tcPr>
          <w:p w:rsidR="000242F6" w:rsidRDefault="000242F6" w:rsidP="000242F6">
            <w:r>
              <w:t>40</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Повторение слов, написание которых надо запомнить</w:t>
            </w:r>
          </w:p>
        </w:tc>
        <w:tc>
          <w:tcPr>
            <w:tcW w:w="540" w:type="dxa"/>
          </w:tcPr>
          <w:p w:rsidR="000242F6" w:rsidRPr="001665DE" w:rsidRDefault="000242F6" w:rsidP="000242F6"/>
        </w:tc>
        <w:tc>
          <w:tcPr>
            <w:tcW w:w="1980" w:type="dxa"/>
          </w:tcPr>
          <w:p w:rsidR="000242F6" w:rsidRDefault="000242F6" w:rsidP="000242F6">
            <w:r>
              <w:t>Какие слова в русском языке нужно запомнить?</w:t>
            </w:r>
          </w:p>
        </w:tc>
        <w:tc>
          <w:tcPr>
            <w:tcW w:w="1620" w:type="dxa"/>
          </w:tcPr>
          <w:p w:rsidR="000242F6" w:rsidRDefault="000242F6" w:rsidP="000242F6">
            <w:r>
              <w:t>Словарные слова, приёмы их запоминания.</w:t>
            </w:r>
          </w:p>
        </w:tc>
        <w:tc>
          <w:tcPr>
            <w:tcW w:w="1800" w:type="dxa"/>
          </w:tcPr>
          <w:p w:rsidR="000242F6" w:rsidRDefault="000242F6" w:rsidP="000242F6">
            <w:r>
              <w:t>Уметь находить в словарных словах «опасное место», правильно писать словарные слова под диктовку.</w:t>
            </w:r>
          </w:p>
        </w:tc>
        <w:tc>
          <w:tcPr>
            <w:tcW w:w="3240" w:type="dxa"/>
          </w:tcPr>
          <w:p w:rsidR="000242F6" w:rsidRDefault="000242F6" w:rsidP="000242F6">
            <w:r>
              <w:t>Р.: в</w:t>
            </w:r>
            <w:r w:rsidRPr="00146CC6">
              <w:rPr>
                <w:bCs/>
              </w:rPr>
              <w:t>сотрудничестве с учителем ставить новые учебные задачи.</w:t>
            </w:r>
          </w:p>
          <w:p w:rsidR="000242F6" w:rsidRPr="00A10975" w:rsidRDefault="000242F6" w:rsidP="000242F6">
            <w:r>
              <w:t>П.:и</w:t>
            </w:r>
            <w:r w:rsidRPr="00146CC6">
              <w:rPr>
                <w:bCs/>
              </w:rPr>
              <w:t>спользовать информацию для установления несложных причинно-следственных связей и зависимостей.</w:t>
            </w:r>
          </w:p>
          <w:p w:rsidR="000242F6" w:rsidRPr="001665DE" w:rsidRDefault="000242F6" w:rsidP="000242F6">
            <w:r>
              <w:t>К.: д</w:t>
            </w:r>
            <w:r w:rsidRPr="00146CC6">
              <w:rPr>
                <w:bCs/>
              </w:rPr>
              <w:t>оговариваться, принимать позицию партнера, строить понятные для партнера высказывания.</w:t>
            </w:r>
          </w:p>
        </w:tc>
        <w:tc>
          <w:tcPr>
            <w:tcW w:w="3265" w:type="dxa"/>
          </w:tcPr>
          <w:p w:rsidR="000242F6" w:rsidRPr="001665DE" w:rsidRDefault="000242F6" w:rsidP="000242F6">
            <w:r>
              <w:t>Самооценка на основе критериев успешности учебной деятельности.</w:t>
            </w:r>
          </w:p>
        </w:tc>
      </w:tr>
      <w:tr w:rsidR="000242F6" w:rsidRPr="001665DE" w:rsidTr="009A758E">
        <w:tc>
          <w:tcPr>
            <w:tcW w:w="540" w:type="dxa"/>
          </w:tcPr>
          <w:p w:rsidR="000242F6" w:rsidRDefault="000242F6" w:rsidP="000242F6">
            <w:r>
              <w:t>41</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Повторение слов, написание </w:t>
            </w:r>
            <w:r w:rsidRPr="00146CC6">
              <w:rPr>
                <w:color w:val="000000"/>
              </w:rPr>
              <w:lastRenderedPageBreak/>
              <w:t>которых надо запомнить</w:t>
            </w:r>
          </w:p>
        </w:tc>
        <w:tc>
          <w:tcPr>
            <w:tcW w:w="540" w:type="dxa"/>
          </w:tcPr>
          <w:p w:rsidR="000242F6" w:rsidRPr="001665DE" w:rsidRDefault="000242F6" w:rsidP="000242F6"/>
        </w:tc>
        <w:tc>
          <w:tcPr>
            <w:tcW w:w="1980" w:type="dxa"/>
          </w:tcPr>
          <w:p w:rsidR="000242F6" w:rsidRDefault="000242F6" w:rsidP="000242F6">
            <w:r>
              <w:t xml:space="preserve">Какие слова в русском языке </w:t>
            </w:r>
            <w:r>
              <w:lastRenderedPageBreak/>
              <w:t>нужно запомнить?</w:t>
            </w:r>
          </w:p>
        </w:tc>
        <w:tc>
          <w:tcPr>
            <w:tcW w:w="1620" w:type="dxa"/>
          </w:tcPr>
          <w:p w:rsidR="000242F6" w:rsidRDefault="000242F6" w:rsidP="000242F6">
            <w:r>
              <w:lastRenderedPageBreak/>
              <w:t xml:space="preserve">Словарные слова, </w:t>
            </w:r>
            <w:r>
              <w:lastRenderedPageBreak/>
              <w:t>приёмы их запоминания.</w:t>
            </w:r>
          </w:p>
        </w:tc>
        <w:tc>
          <w:tcPr>
            <w:tcW w:w="1800" w:type="dxa"/>
          </w:tcPr>
          <w:p w:rsidR="000242F6" w:rsidRDefault="000242F6" w:rsidP="000242F6">
            <w:r>
              <w:lastRenderedPageBreak/>
              <w:t xml:space="preserve">Уметь находить в </w:t>
            </w:r>
            <w:r>
              <w:lastRenderedPageBreak/>
              <w:t>словарных словах «опасное место», правильно писать словарные слова под диктовку.</w:t>
            </w:r>
          </w:p>
        </w:tc>
        <w:tc>
          <w:tcPr>
            <w:tcW w:w="3240" w:type="dxa"/>
          </w:tcPr>
          <w:p w:rsidR="000242F6" w:rsidRDefault="000242F6" w:rsidP="000242F6">
            <w:r>
              <w:lastRenderedPageBreak/>
              <w:t>Р.: у</w:t>
            </w:r>
            <w:r w:rsidRPr="001665DE">
              <w:t>правление своей деятельностью</w:t>
            </w:r>
            <w:r>
              <w:t>.</w:t>
            </w:r>
          </w:p>
          <w:p w:rsidR="000242F6" w:rsidRPr="00146CC6" w:rsidRDefault="000242F6" w:rsidP="000242F6">
            <w:pPr>
              <w:autoSpaceDE w:val="0"/>
              <w:autoSpaceDN w:val="0"/>
              <w:adjustRightInd w:val="0"/>
              <w:rPr>
                <w:bCs/>
              </w:rPr>
            </w:pPr>
            <w:r>
              <w:lastRenderedPageBreak/>
              <w:t>П.:</w:t>
            </w:r>
            <w:r w:rsidRPr="00146CC6">
              <w:rPr>
                <w:color w:val="003366"/>
              </w:rPr>
              <w:t xml:space="preserve"> у</w:t>
            </w:r>
            <w:r w:rsidRPr="00146CC6">
              <w:rPr>
                <w:bCs/>
              </w:rPr>
              <w:t>станавливать аналогии. Обобщать, выделять существенные признаки.</w:t>
            </w:r>
          </w:p>
          <w:p w:rsidR="000242F6" w:rsidRPr="001665DE" w:rsidRDefault="000242F6" w:rsidP="000242F6">
            <w:r>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lastRenderedPageBreak/>
              <w:t>Ф</w:t>
            </w:r>
            <w:r w:rsidRPr="00146CC6">
              <w:rPr>
                <w:bCs/>
              </w:rPr>
              <w:t xml:space="preserve">ормировать внутреннюю позицию школьника, умение </w:t>
            </w:r>
            <w:r w:rsidRPr="00146CC6">
              <w:rPr>
                <w:bCs/>
              </w:rPr>
              <w:lastRenderedPageBreak/>
              <w:t>ориентироваться в нравственном содержании и смысле поступков как собственных, так и окружающих людей.</w:t>
            </w:r>
          </w:p>
          <w:p w:rsidR="000242F6" w:rsidRPr="001665DE" w:rsidRDefault="000242F6" w:rsidP="000242F6">
            <w:r w:rsidRPr="001665DE">
              <w:t>О</w:t>
            </w:r>
            <w:r w:rsidRPr="00146CC6">
              <w:rPr>
                <w:bCs/>
              </w:rPr>
              <w:t>риентация на моральные нормы и их выполнение</w:t>
            </w:r>
          </w:p>
        </w:tc>
      </w:tr>
      <w:tr w:rsidR="000242F6" w:rsidRPr="001665DE" w:rsidTr="009A758E">
        <w:tc>
          <w:tcPr>
            <w:tcW w:w="540" w:type="dxa"/>
          </w:tcPr>
          <w:p w:rsidR="000242F6" w:rsidRDefault="000242F6" w:rsidP="000242F6">
            <w:r>
              <w:lastRenderedPageBreak/>
              <w:t>42</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Повторение словарных слов</w:t>
            </w:r>
          </w:p>
        </w:tc>
        <w:tc>
          <w:tcPr>
            <w:tcW w:w="540" w:type="dxa"/>
          </w:tcPr>
          <w:p w:rsidR="000242F6" w:rsidRPr="001665DE" w:rsidRDefault="000242F6" w:rsidP="000242F6"/>
        </w:tc>
        <w:tc>
          <w:tcPr>
            <w:tcW w:w="1980" w:type="dxa"/>
          </w:tcPr>
          <w:p w:rsidR="000242F6" w:rsidRDefault="000242F6" w:rsidP="000242F6">
            <w:r>
              <w:t>Какие слова в русском языке нужно запомнить?</w:t>
            </w:r>
          </w:p>
        </w:tc>
        <w:tc>
          <w:tcPr>
            <w:tcW w:w="1620" w:type="dxa"/>
          </w:tcPr>
          <w:p w:rsidR="000242F6" w:rsidRDefault="000242F6" w:rsidP="000242F6">
            <w:r>
              <w:t>Словарные слова, приёмы их запоминания.</w:t>
            </w:r>
          </w:p>
        </w:tc>
        <w:tc>
          <w:tcPr>
            <w:tcW w:w="1800" w:type="dxa"/>
          </w:tcPr>
          <w:p w:rsidR="000242F6" w:rsidRDefault="000242F6" w:rsidP="000242F6">
            <w:r>
              <w:t>Уметь находить в словарных словах «опасное место», правильно писать словарные слова под диктовку.</w:t>
            </w:r>
          </w:p>
        </w:tc>
        <w:tc>
          <w:tcPr>
            <w:tcW w:w="3240" w:type="dxa"/>
          </w:tcPr>
          <w:p w:rsidR="000242F6" w:rsidRPr="00146CC6" w:rsidRDefault="000242F6" w:rsidP="000242F6">
            <w:pPr>
              <w:autoSpaceDE w:val="0"/>
              <w:autoSpaceDN w:val="0"/>
              <w:adjustRightInd w:val="0"/>
              <w:rPr>
                <w:bCs/>
              </w:rPr>
            </w:pPr>
            <w:r w:rsidRPr="00146CC6">
              <w:rPr>
                <w:bCs/>
              </w:rPr>
              <w:t>Р.: оценивать правильность выполнения действия.</w:t>
            </w:r>
          </w:p>
          <w:p w:rsidR="000242F6" w:rsidRPr="00146CC6" w:rsidRDefault="000242F6" w:rsidP="000242F6">
            <w:pPr>
              <w:autoSpaceDE w:val="0"/>
              <w:autoSpaceDN w:val="0"/>
              <w:adjustRightInd w:val="0"/>
              <w:rPr>
                <w:bCs/>
              </w:rPr>
            </w:pPr>
            <w:r>
              <w:t>П.: о</w:t>
            </w:r>
            <w:r w:rsidRPr="00146CC6">
              <w:rPr>
                <w:bCs/>
              </w:rPr>
              <w:t>риентация на понимание причин успеха в учебной ситуации.</w:t>
            </w:r>
          </w:p>
          <w:p w:rsidR="000242F6" w:rsidRPr="00146CC6" w:rsidRDefault="000242F6" w:rsidP="000242F6">
            <w:pPr>
              <w:autoSpaceDE w:val="0"/>
              <w:autoSpaceDN w:val="0"/>
              <w:adjustRightInd w:val="0"/>
              <w:rPr>
                <w:bCs/>
              </w:rPr>
            </w:pPr>
            <w:r w:rsidRPr="00146CC6">
              <w:rPr>
                <w:bCs/>
              </w:rPr>
              <w:t xml:space="preserve">К.: </w:t>
            </w:r>
            <w:r>
              <w:t>и</w:t>
            </w:r>
            <w:r w:rsidRPr="00146CC6">
              <w:rPr>
                <w:bCs/>
              </w:rPr>
              <w:t>спользовать речь для регуляции своего действия</w:t>
            </w:r>
          </w:p>
          <w:p w:rsidR="000242F6" w:rsidRPr="001665DE" w:rsidRDefault="000242F6" w:rsidP="000242F6"/>
        </w:tc>
        <w:tc>
          <w:tcPr>
            <w:tcW w:w="3265" w:type="dxa"/>
          </w:tcPr>
          <w:p w:rsidR="000242F6" w:rsidRPr="001665DE" w:rsidRDefault="000242F6" w:rsidP="000242F6">
            <w:r>
              <w:t>Навыки сотрудничества в разных ситуациях.</w:t>
            </w:r>
          </w:p>
        </w:tc>
      </w:tr>
      <w:tr w:rsidR="000242F6" w:rsidRPr="001665DE" w:rsidTr="009A758E">
        <w:tc>
          <w:tcPr>
            <w:tcW w:w="540" w:type="dxa"/>
          </w:tcPr>
          <w:p w:rsidR="000242F6" w:rsidRDefault="000242F6" w:rsidP="000242F6">
            <w:r>
              <w:t>43</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Словарный диктант (7 мин). Повторение темы: «Безударные гласные в корне слова»</w:t>
            </w:r>
          </w:p>
        </w:tc>
        <w:tc>
          <w:tcPr>
            <w:tcW w:w="540" w:type="dxa"/>
          </w:tcPr>
          <w:p w:rsidR="000242F6" w:rsidRPr="001665DE" w:rsidRDefault="000242F6" w:rsidP="000242F6"/>
        </w:tc>
        <w:tc>
          <w:tcPr>
            <w:tcW w:w="1980" w:type="dxa"/>
          </w:tcPr>
          <w:p w:rsidR="000242F6" w:rsidRPr="001665DE" w:rsidRDefault="000242F6" w:rsidP="000242F6">
            <w:r>
              <w:t>Как успешно писать словарный диктант?</w:t>
            </w:r>
          </w:p>
        </w:tc>
        <w:tc>
          <w:tcPr>
            <w:tcW w:w="1620" w:type="dxa"/>
          </w:tcPr>
          <w:p w:rsidR="000242F6" w:rsidRDefault="000242F6" w:rsidP="000242F6">
            <w:r>
              <w:t>Словарные слова, слова с безударной гласной в корне.</w:t>
            </w:r>
          </w:p>
        </w:tc>
        <w:tc>
          <w:tcPr>
            <w:tcW w:w="1800" w:type="dxa"/>
          </w:tcPr>
          <w:p w:rsidR="000242F6" w:rsidRDefault="000242F6" w:rsidP="000242F6">
            <w:r>
              <w:t>Уметь записывать слова под диктовку, правильно подбирать проверочные слова к словам с безударной гласной в корне.</w:t>
            </w:r>
          </w:p>
        </w:tc>
        <w:tc>
          <w:tcPr>
            <w:tcW w:w="3240" w:type="dxa"/>
          </w:tcPr>
          <w:p w:rsidR="000242F6" w:rsidRDefault="000242F6" w:rsidP="000242F6">
            <w:r w:rsidRPr="00146CC6">
              <w:rPr>
                <w:bCs/>
              </w:rPr>
              <w:t>Р.: с</w:t>
            </w:r>
            <w:r w:rsidRPr="001665DE">
              <w:t>амостоятельное управление своей деятельностью.</w:t>
            </w:r>
          </w:p>
          <w:p w:rsidR="000242F6" w:rsidRDefault="000242F6" w:rsidP="000242F6">
            <w:r>
              <w:t>П.:</w:t>
            </w:r>
            <w:r w:rsidRPr="00A10975">
              <w:t>р</w:t>
            </w:r>
            <w:r w:rsidRPr="00146CC6">
              <w:rPr>
                <w:bCs/>
              </w:rPr>
              <w:t>аботать с информацией, представленной в разных форматах (рисунок, схема).</w:t>
            </w:r>
          </w:p>
          <w:p w:rsidR="000242F6" w:rsidRPr="001665DE" w:rsidRDefault="000242F6" w:rsidP="000242F6">
            <w:r>
              <w:t>К.: и</w:t>
            </w:r>
            <w:r w:rsidRPr="00146CC6">
              <w:rPr>
                <w:bCs/>
              </w:rPr>
              <w:t>спользовать речевые средства.</w:t>
            </w:r>
          </w:p>
        </w:tc>
        <w:tc>
          <w:tcPr>
            <w:tcW w:w="3265" w:type="dxa"/>
          </w:tcPr>
          <w:p w:rsidR="000242F6" w:rsidRPr="00146CC6" w:rsidRDefault="000242F6" w:rsidP="000242F6">
            <w:pPr>
              <w:autoSpaceDE w:val="0"/>
              <w:autoSpaceDN w:val="0"/>
              <w:adjustRightInd w:val="0"/>
              <w:rPr>
                <w:bCs/>
              </w:rPr>
            </w:pPr>
            <w:r w:rsidRPr="001665DE">
              <w:t>Внутренняя позиция школьника</w:t>
            </w:r>
          </w:p>
          <w:p w:rsidR="000242F6" w:rsidRPr="001665DE" w:rsidRDefault="000242F6" w:rsidP="000242F6"/>
        </w:tc>
      </w:tr>
      <w:tr w:rsidR="000242F6" w:rsidRPr="001665DE" w:rsidTr="009A758E">
        <w:tc>
          <w:tcPr>
            <w:tcW w:w="540" w:type="dxa"/>
          </w:tcPr>
          <w:p w:rsidR="000242F6" w:rsidRDefault="000242F6" w:rsidP="000242F6">
            <w:r>
              <w:t>44</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 xml:space="preserve">Что мы знаем о предлогах и </w:t>
            </w:r>
            <w:r w:rsidRPr="00146CC6">
              <w:rPr>
                <w:color w:val="000000"/>
              </w:rPr>
              <w:lastRenderedPageBreak/>
              <w:t>предложении</w:t>
            </w:r>
          </w:p>
        </w:tc>
        <w:tc>
          <w:tcPr>
            <w:tcW w:w="540" w:type="dxa"/>
          </w:tcPr>
          <w:p w:rsidR="000242F6" w:rsidRPr="001665DE" w:rsidRDefault="000242F6" w:rsidP="000242F6"/>
        </w:tc>
        <w:tc>
          <w:tcPr>
            <w:tcW w:w="1980" w:type="dxa"/>
          </w:tcPr>
          <w:p w:rsidR="000242F6" w:rsidRPr="001665DE" w:rsidRDefault="000242F6" w:rsidP="000242F6">
            <w:r>
              <w:t xml:space="preserve">Чем отличается предлог от </w:t>
            </w:r>
            <w:r>
              <w:lastRenderedPageBreak/>
              <w:t>приставки? Может ли предложение состоять из одного слова?</w:t>
            </w:r>
          </w:p>
        </w:tc>
        <w:tc>
          <w:tcPr>
            <w:tcW w:w="1620" w:type="dxa"/>
          </w:tcPr>
          <w:p w:rsidR="000242F6" w:rsidRDefault="000242F6" w:rsidP="000242F6">
            <w:r>
              <w:lastRenderedPageBreak/>
              <w:t xml:space="preserve">Предлог, приставка, </w:t>
            </w:r>
            <w:r>
              <w:lastRenderedPageBreak/>
              <w:t>предложение.</w:t>
            </w:r>
          </w:p>
        </w:tc>
        <w:tc>
          <w:tcPr>
            <w:tcW w:w="1800" w:type="dxa"/>
          </w:tcPr>
          <w:p w:rsidR="000242F6" w:rsidRDefault="000242F6" w:rsidP="000242F6">
            <w:r>
              <w:lastRenderedPageBreak/>
              <w:t xml:space="preserve">Знать отличия предлога от </w:t>
            </w:r>
            <w:r>
              <w:lastRenderedPageBreak/>
              <w:t xml:space="preserve">приставки, уметь правильно записывать предлоги со словами. </w:t>
            </w:r>
          </w:p>
        </w:tc>
        <w:tc>
          <w:tcPr>
            <w:tcW w:w="3240" w:type="dxa"/>
          </w:tcPr>
          <w:p w:rsidR="000242F6" w:rsidRPr="00146CC6" w:rsidRDefault="000242F6" w:rsidP="000242F6">
            <w:pPr>
              <w:autoSpaceDE w:val="0"/>
              <w:autoSpaceDN w:val="0"/>
              <w:adjustRightInd w:val="0"/>
              <w:rPr>
                <w:bCs/>
              </w:rPr>
            </w:pPr>
            <w:r>
              <w:lastRenderedPageBreak/>
              <w:t>Р.: в</w:t>
            </w:r>
            <w:r w:rsidRPr="00146CC6">
              <w:rPr>
                <w:bCs/>
              </w:rPr>
              <w:t xml:space="preserve">ыполнять учебные действия в </w:t>
            </w:r>
            <w:r w:rsidRPr="00146CC6">
              <w:rPr>
                <w:bCs/>
              </w:rPr>
              <w:lastRenderedPageBreak/>
              <w:t>материализованной, громкоречевой и умственной форме.</w:t>
            </w:r>
          </w:p>
          <w:p w:rsidR="000242F6" w:rsidRPr="00146CC6" w:rsidRDefault="000242F6" w:rsidP="000242F6">
            <w:pPr>
              <w:autoSpaceDE w:val="0"/>
              <w:autoSpaceDN w:val="0"/>
              <w:adjustRightInd w:val="0"/>
              <w:rPr>
                <w:bCs/>
              </w:rPr>
            </w:pPr>
            <w:r w:rsidRPr="00146CC6">
              <w:rPr>
                <w:bCs/>
              </w:rPr>
              <w:t>П.: самостоятельно выделять и формулировать познавательную цель.</w:t>
            </w:r>
          </w:p>
          <w:p w:rsidR="000242F6" w:rsidRPr="001665DE" w:rsidRDefault="000242F6" w:rsidP="000242F6">
            <w:r w:rsidRPr="00146CC6">
              <w:rPr>
                <w:bCs/>
              </w:rPr>
              <w:t>К.: осуществлять взаимный контроль, оказывать в сотрудничестве взаимопомощь.</w:t>
            </w:r>
          </w:p>
        </w:tc>
        <w:tc>
          <w:tcPr>
            <w:tcW w:w="3265" w:type="dxa"/>
          </w:tcPr>
          <w:p w:rsidR="000242F6" w:rsidRPr="001665DE" w:rsidRDefault="000242F6" w:rsidP="000242F6">
            <w:pPr>
              <w:autoSpaceDE w:val="0"/>
              <w:autoSpaceDN w:val="0"/>
              <w:adjustRightInd w:val="0"/>
            </w:pPr>
            <w:r>
              <w:lastRenderedPageBreak/>
              <w:t xml:space="preserve">Уважительное отношение к иному мнению, истории и </w:t>
            </w:r>
            <w:r>
              <w:lastRenderedPageBreak/>
              <w:t>культуре других народов.</w:t>
            </w:r>
          </w:p>
        </w:tc>
      </w:tr>
      <w:tr w:rsidR="000242F6" w:rsidRPr="001665DE" w:rsidTr="009A758E">
        <w:tc>
          <w:tcPr>
            <w:tcW w:w="540" w:type="dxa"/>
          </w:tcPr>
          <w:p w:rsidR="000242F6" w:rsidRDefault="000242F6" w:rsidP="000242F6">
            <w:r>
              <w:lastRenderedPageBreak/>
              <w:t>45</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Что мы знаем о предлогах и предложении</w:t>
            </w:r>
          </w:p>
        </w:tc>
        <w:tc>
          <w:tcPr>
            <w:tcW w:w="540" w:type="dxa"/>
          </w:tcPr>
          <w:p w:rsidR="000242F6" w:rsidRPr="001665DE" w:rsidRDefault="000242F6" w:rsidP="000242F6"/>
        </w:tc>
        <w:tc>
          <w:tcPr>
            <w:tcW w:w="1980" w:type="dxa"/>
          </w:tcPr>
          <w:p w:rsidR="000242F6" w:rsidRPr="001665DE" w:rsidRDefault="000242F6" w:rsidP="000242F6">
            <w:r>
              <w:t>Чем отличается предлог от приставки? Может ли предложение состоять из одного слова?</w:t>
            </w:r>
          </w:p>
        </w:tc>
        <w:tc>
          <w:tcPr>
            <w:tcW w:w="1620" w:type="dxa"/>
          </w:tcPr>
          <w:p w:rsidR="000242F6" w:rsidRDefault="000242F6" w:rsidP="000242F6">
            <w:r>
              <w:t>Предлог, приставка, предложение.</w:t>
            </w:r>
          </w:p>
        </w:tc>
        <w:tc>
          <w:tcPr>
            <w:tcW w:w="1800" w:type="dxa"/>
          </w:tcPr>
          <w:p w:rsidR="000242F6" w:rsidRDefault="000242F6" w:rsidP="000242F6">
            <w:r>
              <w:t>Знать определение предложения, уметь правильно оформлять предложение на письме.</w:t>
            </w:r>
          </w:p>
        </w:tc>
        <w:tc>
          <w:tcPr>
            <w:tcW w:w="3240" w:type="dxa"/>
          </w:tcPr>
          <w:p w:rsidR="000242F6" w:rsidRDefault="000242F6" w:rsidP="000242F6">
            <w:r>
              <w:t>Р.: применять установленные правила в планировании способа решения.</w:t>
            </w:r>
          </w:p>
          <w:p w:rsidR="000242F6" w:rsidRDefault="000242F6" w:rsidP="000242F6">
            <w:r>
              <w:t>П.: осознанно и произвольно строить сообщения в устной и письменной форме.</w:t>
            </w:r>
          </w:p>
          <w:p w:rsidR="000242F6" w:rsidRPr="001665DE" w:rsidRDefault="000242F6" w:rsidP="000242F6">
            <w:r>
              <w:t>К.: с</w:t>
            </w:r>
            <w:r w:rsidRPr="00146CC6">
              <w:rPr>
                <w:bCs/>
              </w:rPr>
              <w:t>троить понятные для партнера высказывания. Задавать вопросы.</w:t>
            </w:r>
          </w:p>
        </w:tc>
        <w:tc>
          <w:tcPr>
            <w:tcW w:w="3265" w:type="dxa"/>
          </w:tcPr>
          <w:p w:rsidR="000242F6" w:rsidRPr="001665DE" w:rsidRDefault="000242F6" w:rsidP="000242F6">
            <w:r>
              <w:t>Умение находить выход из спорных ситуаций.</w:t>
            </w:r>
          </w:p>
        </w:tc>
      </w:tr>
      <w:tr w:rsidR="000242F6" w:rsidRPr="001665DE" w:rsidTr="009A758E">
        <w:tc>
          <w:tcPr>
            <w:tcW w:w="540" w:type="dxa"/>
          </w:tcPr>
          <w:p w:rsidR="000242F6" w:rsidRDefault="000242F6" w:rsidP="000242F6">
            <w:r>
              <w:t>46</w:t>
            </w:r>
          </w:p>
        </w:tc>
        <w:tc>
          <w:tcPr>
            <w:tcW w:w="776" w:type="dxa"/>
            <w:gridSpan w:val="2"/>
          </w:tcPr>
          <w:p w:rsidR="000242F6" w:rsidRPr="001665DE" w:rsidRDefault="000242F6" w:rsidP="000242F6"/>
        </w:tc>
        <w:tc>
          <w:tcPr>
            <w:tcW w:w="1924" w:type="dxa"/>
          </w:tcPr>
          <w:p w:rsidR="000242F6" w:rsidRPr="00767F7D" w:rsidRDefault="000242F6" w:rsidP="000242F6">
            <w:pPr>
              <w:autoSpaceDE w:val="0"/>
              <w:autoSpaceDN w:val="0"/>
              <w:adjustRightInd w:val="0"/>
            </w:pPr>
            <w:r w:rsidRPr="00767F7D">
              <w:t>Административная контрольная работа за учебный год</w:t>
            </w:r>
          </w:p>
        </w:tc>
        <w:tc>
          <w:tcPr>
            <w:tcW w:w="540" w:type="dxa"/>
          </w:tcPr>
          <w:p w:rsidR="000242F6" w:rsidRPr="001665DE" w:rsidRDefault="000242F6" w:rsidP="000242F6"/>
        </w:tc>
        <w:tc>
          <w:tcPr>
            <w:tcW w:w="1980" w:type="dxa"/>
          </w:tcPr>
          <w:p w:rsidR="000242F6" w:rsidRPr="001665DE" w:rsidRDefault="000242F6" w:rsidP="000242F6">
            <w:r>
              <w:t>Как показать, чему ты научился на уроках русского языка?</w:t>
            </w:r>
          </w:p>
        </w:tc>
        <w:tc>
          <w:tcPr>
            <w:tcW w:w="1620" w:type="dxa"/>
          </w:tcPr>
          <w:p w:rsidR="000242F6" w:rsidRDefault="000242F6" w:rsidP="000242F6">
            <w:r>
              <w:t>Диктант по теме «Безударные гласные в корне», грамматическое задание.</w:t>
            </w:r>
          </w:p>
        </w:tc>
        <w:tc>
          <w:tcPr>
            <w:tcW w:w="1800" w:type="dxa"/>
          </w:tcPr>
          <w:p w:rsidR="000242F6" w:rsidRDefault="000242F6" w:rsidP="000242F6">
            <w:r>
              <w:t>Уметь применять полученные знания и сформированные умения при решении практических задач.</w:t>
            </w:r>
          </w:p>
        </w:tc>
        <w:tc>
          <w:tcPr>
            <w:tcW w:w="3240" w:type="dxa"/>
          </w:tcPr>
          <w:p w:rsidR="000242F6" w:rsidRDefault="000242F6" w:rsidP="000242F6">
            <w:r>
              <w:t>Р.: сличать способ действий и его результат с заданным эталоном.</w:t>
            </w:r>
          </w:p>
          <w:p w:rsidR="000242F6" w:rsidRDefault="000242F6" w:rsidP="000242F6">
            <w:r>
              <w:t>П.: самостоятельно создавать алгоритм деятельности.</w:t>
            </w:r>
          </w:p>
          <w:p w:rsidR="000242F6" w:rsidRDefault="000242F6" w:rsidP="000242F6">
            <w:r>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формировать мотивационную основу учебной деятельности.</w:t>
            </w:r>
          </w:p>
          <w:p w:rsidR="000242F6" w:rsidRPr="001665DE" w:rsidRDefault="000242F6" w:rsidP="000242F6"/>
        </w:tc>
      </w:tr>
      <w:tr w:rsidR="000242F6" w:rsidRPr="001665DE" w:rsidTr="009A758E">
        <w:tc>
          <w:tcPr>
            <w:tcW w:w="540" w:type="dxa"/>
          </w:tcPr>
          <w:p w:rsidR="000242F6" w:rsidRDefault="000242F6" w:rsidP="000242F6">
            <w:r>
              <w:t>47</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Повторяем правила оформления предложений на письме</w:t>
            </w:r>
          </w:p>
        </w:tc>
        <w:tc>
          <w:tcPr>
            <w:tcW w:w="540" w:type="dxa"/>
          </w:tcPr>
          <w:p w:rsidR="000242F6" w:rsidRPr="001665DE" w:rsidRDefault="000242F6" w:rsidP="000242F6"/>
        </w:tc>
        <w:tc>
          <w:tcPr>
            <w:tcW w:w="1980" w:type="dxa"/>
          </w:tcPr>
          <w:p w:rsidR="000242F6" w:rsidRPr="001665DE" w:rsidRDefault="000242F6" w:rsidP="000242F6">
            <w:r>
              <w:t xml:space="preserve">Как понять свои недочёты в правилах оформления предложения на </w:t>
            </w:r>
            <w:r>
              <w:lastRenderedPageBreak/>
              <w:t>письме?</w:t>
            </w:r>
          </w:p>
        </w:tc>
        <w:tc>
          <w:tcPr>
            <w:tcW w:w="1620" w:type="dxa"/>
          </w:tcPr>
          <w:p w:rsidR="000242F6" w:rsidRDefault="000242F6" w:rsidP="000242F6">
            <w:r>
              <w:lastRenderedPageBreak/>
              <w:t>Предложение.</w:t>
            </w:r>
          </w:p>
        </w:tc>
        <w:tc>
          <w:tcPr>
            <w:tcW w:w="1800" w:type="dxa"/>
          </w:tcPr>
          <w:p w:rsidR="000242F6" w:rsidRDefault="000242F6" w:rsidP="000242F6">
            <w:r>
              <w:t xml:space="preserve">Знать определение предложения, уметь правильно </w:t>
            </w:r>
            <w:r>
              <w:lastRenderedPageBreak/>
              <w:t>оформлять предложение на письме.</w:t>
            </w:r>
          </w:p>
        </w:tc>
        <w:tc>
          <w:tcPr>
            <w:tcW w:w="3240" w:type="dxa"/>
          </w:tcPr>
          <w:p w:rsidR="000242F6" w:rsidRDefault="000242F6" w:rsidP="000242F6">
            <w:r>
              <w:lastRenderedPageBreak/>
              <w:t>Р.: у</w:t>
            </w:r>
            <w:r w:rsidRPr="001665DE">
              <w:t>правление своей деятельностью</w:t>
            </w:r>
            <w:r>
              <w:t>.</w:t>
            </w:r>
          </w:p>
          <w:p w:rsidR="000242F6" w:rsidRDefault="000242F6" w:rsidP="000242F6">
            <w:r>
              <w:t>П.: ставить и формулировать проблемы.</w:t>
            </w:r>
          </w:p>
          <w:p w:rsidR="000242F6" w:rsidRPr="001665DE" w:rsidRDefault="000242F6" w:rsidP="000242F6">
            <w:r>
              <w:t xml:space="preserve">К.: осуществлять взаимный </w:t>
            </w:r>
            <w:r>
              <w:lastRenderedPageBreak/>
              <w:t>контроль, оказывать взаимопомощь в сотрудничестве.</w:t>
            </w:r>
          </w:p>
        </w:tc>
        <w:tc>
          <w:tcPr>
            <w:tcW w:w="3265" w:type="dxa"/>
          </w:tcPr>
          <w:p w:rsidR="000242F6" w:rsidRPr="00146CC6" w:rsidRDefault="000242F6" w:rsidP="000242F6">
            <w:pPr>
              <w:autoSpaceDE w:val="0"/>
              <w:autoSpaceDN w:val="0"/>
              <w:adjustRightInd w:val="0"/>
              <w:rPr>
                <w:bCs/>
              </w:rPr>
            </w:pPr>
            <w:r w:rsidRPr="001665DE">
              <w:lastRenderedPageBreak/>
              <w:t>Внутренняя позиция школьника</w:t>
            </w:r>
          </w:p>
          <w:p w:rsidR="000242F6" w:rsidRPr="001665DE" w:rsidRDefault="000242F6" w:rsidP="000242F6">
            <w:r w:rsidRPr="001665DE">
              <w:t>О</w:t>
            </w:r>
            <w:r w:rsidRPr="00146CC6">
              <w:rPr>
                <w:bCs/>
              </w:rPr>
              <w:t>сознанно перечислять обязанности школьника.</w:t>
            </w:r>
          </w:p>
        </w:tc>
      </w:tr>
      <w:tr w:rsidR="000242F6" w:rsidRPr="001665DE" w:rsidTr="009A758E">
        <w:tc>
          <w:tcPr>
            <w:tcW w:w="540" w:type="dxa"/>
          </w:tcPr>
          <w:p w:rsidR="000242F6" w:rsidRDefault="000242F6" w:rsidP="000242F6">
            <w:r>
              <w:lastRenderedPageBreak/>
              <w:t>48</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Закрепление по теме: «Предложение» (проверочная работа)</w:t>
            </w:r>
          </w:p>
        </w:tc>
        <w:tc>
          <w:tcPr>
            <w:tcW w:w="540" w:type="dxa"/>
          </w:tcPr>
          <w:p w:rsidR="000242F6" w:rsidRPr="001665DE" w:rsidRDefault="000242F6" w:rsidP="000242F6"/>
        </w:tc>
        <w:tc>
          <w:tcPr>
            <w:tcW w:w="1980" w:type="dxa"/>
          </w:tcPr>
          <w:p w:rsidR="000242F6" w:rsidRPr="001665DE" w:rsidRDefault="000242F6" w:rsidP="000242F6">
            <w:r>
              <w:t>Как показать, чему ты научился на уроках русского языка?</w:t>
            </w:r>
          </w:p>
        </w:tc>
        <w:tc>
          <w:tcPr>
            <w:tcW w:w="1620" w:type="dxa"/>
          </w:tcPr>
          <w:p w:rsidR="000242F6" w:rsidRDefault="000242F6" w:rsidP="000242F6">
            <w:r>
              <w:t>Диктант по теме «Безударные гласные в корне», грамматическое задание.</w:t>
            </w:r>
          </w:p>
        </w:tc>
        <w:tc>
          <w:tcPr>
            <w:tcW w:w="1800" w:type="dxa"/>
          </w:tcPr>
          <w:p w:rsidR="000242F6" w:rsidRDefault="000242F6" w:rsidP="000242F6">
            <w:r>
              <w:t>Уметь применять полученные знания и сформированные умения при решении практических задач.</w:t>
            </w:r>
          </w:p>
        </w:tc>
        <w:tc>
          <w:tcPr>
            <w:tcW w:w="3240" w:type="dxa"/>
          </w:tcPr>
          <w:p w:rsidR="000242F6" w:rsidRDefault="000242F6" w:rsidP="000242F6">
            <w:r>
              <w:t>Р.: сличать способ действий и его результат с заданным эталоном.</w:t>
            </w:r>
          </w:p>
          <w:p w:rsidR="000242F6" w:rsidRDefault="000242F6" w:rsidP="000242F6">
            <w:r>
              <w:t>П.: самостоятельно создавать алгоритм деятельности.</w:t>
            </w:r>
          </w:p>
          <w:p w:rsidR="000242F6" w:rsidRDefault="000242F6" w:rsidP="000242F6">
            <w:r>
              <w:t>К.: и</w:t>
            </w:r>
            <w:r w:rsidRPr="00146CC6">
              <w:rPr>
                <w:bCs/>
              </w:rPr>
              <w:t>спользовать речь для регуляции своего действия.</w:t>
            </w:r>
          </w:p>
        </w:tc>
        <w:tc>
          <w:tcPr>
            <w:tcW w:w="3265" w:type="dxa"/>
          </w:tcPr>
          <w:p w:rsidR="000242F6" w:rsidRPr="00146CC6" w:rsidRDefault="000242F6" w:rsidP="000242F6">
            <w:pPr>
              <w:autoSpaceDE w:val="0"/>
              <w:autoSpaceDN w:val="0"/>
              <w:adjustRightInd w:val="0"/>
              <w:rPr>
                <w:bCs/>
              </w:rPr>
            </w:pPr>
            <w:r w:rsidRPr="001665DE">
              <w:t>С</w:t>
            </w:r>
            <w:r w:rsidRPr="00146CC6">
              <w:rPr>
                <w:bCs/>
              </w:rPr>
              <w:t>формировать мотивационную основу учебной деятельности.</w:t>
            </w:r>
          </w:p>
          <w:p w:rsidR="000242F6" w:rsidRPr="001665DE" w:rsidRDefault="000242F6" w:rsidP="000242F6"/>
        </w:tc>
      </w:tr>
      <w:tr w:rsidR="000242F6" w:rsidRPr="001665DE" w:rsidTr="009A758E">
        <w:tc>
          <w:tcPr>
            <w:tcW w:w="540" w:type="dxa"/>
          </w:tcPr>
          <w:p w:rsidR="000242F6" w:rsidRDefault="000242F6" w:rsidP="000242F6">
            <w:r>
              <w:t>49</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«Пишу правильно» (работа над ошибками)</w:t>
            </w:r>
          </w:p>
        </w:tc>
        <w:tc>
          <w:tcPr>
            <w:tcW w:w="540" w:type="dxa"/>
          </w:tcPr>
          <w:p w:rsidR="000242F6" w:rsidRPr="001665DE" w:rsidRDefault="000242F6" w:rsidP="000242F6"/>
        </w:tc>
        <w:tc>
          <w:tcPr>
            <w:tcW w:w="1980" w:type="dxa"/>
          </w:tcPr>
          <w:p w:rsidR="000242F6" w:rsidRPr="001665DE" w:rsidRDefault="000242F6" w:rsidP="000242F6">
            <w:r>
              <w:t>Как понять свои недочёты в знаниях и умениях?</w:t>
            </w:r>
          </w:p>
        </w:tc>
        <w:tc>
          <w:tcPr>
            <w:tcW w:w="1620" w:type="dxa"/>
          </w:tcPr>
          <w:p w:rsidR="000242F6" w:rsidRDefault="000242F6" w:rsidP="000242F6">
            <w:r>
              <w:t>Ошибки, допущенные учащимися, в процессе самостоятельной работы.</w:t>
            </w:r>
          </w:p>
        </w:tc>
        <w:tc>
          <w:tcPr>
            <w:tcW w:w="1800" w:type="dxa"/>
          </w:tcPr>
          <w:p w:rsidR="000242F6" w:rsidRDefault="000242F6" w:rsidP="000242F6">
            <w:r>
              <w:t>Уметь выполнять анализ ошибок, обнаруживать области собственного незнания.</w:t>
            </w:r>
          </w:p>
        </w:tc>
        <w:tc>
          <w:tcPr>
            <w:tcW w:w="3240" w:type="dxa"/>
          </w:tcPr>
          <w:p w:rsidR="000242F6" w:rsidRPr="00146CC6" w:rsidRDefault="000242F6" w:rsidP="000242F6">
            <w:pPr>
              <w:autoSpaceDE w:val="0"/>
              <w:autoSpaceDN w:val="0"/>
              <w:adjustRightInd w:val="0"/>
              <w:rPr>
                <w:bCs/>
              </w:rPr>
            </w:pPr>
            <w:r w:rsidRPr="00146CC6">
              <w:rPr>
                <w:bCs/>
              </w:rPr>
              <w:t>Р.: оценивать правильность выполнения действия.</w:t>
            </w:r>
          </w:p>
          <w:p w:rsidR="000242F6" w:rsidRPr="00146CC6" w:rsidRDefault="000242F6" w:rsidP="000242F6">
            <w:pPr>
              <w:autoSpaceDE w:val="0"/>
              <w:autoSpaceDN w:val="0"/>
              <w:adjustRightInd w:val="0"/>
              <w:rPr>
                <w:bCs/>
              </w:rPr>
            </w:pPr>
            <w:r>
              <w:t>П.: о</w:t>
            </w:r>
            <w:r w:rsidRPr="00146CC6">
              <w:rPr>
                <w:bCs/>
              </w:rPr>
              <w:t>риентация на понимание причин успеха в учебной ситуации.</w:t>
            </w:r>
          </w:p>
          <w:p w:rsidR="000242F6" w:rsidRPr="00146CC6" w:rsidRDefault="000242F6" w:rsidP="000242F6">
            <w:pPr>
              <w:autoSpaceDE w:val="0"/>
              <w:autoSpaceDN w:val="0"/>
              <w:adjustRightInd w:val="0"/>
              <w:rPr>
                <w:bCs/>
              </w:rPr>
            </w:pPr>
            <w:r w:rsidRPr="00146CC6">
              <w:rPr>
                <w:bCs/>
              </w:rPr>
              <w:t xml:space="preserve">К.: </w:t>
            </w:r>
            <w:r>
              <w:t>и</w:t>
            </w:r>
            <w:r w:rsidRPr="00146CC6">
              <w:rPr>
                <w:bCs/>
              </w:rPr>
              <w:t>спользовать речь для регуляции своего действия</w:t>
            </w:r>
          </w:p>
          <w:p w:rsidR="000242F6" w:rsidRDefault="000242F6" w:rsidP="000242F6"/>
        </w:tc>
        <w:tc>
          <w:tcPr>
            <w:tcW w:w="3265" w:type="dxa"/>
          </w:tcPr>
          <w:p w:rsidR="000242F6" w:rsidRPr="001665DE" w:rsidRDefault="000242F6" w:rsidP="000242F6">
            <w:r>
              <w:t>Самостоятельность и личная ответственность за свои поступки, установка на здоровый образ жизни.</w:t>
            </w:r>
          </w:p>
        </w:tc>
      </w:tr>
      <w:tr w:rsidR="000242F6" w:rsidRPr="001665DE" w:rsidTr="009A758E">
        <w:tc>
          <w:tcPr>
            <w:tcW w:w="540" w:type="dxa"/>
          </w:tcPr>
          <w:p w:rsidR="000242F6" w:rsidRDefault="000242F6" w:rsidP="000242F6">
            <w:r>
              <w:t>50</w:t>
            </w:r>
          </w:p>
        </w:tc>
        <w:tc>
          <w:tcPr>
            <w:tcW w:w="776" w:type="dxa"/>
            <w:gridSpan w:val="2"/>
          </w:tcPr>
          <w:p w:rsidR="000242F6" w:rsidRPr="001665DE" w:rsidRDefault="000242F6" w:rsidP="000242F6"/>
        </w:tc>
        <w:tc>
          <w:tcPr>
            <w:tcW w:w="1924" w:type="dxa"/>
          </w:tcPr>
          <w:p w:rsidR="000242F6" w:rsidRPr="00146CC6" w:rsidRDefault="000242F6" w:rsidP="000242F6">
            <w:pPr>
              <w:autoSpaceDE w:val="0"/>
              <w:autoSpaceDN w:val="0"/>
              <w:adjustRightInd w:val="0"/>
              <w:rPr>
                <w:color w:val="000000"/>
              </w:rPr>
            </w:pPr>
            <w:r w:rsidRPr="00146CC6">
              <w:rPr>
                <w:color w:val="000000"/>
              </w:rPr>
              <w:t>Чему мы научились за год</w:t>
            </w:r>
          </w:p>
        </w:tc>
        <w:tc>
          <w:tcPr>
            <w:tcW w:w="540" w:type="dxa"/>
          </w:tcPr>
          <w:p w:rsidR="000242F6" w:rsidRPr="001665DE" w:rsidRDefault="000242F6" w:rsidP="000242F6"/>
        </w:tc>
        <w:tc>
          <w:tcPr>
            <w:tcW w:w="1980" w:type="dxa"/>
          </w:tcPr>
          <w:p w:rsidR="000242F6" w:rsidRPr="001665DE" w:rsidRDefault="000242F6" w:rsidP="000242F6">
            <w:r>
              <w:t>Чему мы научились за год?</w:t>
            </w:r>
          </w:p>
        </w:tc>
        <w:tc>
          <w:tcPr>
            <w:tcW w:w="1620" w:type="dxa"/>
          </w:tcPr>
          <w:p w:rsidR="000242F6" w:rsidRDefault="000242F6" w:rsidP="000242F6">
            <w:r>
              <w:t>Разделы русского языка.</w:t>
            </w:r>
          </w:p>
        </w:tc>
        <w:tc>
          <w:tcPr>
            <w:tcW w:w="1800" w:type="dxa"/>
          </w:tcPr>
          <w:p w:rsidR="000242F6" w:rsidRDefault="000242F6" w:rsidP="000242F6">
            <w:r>
              <w:t>Уметь демонстрировать знания в разных языковых областях</w:t>
            </w:r>
          </w:p>
        </w:tc>
        <w:tc>
          <w:tcPr>
            <w:tcW w:w="3240" w:type="dxa"/>
          </w:tcPr>
          <w:p w:rsidR="000242F6" w:rsidRDefault="000242F6" w:rsidP="000242F6">
            <w:r>
              <w:t>Р.: у</w:t>
            </w:r>
            <w:r w:rsidRPr="001665DE">
              <w:t>правление своей деятельностью</w:t>
            </w:r>
            <w:r>
              <w:t>.</w:t>
            </w:r>
          </w:p>
          <w:p w:rsidR="000242F6" w:rsidRDefault="000242F6" w:rsidP="000242F6">
            <w:r>
              <w:t>П.: ставить и формулировать проблемы.</w:t>
            </w:r>
          </w:p>
          <w:p w:rsidR="000242F6" w:rsidRPr="001665DE" w:rsidRDefault="000242F6" w:rsidP="000242F6">
            <w:r>
              <w:t>К.: осуществлять взаимный контроль, оказывать взаимопомощь в сотрудничестве.</w:t>
            </w:r>
          </w:p>
        </w:tc>
        <w:tc>
          <w:tcPr>
            <w:tcW w:w="3265" w:type="dxa"/>
          </w:tcPr>
          <w:p w:rsidR="000242F6" w:rsidRPr="00146CC6" w:rsidRDefault="000242F6" w:rsidP="000242F6">
            <w:pPr>
              <w:autoSpaceDE w:val="0"/>
              <w:autoSpaceDN w:val="0"/>
              <w:adjustRightInd w:val="0"/>
              <w:rPr>
                <w:bCs/>
              </w:rPr>
            </w:pPr>
            <w:r w:rsidRPr="001665DE">
              <w:t>Внутренняя позиция школьника</w:t>
            </w:r>
          </w:p>
          <w:p w:rsidR="000242F6" w:rsidRPr="001665DE" w:rsidRDefault="000242F6" w:rsidP="000242F6">
            <w:r w:rsidRPr="001665DE">
              <w:t>О</w:t>
            </w:r>
            <w:r w:rsidRPr="00146CC6">
              <w:rPr>
                <w:bCs/>
              </w:rPr>
              <w:t>сознанно перечислять обязанности школьника.</w:t>
            </w:r>
          </w:p>
        </w:tc>
      </w:tr>
    </w:tbl>
    <w:p w:rsidR="000242F6" w:rsidRDefault="000242F6" w:rsidP="000242F6"/>
    <w:p w:rsidR="000242F6" w:rsidRPr="001665DE" w:rsidRDefault="000242F6" w:rsidP="000242F6"/>
    <w:p w:rsidR="000242F6" w:rsidRDefault="000242F6" w:rsidP="000242F6">
      <w:pPr>
        <w:rPr>
          <w:b/>
        </w:rPr>
      </w:pPr>
    </w:p>
    <w:p w:rsidR="000242F6" w:rsidRPr="00BB24EF" w:rsidRDefault="000242F6" w:rsidP="000242F6">
      <w:pPr>
        <w:rPr>
          <w:b/>
        </w:rPr>
      </w:pPr>
    </w:p>
    <w:p w:rsidR="000242F6" w:rsidRDefault="000242F6" w:rsidP="000242F6"/>
    <w:p w:rsidR="00A621DB" w:rsidRDefault="00A621DB" w:rsidP="00A57D4E">
      <w:pPr>
        <w:pStyle w:val="24"/>
        <w:spacing w:line="276" w:lineRule="auto"/>
        <w:ind w:left="0" w:firstLine="540"/>
        <w:jc w:val="both"/>
        <w:rPr>
          <w:rFonts w:eastAsia="SchoolBookC"/>
          <w:sz w:val="28"/>
          <w:szCs w:val="28"/>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9"/>
      </w:tblGrid>
      <w:tr w:rsidR="009A758E" w:rsidRPr="00366831" w:rsidTr="009A758E">
        <w:trPr>
          <w:trHeight w:val="4099"/>
        </w:trPr>
        <w:tc>
          <w:tcPr>
            <w:tcW w:w="15309" w:type="dxa"/>
            <w:tcBorders>
              <w:top w:val="single" w:sz="4" w:space="0" w:color="auto"/>
              <w:left w:val="nil"/>
              <w:bottom w:val="single" w:sz="4" w:space="0" w:color="auto"/>
              <w:right w:val="nil"/>
            </w:tcBorders>
          </w:tcPr>
          <w:p w:rsidR="009A758E" w:rsidRPr="00366831" w:rsidRDefault="009A758E" w:rsidP="00CB598C">
            <w:pPr>
              <w:rPr>
                <w:b/>
              </w:rPr>
            </w:pPr>
          </w:p>
          <w:p w:rsidR="009A758E" w:rsidRPr="00366831" w:rsidRDefault="009A758E" w:rsidP="00CB598C">
            <w:pPr>
              <w:jc w:val="center"/>
              <w:rPr>
                <w:b/>
              </w:rPr>
            </w:pPr>
            <w:r w:rsidRPr="00366831">
              <w:rPr>
                <w:b/>
              </w:rPr>
              <w:t xml:space="preserve">ПРОГРАММА КУРСА </w:t>
            </w:r>
          </w:p>
          <w:p w:rsidR="009A758E" w:rsidRPr="00366831" w:rsidRDefault="009A758E" w:rsidP="00CB598C">
            <w:pPr>
              <w:jc w:val="center"/>
              <w:rPr>
                <w:b/>
              </w:rPr>
            </w:pPr>
            <w:r w:rsidRPr="00366831">
              <w:rPr>
                <w:b/>
              </w:rPr>
              <w:t>ВНЕУРОЧНОЙ ДЕЯТЕЛЬНОСТИ</w:t>
            </w:r>
          </w:p>
          <w:p w:rsidR="009A758E" w:rsidRPr="00366831" w:rsidRDefault="009A758E" w:rsidP="00CB598C">
            <w:pPr>
              <w:jc w:val="center"/>
              <w:rPr>
                <w:b/>
              </w:rPr>
            </w:pPr>
            <w:r w:rsidRPr="00366831">
              <w:rPr>
                <w:b/>
              </w:rPr>
              <w:t xml:space="preserve"> «</w:t>
            </w:r>
            <w:r>
              <w:rPr>
                <w:b/>
              </w:rPr>
              <w:t xml:space="preserve">УРОКИ </w:t>
            </w:r>
            <w:r w:rsidRPr="00366831">
              <w:rPr>
                <w:b/>
              </w:rPr>
              <w:t xml:space="preserve"> ЗДОРОВЬЯ»</w:t>
            </w:r>
          </w:p>
          <w:p w:rsidR="009A758E" w:rsidRPr="00366831" w:rsidRDefault="009A758E" w:rsidP="00CB598C">
            <w:r w:rsidRPr="00366831">
              <w:t xml:space="preserve"> Составитель: Фролова Елена Николаевна</w:t>
            </w:r>
          </w:p>
          <w:p w:rsidR="009A758E" w:rsidRPr="00366831" w:rsidRDefault="009A758E" w:rsidP="00CB598C">
            <w:r w:rsidRPr="00366831">
              <w:t xml:space="preserve">                         учитель начальных классов </w:t>
            </w:r>
          </w:p>
          <w:p w:rsidR="009A758E" w:rsidRPr="00366831" w:rsidRDefault="009A758E" w:rsidP="00CB598C">
            <w:r w:rsidRPr="00366831">
              <w:t xml:space="preserve">                         высшей кв. категории </w:t>
            </w:r>
          </w:p>
          <w:p w:rsidR="009A758E" w:rsidRPr="00366831" w:rsidRDefault="009A758E" w:rsidP="00CB598C">
            <w:r w:rsidRPr="00366831">
              <w:t xml:space="preserve">                         МОУ «Гимназия № 3» г. Юбилейный</w:t>
            </w:r>
          </w:p>
          <w:p w:rsidR="009A758E" w:rsidRPr="00366831" w:rsidRDefault="009A758E" w:rsidP="00CB598C">
            <w:r w:rsidRPr="00366831">
              <w:t xml:space="preserve">                         Московской области</w:t>
            </w:r>
          </w:p>
          <w:p w:rsidR="009A758E" w:rsidRPr="00366831" w:rsidRDefault="009A758E" w:rsidP="00CB598C">
            <w:pPr>
              <w:jc w:val="center"/>
              <w:rPr>
                <w:b/>
              </w:rPr>
            </w:pPr>
          </w:p>
          <w:p w:rsidR="009A758E" w:rsidRPr="00366831" w:rsidRDefault="009A758E" w:rsidP="00CB598C">
            <w:pPr>
              <w:jc w:val="center"/>
              <w:rPr>
                <w:b/>
              </w:rPr>
            </w:pPr>
            <w:r w:rsidRPr="00366831">
              <w:rPr>
                <w:b/>
              </w:rPr>
              <w:t>ПОЯСНИТЕЛЬНАЯ ЗАПИСКА</w:t>
            </w:r>
          </w:p>
          <w:p w:rsidR="009A758E" w:rsidRPr="00366831" w:rsidRDefault="009A758E" w:rsidP="00CB598C">
            <w:pPr>
              <w:jc w:val="both"/>
              <w:outlineLvl w:val="1"/>
            </w:pPr>
            <w:r w:rsidRPr="00366831">
              <w:t xml:space="preserve">       Одним из приоритетных направлений нашего государства и современного образования становится укрепление здоровья нации и особенно подрастающего поколения. </w:t>
            </w:r>
          </w:p>
          <w:p w:rsidR="009A758E" w:rsidRPr="00366831" w:rsidRDefault="009A758E" w:rsidP="00CB598C">
            <w:pPr>
              <w:jc w:val="both"/>
              <w:outlineLvl w:val="1"/>
            </w:pPr>
            <w:r w:rsidRPr="00366831">
              <w:t xml:space="preserve">      Здоровье подразумевает не только отсутствие болезни и физических дефектов. Это состояние полного физического, психического и социального благополучия. На развитие и состояние здоровья детей оказывают влияние ряд факторов. Одни из них укрепляют здоровье, другие его ухудшают (факторы риска). Последние составляют четыре группы:</w:t>
            </w:r>
          </w:p>
          <w:p w:rsidR="009A758E" w:rsidRPr="00366831" w:rsidRDefault="009A758E" w:rsidP="009E6069">
            <w:pPr>
              <w:numPr>
                <w:ilvl w:val="0"/>
                <w:numId w:val="65"/>
              </w:numPr>
              <w:jc w:val="both"/>
              <w:outlineLvl w:val="1"/>
            </w:pPr>
            <w:r w:rsidRPr="00366831">
              <w:t>образ жизни (50 % воздействия на здоровье в общей доле влияния факторов риска);</w:t>
            </w:r>
          </w:p>
          <w:p w:rsidR="009A758E" w:rsidRPr="00366831" w:rsidRDefault="009A758E" w:rsidP="009E6069">
            <w:pPr>
              <w:numPr>
                <w:ilvl w:val="0"/>
                <w:numId w:val="65"/>
              </w:numPr>
              <w:jc w:val="both"/>
              <w:outlineLvl w:val="1"/>
            </w:pPr>
            <w:r w:rsidRPr="00366831">
              <w:t>наследственность (20 %);</w:t>
            </w:r>
          </w:p>
          <w:p w:rsidR="009A758E" w:rsidRPr="00366831" w:rsidRDefault="009A758E" w:rsidP="009E6069">
            <w:pPr>
              <w:numPr>
                <w:ilvl w:val="0"/>
                <w:numId w:val="65"/>
              </w:numPr>
              <w:jc w:val="both"/>
              <w:outlineLvl w:val="1"/>
            </w:pPr>
            <w:r w:rsidRPr="00366831">
              <w:t>внешняя среда (20 %);</w:t>
            </w:r>
          </w:p>
          <w:p w:rsidR="009A758E" w:rsidRPr="00366831" w:rsidRDefault="009A758E" w:rsidP="009E6069">
            <w:pPr>
              <w:numPr>
                <w:ilvl w:val="0"/>
                <w:numId w:val="65"/>
              </w:numPr>
              <w:jc w:val="both"/>
              <w:outlineLvl w:val="1"/>
            </w:pPr>
            <w:r w:rsidRPr="00366831">
              <w:t>качество медицинского обслуживания (10 %).</w:t>
            </w:r>
          </w:p>
          <w:p w:rsidR="009A758E" w:rsidRPr="00366831" w:rsidRDefault="009A758E" w:rsidP="00CB598C">
            <w:pPr>
              <w:ind w:left="708"/>
              <w:jc w:val="both"/>
              <w:outlineLvl w:val="1"/>
            </w:pPr>
            <w:r w:rsidRPr="00366831">
              <w:t xml:space="preserve">Таким образом, основным фактором, формирующим здоровье </w:t>
            </w:r>
          </w:p>
          <w:p w:rsidR="009A758E" w:rsidRPr="00366831" w:rsidRDefault="009A758E" w:rsidP="00CB598C">
            <w:pPr>
              <w:jc w:val="both"/>
              <w:outlineLvl w:val="1"/>
            </w:pPr>
            <w:r w:rsidRPr="00366831">
              <w:t>учащегося, является его образ жизни, в который входят следующие составляющие: питание, физическая активность, отношение к вредным привычкам, психологический микроклимат, ответственность за сохранение собственного здоровья.</w:t>
            </w:r>
          </w:p>
          <w:p w:rsidR="009A758E" w:rsidRPr="00366831" w:rsidRDefault="009A758E" w:rsidP="00CB598C">
            <w:pPr>
              <w:jc w:val="both"/>
              <w:outlineLvl w:val="1"/>
            </w:pPr>
            <w:r w:rsidRPr="00366831">
              <w:tab/>
              <w:t>Здоровье, в свою очередь, является основным фактором, определяющим эффективность обучения. Только здоровый ребёнок способен успешно и в полной мере овладеть школьной программой. Нарушение здоровья приводит к трудностям в обучении. В связи с этим перед школой стоят сразу две задачи:</w:t>
            </w:r>
          </w:p>
          <w:p w:rsidR="009A758E" w:rsidRPr="00366831" w:rsidRDefault="009A758E" w:rsidP="009E6069">
            <w:pPr>
              <w:numPr>
                <w:ilvl w:val="0"/>
                <w:numId w:val="66"/>
              </w:numPr>
              <w:jc w:val="both"/>
              <w:outlineLvl w:val="1"/>
            </w:pPr>
            <w:r w:rsidRPr="00366831">
              <w:t>сохранить, поддержать и укрепить тот уровень здоровья, с которым ребёнок приходит в образовательное учреждение;</w:t>
            </w:r>
          </w:p>
          <w:p w:rsidR="009A758E" w:rsidRPr="00366831" w:rsidRDefault="009A758E" w:rsidP="009E6069">
            <w:pPr>
              <w:numPr>
                <w:ilvl w:val="0"/>
                <w:numId w:val="66"/>
              </w:numPr>
              <w:jc w:val="both"/>
              <w:outlineLvl w:val="1"/>
            </w:pPr>
            <w:r w:rsidRPr="00366831">
              <w:t>воспитать у него ценностное отношение к собственному здоровью.</w:t>
            </w:r>
          </w:p>
          <w:p w:rsidR="009A758E" w:rsidRDefault="009A758E" w:rsidP="00CB598C">
            <w:pPr>
              <w:ind w:firstLine="708"/>
              <w:jc w:val="both"/>
              <w:outlineLvl w:val="1"/>
              <w:rPr>
                <w:bCs/>
              </w:rPr>
            </w:pPr>
            <w:r w:rsidRPr="00366831">
              <w:rPr>
                <w:bCs/>
              </w:rPr>
              <w:t xml:space="preserve">Программа </w:t>
            </w:r>
            <w:r w:rsidR="00874DBD">
              <w:rPr>
                <w:bCs/>
              </w:rPr>
              <w:t xml:space="preserve">внеурочных занятий </w:t>
            </w:r>
            <w:r w:rsidRPr="00366831">
              <w:rPr>
                <w:bCs/>
              </w:rPr>
              <w:t xml:space="preserve"> «</w:t>
            </w:r>
            <w:r w:rsidR="00874DBD">
              <w:rPr>
                <w:bCs/>
              </w:rPr>
              <w:t>Уроки здоровья</w:t>
            </w:r>
            <w:r w:rsidRPr="00366831">
              <w:rPr>
                <w:bCs/>
              </w:rPr>
              <w:t>» направлена на решение этих задач.</w:t>
            </w:r>
          </w:p>
          <w:p w:rsidR="00874DBD" w:rsidRDefault="00874DBD" w:rsidP="00CB598C">
            <w:pPr>
              <w:ind w:firstLine="708"/>
              <w:jc w:val="both"/>
              <w:outlineLvl w:val="1"/>
              <w:rPr>
                <w:bCs/>
              </w:rPr>
            </w:pPr>
          </w:p>
          <w:p w:rsidR="00874DBD" w:rsidRDefault="00874DBD" w:rsidP="009E6069">
            <w:pPr>
              <w:numPr>
                <w:ilvl w:val="0"/>
                <w:numId w:val="68"/>
              </w:numPr>
              <w:jc w:val="center"/>
              <w:outlineLvl w:val="1"/>
              <w:rPr>
                <w:b/>
                <w:bCs/>
                <w:sz w:val="28"/>
                <w:szCs w:val="28"/>
              </w:rPr>
            </w:pPr>
            <w:r w:rsidRPr="00A34F50">
              <w:rPr>
                <w:b/>
                <w:bCs/>
                <w:sz w:val="28"/>
                <w:szCs w:val="28"/>
              </w:rPr>
              <w:lastRenderedPageBreak/>
              <w:t>ОБЩАЯ ХАРАКТЕРИСТИКА ПРОГРАММЫ</w:t>
            </w:r>
          </w:p>
          <w:p w:rsidR="00874DBD" w:rsidRDefault="00874DBD" w:rsidP="00874DBD">
            <w:pPr>
              <w:ind w:left="720"/>
              <w:jc w:val="both"/>
              <w:outlineLvl w:val="1"/>
              <w:rPr>
                <w:bCs/>
                <w:sz w:val="28"/>
                <w:szCs w:val="28"/>
              </w:rPr>
            </w:pPr>
            <w:r>
              <w:rPr>
                <w:bCs/>
                <w:sz w:val="28"/>
                <w:szCs w:val="28"/>
              </w:rPr>
              <w:t>Программа внеурочной деятельности «Уроки здоровья» разработана на основе  следующих нормативно-правовых документов:</w:t>
            </w:r>
          </w:p>
          <w:p w:rsidR="00874DBD" w:rsidRDefault="00874DBD" w:rsidP="009E6069">
            <w:pPr>
              <w:numPr>
                <w:ilvl w:val="0"/>
                <w:numId w:val="69"/>
              </w:numPr>
              <w:jc w:val="both"/>
              <w:outlineLvl w:val="1"/>
              <w:rPr>
                <w:bCs/>
                <w:sz w:val="28"/>
                <w:szCs w:val="28"/>
              </w:rPr>
            </w:pPr>
            <w:r>
              <w:rPr>
                <w:bCs/>
                <w:sz w:val="28"/>
                <w:szCs w:val="28"/>
              </w:rPr>
              <w:t>Закон РФ «Об образовании» от 27 июля 2010 года №215 ФЗ;</w:t>
            </w:r>
          </w:p>
          <w:p w:rsidR="00874DBD" w:rsidRPr="009300A3" w:rsidRDefault="00874DBD" w:rsidP="009E6069">
            <w:pPr>
              <w:numPr>
                <w:ilvl w:val="0"/>
                <w:numId w:val="69"/>
              </w:numPr>
              <w:jc w:val="both"/>
              <w:outlineLvl w:val="1"/>
              <w:rPr>
                <w:bCs/>
                <w:sz w:val="28"/>
                <w:szCs w:val="28"/>
              </w:rPr>
            </w:pPr>
            <w:r w:rsidRPr="009300A3">
              <w:rPr>
                <w:sz w:val="28"/>
              </w:rPr>
              <w:t>Методические рекомендации «Организация внеурочной деятельности в образовательных учреждениях Московской области в рамках введения ФГОС начального общего образования» (далее – ФГОС НОО).</w:t>
            </w:r>
          </w:p>
          <w:p w:rsidR="00874DBD" w:rsidRPr="009300A3" w:rsidRDefault="00874DBD" w:rsidP="009E6069">
            <w:pPr>
              <w:numPr>
                <w:ilvl w:val="0"/>
                <w:numId w:val="69"/>
              </w:numPr>
              <w:tabs>
                <w:tab w:val="left" w:pos="142"/>
                <w:tab w:val="left" w:pos="720"/>
                <w:tab w:val="left" w:pos="900"/>
                <w:tab w:val="left" w:pos="993"/>
                <w:tab w:val="left" w:pos="9072"/>
              </w:tabs>
              <w:jc w:val="both"/>
              <w:rPr>
                <w:sz w:val="28"/>
              </w:rPr>
            </w:pPr>
            <w:r w:rsidRPr="009300A3">
              <w:rPr>
                <w:bCs/>
                <w:sz w:val="28"/>
              </w:rPr>
              <w:t>Концепция  духовно-нравственного воспитания и развития личности гражданина России(2009г).</w:t>
            </w:r>
            <w:r w:rsidRPr="009300A3">
              <w:rPr>
                <w:sz w:val="28"/>
              </w:rPr>
              <w:t xml:space="preserve"> - М.: Просвещение, 2010;</w:t>
            </w:r>
          </w:p>
          <w:p w:rsidR="00874DBD" w:rsidRPr="009300A3" w:rsidRDefault="00874DBD" w:rsidP="009E6069">
            <w:pPr>
              <w:numPr>
                <w:ilvl w:val="0"/>
                <w:numId w:val="69"/>
              </w:numPr>
              <w:tabs>
                <w:tab w:val="left" w:pos="142"/>
                <w:tab w:val="left" w:pos="720"/>
                <w:tab w:val="left" w:pos="993"/>
              </w:tabs>
              <w:jc w:val="both"/>
              <w:rPr>
                <w:sz w:val="28"/>
              </w:rPr>
            </w:pPr>
            <w:r w:rsidRPr="009300A3">
              <w:rPr>
                <w:sz w:val="28"/>
              </w:rPr>
              <w:t xml:space="preserve">Концепция национальной образовательной инициативы "Наша новая школа", утверждённая Президентом Российской Федерации Д. Медведевым  04 февраля </w:t>
            </w:r>
            <w:smartTag w:uri="urn:schemas-microsoft-com:office:smarttags" w:element="metricconverter">
              <w:smartTagPr>
                <w:attr w:name="ProductID" w:val="2010 г"/>
              </w:smartTagPr>
              <w:r w:rsidRPr="009300A3">
                <w:rPr>
                  <w:sz w:val="28"/>
                </w:rPr>
                <w:t>2010 г</w:t>
              </w:r>
            </w:smartTag>
            <w:r w:rsidRPr="009300A3">
              <w:rPr>
                <w:sz w:val="28"/>
              </w:rPr>
              <w:t>., Пр-271 1;</w:t>
            </w:r>
          </w:p>
          <w:p w:rsidR="00874DBD" w:rsidRPr="009300A3" w:rsidRDefault="00874DBD" w:rsidP="009E6069">
            <w:pPr>
              <w:numPr>
                <w:ilvl w:val="0"/>
                <w:numId w:val="69"/>
              </w:numPr>
              <w:tabs>
                <w:tab w:val="left" w:pos="142"/>
                <w:tab w:val="left" w:pos="720"/>
                <w:tab w:val="left" w:pos="900"/>
                <w:tab w:val="left" w:pos="993"/>
                <w:tab w:val="left" w:pos="9072"/>
              </w:tabs>
              <w:jc w:val="both"/>
              <w:rPr>
                <w:sz w:val="28"/>
              </w:rPr>
            </w:pPr>
            <w:r w:rsidRPr="009300A3">
              <w:rPr>
                <w:sz w:val="28"/>
              </w:rPr>
              <w:t>Федеральный государственный образовательный стандарт начального общего   образования. - М.: Просвещение, 2010;</w:t>
            </w:r>
          </w:p>
          <w:p w:rsidR="00874DBD" w:rsidRPr="009300A3" w:rsidRDefault="00874DBD" w:rsidP="009E6069">
            <w:pPr>
              <w:numPr>
                <w:ilvl w:val="0"/>
                <w:numId w:val="69"/>
              </w:numPr>
              <w:tabs>
                <w:tab w:val="left" w:pos="142"/>
                <w:tab w:val="left" w:pos="720"/>
                <w:tab w:val="left" w:pos="900"/>
                <w:tab w:val="left" w:pos="1134"/>
                <w:tab w:val="left" w:pos="9072"/>
              </w:tabs>
              <w:jc w:val="both"/>
              <w:rPr>
                <w:sz w:val="28"/>
              </w:rPr>
            </w:pPr>
            <w:r w:rsidRPr="009300A3">
              <w:rPr>
                <w:sz w:val="28"/>
              </w:rPr>
              <w:t>Модель и алгоритм деятельности общеобразовательного учреждения в условиях введения новых ФГОС общего образования с кейсом проектов локальных актов ОУ (на примере одного ОУ; начальная ступень) - РАО;</w:t>
            </w:r>
          </w:p>
          <w:p w:rsidR="00874DBD" w:rsidRPr="009300A3" w:rsidRDefault="00874DBD" w:rsidP="009E6069">
            <w:pPr>
              <w:numPr>
                <w:ilvl w:val="0"/>
                <w:numId w:val="69"/>
              </w:numPr>
              <w:tabs>
                <w:tab w:val="left" w:pos="142"/>
                <w:tab w:val="left" w:pos="720"/>
                <w:tab w:val="left" w:pos="900"/>
                <w:tab w:val="left" w:pos="1134"/>
                <w:tab w:val="left" w:pos="9072"/>
              </w:tabs>
              <w:jc w:val="both"/>
              <w:rPr>
                <w:sz w:val="28"/>
              </w:rPr>
            </w:pPr>
            <w:r w:rsidRPr="009300A3">
              <w:rPr>
                <w:sz w:val="28"/>
              </w:rPr>
              <w:t>Примерная основная образовательная программа начального общего образования. – М.: «Просвещение», 2012.</w:t>
            </w:r>
          </w:p>
          <w:p w:rsidR="00874DBD" w:rsidRPr="009300A3" w:rsidRDefault="00874DBD" w:rsidP="009E6069">
            <w:pPr>
              <w:numPr>
                <w:ilvl w:val="0"/>
                <w:numId w:val="69"/>
              </w:numPr>
              <w:tabs>
                <w:tab w:val="left" w:pos="142"/>
                <w:tab w:val="left" w:pos="720"/>
                <w:tab w:val="left" w:pos="900"/>
                <w:tab w:val="left" w:pos="993"/>
                <w:tab w:val="left" w:pos="9072"/>
              </w:tabs>
              <w:jc w:val="both"/>
              <w:rPr>
                <w:sz w:val="28"/>
              </w:rPr>
            </w:pPr>
            <w:r w:rsidRPr="009300A3">
              <w:rPr>
                <w:sz w:val="28"/>
              </w:rPr>
              <w:t>Примерные программы внеурочной деятельности. Начальное и основное образов</w:t>
            </w:r>
            <w:r>
              <w:rPr>
                <w:sz w:val="28"/>
              </w:rPr>
              <w:t>ание. – М.: «Просвещение», 2010;</w:t>
            </w:r>
          </w:p>
          <w:p w:rsidR="00874DBD" w:rsidRPr="009300A3" w:rsidRDefault="00874DBD" w:rsidP="009E6069">
            <w:pPr>
              <w:numPr>
                <w:ilvl w:val="0"/>
                <w:numId w:val="69"/>
              </w:numPr>
              <w:tabs>
                <w:tab w:val="left" w:pos="142"/>
                <w:tab w:val="left" w:pos="720"/>
                <w:tab w:val="left" w:pos="900"/>
                <w:tab w:val="left" w:pos="993"/>
                <w:tab w:val="left" w:pos="9072"/>
              </w:tabs>
              <w:jc w:val="both"/>
              <w:rPr>
                <w:color w:val="FF0000"/>
                <w:sz w:val="28"/>
              </w:rPr>
            </w:pPr>
            <w:r w:rsidRPr="009300A3">
              <w:rPr>
                <w:sz w:val="28"/>
              </w:rPr>
              <w:t>Приказ Министерства образования и  науки РФ № 2357 от 22.09.2011 г. «О</w:t>
            </w:r>
            <w:r w:rsidRPr="009300A3">
              <w:rPr>
                <w:bCs/>
                <w:sz w:val="28"/>
              </w:rPr>
              <w:t xml:space="preserve">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w:t>
            </w:r>
            <w:smartTag w:uri="urn:schemas-microsoft-com:office:smarttags" w:element="metricconverter">
              <w:smartTagPr>
                <w:attr w:name="ProductID" w:val="2009 г"/>
              </w:smartTagPr>
              <w:r w:rsidRPr="009300A3">
                <w:rPr>
                  <w:bCs/>
                  <w:sz w:val="28"/>
                </w:rPr>
                <w:t>2009 г</w:t>
              </w:r>
            </w:smartTag>
            <w:r w:rsidRPr="009300A3">
              <w:rPr>
                <w:bCs/>
                <w:sz w:val="28"/>
              </w:rPr>
              <w:t>. № 373»</w:t>
            </w:r>
            <w:r>
              <w:rPr>
                <w:bCs/>
                <w:sz w:val="28"/>
              </w:rPr>
              <w:t>;</w:t>
            </w:r>
          </w:p>
          <w:p w:rsidR="00874DBD" w:rsidRPr="00BF6AEF" w:rsidRDefault="00874DBD" w:rsidP="009E6069">
            <w:pPr>
              <w:numPr>
                <w:ilvl w:val="0"/>
                <w:numId w:val="69"/>
              </w:numPr>
              <w:tabs>
                <w:tab w:val="left" w:pos="142"/>
                <w:tab w:val="left" w:pos="720"/>
                <w:tab w:val="left" w:pos="900"/>
                <w:tab w:val="left" w:pos="993"/>
              </w:tabs>
              <w:jc w:val="both"/>
              <w:rPr>
                <w:sz w:val="28"/>
              </w:rPr>
            </w:pPr>
            <w:r w:rsidRPr="009300A3">
              <w:rPr>
                <w:sz w:val="28"/>
              </w:rPr>
              <w:t>Постановление Главного государственного санитарного врача РФ от 29.12.2010 №189 «Об утверждении СанПиН 2.4.2.2821-10 «Санитарно-эпидемиологические требования к условиям и организации обучения в общеобразовательных учреждениях» зарегистрировано в Минюсте России   03.03.2011, регистрационный номер 19993</w:t>
            </w:r>
            <w:r>
              <w:rPr>
                <w:sz w:val="28"/>
              </w:rPr>
              <w:t>.</w:t>
            </w:r>
          </w:p>
          <w:p w:rsidR="00874DBD" w:rsidRDefault="00874DBD" w:rsidP="009E6069">
            <w:pPr>
              <w:numPr>
                <w:ilvl w:val="0"/>
                <w:numId w:val="69"/>
              </w:numPr>
              <w:jc w:val="both"/>
              <w:outlineLvl w:val="1"/>
              <w:rPr>
                <w:bCs/>
                <w:sz w:val="28"/>
                <w:szCs w:val="28"/>
              </w:rPr>
            </w:pPr>
            <w:r>
              <w:rPr>
                <w:bCs/>
                <w:sz w:val="28"/>
                <w:szCs w:val="28"/>
              </w:rPr>
              <w:t>Устав МОУ «Гимназия № 3».</w:t>
            </w:r>
          </w:p>
          <w:p w:rsidR="00874DBD" w:rsidRDefault="00874DBD" w:rsidP="00874DBD">
            <w:pPr>
              <w:ind w:left="720"/>
              <w:outlineLvl w:val="1"/>
              <w:rPr>
                <w:bCs/>
                <w:sz w:val="28"/>
                <w:szCs w:val="28"/>
              </w:rPr>
            </w:pPr>
            <w:r>
              <w:rPr>
                <w:bCs/>
                <w:sz w:val="28"/>
                <w:szCs w:val="28"/>
              </w:rPr>
              <w:t xml:space="preserve">                                                </w:t>
            </w:r>
          </w:p>
          <w:p w:rsidR="00874DBD" w:rsidRPr="002D65B0" w:rsidRDefault="00874DBD" w:rsidP="00874DBD">
            <w:pPr>
              <w:ind w:left="720"/>
              <w:outlineLvl w:val="1"/>
              <w:rPr>
                <w:bCs/>
                <w:sz w:val="28"/>
                <w:szCs w:val="28"/>
              </w:rPr>
            </w:pPr>
            <w:r w:rsidRPr="002D65B0">
              <w:rPr>
                <w:bCs/>
                <w:sz w:val="28"/>
                <w:szCs w:val="28"/>
              </w:rPr>
              <w:t xml:space="preserve">Рабочая  программа  «Уроки здоровья» составлена на основе программы </w:t>
            </w:r>
            <w:r w:rsidRPr="002D65B0">
              <w:rPr>
                <w:rStyle w:val="c12"/>
                <w:sz w:val="28"/>
                <w:szCs w:val="28"/>
              </w:rPr>
              <w:t>«Школа докторов Природы или 135 уроков здоров</w:t>
            </w:r>
            <w:r>
              <w:rPr>
                <w:rStyle w:val="c12"/>
                <w:sz w:val="28"/>
                <w:szCs w:val="28"/>
              </w:rPr>
              <w:t>ья» Л. А.Обуховой,    Н. А.Лемяс</w:t>
            </w:r>
            <w:r w:rsidRPr="002D65B0">
              <w:rPr>
                <w:rStyle w:val="c12"/>
                <w:sz w:val="28"/>
                <w:szCs w:val="28"/>
              </w:rPr>
              <w:t>киной  для 1-4 классов</w:t>
            </w:r>
            <w:r>
              <w:rPr>
                <w:rStyle w:val="c12"/>
                <w:sz w:val="28"/>
                <w:szCs w:val="28"/>
              </w:rPr>
              <w:t xml:space="preserve">, переработана </w:t>
            </w:r>
            <w:r w:rsidRPr="002D65B0">
              <w:rPr>
                <w:bCs/>
                <w:sz w:val="28"/>
                <w:szCs w:val="28"/>
              </w:rPr>
              <w:t xml:space="preserve"> и адаптирована</w:t>
            </w:r>
          </w:p>
          <w:p w:rsidR="00874DBD" w:rsidRPr="002D65B0" w:rsidRDefault="00874DBD" w:rsidP="00874DBD">
            <w:pPr>
              <w:ind w:left="720"/>
              <w:outlineLvl w:val="1"/>
              <w:rPr>
                <w:bCs/>
                <w:sz w:val="28"/>
                <w:szCs w:val="28"/>
              </w:rPr>
            </w:pPr>
            <w:r>
              <w:rPr>
                <w:rStyle w:val="c12"/>
                <w:sz w:val="28"/>
                <w:szCs w:val="28"/>
              </w:rPr>
              <w:t>для учащихся  2-х классов гимназии.</w:t>
            </w:r>
          </w:p>
          <w:p w:rsidR="00874DBD" w:rsidRDefault="00874DBD" w:rsidP="00CB598C">
            <w:pPr>
              <w:ind w:firstLine="708"/>
              <w:jc w:val="both"/>
              <w:outlineLvl w:val="1"/>
              <w:rPr>
                <w:bCs/>
              </w:rPr>
            </w:pPr>
          </w:p>
          <w:p w:rsidR="009A758E" w:rsidRPr="00366831" w:rsidRDefault="008A56DD" w:rsidP="008A56DD">
            <w:pPr>
              <w:jc w:val="both"/>
              <w:outlineLvl w:val="1"/>
            </w:pPr>
            <w:r>
              <w:rPr>
                <w:bCs/>
              </w:rPr>
              <w:t xml:space="preserve">           </w:t>
            </w:r>
            <w:r w:rsidR="009A758E" w:rsidRPr="00366831">
              <w:rPr>
                <w:b/>
                <w:bCs/>
                <w:i/>
              </w:rPr>
              <w:t xml:space="preserve">Цель: </w:t>
            </w:r>
            <w:r w:rsidR="009A758E" w:rsidRPr="00366831">
              <w:t>формирование ценностного отношения к своему здоровью и здоровому образу жизни.</w:t>
            </w:r>
          </w:p>
          <w:p w:rsidR="009A758E" w:rsidRPr="00366831" w:rsidRDefault="009A758E" w:rsidP="00CB598C">
            <w:pPr>
              <w:ind w:firstLine="708"/>
              <w:jc w:val="both"/>
              <w:outlineLvl w:val="1"/>
              <w:rPr>
                <w:b/>
                <w:i/>
              </w:rPr>
            </w:pPr>
            <w:r w:rsidRPr="00366831">
              <w:rPr>
                <w:b/>
                <w:i/>
              </w:rPr>
              <w:t>Задачи:</w:t>
            </w:r>
          </w:p>
          <w:p w:rsidR="009A758E" w:rsidRPr="00366831" w:rsidRDefault="009A758E" w:rsidP="00CB598C">
            <w:pPr>
              <w:ind w:left="720"/>
              <w:jc w:val="both"/>
              <w:outlineLvl w:val="1"/>
            </w:pPr>
            <w:r w:rsidRPr="00366831">
              <w:t>1. Способствовать развитию потребности в здоровом образе жизни.</w:t>
            </w:r>
          </w:p>
          <w:p w:rsidR="009A758E" w:rsidRPr="00366831" w:rsidRDefault="009A758E" w:rsidP="00CB598C">
            <w:pPr>
              <w:ind w:firstLine="708"/>
              <w:jc w:val="both"/>
              <w:outlineLvl w:val="1"/>
            </w:pPr>
            <w:r w:rsidRPr="00366831">
              <w:t xml:space="preserve">2. Обучить учащихся  приёмам по профилактике простудных </w:t>
            </w:r>
          </w:p>
          <w:p w:rsidR="009A758E" w:rsidRPr="00366831" w:rsidRDefault="009A758E" w:rsidP="00CB598C">
            <w:pPr>
              <w:jc w:val="both"/>
              <w:outlineLvl w:val="1"/>
            </w:pPr>
            <w:r w:rsidRPr="00366831">
              <w:t>заболеваний.</w:t>
            </w:r>
          </w:p>
          <w:p w:rsidR="009A758E" w:rsidRPr="00366831" w:rsidRDefault="009A758E" w:rsidP="00CB598C">
            <w:pPr>
              <w:ind w:firstLine="708"/>
              <w:jc w:val="both"/>
              <w:outlineLvl w:val="1"/>
            </w:pPr>
            <w:r w:rsidRPr="00366831">
              <w:t>3. Расширить гигиенические знания и навыки учащихся.</w:t>
            </w:r>
          </w:p>
          <w:p w:rsidR="009A758E" w:rsidRPr="00366831" w:rsidRDefault="009A758E" w:rsidP="00CB598C">
            <w:pPr>
              <w:ind w:firstLine="708"/>
              <w:jc w:val="both"/>
              <w:outlineLvl w:val="1"/>
            </w:pPr>
            <w:r w:rsidRPr="00366831">
              <w:t xml:space="preserve">4. Обеспечить возможность удовлетворения потребности в движении у </w:t>
            </w:r>
          </w:p>
          <w:p w:rsidR="009A758E" w:rsidRPr="00366831" w:rsidRDefault="009A758E" w:rsidP="00CB598C">
            <w:pPr>
              <w:jc w:val="both"/>
              <w:outlineLvl w:val="1"/>
            </w:pPr>
            <w:r w:rsidRPr="00366831">
              <w:t>младших школьников для нормального развития и профилактики умственного утомления.</w:t>
            </w:r>
          </w:p>
          <w:p w:rsidR="009A758E" w:rsidRPr="00366831" w:rsidRDefault="009A758E" w:rsidP="00CB598C">
            <w:pPr>
              <w:ind w:firstLine="708"/>
              <w:jc w:val="both"/>
              <w:outlineLvl w:val="1"/>
            </w:pPr>
            <w:r w:rsidRPr="00366831">
              <w:t xml:space="preserve">5. Обучить учащихся приёмам по предупреждению детского </w:t>
            </w:r>
          </w:p>
          <w:p w:rsidR="009A758E" w:rsidRPr="00366831" w:rsidRDefault="009A758E" w:rsidP="00CB598C">
            <w:pPr>
              <w:jc w:val="both"/>
              <w:outlineLvl w:val="1"/>
            </w:pPr>
            <w:r w:rsidRPr="00366831">
              <w:t>травматизма.</w:t>
            </w:r>
          </w:p>
          <w:p w:rsidR="009A758E" w:rsidRPr="00366831" w:rsidRDefault="009A758E" w:rsidP="00CB598C">
            <w:pPr>
              <w:ind w:firstLine="708"/>
              <w:jc w:val="both"/>
              <w:outlineLvl w:val="1"/>
            </w:pPr>
            <w:r w:rsidRPr="00366831">
              <w:rPr>
                <w:iCs/>
                <w:lang w:eastAsia="ar-SA"/>
              </w:rPr>
              <w:t xml:space="preserve">Программа курса «Школа здоровья» основывается на общедидактических и специфических принципах обучения младших школьников: </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сознательности</w:t>
            </w:r>
            <w:r w:rsidRPr="00366831">
              <w:rPr>
                <w:rFonts w:eastAsia="Times New Roman" w:cs="Times New Roman"/>
                <w:iCs/>
                <w:lang w:val="ru-RU" w:eastAsia="ar-SA" w:bidi="ar-SA"/>
              </w:rPr>
              <w:t xml:space="preserve"> нацеливает на формирование у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школьников глубокого понимания, устойчивого интереса, осмысленного отношения к познавательной деятельности.</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систематичности и последовательности</w:t>
            </w:r>
            <w:r w:rsidRPr="00366831">
              <w:rPr>
                <w:rFonts w:eastAsia="Times New Roman" w:cs="Times New Roman"/>
                <w:iCs/>
                <w:lang w:val="ru-RU" w:eastAsia="ar-SA" w:bidi="ar-SA"/>
              </w:rPr>
              <w:t xml:space="preserve"> проявляется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во взаимосвязи знаний, умений, навыков. Система подготовительных и подводящих действий позволяет перейти к освоению нового и, опираясь на него, приступить к познанию последующего, более сложного материала. Систематически проводимые формы организации познавательной деятельности в сочетании со здоровьесберегающими мероприятиями приучат учащихся постоянно соблюдать оздоровительно-воспитательный режим.</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повторения знаний, умений и навыков</w:t>
            </w:r>
            <w:r w:rsidRPr="00366831">
              <w:rPr>
                <w:rFonts w:eastAsia="Times New Roman" w:cs="Times New Roman"/>
                <w:iCs/>
                <w:lang w:val="ru-RU" w:eastAsia="ar-SA" w:bidi="ar-SA"/>
              </w:rPr>
              <w:t xml:space="preserve"> является одним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из важнейших. В результате многократных повторений вырабатываются динамические стереотипы. Характер элементов деятельности может проявляться в изменении упражнений и условий их выполнения, в разнообразии методов и приёмов, в различных формах заданий.</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постепенности</w:t>
            </w:r>
            <w:r w:rsidRPr="00366831">
              <w:rPr>
                <w:rFonts w:eastAsia="Times New Roman" w:cs="Times New Roman"/>
                <w:iCs/>
                <w:lang w:val="ru-RU" w:eastAsia="ar-SA" w:bidi="ar-SA"/>
              </w:rPr>
              <w:t xml:space="preserve">. Стратегия и тактика систематического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и последовательного обучения важна для формирования здоровьесберегающих условий всестороннего образования ребёнка.</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индивидуализации</w:t>
            </w:r>
            <w:r w:rsidRPr="00366831">
              <w:rPr>
                <w:rFonts w:eastAsia="Times New Roman" w:cs="Times New Roman"/>
                <w:iCs/>
                <w:lang w:val="ru-RU" w:eastAsia="ar-SA" w:bidi="ar-SA"/>
              </w:rPr>
              <w:t xml:space="preserve"> осуществляется на основе общих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закономерностей обучения и воспитания. Опираясь на индивидуальные особенности учащихся, педагог всесторонне развивает каждого ребёнка, планирует и прогнозирует его развитие. С учётом уровня индивидуальной подготовленности ученика, его двигательных способностей и состояния здоровья, намечают пути совершенствования умений и навыков.</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непрерывности</w:t>
            </w:r>
            <w:r w:rsidRPr="00366831">
              <w:rPr>
                <w:rFonts w:eastAsia="Times New Roman" w:cs="Times New Roman"/>
                <w:iCs/>
                <w:lang w:val="ru-RU" w:eastAsia="ar-SA" w:bidi="ar-SA"/>
              </w:rPr>
              <w:t xml:space="preserve"> выражает закономерности построения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педагогики оздоровления как целостного процесса. Он тесно связан с принципом системного чередования нагрузок и отдыха.</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цикличности</w:t>
            </w:r>
            <w:r w:rsidRPr="00366831">
              <w:rPr>
                <w:rFonts w:eastAsia="Times New Roman" w:cs="Times New Roman"/>
                <w:iCs/>
                <w:lang w:val="ru-RU" w:eastAsia="ar-SA" w:bidi="ar-SA"/>
              </w:rPr>
              <w:t xml:space="preserve"> способствует упорядочению процесса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 xml:space="preserve">педагогики оздоровления. Он заключается в повторяющейся последовательности занятий, что улучшает подготовленность ученика к каждому </w:t>
            </w:r>
            <w:r w:rsidRPr="00366831">
              <w:rPr>
                <w:rFonts w:eastAsia="Times New Roman" w:cs="Times New Roman"/>
                <w:iCs/>
                <w:lang w:val="ru-RU" w:eastAsia="ar-SA" w:bidi="ar-SA"/>
              </w:rPr>
              <w:lastRenderedPageBreak/>
              <w:t>последующему этапу обучения.</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 xml:space="preserve">Принцип учёта возрастных и индивидуальных особенностей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учащихся</w:t>
            </w:r>
            <w:r w:rsidRPr="00366831">
              <w:rPr>
                <w:rFonts w:eastAsia="Times New Roman" w:cs="Times New Roman"/>
                <w:iCs/>
                <w:lang w:val="ru-RU" w:eastAsia="ar-SA" w:bidi="ar-SA"/>
              </w:rPr>
              <w:t xml:space="preserve"> является фундаментом для формирования знаний, умений и навыков, развития функциональных возможностей организма в процессе использования средств здоровьесберегающих технологий.</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наглядности</w:t>
            </w:r>
            <w:r w:rsidRPr="00366831">
              <w:rPr>
                <w:rFonts w:eastAsia="Times New Roman" w:cs="Times New Roman"/>
                <w:iCs/>
                <w:lang w:val="ru-RU" w:eastAsia="ar-SA" w:bidi="ar-SA"/>
              </w:rPr>
              <w:t xml:space="preserve"> обязывает строить процесс обучения с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максимальным использованием форм привлечения органов чувств человека к процессу познания. Принцип наглядности направлен для связи чувственного восприятия с мышлением.</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активности</w:t>
            </w:r>
            <w:r w:rsidRPr="00366831">
              <w:rPr>
                <w:rFonts w:eastAsia="Times New Roman" w:cs="Times New Roman"/>
                <w:iCs/>
                <w:lang w:val="ru-RU" w:eastAsia="ar-SA" w:bidi="ar-SA"/>
              </w:rPr>
              <w:t xml:space="preserve"> предполагает в учащихся высокую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степень подвижности, самостоятельности, инициативы и творчества.</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всестороннего и гармонического развития личности</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содействует развитию психофизических способностей, знаний, умений и навыков, осуществляемых в единстве и направленных на всестороннее – физическое, интеллектуальное, духовное, нравственное и эстетическое – развитие личности ребёнка.</w:t>
            </w:r>
          </w:p>
          <w:p w:rsidR="009A758E" w:rsidRPr="00366831" w:rsidRDefault="009A758E" w:rsidP="009E6069">
            <w:pPr>
              <w:pStyle w:val="25"/>
              <w:numPr>
                <w:ilvl w:val="0"/>
                <w:numId w:val="67"/>
              </w:numPr>
              <w:spacing w:line="240" w:lineRule="auto"/>
              <w:ind w:right="0"/>
              <w:rPr>
                <w:rFonts w:eastAsia="Times New Roman" w:cs="Times New Roman"/>
                <w:iCs/>
                <w:lang w:val="ru-RU" w:eastAsia="ar-SA" w:bidi="ar-SA"/>
              </w:rPr>
            </w:pPr>
            <w:r w:rsidRPr="00366831">
              <w:rPr>
                <w:rFonts w:eastAsia="Times New Roman" w:cs="Times New Roman"/>
                <w:i/>
                <w:iCs/>
                <w:lang w:val="ru-RU" w:eastAsia="ar-SA" w:bidi="ar-SA"/>
              </w:rPr>
              <w:t>Принцип оздоровительной направленности</w:t>
            </w:r>
            <w:r w:rsidRPr="00366831">
              <w:rPr>
                <w:rFonts w:eastAsia="Times New Roman" w:cs="Times New Roman"/>
                <w:iCs/>
                <w:lang w:val="ru-RU" w:eastAsia="ar-SA" w:bidi="ar-SA"/>
              </w:rPr>
              <w:t xml:space="preserve"> решает задачи </w:t>
            </w:r>
          </w:p>
          <w:p w:rsidR="009A758E" w:rsidRPr="00366831" w:rsidRDefault="009A758E" w:rsidP="00CB598C">
            <w:pPr>
              <w:pStyle w:val="25"/>
              <w:spacing w:line="240" w:lineRule="auto"/>
              <w:ind w:right="0"/>
              <w:rPr>
                <w:rFonts w:eastAsia="Times New Roman" w:cs="Times New Roman"/>
                <w:iCs/>
                <w:lang w:val="ru-RU" w:eastAsia="ar-SA" w:bidi="ar-SA"/>
              </w:rPr>
            </w:pPr>
            <w:r w:rsidRPr="00366831">
              <w:rPr>
                <w:rFonts w:eastAsia="Times New Roman" w:cs="Times New Roman"/>
                <w:iCs/>
                <w:lang w:val="ru-RU" w:eastAsia="ar-SA" w:bidi="ar-SA"/>
              </w:rPr>
              <w:t>укрепления здоровья школьника.</w:t>
            </w:r>
          </w:p>
          <w:p w:rsidR="009A758E" w:rsidRPr="00366831" w:rsidRDefault="009A758E" w:rsidP="009E6069">
            <w:pPr>
              <w:pStyle w:val="25"/>
              <w:numPr>
                <w:ilvl w:val="0"/>
                <w:numId w:val="67"/>
              </w:numPr>
              <w:spacing w:line="240" w:lineRule="auto"/>
              <w:ind w:right="0"/>
              <w:rPr>
                <w:rFonts w:eastAsia="Times New Roman" w:cs="Times New Roman"/>
                <w:i/>
                <w:iCs/>
                <w:lang w:val="ru-RU" w:eastAsia="ar-SA" w:bidi="ar-SA"/>
              </w:rPr>
            </w:pPr>
            <w:r w:rsidRPr="00366831">
              <w:rPr>
                <w:rFonts w:eastAsia="Times New Roman" w:cs="Times New Roman"/>
                <w:i/>
                <w:iCs/>
                <w:lang w:val="ru-RU" w:eastAsia="ar-SA" w:bidi="ar-SA"/>
              </w:rPr>
              <w:t>Принцип формирования ответственности</w:t>
            </w:r>
            <w:r w:rsidRPr="00366831">
              <w:rPr>
                <w:rFonts w:eastAsia="Times New Roman" w:cs="Times New Roman"/>
                <w:iCs/>
                <w:lang w:val="ru-RU" w:eastAsia="ar-SA" w:bidi="ar-SA"/>
              </w:rPr>
              <w:t xml:space="preserve"> </w:t>
            </w:r>
            <w:r w:rsidRPr="00366831">
              <w:rPr>
                <w:rFonts w:eastAsia="Times New Roman" w:cs="Times New Roman"/>
                <w:i/>
                <w:iCs/>
                <w:lang w:val="ru-RU" w:eastAsia="ar-SA" w:bidi="ar-SA"/>
              </w:rPr>
              <w:t xml:space="preserve">у учащихся за своё </w:t>
            </w:r>
          </w:p>
          <w:p w:rsidR="009A758E" w:rsidRPr="00366831" w:rsidRDefault="009A758E" w:rsidP="00CB598C">
            <w:pPr>
              <w:pStyle w:val="25"/>
              <w:spacing w:line="240" w:lineRule="auto"/>
              <w:ind w:right="0"/>
              <w:rPr>
                <w:rFonts w:eastAsia="Times New Roman" w:cs="Times New Roman"/>
                <w:i/>
                <w:iCs/>
                <w:lang w:val="ru-RU" w:eastAsia="ar-SA" w:bidi="ar-SA"/>
              </w:rPr>
            </w:pPr>
            <w:r w:rsidRPr="00366831">
              <w:rPr>
                <w:rFonts w:eastAsia="Times New Roman" w:cs="Times New Roman"/>
                <w:i/>
                <w:iCs/>
                <w:lang w:val="ru-RU" w:eastAsia="ar-SA" w:bidi="ar-SA"/>
              </w:rPr>
              <w:t>здоровье и здоровье окружающих людей.</w:t>
            </w:r>
          </w:p>
          <w:p w:rsidR="009A758E" w:rsidRPr="00366831" w:rsidRDefault="009A758E" w:rsidP="00CB598C">
            <w:pPr>
              <w:ind w:firstLine="708"/>
              <w:jc w:val="both"/>
              <w:outlineLvl w:val="1"/>
              <w:rPr>
                <w:bCs/>
              </w:rPr>
            </w:pPr>
            <w:r w:rsidRPr="00366831">
              <w:rPr>
                <w:bCs/>
              </w:rPr>
              <w:t xml:space="preserve">Программа курса «Школа здоровья» рассчитана на 4 года обучения для учащихся 1-4 классов по 3 часа в неделю. 1 класс – предусматривает 99 часов, 2-4 класс – 102 часа. </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Программа  включает три основных раздела:</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1. Секреты здоровья.</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2. Попрыгать, поиграть.</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3. Профилактика детского травматизма.</w:t>
            </w:r>
          </w:p>
          <w:p w:rsidR="009A758E" w:rsidRPr="00366831" w:rsidRDefault="009A758E" w:rsidP="00CB598C">
            <w:pPr>
              <w:ind w:firstLine="708"/>
              <w:jc w:val="both"/>
              <w:outlineLvl w:val="1"/>
            </w:pPr>
            <w:r w:rsidRPr="00366831">
              <w:rPr>
                <w:iCs/>
                <w:lang w:eastAsia="ar-SA"/>
              </w:rPr>
              <w:t xml:space="preserve">Первый раздел решает следующие задачи курса: </w:t>
            </w:r>
            <w:r w:rsidRPr="00366831">
              <w:t>способствовать развитию потребности в здоровом образе жизни, обучить учащихся  приёмам по профилактике простудных заболеваний, расширить гигиенические знания и навыки учащихся. Второй раздел решает задачу – обеспечить возможность удовлетворения потребности в движении у младших школьников для нормального развития и профилактики умственного утомления. Третий раздел решает задачу – обучить учащихся приёмам по предупреждению детского травматизма.</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На изучение каждого раздела отводится по 1 часу в неделю, 33 часа в год в 1 классе, 34 часа во 2-4 классах.</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В ходе изучения основных разделов программы кружка «Школа здоровья» ученики научатся:</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составлять режим дня;</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соблюдать гигиену зубов, ротовой полости, кожи;</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управлять своими эмоциями;</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выполнять упражнения для профилактики простудных заболеваний, сколиоза, плоскостопия;</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lastRenderedPageBreak/>
              <w:t>- включать в свой рацион питания полезные продукты;</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соблюдать правила дорожного движения во время перехода дорог;</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соблюдать правила пользования общественным транспортом;</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соблюдать правила пожарной безопасности;</w:t>
            </w:r>
          </w:p>
          <w:p w:rsidR="009A758E" w:rsidRPr="00366831" w:rsidRDefault="009A758E" w:rsidP="00CB598C">
            <w:pPr>
              <w:pStyle w:val="25"/>
              <w:spacing w:line="240" w:lineRule="auto"/>
              <w:ind w:right="0" w:firstLine="708"/>
              <w:rPr>
                <w:rFonts w:eastAsia="Times New Roman" w:cs="Times New Roman"/>
                <w:iCs/>
                <w:lang w:val="ru-RU" w:eastAsia="ar-SA" w:bidi="ar-SA"/>
              </w:rPr>
            </w:pPr>
            <w:r w:rsidRPr="00366831">
              <w:rPr>
                <w:rFonts w:eastAsia="Times New Roman" w:cs="Times New Roman"/>
                <w:iCs/>
                <w:lang w:val="ru-RU" w:eastAsia="ar-SA" w:bidi="ar-SA"/>
              </w:rPr>
              <w:t>- соблюдать правила техники безопасности в быту, в природе</w:t>
            </w:r>
          </w:p>
          <w:p w:rsidR="009A758E" w:rsidRPr="00366831" w:rsidRDefault="009A758E" w:rsidP="00CB598C">
            <w:pPr>
              <w:jc w:val="center"/>
              <w:rPr>
                <w:b/>
              </w:rPr>
            </w:pPr>
          </w:p>
          <w:p w:rsidR="009A758E" w:rsidRPr="00366831" w:rsidRDefault="009A758E" w:rsidP="00CB598C">
            <w:pPr>
              <w:jc w:val="center"/>
              <w:rPr>
                <w:b/>
              </w:rPr>
            </w:pPr>
            <w:r w:rsidRPr="00366831">
              <w:rPr>
                <w:b/>
              </w:rPr>
              <w:t>ОСНОВНЫЕ РАЗДЕЛЫ ПРОГРАММЫ</w:t>
            </w:r>
          </w:p>
          <w:p w:rsidR="009A758E" w:rsidRPr="00366831" w:rsidRDefault="009A758E" w:rsidP="00CB598C">
            <w:pPr>
              <w:jc w:val="center"/>
              <w:rPr>
                <w:b/>
              </w:rPr>
            </w:pPr>
            <w:r w:rsidRPr="00366831">
              <w:rPr>
                <w:b/>
              </w:rPr>
              <w:t>ФОРМЫ</w:t>
            </w:r>
          </w:p>
          <w:p w:rsidR="009A758E" w:rsidRPr="00366831" w:rsidRDefault="009A758E" w:rsidP="00CB598C">
            <w:pPr>
              <w:jc w:val="center"/>
              <w:rPr>
                <w:b/>
              </w:rPr>
            </w:pPr>
            <w:r w:rsidRPr="00366831">
              <w:rPr>
                <w:b/>
              </w:rPr>
              <w:t>ОЖИДАЕМЫЙ ВОСПИТАТЕЛЬНЫЙ РЕЗУЛЬТАТ</w:t>
            </w:r>
          </w:p>
          <w:p w:rsidR="009A758E" w:rsidRPr="00366831" w:rsidRDefault="009A758E" w:rsidP="00CB598C">
            <w:pPr>
              <w:shd w:val="clear" w:color="auto" w:fill="FFFFFF"/>
              <w:ind w:firstLine="708"/>
              <w:jc w:val="both"/>
            </w:pPr>
          </w:p>
          <w:tbl>
            <w:tblPr>
              <w:tblW w:w="14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4"/>
              <w:gridCol w:w="2268"/>
              <w:gridCol w:w="3261"/>
              <w:gridCol w:w="8788"/>
            </w:tblGrid>
            <w:tr w:rsidR="009A758E" w:rsidRPr="00366831" w:rsidTr="009A758E">
              <w:tc>
                <w:tcPr>
                  <w:tcW w:w="454" w:type="dxa"/>
                </w:tcPr>
                <w:p w:rsidR="009A758E" w:rsidRPr="00366831" w:rsidRDefault="009A758E" w:rsidP="00CB598C">
                  <w:pPr>
                    <w:widowControl w:val="0"/>
                    <w:autoSpaceDE w:val="0"/>
                    <w:autoSpaceDN w:val="0"/>
                    <w:adjustRightInd w:val="0"/>
                    <w:jc w:val="center"/>
                    <w:rPr>
                      <w:b/>
                    </w:rPr>
                  </w:pPr>
                  <w:r w:rsidRPr="00366831">
                    <w:rPr>
                      <w:b/>
                    </w:rPr>
                    <w:t>№ п/п</w:t>
                  </w:r>
                </w:p>
              </w:tc>
              <w:tc>
                <w:tcPr>
                  <w:tcW w:w="2268" w:type="dxa"/>
                </w:tcPr>
                <w:p w:rsidR="009A758E" w:rsidRPr="00366831" w:rsidRDefault="009A758E" w:rsidP="00CB598C">
                  <w:pPr>
                    <w:widowControl w:val="0"/>
                    <w:autoSpaceDE w:val="0"/>
                    <w:autoSpaceDN w:val="0"/>
                    <w:adjustRightInd w:val="0"/>
                    <w:jc w:val="center"/>
                    <w:rPr>
                      <w:b/>
                    </w:rPr>
                  </w:pPr>
                  <w:r w:rsidRPr="00366831">
                    <w:rPr>
                      <w:b/>
                    </w:rPr>
                    <w:t>Тема раздела</w:t>
                  </w:r>
                </w:p>
              </w:tc>
              <w:tc>
                <w:tcPr>
                  <w:tcW w:w="3261" w:type="dxa"/>
                </w:tcPr>
                <w:p w:rsidR="009A758E" w:rsidRPr="00366831" w:rsidRDefault="009A758E" w:rsidP="00CB598C">
                  <w:pPr>
                    <w:widowControl w:val="0"/>
                    <w:autoSpaceDE w:val="0"/>
                    <w:autoSpaceDN w:val="0"/>
                    <w:adjustRightInd w:val="0"/>
                    <w:jc w:val="center"/>
                    <w:rPr>
                      <w:b/>
                    </w:rPr>
                  </w:pPr>
                  <w:r w:rsidRPr="00366831">
                    <w:rPr>
                      <w:b/>
                    </w:rPr>
                    <w:t>Форма</w:t>
                  </w:r>
                </w:p>
              </w:tc>
              <w:tc>
                <w:tcPr>
                  <w:tcW w:w="8788" w:type="dxa"/>
                </w:tcPr>
                <w:p w:rsidR="009A758E" w:rsidRPr="00366831" w:rsidRDefault="009A758E" w:rsidP="00CB598C">
                  <w:pPr>
                    <w:widowControl w:val="0"/>
                    <w:autoSpaceDE w:val="0"/>
                    <w:autoSpaceDN w:val="0"/>
                    <w:adjustRightInd w:val="0"/>
                    <w:jc w:val="center"/>
                    <w:rPr>
                      <w:b/>
                    </w:rPr>
                  </w:pPr>
                  <w:r w:rsidRPr="00366831">
                    <w:rPr>
                      <w:b/>
                    </w:rPr>
                    <w:t>Уровень</w:t>
                  </w:r>
                </w:p>
                <w:p w:rsidR="009A758E" w:rsidRPr="00366831" w:rsidRDefault="009A758E" w:rsidP="00CB598C">
                  <w:pPr>
                    <w:widowControl w:val="0"/>
                    <w:autoSpaceDE w:val="0"/>
                    <w:autoSpaceDN w:val="0"/>
                    <w:adjustRightInd w:val="0"/>
                    <w:jc w:val="center"/>
                    <w:rPr>
                      <w:b/>
                    </w:rPr>
                  </w:pPr>
                  <w:r w:rsidRPr="00366831">
                    <w:rPr>
                      <w:b/>
                    </w:rPr>
                    <w:t>Ожидаемый воспитательный результат</w:t>
                  </w:r>
                </w:p>
              </w:tc>
            </w:tr>
            <w:tr w:rsidR="009A758E" w:rsidRPr="00366831" w:rsidTr="009A758E">
              <w:tc>
                <w:tcPr>
                  <w:tcW w:w="454" w:type="dxa"/>
                  <w:vMerge w:val="restart"/>
                </w:tcPr>
                <w:p w:rsidR="009A758E" w:rsidRPr="00366831" w:rsidRDefault="009A758E" w:rsidP="00CB598C">
                  <w:pPr>
                    <w:widowControl w:val="0"/>
                    <w:autoSpaceDE w:val="0"/>
                    <w:autoSpaceDN w:val="0"/>
                    <w:adjustRightInd w:val="0"/>
                    <w:jc w:val="center"/>
                  </w:pPr>
                  <w:r w:rsidRPr="00366831">
                    <w:t>1</w:t>
                  </w:r>
                </w:p>
              </w:tc>
              <w:tc>
                <w:tcPr>
                  <w:tcW w:w="2268" w:type="dxa"/>
                  <w:vMerge w:val="restart"/>
                </w:tcPr>
                <w:p w:rsidR="009A758E" w:rsidRPr="00366831" w:rsidRDefault="009A758E" w:rsidP="00CB598C">
                  <w:pPr>
                    <w:widowControl w:val="0"/>
                    <w:tabs>
                      <w:tab w:val="left" w:pos="2019"/>
                    </w:tabs>
                    <w:autoSpaceDE w:val="0"/>
                    <w:autoSpaceDN w:val="0"/>
                    <w:adjustRightInd w:val="0"/>
                    <w:jc w:val="both"/>
                  </w:pPr>
                  <w:r w:rsidRPr="00366831">
                    <w:t>Секреты здоровья</w:t>
                  </w:r>
                </w:p>
              </w:tc>
              <w:tc>
                <w:tcPr>
                  <w:tcW w:w="3261" w:type="dxa"/>
                </w:tcPr>
                <w:p w:rsidR="009A758E" w:rsidRPr="00366831" w:rsidRDefault="009A758E" w:rsidP="00CB598C">
                  <w:pPr>
                    <w:widowControl w:val="0"/>
                    <w:autoSpaceDE w:val="0"/>
                    <w:autoSpaceDN w:val="0"/>
                    <w:adjustRightInd w:val="0"/>
                    <w:jc w:val="center"/>
                  </w:pPr>
                  <w:r w:rsidRPr="00366831">
                    <w:t>беседа</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учителем. Приобретение учеником социальных знаний, первичного понимания социальной реальности и повседневной жизни.</w:t>
                  </w:r>
                </w:p>
              </w:tc>
            </w:tr>
            <w:tr w:rsidR="009A758E" w:rsidRPr="00366831" w:rsidTr="009A758E">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pPr>
                </w:p>
              </w:tc>
              <w:tc>
                <w:tcPr>
                  <w:tcW w:w="3261" w:type="dxa"/>
                </w:tcPr>
                <w:p w:rsidR="009A758E" w:rsidRPr="00366831" w:rsidRDefault="009A758E" w:rsidP="00CB598C">
                  <w:pPr>
                    <w:widowControl w:val="0"/>
                    <w:autoSpaceDE w:val="0"/>
                    <w:autoSpaceDN w:val="0"/>
                    <w:adjustRightInd w:val="0"/>
                    <w:jc w:val="center"/>
                  </w:pPr>
                  <w:r w:rsidRPr="00366831">
                    <w:t>рассказ</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учителем. Приобретение учеником социальных знаний, первичного понимания социальной реальности и повседневной жизни.</w:t>
                  </w:r>
                </w:p>
              </w:tc>
            </w:tr>
            <w:tr w:rsidR="009A758E" w:rsidRPr="00366831" w:rsidTr="009A758E">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pPr>
                </w:p>
              </w:tc>
              <w:tc>
                <w:tcPr>
                  <w:tcW w:w="3261" w:type="dxa"/>
                </w:tcPr>
                <w:p w:rsidR="009A758E" w:rsidRPr="00366831" w:rsidRDefault="009A758E" w:rsidP="00CB598C">
                  <w:pPr>
                    <w:widowControl w:val="0"/>
                    <w:autoSpaceDE w:val="0"/>
                    <w:autoSpaceDN w:val="0"/>
                    <w:adjustRightInd w:val="0"/>
                    <w:jc w:val="center"/>
                  </w:pPr>
                  <w:r w:rsidRPr="00366831">
                    <w:t>работа над проектом</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учеников между собой на уровне класса. Получение опыта переживания и позитивного отношения к базовым ценностям, ценностного отношения к социальной реальности в целом.</w:t>
                  </w:r>
                </w:p>
              </w:tc>
            </w:tr>
            <w:tr w:rsidR="009A758E" w:rsidRPr="00366831" w:rsidTr="009A758E">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pPr>
                </w:p>
              </w:tc>
              <w:tc>
                <w:tcPr>
                  <w:tcW w:w="3261" w:type="dxa"/>
                </w:tcPr>
                <w:p w:rsidR="009A758E" w:rsidRPr="00366831" w:rsidRDefault="009A758E" w:rsidP="00CB598C">
                  <w:pPr>
                    <w:widowControl w:val="0"/>
                    <w:autoSpaceDE w:val="0"/>
                    <w:autoSpaceDN w:val="0"/>
                    <w:adjustRightInd w:val="0"/>
                    <w:jc w:val="center"/>
                  </w:pPr>
                  <w:r w:rsidRPr="00366831">
                    <w:t>викторина</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учеников между собой на уровне класса. Получение опыта переживания и позитивного отношения к базовым ценностям, ценностного отношения к социальной реальности в целом.</w:t>
                  </w:r>
                </w:p>
              </w:tc>
            </w:tr>
            <w:tr w:rsidR="009A758E" w:rsidRPr="00366831" w:rsidTr="009A758E">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pPr>
                </w:p>
              </w:tc>
              <w:tc>
                <w:tcPr>
                  <w:tcW w:w="3261" w:type="dxa"/>
                </w:tcPr>
                <w:p w:rsidR="009A758E" w:rsidRPr="00366831" w:rsidRDefault="009A758E" w:rsidP="00CB598C">
                  <w:pPr>
                    <w:widowControl w:val="0"/>
                    <w:autoSpaceDE w:val="0"/>
                    <w:autoSpaceDN w:val="0"/>
                    <w:adjustRightInd w:val="0"/>
                    <w:jc w:val="center"/>
                  </w:pPr>
                  <w:r w:rsidRPr="00366831">
                    <w:t>игра в сети Интернет</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социальными субъектами за пределами школы, в открытой общественной среде. Получение опыта самостоятельного общественного действия.</w:t>
                  </w:r>
                </w:p>
              </w:tc>
            </w:tr>
            <w:tr w:rsidR="009A758E" w:rsidRPr="00366831" w:rsidTr="009A758E">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pPr>
                </w:p>
              </w:tc>
              <w:tc>
                <w:tcPr>
                  <w:tcW w:w="3261" w:type="dxa"/>
                </w:tcPr>
                <w:p w:rsidR="009A758E" w:rsidRPr="00366831" w:rsidRDefault="009A758E" w:rsidP="00CB598C">
                  <w:pPr>
                    <w:widowControl w:val="0"/>
                    <w:autoSpaceDE w:val="0"/>
                    <w:autoSpaceDN w:val="0"/>
                    <w:adjustRightInd w:val="0"/>
                    <w:jc w:val="center"/>
                  </w:pPr>
                  <w:r w:rsidRPr="00366831">
                    <w:t>просмотр фильма</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учителем. Приобретение учеником социальных знаний, первичного понимания социальной реальности и повседневной жизни.</w:t>
                  </w:r>
                </w:p>
              </w:tc>
            </w:tr>
            <w:tr w:rsidR="009A758E" w:rsidRPr="00366831" w:rsidTr="009A758E">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pPr>
                </w:p>
              </w:tc>
              <w:tc>
                <w:tcPr>
                  <w:tcW w:w="3261" w:type="dxa"/>
                </w:tcPr>
                <w:p w:rsidR="009A758E" w:rsidRPr="00366831" w:rsidRDefault="009A758E" w:rsidP="00CB598C">
                  <w:pPr>
                    <w:widowControl w:val="0"/>
                    <w:autoSpaceDE w:val="0"/>
                    <w:autoSpaceDN w:val="0"/>
                    <w:adjustRightInd w:val="0"/>
                    <w:jc w:val="center"/>
                  </w:pPr>
                  <w:r w:rsidRPr="00366831">
                    <w:t>выполнение упражнений</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учителем. Приобретение учеником социальных знаний, первичного понимания социальной реальности и повседневной жизни.</w:t>
                  </w:r>
                </w:p>
              </w:tc>
            </w:tr>
            <w:tr w:rsidR="009A758E" w:rsidRPr="00366831" w:rsidTr="009A758E">
              <w:trPr>
                <w:trHeight w:val="307"/>
              </w:trPr>
              <w:tc>
                <w:tcPr>
                  <w:tcW w:w="454" w:type="dxa"/>
                  <w:vMerge w:val="restart"/>
                </w:tcPr>
                <w:p w:rsidR="009A758E" w:rsidRPr="00366831" w:rsidRDefault="009A758E" w:rsidP="00CB598C">
                  <w:pPr>
                    <w:widowControl w:val="0"/>
                    <w:autoSpaceDE w:val="0"/>
                    <w:autoSpaceDN w:val="0"/>
                    <w:adjustRightInd w:val="0"/>
                    <w:jc w:val="center"/>
                  </w:pPr>
                  <w:r w:rsidRPr="00366831">
                    <w:t>2</w:t>
                  </w:r>
                </w:p>
              </w:tc>
              <w:tc>
                <w:tcPr>
                  <w:tcW w:w="2268" w:type="dxa"/>
                  <w:vMerge w:val="restart"/>
                </w:tcPr>
                <w:p w:rsidR="009A758E" w:rsidRPr="00366831" w:rsidRDefault="009A758E" w:rsidP="00CB598C">
                  <w:pPr>
                    <w:widowControl w:val="0"/>
                    <w:autoSpaceDE w:val="0"/>
                    <w:autoSpaceDN w:val="0"/>
                    <w:adjustRightInd w:val="0"/>
                    <w:jc w:val="both"/>
                  </w:pPr>
                  <w:r w:rsidRPr="00366831">
                    <w:t>Попрыгать, поиграть</w:t>
                  </w:r>
                </w:p>
              </w:tc>
              <w:tc>
                <w:tcPr>
                  <w:tcW w:w="3261" w:type="dxa"/>
                </w:tcPr>
                <w:p w:rsidR="009A758E" w:rsidRPr="00366831" w:rsidRDefault="009A758E" w:rsidP="00CB598C">
                  <w:pPr>
                    <w:widowControl w:val="0"/>
                    <w:autoSpaceDE w:val="0"/>
                    <w:autoSpaceDN w:val="0"/>
                    <w:adjustRightInd w:val="0"/>
                    <w:jc w:val="center"/>
                  </w:pPr>
                  <w:r w:rsidRPr="00366831">
                    <w:t>подвижные игры</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учеников между собой на уровне класса. Получение опыта переживания и позитивного отношения к базовым ценностям, ценностного отношения к социальной реальности в целом.</w:t>
                  </w:r>
                </w:p>
              </w:tc>
            </w:tr>
            <w:tr w:rsidR="009A758E" w:rsidRPr="00366831" w:rsidTr="009A758E">
              <w:trPr>
                <w:trHeight w:val="307"/>
              </w:trPr>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pPr>
                </w:p>
              </w:tc>
              <w:tc>
                <w:tcPr>
                  <w:tcW w:w="3261" w:type="dxa"/>
                </w:tcPr>
                <w:p w:rsidR="009A758E" w:rsidRPr="00366831" w:rsidRDefault="009A758E" w:rsidP="00CB598C">
                  <w:pPr>
                    <w:widowControl w:val="0"/>
                    <w:autoSpaceDE w:val="0"/>
                    <w:autoSpaceDN w:val="0"/>
                    <w:adjustRightInd w:val="0"/>
                    <w:jc w:val="center"/>
                  </w:pPr>
                  <w:r w:rsidRPr="00366831">
                    <w:t>спортивные игры, эстафеты</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учеников между собой на уровне класса. Получение опыта переживания и позитивного отношения к базовым ценностям, ценностного отношения к социальной реальности в целом.</w:t>
                  </w:r>
                </w:p>
              </w:tc>
            </w:tr>
            <w:tr w:rsidR="009A758E" w:rsidRPr="00366831" w:rsidTr="009A758E">
              <w:trPr>
                <w:trHeight w:val="307"/>
              </w:trPr>
              <w:tc>
                <w:tcPr>
                  <w:tcW w:w="454" w:type="dxa"/>
                  <w:vMerge w:val="restart"/>
                </w:tcPr>
                <w:p w:rsidR="009A758E" w:rsidRPr="00366831" w:rsidRDefault="009A758E" w:rsidP="00CB598C">
                  <w:pPr>
                    <w:widowControl w:val="0"/>
                    <w:autoSpaceDE w:val="0"/>
                    <w:autoSpaceDN w:val="0"/>
                    <w:adjustRightInd w:val="0"/>
                    <w:jc w:val="center"/>
                  </w:pPr>
                  <w:r w:rsidRPr="00366831">
                    <w:t>3</w:t>
                  </w:r>
                </w:p>
              </w:tc>
              <w:tc>
                <w:tcPr>
                  <w:tcW w:w="2268" w:type="dxa"/>
                  <w:vMerge w:val="restart"/>
                </w:tcPr>
                <w:p w:rsidR="009A758E" w:rsidRPr="00366831" w:rsidRDefault="009A758E" w:rsidP="00CB598C">
                  <w:pPr>
                    <w:widowControl w:val="0"/>
                    <w:autoSpaceDE w:val="0"/>
                    <w:autoSpaceDN w:val="0"/>
                    <w:adjustRightInd w:val="0"/>
                    <w:jc w:val="both"/>
                  </w:pPr>
                  <w:r w:rsidRPr="00366831">
                    <w:rPr>
                      <w:iCs/>
                      <w:lang w:eastAsia="ar-SA"/>
                    </w:rPr>
                    <w:t>Профилактика детского травматизма</w:t>
                  </w:r>
                </w:p>
              </w:tc>
              <w:tc>
                <w:tcPr>
                  <w:tcW w:w="3261" w:type="dxa"/>
                </w:tcPr>
                <w:p w:rsidR="009A758E" w:rsidRPr="00366831" w:rsidRDefault="009A758E" w:rsidP="00CB598C">
                  <w:pPr>
                    <w:widowControl w:val="0"/>
                    <w:autoSpaceDE w:val="0"/>
                    <w:autoSpaceDN w:val="0"/>
                    <w:adjustRightInd w:val="0"/>
                    <w:jc w:val="center"/>
                  </w:pPr>
                  <w:r w:rsidRPr="00366831">
                    <w:t>беседа</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учителем. Приобретение учеником социальных знаний, первичного понимания социальной реальности и повседневной жизни.</w:t>
                  </w:r>
                </w:p>
              </w:tc>
            </w:tr>
            <w:tr w:rsidR="009A758E" w:rsidRPr="00366831" w:rsidTr="009A758E">
              <w:trPr>
                <w:trHeight w:val="307"/>
              </w:trPr>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rPr>
                      <w:iCs/>
                      <w:lang w:eastAsia="ar-SA"/>
                    </w:rPr>
                  </w:pPr>
                </w:p>
              </w:tc>
              <w:tc>
                <w:tcPr>
                  <w:tcW w:w="3261" w:type="dxa"/>
                </w:tcPr>
                <w:p w:rsidR="009A758E" w:rsidRPr="00366831" w:rsidRDefault="009A758E" w:rsidP="00CB598C">
                  <w:pPr>
                    <w:widowControl w:val="0"/>
                    <w:autoSpaceDE w:val="0"/>
                    <w:autoSpaceDN w:val="0"/>
                    <w:adjustRightInd w:val="0"/>
                    <w:jc w:val="center"/>
                  </w:pPr>
                  <w:r w:rsidRPr="00366831">
                    <w:t>рассказ</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учителем. Приобретение учеником социальных знаний, первичного понимания социальной реальности и повседневной жизни.</w:t>
                  </w:r>
                </w:p>
              </w:tc>
            </w:tr>
            <w:tr w:rsidR="009A758E" w:rsidRPr="00366831" w:rsidTr="009A758E">
              <w:trPr>
                <w:trHeight w:val="307"/>
              </w:trPr>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rPr>
                      <w:iCs/>
                      <w:lang w:eastAsia="ar-SA"/>
                    </w:rPr>
                  </w:pPr>
                </w:p>
              </w:tc>
              <w:tc>
                <w:tcPr>
                  <w:tcW w:w="3261" w:type="dxa"/>
                </w:tcPr>
                <w:p w:rsidR="009A758E" w:rsidRPr="00366831" w:rsidRDefault="009A758E" w:rsidP="00CB598C">
                  <w:pPr>
                    <w:widowControl w:val="0"/>
                    <w:autoSpaceDE w:val="0"/>
                    <w:autoSpaceDN w:val="0"/>
                    <w:adjustRightInd w:val="0"/>
                    <w:jc w:val="center"/>
                  </w:pPr>
                  <w:r w:rsidRPr="00366831">
                    <w:t>экскурсия</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учеников между собой на уровне класса. Получение опыта переживания и позитивного отношения к базовым ценностям, ценностного отношения к социальной реальности в целом.</w:t>
                  </w:r>
                </w:p>
              </w:tc>
            </w:tr>
            <w:tr w:rsidR="009A758E" w:rsidRPr="00366831" w:rsidTr="009A758E">
              <w:trPr>
                <w:trHeight w:val="307"/>
              </w:trPr>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rPr>
                      <w:iCs/>
                      <w:lang w:eastAsia="ar-SA"/>
                    </w:rPr>
                  </w:pPr>
                </w:p>
              </w:tc>
              <w:tc>
                <w:tcPr>
                  <w:tcW w:w="3261" w:type="dxa"/>
                </w:tcPr>
                <w:p w:rsidR="009A758E" w:rsidRPr="00366831" w:rsidRDefault="009A758E" w:rsidP="00CB598C">
                  <w:pPr>
                    <w:widowControl w:val="0"/>
                    <w:autoSpaceDE w:val="0"/>
                    <w:autoSpaceDN w:val="0"/>
                    <w:adjustRightInd w:val="0"/>
                    <w:jc w:val="center"/>
                  </w:pPr>
                  <w:r w:rsidRPr="00366831">
                    <w:t>просмотр фильма</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ученика с учителем. Приобретение учеником социальных знаний, первичного понимания социальной реальности и повседневной жизни.</w:t>
                  </w:r>
                </w:p>
              </w:tc>
            </w:tr>
            <w:tr w:rsidR="009A758E" w:rsidRPr="00366831" w:rsidTr="009A758E">
              <w:trPr>
                <w:trHeight w:val="307"/>
              </w:trPr>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rPr>
                      <w:iCs/>
                      <w:lang w:eastAsia="ar-SA"/>
                    </w:rPr>
                  </w:pPr>
                </w:p>
              </w:tc>
              <w:tc>
                <w:tcPr>
                  <w:tcW w:w="3261" w:type="dxa"/>
                </w:tcPr>
                <w:p w:rsidR="009A758E" w:rsidRPr="00366831" w:rsidRDefault="009A758E" w:rsidP="00CB598C">
                  <w:pPr>
                    <w:widowControl w:val="0"/>
                    <w:autoSpaceDE w:val="0"/>
                    <w:autoSpaceDN w:val="0"/>
                    <w:adjustRightInd w:val="0"/>
                    <w:jc w:val="center"/>
                  </w:pPr>
                  <w:r w:rsidRPr="00366831">
                    <w:t>игра</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w:t>
                  </w:r>
                  <w:r w:rsidRPr="00366831">
                    <w:rPr>
                      <w:b/>
                      <w:i/>
                    </w:rPr>
                    <w:t xml:space="preserve"> уровень</w:t>
                  </w:r>
                </w:p>
                <w:p w:rsidR="009A758E" w:rsidRPr="00366831" w:rsidRDefault="009A758E" w:rsidP="00CB598C">
                  <w:pPr>
                    <w:widowControl w:val="0"/>
                    <w:autoSpaceDE w:val="0"/>
                    <w:autoSpaceDN w:val="0"/>
                    <w:adjustRightInd w:val="0"/>
                    <w:jc w:val="both"/>
                  </w:pPr>
                  <w:r w:rsidRPr="00366831">
                    <w:t>Взаимодействие учеников между собой на уровне класса. Получение опыта переживания и позитивного отношения к базовым ценностям, ценностного отношения к социальной реальности в целом.</w:t>
                  </w:r>
                </w:p>
              </w:tc>
            </w:tr>
            <w:tr w:rsidR="009A758E" w:rsidRPr="00366831" w:rsidTr="009A758E">
              <w:trPr>
                <w:trHeight w:val="307"/>
              </w:trPr>
              <w:tc>
                <w:tcPr>
                  <w:tcW w:w="454" w:type="dxa"/>
                  <w:vMerge/>
                </w:tcPr>
                <w:p w:rsidR="009A758E" w:rsidRPr="00366831" w:rsidRDefault="009A758E" w:rsidP="00CB598C">
                  <w:pPr>
                    <w:widowControl w:val="0"/>
                    <w:autoSpaceDE w:val="0"/>
                    <w:autoSpaceDN w:val="0"/>
                    <w:adjustRightInd w:val="0"/>
                    <w:jc w:val="center"/>
                  </w:pPr>
                </w:p>
              </w:tc>
              <w:tc>
                <w:tcPr>
                  <w:tcW w:w="2268" w:type="dxa"/>
                  <w:vMerge/>
                </w:tcPr>
                <w:p w:rsidR="009A758E" w:rsidRPr="00366831" w:rsidRDefault="009A758E" w:rsidP="00CB598C">
                  <w:pPr>
                    <w:widowControl w:val="0"/>
                    <w:autoSpaceDE w:val="0"/>
                    <w:autoSpaceDN w:val="0"/>
                    <w:adjustRightInd w:val="0"/>
                    <w:jc w:val="both"/>
                    <w:rPr>
                      <w:iCs/>
                      <w:lang w:eastAsia="ar-SA"/>
                    </w:rPr>
                  </w:pPr>
                </w:p>
              </w:tc>
              <w:tc>
                <w:tcPr>
                  <w:tcW w:w="3261" w:type="dxa"/>
                </w:tcPr>
                <w:p w:rsidR="009A758E" w:rsidRPr="00366831" w:rsidRDefault="009A758E" w:rsidP="00CB598C">
                  <w:pPr>
                    <w:widowControl w:val="0"/>
                    <w:autoSpaceDE w:val="0"/>
                    <w:autoSpaceDN w:val="0"/>
                    <w:adjustRightInd w:val="0"/>
                  </w:pPr>
                  <w:r w:rsidRPr="00366831">
                    <w:t>моделирова-ние ситуации</w:t>
                  </w:r>
                </w:p>
              </w:tc>
              <w:tc>
                <w:tcPr>
                  <w:tcW w:w="8788" w:type="dxa"/>
                </w:tcPr>
                <w:p w:rsidR="009A758E" w:rsidRPr="00366831" w:rsidRDefault="009A758E" w:rsidP="00CB598C">
                  <w:pPr>
                    <w:widowControl w:val="0"/>
                    <w:autoSpaceDE w:val="0"/>
                    <w:autoSpaceDN w:val="0"/>
                    <w:adjustRightInd w:val="0"/>
                    <w:jc w:val="both"/>
                    <w:rPr>
                      <w:b/>
                      <w:i/>
                    </w:rPr>
                  </w:pPr>
                  <w:r w:rsidRPr="00366831">
                    <w:rPr>
                      <w:b/>
                      <w:i/>
                      <w:lang w:val="en-US"/>
                    </w:rPr>
                    <w:t>II</w:t>
                  </w:r>
                  <w:r w:rsidRPr="00366831">
                    <w:rPr>
                      <w:b/>
                      <w:i/>
                    </w:rPr>
                    <w:t xml:space="preserve"> уровень</w:t>
                  </w:r>
                </w:p>
                <w:p w:rsidR="009A758E" w:rsidRPr="00366831" w:rsidRDefault="009A758E" w:rsidP="00CB598C">
                  <w:pPr>
                    <w:widowControl w:val="0"/>
                    <w:autoSpaceDE w:val="0"/>
                    <w:autoSpaceDN w:val="0"/>
                    <w:adjustRightInd w:val="0"/>
                    <w:jc w:val="both"/>
                    <w:rPr>
                      <w:b/>
                      <w:i/>
                    </w:rPr>
                  </w:pPr>
                  <w:r w:rsidRPr="00366831">
                    <w:lastRenderedPageBreak/>
                    <w:t>Взаимодействие учеников между собой на уровне класса. Получение опыта переживания и позитивного отношения к базовым ценностям, ценностного отношения к социальной реальности в целом.</w:t>
                  </w:r>
                </w:p>
              </w:tc>
            </w:tr>
          </w:tbl>
          <w:p w:rsidR="009A758E" w:rsidRPr="00366831" w:rsidRDefault="009A758E" w:rsidP="00CB598C">
            <w:pPr>
              <w:rPr>
                <w:b/>
              </w:rPr>
            </w:pPr>
          </w:p>
          <w:p w:rsidR="009A758E" w:rsidRPr="00366831" w:rsidRDefault="009A758E" w:rsidP="00CB598C">
            <w:pPr>
              <w:jc w:val="center"/>
              <w:rPr>
                <w:b/>
              </w:rPr>
            </w:pPr>
            <w:r w:rsidRPr="00366831">
              <w:rPr>
                <w:b/>
              </w:rPr>
              <w:t>СОДЕРЖАНИЕ ПРОГРАММЫ</w:t>
            </w:r>
          </w:p>
          <w:p w:rsidR="009A758E" w:rsidRPr="00366831" w:rsidRDefault="009A758E" w:rsidP="00CB598C">
            <w:pPr>
              <w:jc w:val="center"/>
              <w:rPr>
                <w:b/>
              </w:rPr>
            </w:pPr>
          </w:p>
          <w:p w:rsidR="009A758E" w:rsidRPr="00366831" w:rsidRDefault="009A758E" w:rsidP="00CB598C">
            <w:pPr>
              <w:pStyle w:val="25"/>
              <w:spacing w:line="240" w:lineRule="auto"/>
              <w:ind w:right="0" w:firstLine="708"/>
              <w:rPr>
                <w:rFonts w:eastAsia="Times New Roman"/>
                <w:b/>
                <w:lang w:val="ru-RU"/>
              </w:rPr>
            </w:pPr>
            <w:r w:rsidRPr="00366831">
              <w:rPr>
                <w:rFonts w:eastAsia="Times New Roman"/>
                <w:b/>
                <w:lang w:val="ru-RU"/>
              </w:rPr>
              <w:t>Секреты здоровья</w:t>
            </w:r>
          </w:p>
          <w:p w:rsidR="009A758E" w:rsidRPr="00366831" w:rsidRDefault="009A758E" w:rsidP="00CB598C">
            <w:pPr>
              <w:pStyle w:val="25"/>
              <w:spacing w:line="240" w:lineRule="auto"/>
              <w:ind w:right="0" w:firstLine="708"/>
              <w:rPr>
                <w:rFonts w:eastAsia="Times New Roman"/>
                <w:lang w:val="ru-RU"/>
              </w:rPr>
            </w:pPr>
            <w:r w:rsidRPr="00366831">
              <w:rPr>
                <w:rFonts w:eastAsia="Times New Roman"/>
                <w:lang w:val="ru-RU"/>
              </w:rPr>
              <w:t>Режим дня. Комплекс утренней гимнастики. Гигиена зубов, ротовой полости, кожи. Уход за руками и ногами. Охрана зрения, слуха. Профилактика сколиоза, плоскостопия. Профилактика простудных заболеваний. Закаливание. Лекарственные растения.  Вред курения, употребления алкоголя и наркотиков для организма. Зависимость благополучия и хорошего настроения от умения управлять своими эмоциями. Сон – лучшее лекарство. Питание  – необходимое условие жизнедеятельности. Режим питания. Полезные продукты. Витамины.</w:t>
            </w:r>
          </w:p>
          <w:p w:rsidR="009A758E" w:rsidRPr="00366831" w:rsidRDefault="009A758E" w:rsidP="00CB598C">
            <w:pPr>
              <w:pStyle w:val="25"/>
              <w:spacing w:line="240" w:lineRule="auto"/>
              <w:ind w:right="0" w:firstLine="708"/>
              <w:rPr>
                <w:rFonts w:eastAsia="Times New Roman"/>
                <w:b/>
                <w:lang w:val="ru-RU"/>
              </w:rPr>
            </w:pPr>
            <w:r w:rsidRPr="00366831">
              <w:rPr>
                <w:rFonts w:eastAsia="Times New Roman"/>
                <w:b/>
                <w:lang w:val="ru-RU"/>
              </w:rPr>
              <w:t>Попрыгать, поиграть</w:t>
            </w:r>
          </w:p>
          <w:p w:rsidR="009A758E" w:rsidRPr="00366831" w:rsidRDefault="009A758E" w:rsidP="00CB598C">
            <w:pPr>
              <w:pStyle w:val="25"/>
              <w:spacing w:line="240" w:lineRule="auto"/>
              <w:ind w:right="0" w:firstLine="708"/>
              <w:rPr>
                <w:rFonts w:eastAsia="Times New Roman"/>
                <w:b/>
                <w:lang w:val="ru-RU"/>
              </w:rPr>
            </w:pPr>
            <w:r w:rsidRPr="00366831">
              <w:rPr>
                <w:rFonts w:eastAsia="Times New Roman"/>
                <w:lang w:val="ru-RU"/>
              </w:rPr>
              <w:t>Подвижные игры. Спортивные игры и эстафеты. Игры разных народов.</w:t>
            </w:r>
          </w:p>
          <w:p w:rsidR="009A758E" w:rsidRPr="00366831" w:rsidRDefault="009A758E" w:rsidP="00CB598C">
            <w:pPr>
              <w:pStyle w:val="25"/>
              <w:spacing w:line="240" w:lineRule="auto"/>
              <w:ind w:right="0" w:firstLine="708"/>
              <w:rPr>
                <w:rFonts w:eastAsia="Times New Roman" w:cs="Times New Roman"/>
                <w:b/>
                <w:iCs/>
                <w:lang w:val="ru-RU" w:eastAsia="ar-SA" w:bidi="ar-SA"/>
              </w:rPr>
            </w:pPr>
            <w:r w:rsidRPr="00366831">
              <w:rPr>
                <w:rFonts w:eastAsia="Times New Roman" w:cs="Times New Roman"/>
                <w:b/>
                <w:iCs/>
                <w:lang w:val="ru-RU" w:eastAsia="ar-SA" w:bidi="ar-SA"/>
              </w:rPr>
              <w:t>Профилактика детского травматизма</w:t>
            </w:r>
          </w:p>
          <w:p w:rsidR="009A758E" w:rsidRPr="00366831" w:rsidRDefault="009A758E" w:rsidP="00CB598C">
            <w:pPr>
              <w:pStyle w:val="25"/>
              <w:spacing w:line="240" w:lineRule="auto"/>
              <w:ind w:right="0" w:firstLine="708"/>
              <w:rPr>
                <w:rFonts w:eastAsia="Times New Roman"/>
                <w:lang w:val="ru-RU"/>
              </w:rPr>
            </w:pPr>
            <w:r w:rsidRPr="00366831">
              <w:rPr>
                <w:rFonts w:eastAsia="Times New Roman"/>
                <w:lang w:val="ru-RU"/>
              </w:rPr>
              <w:t>Правила дорожного движения. Правила пожарной безопасности. Правила поведения в быту.</w:t>
            </w:r>
            <w:r w:rsidRPr="00366831">
              <w:rPr>
                <w:rFonts w:eastAsia="Times New Roman"/>
                <w:b/>
                <w:lang w:val="ru-RU"/>
              </w:rPr>
              <w:t xml:space="preserve"> </w:t>
            </w:r>
            <w:r w:rsidRPr="00366831">
              <w:rPr>
                <w:rFonts w:eastAsia="Times New Roman"/>
                <w:lang w:val="ru-RU"/>
              </w:rPr>
              <w:t>Правила поведения в природе.</w:t>
            </w:r>
          </w:p>
          <w:p w:rsidR="009A758E" w:rsidRPr="00366831" w:rsidRDefault="009A758E" w:rsidP="00CB598C">
            <w:pPr>
              <w:pStyle w:val="25"/>
              <w:spacing w:line="240" w:lineRule="auto"/>
              <w:ind w:right="0" w:firstLine="708"/>
              <w:rPr>
                <w:rFonts w:eastAsia="Times New Roman"/>
                <w:lang w:val="ru-RU"/>
              </w:rPr>
            </w:pPr>
          </w:p>
          <w:p w:rsidR="009A758E" w:rsidRPr="00366831" w:rsidRDefault="009A758E" w:rsidP="00CB598C">
            <w:pPr>
              <w:jc w:val="center"/>
              <w:rPr>
                <w:b/>
              </w:rPr>
            </w:pPr>
            <w:r w:rsidRPr="00366831">
              <w:rPr>
                <w:b/>
                <w:lang w:val="en-US"/>
              </w:rPr>
              <w:t>2</w:t>
            </w:r>
            <w:r w:rsidRPr="00366831">
              <w:rPr>
                <w:b/>
              </w:rPr>
              <w:t xml:space="preserve"> класс (</w:t>
            </w:r>
            <w:r w:rsidRPr="00366831">
              <w:rPr>
                <w:b/>
                <w:lang w:val="en-US"/>
              </w:rPr>
              <w:t>102</w:t>
            </w:r>
            <w:r w:rsidRPr="00366831">
              <w:rPr>
                <w:b/>
              </w:rPr>
              <w:t xml:space="preserve"> часа)</w:t>
            </w:r>
          </w:p>
          <w:tbl>
            <w:tblPr>
              <w:tblW w:w="13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8567"/>
              <w:gridCol w:w="1559"/>
              <w:gridCol w:w="851"/>
              <w:gridCol w:w="1842"/>
            </w:tblGrid>
            <w:tr w:rsidR="009A758E" w:rsidRPr="00366831" w:rsidTr="009A758E">
              <w:tc>
                <w:tcPr>
                  <w:tcW w:w="959" w:type="dxa"/>
                  <w:vMerge w:val="restart"/>
                </w:tcPr>
                <w:p w:rsidR="009A758E" w:rsidRPr="00366831" w:rsidRDefault="009A758E" w:rsidP="00CB598C">
                  <w:pPr>
                    <w:widowControl w:val="0"/>
                    <w:autoSpaceDE w:val="0"/>
                    <w:autoSpaceDN w:val="0"/>
                    <w:adjustRightInd w:val="0"/>
                    <w:jc w:val="center"/>
                    <w:rPr>
                      <w:b/>
                    </w:rPr>
                  </w:pPr>
                  <w:r w:rsidRPr="00366831">
                    <w:rPr>
                      <w:b/>
                    </w:rPr>
                    <w:t>№ п/п</w:t>
                  </w:r>
                </w:p>
              </w:tc>
              <w:tc>
                <w:tcPr>
                  <w:tcW w:w="8567" w:type="dxa"/>
                  <w:vMerge w:val="restart"/>
                </w:tcPr>
                <w:p w:rsidR="009A758E" w:rsidRPr="00366831" w:rsidRDefault="009A758E" w:rsidP="00CB598C">
                  <w:pPr>
                    <w:widowControl w:val="0"/>
                    <w:autoSpaceDE w:val="0"/>
                    <w:autoSpaceDN w:val="0"/>
                    <w:adjustRightInd w:val="0"/>
                    <w:jc w:val="center"/>
                    <w:rPr>
                      <w:b/>
                    </w:rPr>
                  </w:pPr>
                  <w:r w:rsidRPr="00366831">
                    <w:rPr>
                      <w:b/>
                    </w:rPr>
                    <w:t>Тема</w:t>
                  </w:r>
                </w:p>
                <w:p w:rsidR="009A758E" w:rsidRPr="00366831" w:rsidRDefault="009A758E" w:rsidP="00CB598C">
                  <w:pPr>
                    <w:widowControl w:val="0"/>
                    <w:autoSpaceDE w:val="0"/>
                    <w:autoSpaceDN w:val="0"/>
                    <w:adjustRightInd w:val="0"/>
                    <w:jc w:val="center"/>
                    <w:rPr>
                      <w:b/>
                    </w:rPr>
                  </w:pPr>
                </w:p>
                <w:p w:rsidR="009A758E" w:rsidRPr="00366831" w:rsidRDefault="009A758E" w:rsidP="00CB598C">
                  <w:pPr>
                    <w:widowControl w:val="0"/>
                    <w:autoSpaceDE w:val="0"/>
                    <w:autoSpaceDN w:val="0"/>
                    <w:adjustRightInd w:val="0"/>
                    <w:jc w:val="center"/>
                    <w:rPr>
                      <w:b/>
                    </w:rPr>
                  </w:pPr>
                </w:p>
                <w:p w:rsidR="009A758E" w:rsidRPr="00366831" w:rsidRDefault="009A758E" w:rsidP="00CB598C">
                  <w:pPr>
                    <w:widowControl w:val="0"/>
                    <w:autoSpaceDE w:val="0"/>
                    <w:autoSpaceDN w:val="0"/>
                    <w:adjustRightInd w:val="0"/>
                    <w:rPr>
                      <w:b/>
                    </w:rPr>
                  </w:pPr>
                </w:p>
              </w:tc>
              <w:tc>
                <w:tcPr>
                  <w:tcW w:w="4252" w:type="dxa"/>
                  <w:gridSpan w:val="3"/>
                </w:tcPr>
                <w:p w:rsidR="009A758E" w:rsidRPr="00366831" w:rsidRDefault="009A758E" w:rsidP="00CB598C">
                  <w:pPr>
                    <w:widowControl w:val="0"/>
                    <w:autoSpaceDE w:val="0"/>
                    <w:autoSpaceDN w:val="0"/>
                    <w:adjustRightInd w:val="0"/>
                    <w:jc w:val="center"/>
                    <w:rPr>
                      <w:b/>
                    </w:rPr>
                  </w:pPr>
                  <w:r w:rsidRPr="00366831">
                    <w:rPr>
                      <w:b/>
                    </w:rPr>
                    <w:t>Количество часов</w:t>
                  </w:r>
                </w:p>
              </w:tc>
            </w:tr>
            <w:tr w:rsidR="009A758E" w:rsidRPr="00366831" w:rsidTr="009A758E">
              <w:tc>
                <w:tcPr>
                  <w:tcW w:w="959" w:type="dxa"/>
                  <w:vMerge/>
                </w:tcPr>
                <w:p w:rsidR="009A758E" w:rsidRPr="00366831" w:rsidRDefault="009A758E" w:rsidP="00CB598C">
                  <w:pPr>
                    <w:widowControl w:val="0"/>
                    <w:autoSpaceDE w:val="0"/>
                    <w:autoSpaceDN w:val="0"/>
                    <w:adjustRightInd w:val="0"/>
                    <w:jc w:val="center"/>
                    <w:rPr>
                      <w:b/>
                    </w:rPr>
                  </w:pPr>
                </w:p>
              </w:tc>
              <w:tc>
                <w:tcPr>
                  <w:tcW w:w="8567" w:type="dxa"/>
                  <w:vMerge/>
                </w:tcPr>
                <w:p w:rsidR="009A758E" w:rsidRPr="00366831" w:rsidRDefault="009A758E" w:rsidP="00CB598C">
                  <w:pPr>
                    <w:widowControl w:val="0"/>
                    <w:autoSpaceDE w:val="0"/>
                    <w:autoSpaceDN w:val="0"/>
                    <w:adjustRightInd w:val="0"/>
                    <w:jc w:val="center"/>
                    <w:rPr>
                      <w:b/>
                    </w:rPr>
                  </w:pPr>
                </w:p>
              </w:tc>
              <w:tc>
                <w:tcPr>
                  <w:tcW w:w="1559" w:type="dxa"/>
                </w:tcPr>
                <w:p w:rsidR="009A758E" w:rsidRPr="00366831" w:rsidRDefault="009A758E" w:rsidP="00CB598C">
                  <w:pPr>
                    <w:widowControl w:val="0"/>
                    <w:autoSpaceDE w:val="0"/>
                    <w:autoSpaceDN w:val="0"/>
                    <w:adjustRightInd w:val="0"/>
                    <w:jc w:val="center"/>
                    <w:rPr>
                      <w:b/>
                    </w:rPr>
                  </w:pPr>
                  <w:r w:rsidRPr="00366831">
                    <w:rPr>
                      <w:b/>
                    </w:rPr>
                    <w:t>Всего</w:t>
                  </w:r>
                </w:p>
              </w:tc>
              <w:tc>
                <w:tcPr>
                  <w:tcW w:w="851" w:type="dxa"/>
                </w:tcPr>
                <w:p w:rsidR="009A758E" w:rsidRPr="00366831" w:rsidRDefault="009A758E" w:rsidP="00CB598C">
                  <w:pPr>
                    <w:widowControl w:val="0"/>
                    <w:autoSpaceDE w:val="0"/>
                    <w:autoSpaceDN w:val="0"/>
                    <w:adjustRightInd w:val="0"/>
                    <w:jc w:val="center"/>
                    <w:rPr>
                      <w:b/>
                    </w:rPr>
                  </w:pPr>
                  <w:r w:rsidRPr="00366831">
                    <w:rPr>
                      <w:b/>
                    </w:rPr>
                    <w:t>Теория</w:t>
                  </w:r>
                </w:p>
              </w:tc>
              <w:tc>
                <w:tcPr>
                  <w:tcW w:w="1842" w:type="dxa"/>
                </w:tcPr>
                <w:p w:rsidR="009A758E" w:rsidRPr="00366831" w:rsidRDefault="009A758E" w:rsidP="00CB598C">
                  <w:pPr>
                    <w:widowControl w:val="0"/>
                    <w:autoSpaceDE w:val="0"/>
                    <w:autoSpaceDN w:val="0"/>
                    <w:adjustRightInd w:val="0"/>
                    <w:jc w:val="center"/>
                    <w:rPr>
                      <w:b/>
                    </w:rPr>
                  </w:pPr>
                  <w:r w:rsidRPr="00366831">
                    <w:rPr>
                      <w:b/>
                    </w:rPr>
                    <w:t>Практика</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p>
              </w:tc>
              <w:tc>
                <w:tcPr>
                  <w:tcW w:w="8567" w:type="dxa"/>
                </w:tcPr>
                <w:p w:rsidR="009A758E" w:rsidRPr="00366831" w:rsidRDefault="009A758E" w:rsidP="00CB598C">
                  <w:pPr>
                    <w:widowControl w:val="0"/>
                    <w:autoSpaceDE w:val="0"/>
                    <w:autoSpaceDN w:val="0"/>
                    <w:adjustRightInd w:val="0"/>
                    <w:jc w:val="both"/>
                    <w:rPr>
                      <w:b/>
                    </w:rPr>
                  </w:pPr>
                  <w:r w:rsidRPr="00366831">
                    <w:rPr>
                      <w:b/>
                    </w:rPr>
                    <w:t>Раздел «Секреты здоровья»</w:t>
                  </w:r>
                </w:p>
              </w:tc>
              <w:tc>
                <w:tcPr>
                  <w:tcW w:w="1559" w:type="dxa"/>
                </w:tcPr>
                <w:p w:rsidR="009A758E" w:rsidRPr="00366831" w:rsidRDefault="009A758E" w:rsidP="00CB598C">
                  <w:pPr>
                    <w:widowControl w:val="0"/>
                    <w:autoSpaceDE w:val="0"/>
                    <w:autoSpaceDN w:val="0"/>
                    <w:adjustRightInd w:val="0"/>
                    <w:jc w:val="center"/>
                    <w:rPr>
                      <w:b/>
                    </w:rPr>
                  </w:pPr>
                  <w:r w:rsidRPr="00366831">
                    <w:rPr>
                      <w:b/>
                    </w:rPr>
                    <w:t>34</w:t>
                  </w:r>
                </w:p>
              </w:tc>
              <w:tc>
                <w:tcPr>
                  <w:tcW w:w="851" w:type="dxa"/>
                </w:tcPr>
                <w:p w:rsidR="009A758E" w:rsidRPr="00366831" w:rsidRDefault="009A758E" w:rsidP="00CB598C">
                  <w:pPr>
                    <w:widowControl w:val="0"/>
                    <w:autoSpaceDE w:val="0"/>
                    <w:autoSpaceDN w:val="0"/>
                    <w:adjustRightInd w:val="0"/>
                    <w:jc w:val="center"/>
                    <w:rPr>
                      <w:b/>
                    </w:rPr>
                  </w:pPr>
                  <w:r w:rsidRPr="00366831">
                    <w:rPr>
                      <w:b/>
                    </w:rPr>
                    <w:t>12</w:t>
                  </w:r>
                </w:p>
              </w:tc>
              <w:tc>
                <w:tcPr>
                  <w:tcW w:w="1842" w:type="dxa"/>
                </w:tcPr>
                <w:p w:rsidR="009A758E" w:rsidRPr="00366831" w:rsidRDefault="009A758E" w:rsidP="00CB598C">
                  <w:pPr>
                    <w:widowControl w:val="0"/>
                    <w:autoSpaceDE w:val="0"/>
                    <w:autoSpaceDN w:val="0"/>
                    <w:adjustRightInd w:val="0"/>
                    <w:jc w:val="center"/>
                    <w:rPr>
                      <w:b/>
                    </w:rPr>
                  </w:pPr>
                  <w:r w:rsidRPr="00366831">
                    <w:rPr>
                      <w:b/>
                    </w:rPr>
                    <w:t>22</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1-2</w:t>
                  </w:r>
                </w:p>
              </w:tc>
              <w:tc>
                <w:tcPr>
                  <w:tcW w:w="8567" w:type="dxa"/>
                </w:tcPr>
                <w:p w:rsidR="009A758E" w:rsidRPr="00366831" w:rsidRDefault="009A758E" w:rsidP="00CB598C">
                  <w:pPr>
                    <w:widowControl w:val="0"/>
                    <w:autoSpaceDE w:val="0"/>
                    <w:autoSpaceDN w:val="0"/>
                    <w:adjustRightInd w:val="0"/>
                    <w:jc w:val="both"/>
                  </w:pPr>
                  <w:r w:rsidRPr="00366831">
                    <w:t>Настроение в школе и дома.</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1</w:t>
                  </w:r>
                </w:p>
              </w:tc>
              <w:tc>
                <w:tcPr>
                  <w:tcW w:w="1842" w:type="dxa"/>
                </w:tcPr>
                <w:p w:rsidR="009A758E" w:rsidRPr="00366831" w:rsidRDefault="009A758E" w:rsidP="00CB598C">
                  <w:pPr>
                    <w:widowControl w:val="0"/>
                    <w:autoSpaceDE w:val="0"/>
                    <w:autoSpaceDN w:val="0"/>
                    <w:adjustRightInd w:val="0"/>
                    <w:jc w:val="center"/>
                  </w:pPr>
                  <w:r w:rsidRPr="00366831">
                    <w:t>1</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3-4</w:t>
                  </w:r>
                </w:p>
              </w:tc>
              <w:tc>
                <w:tcPr>
                  <w:tcW w:w="8567" w:type="dxa"/>
                </w:tcPr>
                <w:p w:rsidR="009A758E" w:rsidRPr="00366831" w:rsidRDefault="009A758E" w:rsidP="00CB598C">
                  <w:pPr>
                    <w:widowControl w:val="0"/>
                    <w:autoSpaceDE w:val="0"/>
                    <w:autoSpaceDN w:val="0"/>
                    <w:adjustRightInd w:val="0"/>
                    <w:jc w:val="both"/>
                  </w:pPr>
                  <w:r w:rsidRPr="00366831">
                    <w:t>Поведение в школе.</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1</w:t>
                  </w:r>
                </w:p>
              </w:tc>
              <w:tc>
                <w:tcPr>
                  <w:tcW w:w="1842" w:type="dxa"/>
                </w:tcPr>
                <w:p w:rsidR="009A758E" w:rsidRPr="00366831" w:rsidRDefault="009A758E" w:rsidP="00CB598C">
                  <w:pPr>
                    <w:widowControl w:val="0"/>
                    <w:autoSpaceDE w:val="0"/>
                    <w:autoSpaceDN w:val="0"/>
                    <w:adjustRightInd w:val="0"/>
                    <w:jc w:val="center"/>
                  </w:pPr>
                  <w:r w:rsidRPr="00366831">
                    <w:t>1</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5-6</w:t>
                  </w:r>
                </w:p>
              </w:tc>
              <w:tc>
                <w:tcPr>
                  <w:tcW w:w="8567" w:type="dxa"/>
                </w:tcPr>
                <w:p w:rsidR="009A758E" w:rsidRPr="00366831" w:rsidRDefault="009A758E" w:rsidP="00CB598C">
                  <w:pPr>
                    <w:widowControl w:val="0"/>
                    <w:autoSpaceDE w:val="0"/>
                    <w:autoSpaceDN w:val="0"/>
                    <w:adjustRightInd w:val="0"/>
                    <w:jc w:val="both"/>
                  </w:pPr>
                  <w:r w:rsidRPr="00366831">
                    <w:t>Болезни глаз. Как их предупредить.</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1</w:t>
                  </w:r>
                </w:p>
              </w:tc>
              <w:tc>
                <w:tcPr>
                  <w:tcW w:w="1842" w:type="dxa"/>
                </w:tcPr>
                <w:p w:rsidR="009A758E" w:rsidRPr="00366831" w:rsidRDefault="009A758E" w:rsidP="00CB598C">
                  <w:pPr>
                    <w:widowControl w:val="0"/>
                    <w:autoSpaceDE w:val="0"/>
                    <w:autoSpaceDN w:val="0"/>
                    <w:adjustRightInd w:val="0"/>
                    <w:jc w:val="center"/>
                  </w:pPr>
                  <w:r w:rsidRPr="00366831">
                    <w:t>1</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7-8</w:t>
                  </w:r>
                </w:p>
              </w:tc>
              <w:tc>
                <w:tcPr>
                  <w:tcW w:w="8567" w:type="dxa"/>
                </w:tcPr>
                <w:p w:rsidR="009A758E" w:rsidRPr="00366831" w:rsidRDefault="009A758E" w:rsidP="00CB598C">
                  <w:pPr>
                    <w:widowControl w:val="0"/>
                    <w:autoSpaceDE w:val="0"/>
                    <w:autoSpaceDN w:val="0"/>
                    <w:adjustRightInd w:val="0"/>
                    <w:jc w:val="both"/>
                  </w:pPr>
                  <w:r w:rsidRPr="00366831">
                    <w:t>Слух - большая ценность для человека.</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1</w:t>
                  </w:r>
                </w:p>
              </w:tc>
              <w:tc>
                <w:tcPr>
                  <w:tcW w:w="1842" w:type="dxa"/>
                </w:tcPr>
                <w:p w:rsidR="009A758E" w:rsidRPr="00366831" w:rsidRDefault="009A758E" w:rsidP="00CB598C">
                  <w:pPr>
                    <w:widowControl w:val="0"/>
                    <w:autoSpaceDE w:val="0"/>
                    <w:autoSpaceDN w:val="0"/>
                    <w:adjustRightInd w:val="0"/>
                    <w:jc w:val="center"/>
                  </w:pPr>
                  <w:r w:rsidRPr="00366831">
                    <w:t>1</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9-10</w:t>
                  </w:r>
                </w:p>
              </w:tc>
              <w:tc>
                <w:tcPr>
                  <w:tcW w:w="8567" w:type="dxa"/>
                </w:tcPr>
                <w:p w:rsidR="009A758E" w:rsidRPr="00366831" w:rsidRDefault="009A758E" w:rsidP="00CB598C">
                  <w:pPr>
                    <w:widowControl w:val="0"/>
                    <w:autoSpaceDE w:val="0"/>
                    <w:autoSpaceDN w:val="0"/>
                    <w:adjustRightInd w:val="0"/>
                    <w:jc w:val="both"/>
                  </w:pPr>
                  <w:r w:rsidRPr="00366831">
                    <w:t>Профилактика кариеса.</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1</w:t>
                  </w:r>
                </w:p>
              </w:tc>
              <w:tc>
                <w:tcPr>
                  <w:tcW w:w="1842" w:type="dxa"/>
                </w:tcPr>
                <w:p w:rsidR="009A758E" w:rsidRPr="00366831" w:rsidRDefault="009A758E" w:rsidP="00CB598C">
                  <w:pPr>
                    <w:widowControl w:val="0"/>
                    <w:autoSpaceDE w:val="0"/>
                    <w:autoSpaceDN w:val="0"/>
                    <w:adjustRightInd w:val="0"/>
                    <w:jc w:val="center"/>
                  </w:pPr>
                  <w:r w:rsidRPr="00366831">
                    <w:t>1</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11-12</w:t>
                  </w:r>
                </w:p>
              </w:tc>
              <w:tc>
                <w:tcPr>
                  <w:tcW w:w="8567" w:type="dxa"/>
                </w:tcPr>
                <w:p w:rsidR="009A758E" w:rsidRPr="00366831" w:rsidRDefault="009A758E" w:rsidP="00CB598C">
                  <w:pPr>
                    <w:widowControl w:val="0"/>
                    <w:autoSpaceDE w:val="0"/>
                    <w:autoSpaceDN w:val="0"/>
                    <w:adjustRightInd w:val="0"/>
                    <w:jc w:val="both"/>
                  </w:pPr>
                  <w:r w:rsidRPr="00366831">
                    <w:t>Комплекс утренней гимнастики для профилактики нарушения осанки и плоскостопия.</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w:t>
                  </w:r>
                </w:p>
              </w:tc>
              <w:tc>
                <w:tcPr>
                  <w:tcW w:w="1842" w:type="dxa"/>
                </w:tcPr>
                <w:p w:rsidR="009A758E" w:rsidRPr="00366831" w:rsidRDefault="009A758E" w:rsidP="00CB598C">
                  <w:pPr>
                    <w:widowControl w:val="0"/>
                    <w:autoSpaceDE w:val="0"/>
                    <w:autoSpaceDN w:val="0"/>
                    <w:adjustRightInd w:val="0"/>
                    <w:jc w:val="center"/>
                  </w:pPr>
                  <w:r w:rsidRPr="00366831">
                    <w:t>2</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13-14</w:t>
                  </w:r>
                </w:p>
              </w:tc>
              <w:tc>
                <w:tcPr>
                  <w:tcW w:w="8567" w:type="dxa"/>
                </w:tcPr>
                <w:p w:rsidR="009A758E" w:rsidRPr="00366831" w:rsidRDefault="009A758E" w:rsidP="00CB598C">
                  <w:pPr>
                    <w:widowControl w:val="0"/>
                    <w:autoSpaceDE w:val="0"/>
                    <w:autoSpaceDN w:val="0"/>
                    <w:adjustRightInd w:val="0"/>
                    <w:jc w:val="both"/>
                  </w:pPr>
                  <w:r w:rsidRPr="00366831">
                    <w:t>Чтобы ноги не знали усталости. Комплекс упражнений.</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w:t>
                  </w:r>
                </w:p>
              </w:tc>
              <w:tc>
                <w:tcPr>
                  <w:tcW w:w="1842" w:type="dxa"/>
                </w:tcPr>
                <w:p w:rsidR="009A758E" w:rsidRPr="00366831" w:rsidRDefault="009A758E" w:rsidP="00CB598C">
                  <w:pPr>
                    <w:widowControl w:val="0"/>
                    <w:autoSpaceDE w:val="0"/>
                    <w:autoSpaceDN w:val="0"/>
                    <w:adjustRightInd w:val="0"/>
                    <w:jc w:val="center"/>
                  </w:pPr>
                  <w:r w:rsidRPr="00366831">
                    <w:t>2</w:t>
                  </w:r>
                </w:p>
              </w:tc>
            </w:tr>
            <w:tr w:rsidR="009A758E" w:rsidRPr="00366831" w:rsidTr="009A758E">
              <w:tc>
                <w:tcPr>
                  <w:tcW w:w="959" w:type="dxa"/>
                </w:tcPr>
                <w:p w:rsidR="009A758E" w:rsidRPr="00366831" w:rsidRDefault="009A758E" w:rsidP="00CB598C">
                  <w:pPr>
                    <w:widowControl w:val="0"/>
                    <w:autoSpaceDE w:val="0"/>
                    <w:autoSpaceDN w:val="0"/>
                    <w:adjustRightInd w:val="0"/>
                    <w:jc w:val="center"/>
                  </w:pPr>
                  <w:r w:rsidRPr="00366831">
                    <w:t>15-16</w:t>
                  </w:r>
                </w:p>
              </w:tc>
              <w:tc>
                <w:tcPr>
                  <w:tcW w:w="8567" w:type="dxa"/>
                </w:tcPr>
                <w:p w:rsidR="009A758E" w:rsidRPr="00366831" w:rsidRDefault="009A758E" w:rsidP="00CB598C">
                  <w:pPr>
                    <w:widowControl w:val="0"/>
                    <w:autoSpaceDE w:val="0"/>
                    <w:autoSpaceDN w:val="0"/>
                    <w:adjustRightInd w:val="0"/>
                    <w:jc w:val="both"/>
                  </w:pPr>
                  <w:r w:rsidRPr="00366831">
                    <w:t>Режим питания.</w:t>
                  </w:r>
                </w:p>
              </w:tc>
              <w:tc>
                <w:tcPr>
                  <w:tcW w:w="1559" w:type="dxa"/>
                </w:tcPr>
                <w:p w:rsidR="009A758E" w:rsidRPr="00366831" w:rsidRDefault="009A758E" w:rsidP="00CB598C">
                  <w:pPr>
                    <w:widowControl w:val="0"/>
                    <w:autoSpaceDE w:val="0"/>
                    <w:autoSpaceDN w:val="0"/>
                    <w:adjustRightInd w:val="0"/>
                    <w:jc w:val="center"/>
                  </w:pPr>
                  <w:r w:rsidRPr="00366831">
                    <w:t>2</w:t>
                  </w:r>
                </w:p>
              </w:tc>
              <w:tc>
                <w:tcPr>
                  <w:tcW w:w="851" w:type="dxa"/>
                </w:tcPr>
                <w:p w:rsidR="009A758E" w:rsidRPr="00366831" w:rsidRDefault="009A758E" w:rsidP="00CB598C">
                  <w:pPr>
                    <w:widowControl w:val="0"/>
                    <w:autoSpaceDE w:val="0"/>
                    <w:autoSpaceDN w:val="0"/>
                    <w:adjustRightInd w:val="0"/>
                    <w:jc w:val="center"/>
                  </w:pPr>
                  <w:r w:rsidRPr="00366831">
                    <w:t>1</w:t>
                  </w:r>
                </w:p>
              </w:tc>
              <w:tc>
                <w:tcPr>
                  <w:tcW w:w="1842" w:type="dxa"/>
                </w:tcPr>
                <w:p w:rsidR="009A758E" w:rsidRPr="00366831" w:rsidRDefault="009A758E" w:rsidP="00CB598C">
                  <w:pPr>
                    <w:widowControl w:val="0"/>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17-18</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Овощи, ягоды и фрукты – самые витаминные продукты.</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lastRenderedPageBreak/>
                    <w:t>19-28</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Работа над проектом по теме «Основа здорового питания».</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10</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10</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29-30</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Если хочешь быть здоров – закаляйся!</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31-32</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Гигиена тела и души.</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33-34</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Обобщение по разделу. Игра «Учимся не болеть».</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rPr>
                      <w:b/>
                    </w:rPr>
                    <w:t>Раздел «Попрыгать, поиграть»</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34</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34</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35-51</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Подвижные игры.</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17</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17</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52-68</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Спортивные игры и эстафеты.</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17</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17</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rPr>
                      <w:b/>
                    </w:rPr>
                  </w:pPr>
                  <w:r w:rsidRPr="00366831">
                    <w:rPr>
                      <w:b/>
                    </w:rPr>
                    <w:t>Раздел «Профилактика детского травматизма»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34</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19</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rPr>
                      <w:b/>
                    </w:rPr>
                  </w:pPr>
                  <w:r w:rsidRPr="00366831">
                    <w:rPr>
                      <w:b/>
                    </w:rPr>
                    <w:t>15</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rPr>
                      <w:b/>
                    </w:rPr>
                  </w:pPr>
                  <w:r w:rsidRPr="00366831">
                    <w:rPr>
                      <w:b/>
                    </w:rPr>
                    <w:t>1. Правила дорожного движения</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16</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10</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rPr>
                      <w:b/>
                    </w:rPr>
                  </w:pPr>
                  <w:r w:rsidRPr="00366831">
                    <w:rPr>
                      <w:b/>
                    </w:rPr>
                    <w:t>6</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69-70</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Элементы улиц и дорог: проезжая часть, обочина, кювет, пешеходная и велосипедная дорожка.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71</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Светофор и его виды.</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72</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Экскурсия «Элементы улиц и дорог».</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73-75</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Дорожные знаки:</w:t>
                  </w:r>
                  <w:r w:rsidRPr="00366831">
                    <w:rPr>
                      <w:b/>
                    </w:rPr>
                    <w:t xml:space="preserve"> </w:t>
                  </w:r>
                  <w:r w:rsidRPr="00366831">
                    <w:t>информационно-указательные, знаки приоритета, знаки сервиса.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3</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76</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Экскурсия «Дорожные знаки»</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77</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rPr>
                      <w:b/>
                    </w:rPr>
                  </w:pPr>
                  <w:r w:rsidRPr="00366831">
                    <w:t>Правила поведения на загородной дороге.</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78</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rPr>
                      <w:b/>
                    </w:rPr>
                  </w:pPr>
                  <w:r w:rsidRPr="00366831">
                    <w:t>Правила перехода улицы на регулируемом перекрёстке.</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79</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Экскурсия «Правила перехода улиц и дорог».</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80</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Причины ДТП.</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81</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Тормозной путь транспорта.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82</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Памятка велосипедиста.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83-84</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Экскурсия «Велосипедная дорожка»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2</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rPr>
                      <w:b/>
                    </w:rPr>
                    <w:t>2. Правила пожарной безопасности</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4</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2</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rPr>
                      <w:b/>
                    </w:rPr>
                  </w:pPr>
                  <w:r w:rsidRPr="00366831">
                    <w:rPr>
                      <w:b/>
                    </w:rPr>
                    <w:t>2</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85-86</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Чтобы огонь не причинил вреда.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87-88</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Правила поведения в случае пожара в квартире.</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rPr>
                      <w:b/>
                    </w:rPr>
                  </w:pPr>
                  <w:r w:rsidRPr="00366831">
                    <w:rPr>
                      <w:b/>
                    </w:rPr>
                    <w:t>3. Правила поведения в быту</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6</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3</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rPr>
                      <w:b/>
                    </w:rPr>
                  </w:pPr>
                  <w:r w:rsidRPr="00366831">
                    <w:rPr>
                      <w:b/>
                    </w:rPr>
                    <w:t>3</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89-90</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Как уберечься от поражения электрическим током.</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91-92</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Если ты ушибся или порезался.</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93-94</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Если в глаз, ухо, нос попало инородное тело.</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rPr>
                      <w:b/>
                    </w:rPr>
                  </w:pPr>
                  <w:r w:rsidRPr="00366831">
                    <w:rPr>
                      <w:b/>
                    </w:rPr>
                    <w:t>4. Правила поведения в природе</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8</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4</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rPr>
                      <w:b/>
                    </w:rPr>
                  </w:pPr>
                  <w:r w:rsidRPr="00366831">
                    <w:rPr>
                      <w:b/>
                    </w:rPr>
                    <w:t>4</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95</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Правила безопасности в любую погоду. Гололёд.</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lastRenderedPageBreak/>
                    <w:t>96</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Как уберечься от мороза.</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97-98</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Правила поведения на воде.</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99-100</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Меры предосторожности при обращении с дикими животными.</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1</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101-102</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pPr>
                  <w:r w:rsidRPr="00366831">
                    <w:t xml:space="preserve">Обобщение по разделу. </w:t>
                  </w:r>
                </w:p>
                <w:p w:rsidR="009A758E" w:rsidRPr="00366831" w:rsidRDefault="009A758E" w:rsidP="00CB598C">
                  <w:pPr>
                    <w:widowControl w:val="0"/>
                    <w:autoSpaceDE w:val="0"/>
                    <w:autoSpaceDN w:val="0"/>
                    <w:adjustRightInd w:val="0"/>
                    <w:jc w:val="both"/>
                  </w:pPr>
                  <w:r w:rsidRPr="00366831">
                    <w:t>Игра «Светофор здоровья».</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pPr>
                  <w:r w:rsidRPr="00366831">
                    <w:t>–</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pPr>
                  <w:r w:rsidRPr="00366831">
                    <w:t>2</w:t>
                  </w:r>
                </w:p>
              </w:tc>
            </w:tr>
            <w:tr w:rsidR="009A758E" w:rsidRPr="00366831" w:rsidTr="009A758E">
              <w:tc>
                <w:tcPr>
                  <w:tcW w:w="9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Итого 102</w:t>
                  </w:r>
                </w:p>
              </w:tc>
              <w:tc>
                <w:tcPr>
                  <w:tcW w:w="8567"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both"/>
                    <w:rPr>
                      <w:b/>
                    </w:rPr>
                  </w:pPr>
                  <w:r w:rsidRPr="00366831">
                    <w:rPr>
                      <w:b/>
                    </w:rPr>
                    <w:t xml:space="preserve">Итого </w:t>
                  </w:r>
                </w:p>
              </w:tc>
              <w:tc>
                <w:tcPr>
                  <w:tcW w:w="1559"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102</w:t>
                  </w:r>
                </w:p>
              </w:tc>
              <w:tc>
                <w:tcPr>
                  <w:tcW w:w="851"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autoSpaceDE w:val="0"/>
                    <w:autoSpaceDN w:val="0"/>
                    <w:adjustRightInd w:val="0"/>
                    <w:jc w:val="center"/>
                    <w:rPr>
                      <w:b/>
                    </w:rPr>
                  </w:pPr>
                  <w:r w:rsidRPr="00366831">
                    <w:rPr>
                      <w:b/>
                    </w:rPr>
                    <w:t>31</w:t>
                  </w:r>
                </w:p>
              </w:tc>
              <w:tc>
                <w:tcPr>
                  <w:tcW w:w="1842" w:type="dxa"/>
                  <w:tcBorders>
                    <w:top w:val="single" w:sz="4" w:space="0" w:color="auto"/>
                    <w:left w:val="single" w:sz="4" w:space="0" w:color="auto"/>
                    <w:bottom w:val="single" w:sz="4" w:space="0" w:color="auto"/>
                    <w:right w:val="single" w:sz="4" w:space="0" w:color="auto"/>
                  </w:tcBorders>
                </w:tcPr>
                <w:p w:rsidR="009A758E" w:rsidRPr="00366831" w:rsidRDefault="009A758E" w:rsidP="00CB598C">
                  <w:pPr>
                    <w:widowControl w:val="0"/>
                    <w:tabs>
                      <w:tab w:val="left" w:pos="193"/>
                    </w:tabs>
                    <w:autoSpaceDE w:val="0"/>
                    <w:autoSpaceDN w:val="0"/>
                    <w:adjustRightInd w:val="0"/>
                    <w:jc w:val="center"/>
                    <w:rPr>
                      <w:b/>
                    </w:rPr>
                  </w:pPr>
                  <w:r w:rsidRPr="00366831">
                    <w:rPr>
                      <w:b/>
                    </w:rPr>
                    <w:t>71</w:t>
                  </w:r>
                </w:p>
              </w:tc>
            </w:tr>
          </w:tbl>
          <w:p w:rsidR="009A758E" w:rsidRPr="002B3AF9" w:rsidRDefault="009A758E" w:rsidP="002B3AF9">
            <w:pPr>
              <w:tabs>
                <w:tab w:val="left" w:pos="1395"/>
              </w:tabs>
            </w:pPr>
          </w:p>
        </w:tc>
      </w:tr>
      <w:tr w:rsidR="009A758E" w:rsidRPr="00366831" w:rsidTr="009A758E">
        <w:tc>
          <w:tcPr>
            <w:tcW w:w="15309" w:type="dxa"/>
            <w:tcBorders>
              <w:top w:val="single" w:sz="4" w:space="0" w:color="auto"/>
            </w:tcBorders>
          </w:tcPr>
          <w:p w:rsidR="009A758E" w:rsidRPr="00366831" w:rsidRDefault="009A758E" w:rsidP="00CB598C">
            <w:pPr>
              <w:rPr>
                <w:b/>
              </w:rPr>
            </w:pPr>
            <w:r w:rsidRPr="00366831">
              <w:rPr>
                <w:b/>
              </w:rPr>
              <w:lastRenderedPageBreak/>
              <w:t>Планируемые  образовательные результаты внеурочной деятельности.</w:t>
            </w:r>
          </w:p>
          <w:tbl>
            <w:tblPr>
              <w:tblW w:w="13642" w:type="dxa"/>
              <w:tblLayout w:type="fixed"/>
              <w:tblLook w:val="04A0"/>
            </w:tblPr>
            <w:tblGrid>
              <w:gridCol w:w="2586"/>
              <w:gridCol w:w="11056"/>
            </w:tblGrid>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r w:rsidRPr="00366831">
                    <w:rPr>
                      <w:b/>
                      <w:bCs/>
                    </w:rPr>
                    <w:t xml:space="preserve">Самоопределение: </w:t>
                  </w: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внутренняя позиции школьника на основе положительного отношения к школе,</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принятие образа «хорошего ученика»,</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BC6C1E" w:rsidRDefault="009A758E" w:rsidP="00BC6C1E">
                  <w:pPr>
                    <w:jc w:val="both"/>
                  </w:pPr>
                  <w:r w:rsidRPr="00366831">
                    <w:t>самостоятельность и личная ответственность за свои поступки, установка на здоровый образ жизни;</w:t>
                  </w:r>
                </w:p>
                <w:p w:rsidR="009A758E" w:rsidRPr="00BC6C1E" w:rsidRDefault="00BC6C1E" w:rsidP="00BC6C1E">
                  <w:pPr>
                    <w:tabs>
                      <w:tab w:val="left" w:pos="9728"/>
                    </w:tabs>
                    <w:rPr>
                      <w:sz w:val="18"/>
                    </w:rPr>
                  </w:pPr>
                  <w:r>
                    <w:tab/>
                  </w:r>
                </w:p>
              </w:tc>
            </w:tr>
            <w:tr w:rsidR="009A758E" w:rsidRPr="00366831" w:rsidTr="00BC6C1E">
              <w:trPr>
                <w:trHeight w:val="94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экологическая культура: ценностное отношение к природному миру, готовность следовать нормам природоохранного, нерасточительного, здоровьесберегающего поведения;</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гражданская идентичность в форме осознания «Я» как гражданина России, чувства сопричастности и гордости за свою Родину, народ и историю,</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осознание ответственности человека за общее благополучие,</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осознание своей этнической принадлежности,</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xml:space="preserve">- гуманистическое сознание, </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xml:space="preserve">- социальная компетентность как готовность к решению моральных дилемм, устойчивое следование в поведении социальным нормам, </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BC6C1E">
                  <w:pPr>
                    <w:jc w:val="both"/>
                  </w:pPr>
                  <w:r w:rsidRPr="00366831">
                    <w:t>- начальные навыки адаптации в динамично изменяющемся  мире.</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r w:rsidRPr="00366831">
                    <w:rPr>
                      <w:b/>
                      <w:bCs/>
                    </w:rPr>
                    <w:lastRenderedPageBreak/>
                    <w:t>Смыслообразование:</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мотивация учебной деятельности (социальная, учебно-познавательная и внешняя),</w:t>
                  </w:r>
                </w:p>
                <w:p w:rsidR="009A758E" w:rsidRPr="00366831" w:rsidRDefault="009A758E" w:rsidP="00CB598C">
                  <w:pPr>
                    <w:tabs>
                      <w:tab w:val="left" w:pos="1250"/>
                    </w:tabs>
                  </w:pPr>
                  <w:r w:rsidRPr="00366831">
                    <w:tab/>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целостный, социально ориентированный взгляд на мир в единстве и разнообразии природы, народов, культур и религий,</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эмпатия как понимание чувств других людей и сопереживание им.</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r w:rsidRPr="00366831">
                    <w:rPr>
                      <w:b/>
                      <w:bCs/>
                    </w:rPr>
                    <w:t>Нравственно-этическая ориентация:</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уважительное отношение к иному мнению, истории и культуре других народов;</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навыки сотрудничества в разных ситуациях, умение не создавать конфликтов и находить выходы из спорных ситуаций,</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эстетические потребности, ценности и чувства;</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этические чувства, прежде всего доброжелательность и эмоционально-нравственная отзывчивость,</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гуманистические и демократические ценности  многонационального российского общества.</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r w:rsidRPr="00366831">
                    <w:rPr>
                      <w:b/>
                      <w:bCs/>
                    </w:rPr>
                    <w:t xml:space="preserve">Общеучебные: </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-самостоятельно выделять и формулировать познавательную цель;</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использовать  общие приёмы решения задач;</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ориентироваться в разнообразии способов решения задач;</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выбирать наиболее эффективные способы решения задач;</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рефлексия способов и условий действий, </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контролировать и оценивать процесс и результат деятельности;</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ставить и формулировать проблемы;</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самостоятельно создавать алгоритмы деятельности при решении проблем различного характера.</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осознанно и произвольно строить сообщения в устной и письменной форме, в том числе творческого и исследовательского характера;</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смысловое чтение;</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выбирать вид чтения в зависимости от цели;</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узнавать, называть и определять объекты и явления окружающей действительности в соответствии с содержанием учебных предметов. </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r w:rsidRPr="00366831">
                    <w:rPr>
                      <w:b/>
                      <w:bCs/>
                    </w:rPr>
                    <w:t xml:space="preserve">Знаково-символические: </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использовать знаково-символические средства, в том числе модели и схемы для решения задач;</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создавать и преобразовывать модели и схемы для решения задач;</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моделировать, т.е. выделять и обобщенно фиксировать группы существенных признаков объектов с целью решения конкретных задач </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r w:rsidRPr="00366831">
                    <w:rPr>
                      <w:b/>
                      <w:bCs/>
                    </w:rPr>
                    <w:t>Информационные:</w:t>
                  </w: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поиск и выделение необходимой информации из различных источников в разных формах (текст, рисунок, таблица, диаграмма, схема);</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сбор информации (извлечение необходимой информации из различных источников; дополнение таблиц новыми данными </w:t>
                  </w:r>
                </w:p>
              </w:tc>
            </w:tr>
            <w:tr w:rsidR="009A758E" w:rsidRPr="00366831" w:rsidTr="00BC6C1E">
              <w:trPr>
                <w:trHeight w:val="94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обработка информации (определение основной и второстепенной информации; запись, фиксация информации об окружающем мире, в том числе с помощью  ИКТ, заполнение предложенных схем с опорой на прочитанный текст;</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анализ информации;</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передача информации (устным, письменным, цифровым способами);</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интерпретация информации (структурировать; переводить сплошной текст в таблицу, презентировать полученную информацию, в том числе с помощью  ИКТ);</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оценка информации</w:t>
                  </w:r>
                  <w:r w:rsidRPr="00366831">
                    <w:rPr>
                      <w:b/>
                      <w:bCs/>
                    </w:rPr>
                    <w:t xml:space="preserve"> (</w:t>
                  </w:r>
                  <w:r w:rsidRPr="00366831">
                    <w:t xml:space="preserve">критическая оценка, оценка достоверности). </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r w:rsidRPr="00366831">
                    <w:rPr>
                      <w:b/>
                      <w:bCs/>
                    </w:rPr>
                    <w:t>Логические:</w:t>
                  </w: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подведение под понятие на основе распознавания объектов, выделения существенных признаков;</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синтез;</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сравнение,</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сериация;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классификация по заданным критериям;</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установление аналогий;</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устанавление причинно-следственных связей;</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построение рассуждения;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обобщение.</w:t>
                  </w:r>
                </w:p>
              </w:tc>
            </w:tr>
            <w:tr w:rsidR="009A758E" w:rsidRPr="00366831" w:rsidTr="00BC6C1E">
              <w:trPr>
                <w:trHeight w:val="315"/>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lastRenderedPageBreak/>
                    <w:t>Целеполагание:</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формулировать и удерживать учебную задачу,</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преобразовывать практическую задачу в познавательную, </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ставить новые учебные задачи в сотрудничестве с учителем,</w:t>
                  </w:r>
                </w:p>
              </w:tc>
            </w:tr>
            <w:tr w:rsidR="009A758E" w:rsidRPr="00366831" w:rsidTr="00BC6C1E">
              <w:trPr>
                <w:trHeight w:val="315"/>
              </w:trPr>
              <w:tc>
                <w:tcPr>
                  <w:tcW w:w="2586" w:type="dxa"/>
                  <w:tcBorders>
                    <w:top w:val="nil"/>
                    <w:left w:val="nil"/>
                    <w:bottom w:val="nil"/>
                    <w:right w:val="nil"/>
                  </w:tcBorders>
                  <w:shd w:val="clear" w:color="auto" w:fill="auto"/>
                  <w:hideMark/>
                </w:tcPr>
                <w:p w:rsidR="009A758E" w:rsidRPr="00366831" w:rsidRDefault="009A758E" w:rsidP="00CB598C">
                  <w:pPr>
                    <w:rPr>
                      <w:b/>
                      <w:bCs/>
                    </w:rPr>
                  </w:pPr>
                  <w:r w:rsidRPr="00366831">
                    <w:rPr>
                      <w:b/>
                      <w:bCs/>
                    </w:rPr>
                    <w:t xml:space="preserve">Планирование: </w:t>
                  </w:r>
                </w:p>
              </w:tc>
              <w:tc>
                <w:tcPr>
                  <w:tcW w:w="11056" w:type="dxa"/>
                  <w:tcBorders>
                    <w:top w:val="nil"/>
                    <w:left w:val="nil"/>
                    <w:bottom w:val="nil"/>
                    <w:right w:val="nil"/>
                  </w:tcBorders>
                  <w:shd w:val="clear" w:color="auto" w:fill="auto"/>
                  <w:hideMark/>
                </w:tcPr>
                <w:p w:rsidR="009A758E" w:rsidRPr="00366831" w:rsidRDefault="009A758E" w:rsidP="00CB598C">
                  <w:pPr>
                    <w:rPr>
                      <w:b/>
                      <w:bCs/>
                    </w:rPr>
                  </w:pPr>
                  <w:r w:rsidRPr="00366831">
                    <w:rPr>
                      <w:b/>
                      <w:bCs/>
                    </w:rPr>
                    <w:t xml:space="preserve">- </w:t>
                  </w:r>
                  <w:r w:rsidRPr="00366831">
                    <w:t>применять установленные правила в планировании способа решения;</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выбирать действия в соответствии с поставленной задачей и условиями её реализации,</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xml:space="preserve">- определять последовательность промежуточных целей и соответствующих им действий с учетом конечного результата; </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составлять план и последовательность действий;</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адекватно использовать речь для планирования и регуляции своей деятельности;</w:t>
                  </w:r>
                </w:p>
              </w:tc>
            </w:tr>
            <w:tr w:rsidR="009A758E" w:rsidRPr="00366831" w:rsidTr="00BC6C1E">
              <w:trPr>
                <w:trHeight w:val="630"/>
              </w:trPr>
              <w:tc>
                <w:tcPr>
                  <w:tcW w:w="2586" w:type="dxa"/>
                  <w:tcBorders>
                    <w:top w:val="nil"/>
                    <w:left w:val="nil"/>
                    <w:bottom w:val="nil"/>
                    <w:right w:val="nil"/>
                  </w:tcBorders>
                  <w:shd w:val="clear" w:color="auto" w:fill="auto"/>
                  <w:hideMark/>
                </w:tcPr>
                <w:p w:rsidR="009A758E" w:rsidRPr="00366831" w:rsidRDefault="009A758E" w:rsidP="00CB598C">
                  <w:pPr>
                    <w:rPr>
                      <w:b/>
                      <w:bCs/>
                    </w:rPr>
                  </w:pPr>
                  <w:r w:rsidRPr="00366831">
                    <w:rPr>
                      <w:b/>
                      <w:bCs/>
                    </w:rPr>
                    <w:t>Учебные действия:</w:t>
                  </w:r>
                </w:p>
              </w:tc>
              <w:tc>
                <w:tcPr>
                  <w:tcW w:w="11056" w:type="dxa"/>
                  <w:tcBorders>
                    <w:top w:val="nil"/>
                    <w:left w:val="nil"/>
                    <w:bottom w:val="nil"/>
                    <w:right w:val="nil"/>
                  </w:tcBorders>
                  <w:shd w:val="clear" w:color="auto" w:fill="auto"/>
                  <w:hideMark/>
                </w:tcPr>
                <w:p w:rsidR="009A758E" w:rsidRPr="00366831" w:rsidRDefault="009A758E" w:rsidP="00BC6C1E">
                  <w:r w:rsidRPr="00366831">
                    <w:t>- выполнять учебные действия в материализованной, громкоречевой и умственной формах.</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использовать речь для регуляции своего действия; </w:t>
                  </w:r>
                </w:p>
              </w:tc>
            </w:tr>
            <w:tr w:rsidR="009A758E" w:rsidRPr="00366831" w:rsidTr="00BC6C1E">
              <w:trPr>
                <w:trHeight w:val="315"/>
              </w:trPr>
              <w:tc>
                <w:tcPr>
                  <w:tcW w:w="2586" w:type="dxa"/>
                  <w:tcBorders>
                    <w:top w:val="nil"/>
                    <w:left w:val="nil"/>
                    <w:bottom w:val="nil"/>
                    <w:right w:val="nil"/>
                  </w:tcBorders>
                  <w:shd w:val="clear" w:color="auto" w:fill="auto"/>
                  <w:hideMark/>
                </w:tcPr>
                <w:p w:rsidR="009A758E" w:rsidRPr="00366831" w:rsidRDefault="009A758E" w:rsidP="00CB598C">
                  <w:pPr>
                    <w:jc w:val="both"/>
                    <w:rPr>
                      <w:b/>
                      <w:bCs/>
                      <w:i/>
                      <w:iCs/>
                    </w:rPr>
                  </w:pPr>
                  <w:r w:rsidRPr="00366831">
                    <w:rPr>
                      <w:b/>
                      <w:bCs/>
                      <w:i/>
                      <w:iCs/>
                    </w:rPr>
                    <w:t xml:space="preserve">Прогнозирование: </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предвосхищать результата;</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предвидеть уровня усвоения знаний, его временных характеристик;</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предвидеть возможности получения конкретного результата при решении задачи.</w:t>
                  </w:r>
                </w:p>
              </w:tc>
            </w:tr>
            <w:tr w:rsidR="009A758E" w:rsidRPr="00366831" w:rsidTr="00BC6C1E">
              <w:trPr>
                <w:trHeight w:val="630"/>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Контроль:</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сличать способ действия и его результат с заданным эталоном с целью обнаружения отклонений и отличий от эталона.</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w:t>
                  </w:r>
                  <w:r w:rsidRPr="00366831">
                    <w:t xml:space="preserve"> использовать установленные правила в контроле способа решения;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различать способ и результат действия;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 осуществлять итоговый и пошаговый контроль по результату</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осуществлять констатирующий и прогнозирующий  контроль по результату и по способу действия, </w:t>
                  </w:r>
                </w:p>
              </w:tc>
            </w:tr>
            <w:tr w:rsidR="009A758E" w:rsidRPr="00366831" w:rsidTr="00BC6C1E">
              <w:trPr>
                <w:trHeight w:val="630"/>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Коррекция:</w:t>
                  </w: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вносить необходимые дополнения и изменения в план и способ действия в случае расхождения эталона, реального действия и его результата;</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вносить необходимые коррективы в действие после его завершения на основе его оценки и учёта сделанных ошибок;</w:t>
                  </w:r>
                  <w:r w:rsidRPr="00366831">
                    <w:rPr>
                      <w:b/>
                      <w:bCs/>
                    </w:rPr>
                    <w:t xml:space="preserve"> </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адекватно воспринимать предложения учителей, товарищей, родителей и других людей по исправлению допущенных ошибок.</w:t>
                  </w:r>
                </w:p>
              </w:tc>
            </w:tr>
            <w:tr w:rsidR="009A758E" w:rsidRPr="00366831" w:rsidTr="00BC6C1E">
              <w:trPr>
                <w:trHeight w:val="630"/>
              </w:trPr>
              <w:tc>
                <w:tcPr>
                  <w:tcW w:w="2586" w:type="dxa"/>
                  <w:tcBorders>
                    <w:top w:val="nil"/>
                    <w:left w:val="nil"/>
                    <w:bottom w:val="nil"/>
                    <w:right w:val="nil"/>
                  </w:tcBorders>
                  <w:shd w:val="clear" w:color="auto" w:fill="auto"/>
                  <w:hideMark/>
                </w:tcPr>
                <w:p w:rsidR="009A758E" w:rsidRPr="00366831" w:rsidRDefault="009A758E" w:rsidP="00CB598C">
                  <w:pPr>
                    <w:rPr>
                      <w:b/>
                      <w:bCs/>
                    </w:rPr>
                  </w:pPr>
                  <w:r w:rsidRPr="00366831">
                    <w:rPr>
                      <w:b/>
                      <w:bCs/>
                    </w:rPr>
                    <w:lastRenderedPageBreak/>
                    <w:t>Оценка:</w:t>
                  </w: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выделять и формулировать то, что уже усвоено и что еще нужно усвоить, определять качество и уровня усвоения;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устанавливать соответствие полученного результата поставленной цели;</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r w:rsidRPr="00366831">
                    <w:t xml:space="preserve">- соотносить правильность выбора, планирования, выполнения и результата действия с требованиями конкретной задачи. </w:t>
                  </w:r>
                </w:p>
              </w:tc>
            </w:tr>
            <w:tr w:rsidR="009A758E" w:rsidRPr="00366831" w:rsidTr="00BC6C1E">
              <w:trPr>
                <w:trHeight w:val="630"/>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Саморегуляция:</w:t>
                  </w: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 xml:space="preserve">активизация </w:t>
                  </w:r>
                  <w:r w:rsidRPr="00366831">
                    <w:rPr>
                      <w:b/>
                      <w:bCs/>
                    </w:rPr>
                    <w:t xml:space="preserve"> </w:t>
                  </w:r>
                  <w:r w:rsidRPr="00366831">
                    <w:t>сил и энергии, к волевому усилию в ситуации мотивационного конфликта;</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концентрация воли для преодоления интеллектуальных затруднений и физических препятствий;</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стабилизация эмоционального состояния для решения различных задач.</w:t>
                  </w:r>
                </w:p>
              </w:tc>
            </w:tr>
            <w:tr w:rsidR="009A758E" w:rsidRPr="00366831" w:rsidTr="00BC6C1E">
              <w:trPr>
                <w:trHeight w:val="630"/>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Инициативное сотрудничество:</w:t>
                  </w: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проявлять активность во взаимодействии для решения коммуникативных и познавательных задач,</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ставить вопросы,</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обращаться за помощью,</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формулировать свои затруднения;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предлагать помощь и сотрудничество;  </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noWrap/>
                  <w:vAlign w:val="bottom"/>
                  <w:hideMark/>
                </w:tcPr>
                <w:p w:rsidR="009A758E" w:rsidRPr="00366831" w:rsidRDefault="009A758E" w:rsidP="00CB598C"/>
              </w:tc>
            </w:tr>
            <w:tr w:rsidR="009A758E" w:rsidRPr="00366831" w:rsidTr="00BC6C1E">
              <w:trPr>
                <w:trHeight w:val="630"/>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Планирование учебного сотрудничества:</w:t>
                  </w:r>
                </w:p>
              </w:tc>
              <w:tc>
                <w:tcPr>
                  <w:tcW w:w="1105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 xml:space="preserve">- </w:t>
                  </w:r>
                  <w:r w:rsidRPr="00366831">
                    <w:t>определять цели, функции участников, способы взаимодействия;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договариваться о распределении функций и ролей в совместной деятельности;</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задавать вопросы, необходимые для организации собственной деятельности и сотрудничества с партнёром;</w:t>
                  </w:r>
                </w:p>
              </w:tc>
            </w:tr>
            <w:tr w:rsidR="009A758E" w:rsidRPr="00366831" w:rsidTr="00BC6C1E">
              <w:trPr>
                <w:trHeight w:val="315"/>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Взаимодействие:</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формулировать собственное мнение и позицию;</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задавать вопросы;</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строить понятные для партнёра высказывания;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строить монологичное высказывание;</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вести  устный и письменный диалог в соответствии с грамматическими и синтаксическими нормами родного языка;</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слушать собеседника;</w:t>
                  </w:r>
                </w:p>
              </w:tc>
            </w:tr>
            <w:tr w:rsidR="009A758E" w:rsidRPr="00366831" w:rsidTr="00BC6C1E">
              <w:trPr>
                <w:trHeight w:val="315"/>
              </w:trPr>
              <w:tc>
                <w:tcPr>
                  <w:tcW w:w="2586" w:type="dxa"/>
                  <w:tcBorders>
                    <w:top w:val="nil"/>
                    <w:left w:val="nil"/>
                    <w:bottom w:val="nil"/>
                    <w:right w:val="nil"/>
                  </w:tcBorders>
                  <w:shd w:val="clear" w:color="auto" w:fill="auto"/>
                  <w:hideMark/>
                </w:tcPr>
                <w:p w:rsidR="009A758E" w:rsidRPr="00366831" w:rsidRDefault="009A758E" w:rsidP="00CB598C">
                  <w:pPr>
                    <w:jc w:val="both"/>
                    <w:rPr>
                      <w:b/>
                      <w:bCs/>
                    </w:rPr>
                  </w:pPr>
                  <w:r w:rsidRPr="00366831">
                    <w:rPr>
                      <w:b/>
                      <w:bCs/>
                    </w:rPr>
                    <w:t>Управление  коммуникацией</w:t>
                  </w:r>
                  <w:r w:rsidRPr="00366831">
                    <w:t>:</w:t>
                  </w: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определять общую цель и пути ее достижения;</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осуществлять взаимный контроль,</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адекватно оценивать собственное поведение и поведение окружающих,</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-оказывать в сотрудничестве взаимопомощь;</w:t>
                  </w:r>
                </w:p>
              </w:tc>
            </w:tr>
            <w:tr w:rsidR="009A758E" w:rsidRPr="00366831" w:rsidTr="00BC6C1E">
              <w:trPr>
                <w:trHeight w:val="630"/>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xml:space="preserve">- прогнозировать возникновение конфликтов при наличии разных точек зрения </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разрешать конфликты на основе учёта интересов и позиций всех участников;</w:t>
                  </w:r>
                </w:p>
              </w:tc>
            </w:tr>
            <w:tr w:rsidR="009A758E" w:rsidRPr="00366831" w:rsidTr="00BC6C1E">
              <w:trPr>
                <w:trHeight w:val="315"/>
              </w:trPr>
              <w:tc>
                <w:tcPr>
                  <w:tcW w:w="2586" w:type="dxa"/>
                  <w:tcBorders>
                    <w:top w:val="nil"/>
                    <w:left w:val="nil"/>
                    <w:bottom w:val="nil"/>
                    <w:right w:val="nil"/>
                  </w:tcBorders>
                  <w:shd w:val="clear" w:color="auto" w:fill="auto"/>
                  <w:noWrap/>
                  <w:vAlign w:val="bottom"/>
                  <w:hideMark/>
                </w:tcPr>
                <w:p w:rsidR="009A758E" w:rsidRPr="00366831" w:rsidRDefault="009A758E" w:rsidP="00CB598C">
                  <w:pPr>
                    <w:rPr>
                      <w:b/>
                      <w:bCs/>
                    </w:rPr>
                  </w:pPr>
                </w:p>
              </w:tc>
              <w:tc>
                <w:tcPr>
                  <w:tcW w:w="11056" w:type="dxa"/>
                  <w:tcBorders>
                    <w:top w:val="nil"/>
                    <w:left w:val="nil"/>
                    <w:bottom w:val="nil"/>
                    <w:right w:val="nil"/>
                  </w:tcBorders>
                  <w:shd w:val="clear" w:color="auto" w:fill="auto"/>
                  <w:hideMark/>
                </w:tcPr>
                <w:p w:rsidR="009A758E" w:rsidRPr="00366831" w:rsidRDefault="009A758E" w:rsidP="00CB598C">
                  <w:pPr>
                    <w:jc w:val="both"/>
                  </w:pPr>
                  <w:r w:rsidRPr="00366831">
                    <w:t>- координировать и принимать различные позиции во взаимодействии.</w:t>
                  </w:r>
                </w:p>
              </w:tc>
            </w:tr>
          </w:tbl>
          <w:p w:rsidR="009A758E" w:rsidRPr="00366831" w:rsidRDefault="009A758E" w:rsidP="00CB598C">
            <w:pPr>
              <w:pStyle w:val="Default"/>
              <w:spacing w:line="276" w:lineRule="auto"/>
              <w:jc w:val="both"/>
              <w:rPr>
                <w:rFonts w:ascii="Times New Roman" w:hAnsi="Times New Roman" w:cs="Times New Roman"/>
                <w:color w:val="auto"/>
              </w:rPr>
            </w:pPr>
          </w:p>
          <w:p w:rsidR="009A758E" w:rsidRPr="00366831" w:rsidRDefault="009A758E" w:rsidP="00CB598C">
            <w:pPr>
              <w:pStyle w:val="Default"/>
              <w:spacing w:line="276" w:lineRule="auto"/>
              <w:jc w:val="both"/>
              <w:rPr>
                <w:rFonts w:ascii="Times New Roman" w:hAnsi="Times New Roman" w:cs="Times New Roman"/>
                <w:color w:val="auto"/>
              </w:rPr>
            </w:pPr>
            <w:r w:rsidRPr="00366831">
              <w:rPr>
                <w:rFonts w:ascii="Times New Roman" w:hAnsi="Times New Roman" w:cs="Times New Roman"/>
                <w:color w:val="auto"/>
              </w:rPr>
              <w:t>Воспитательные результаты внеурочной деятельности школьников распределяются по трём уровням.</w:t>
            </w:r>
          </w:p>
          <w:p w:rsidR="009A758E" w:rsidRPr="00366831" w:rsidRDefault="009A758E" w:rsidP="00CB598C">
            <w:pPr>
              <w:pStyle w:val="Default"/>
              <w:spacing w:line="276" w:lineRule="auto"/>
              <w:jc w:val="both"/>
              <w:rPr>
                <w:rFonts w:ascii="Times New Roman" w:hAnsi="Times New Roman" w:cs="Times New Roman"/>
                <w:color w:val="auto"/>
              </w:rPr>
            </w:pPr>
            <w:r w:rsidRPr="00366831">
              <w:rPr>
                <w:rFonts w:ascii="Times New Roman" w:hAnsi="Times New Roman" w:cs="Times New Roman"/>
                <w:b/>
                <w:i/>
                <w:color w:val="auto"/>
                <w:u w:val="single"/>
              </w:rPr>
              <w:t>Первый уровень результатов</w:t>
            </w:r>
            <w:r w:rsidRPr="00366831">
              <w:rPr>
                <w:rFonts w:ascii="Times New Roman" w:hAnsi="Times New Roman" w:cs="Times New Roman"/>
                <w:color w:val="auto"/>
              </w:rPr>
              <w:t xml:space="preserve"> – приобретение школьником социальных знаний (об общественных нормах, устройстве общества, о социально одобряемых и неодобряемых формах поведения в обществе и т.п.), первичного понимания социальной реальности и повседневной жизни.</w:t>
            </w:r>
          </w:p>
          <w:p w:rsidR="009A758E" w:rsidRPr="00366831" w:rsidRDefault="009A758E" w:rsidP="00CB598C">
            <w:pPr>
              <w:pStyle w:val="Default"/>
              <w:spacing w:line="276" w:lineRule="auto"/>
              <w:jc w:val="both"/>
              <w:rPr>
                <w:rFonts w:ascii="Times New Roman" w:hAnsi="Times New Roman" w:cs="Times New Roman"/>
                <w:color w:val="auto"/>
              </w:rPr>
            </w:pPr>
            <w:r w:rsidRPr="00366831">
              <w:rPr>
                <w:rFonts w:ascii="Times New Roman" w:hAnsi="Times New Roman" w:cs="Times New Roman"/>
                <w:b/>
                <w:i/>
                <w:color w:val="auto"/>
                <w:u w:val="single"/>
              </w:rPr>
              <w:t>Второй уровень результатов</w:t>
            </w:r>
            <w:r w:rsidRPr="00366831">
              <w:rPr>
                <w:rFonts w:ascii="Times New Roman" w:hAnsi="Times New Roman" w:cs="Times New Roman"/>
                <w:color w:val="auto"/>
              </w:rPr>
              <w:t xml:space="preserve">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w:t>
            </w:r>
          </w:p>
          <w:p w:rsidR="009A758E" w:rsidRPr="00366831" w:rsidRDefault="009A758E" w:rsidP="00CB598C">
            <w:pPr>
              <w:pStyle w:val="Default"/>
              <w:spacing w:line="276" w:lineRule="auto"/>
              <w:jc w:val="both"/>
              <w:rPr>
                <w:rFonts w:ascii="Times New Roman" w:hAnsi="Times New Roman" w:cs="Times New Roman"/>
                <w:color w:val="auto"/>
              </w:rPr>
            </w:pPr>
            <w:r w:rsidRPr="00366831">
              <w:rPr>
                <w:rFonts w:ascii="Times New Roman" w:hAnsi="Times New Roman" w:cs="Times New Roman"/>
                <w:b/>
                <w:i/>
                <w:color w:val="auto"/>
                <w:u w:val="single"/>
              </w:rPr>
              <w:t>Третий уровень  результатов</w:t>
            </w:r>
            <w:r w:rsidRPr="00366831">
              <w:rPr>
                <w:rFonts w:ascii="Times New Roman" w:hAnsi="Times New Roman" w:cs="Times New Roman"/>
                <w:color w:val="auto"/>
              </w:rPr>
              <w:t xml:space="preserve"> – получение школьником опыта самостоятельного общественного  действия. Только в самостоятельном общественном  действии,  действии в открытом социуме, за пределами дружественной среды школы, для других, зачастую незнакомых людей, которые необязательно положительно к нему настроены, юный человек действительно становится социальным деятелем, гражданином, свободным человеком.</w:t>
            </w:r>
          </w:p>
          <w:p w:rsidR="009A758E" w:rsidRPr="00366831" w:rsidRDefault="009A758E" w:rsidP="00CB598C">
            <w:pPr>
              <w:tabs>
                <w:tab w:val="left" w:pos="1141"/>
              </w:tabs>
            </w:pPr>
          </w:p>
        </w:tc>
      </w:tr>
    </w:tbl>
    <w:p w:rsidR="00A621DB" w:rsidRDefault="00A621DB" w:rsidP="00A57D4E">
      <w:pPr>
        <w:pStyle w:val="24"/>
        <w:spacing w:line="276" w:lineRule="auto"/>
        <w:ind w:left="0" w:firstLine="540"/>
        <w:jc w:val="both"/>
        <w:rPr>
          <w:rFonts w:eastAsia="SchoolBookC"/>
          <w:sz w:val="28"/>
          <w:szCs w:val="28"/>
        </w:rPr>
        <w:sectPr w:rsidR="00A621DB" w:rsidSect="009A758E">
          <w:pgSz w:w="16838" w:h="11906" w:orient="landscape"/>
          <w:pgMar w:top="1440" w:right="425" w:bottom="992" w:left="567" w:header="709" w:footer="709" w:gutter="0"/>
          <w:cols w:space="708"/>
          <w:docGrid w:linePitch="360"/>
        </w:sectPr>
      </w:pPr>
    </w:p>
    <w:p w:rsidR="002835E0" w:rsidRDefault="002835E0" w:rsidP="002835E0">
      <w:pPr>
        <w:pStyle w:val="23"/>
        <w:spacing w:line="276" w:lineRule="auto"/>
        <w:ind w:left="0" w:firstLine="0"/>
        <w:jc w:val="both"/>
        <w:rPr>
          <w:b/>
          <w:sz w:val="28"/>
          <w:szCs w:val="28"/>
        </w:rPr>
      </w:pPr>
    </w:p>
    <w:p w:rsidR="00BF3F57" w:rsidRDefault="00BF3F57" w:rsidP="009E6069">
      <w:pPr>
        <w:pStyle w:val="23"/>
        <w:numPr>
          <w:ilvl w:val="1"/>
          <w:numId w:val="4"/>
        </w:numPr>
        <w:spacing w:line="276" w:lineRule="auto"/>
        <w:rPr>
          <w:b/>
          <w:sz w:val="28"/>
          <w:szCs w:val="28"/>
        </w:rPr>
      </w:pPr>
      <w:r>
        <w:rPr>
          <w:b/>
          <w:sz w:val="28"/>
          <w:szCs w:val="28"/>
        </w:rPr>
        <w:t xml:space="preserve">Программа духовно-нравственного развития, воспитания обучающихся на ступени начального общего образования. </w:t>
      </w:r>
    </w:p>
    <w:p w:rsidR="00BF3F57" w:rsidRDefault="00BF3F57" w:rsidP="00BF3F57">
      <w:pPr>
        <w:autoSpaceDE w:val="0"/>
        <w:autoSpaceDN w:val="0"/>
        <w:adjustRightInd w:val="0"/>
        <w:spacing w:line="276" w:lineRule="auto"/>
        <w:ind w:firstLine="567"/>
        <w:jc w:val="both"/>
      </w:pPr>
      <w:r>
        <w:t>Программа духовно-нравственного развития и воспитания  создана на основе требований Федерального государственного образовательного стандарта второго поколения и Концепции духовно-нравственного воспитания и развития ОС «Школа 2100» (авторы Р.Н. Бунеев, Д.Д. Данилов, О.В. Чиндилова, Т.Д. Шапошникова).</w:t>
      </w:r>
    </w:p>
    <w:p w:rsidR="00BF3F57" w:rsidRPr="00BF3F57" w:rsidRDefault="00BF3F57" w:rsidP="00BF3F57">
      <w:pPr>
        <w:pStyle w:val="msonormalcxspmiddle"/>
        <w:ind w:firstLine="567"/>
        <w:jc w:val="both"/>
      </w:pPr>
      <w:r w:rsidRPr="00BF3F57">
        <w:t xml:space="preserve">Такая программа реализовывает задачи  воспитательного процесса, т.е. формирует  действия, направленные на развитие личности ученика, его внутренний  мир. </w:t>
      </w:r>
    </w:p>
    <w:p w:rsidR="00BF3F57" w:rsidRPr="00BF3F57" w:rsidRDefault="00BF3F57" w:rsidP="00BF3F57">
      <w:pPr>
        <w:pStyle w:val="msonormalcxsplast"/>
        <w:ind w:firstLine="567"/>
        <w:jc w:val="both"/>
      </w:pPr>
      <w:r w:rsidRPr="00BF3F57">
        <w:t>Воспитательная работа проводится по направлениям: нравственно – эстетическое, гражданско – патриотическое, экологическое, трудовое, физическое, работа с родителями.</w:t>
      </w:r>
    </w:p>
    <w:p w:rsidR="00BF3F57" w:rsidRPr="00BF3F57" w:rsidRDefault="00BF3F57" w:rsidP="00BF3F57">
      <w:pPr>
        <w:pStyle w:val="Zag2"/>
        <w:spacing w:line="240" w:lineRule="auto"/>
        <w:jc w:val="both"/>
        <w:rPr>
          <w:rStyle w:val="Zag11"/>
          <w:rFonts w:eastAsia="@Arial Unicode MS"/>
          <w:lang w:val="ru-RU"/>
        </w:rPr>
      </w:pPr>
      <w:r w:rsidRPr="00BF3F57">
        <w:rPr>
          <w:rStyle w:val="Zag11"/>
          <w:rFonts w:eastAsia="@Arial Unicode MS"/>
          <w:lang w:val="ru-RU"/>
        </w:rPr>
        <w:t>Цель и задачи духовно-нравственного развития и воспитания обучающихся на ступени начального общего образования МОУ «Гимназия №</w:t>
      </w:r>
      <w:r w:rsidR="002B3AF9">
        <w:rPr>
          <w:rStyle w:val="Zag11"/>
          <w:rFonts w:eastAsia="@Arial Unicode MS"/>
          <w:lang w:val="ru-RU"/>
        </w:rPr>
        <w:t xml:space="preserve"> </w:t>
      </w:r>
      <w:r w:rsidRPr="00BF3F57">
        <w:rPr>
          <w:rStyle w:val="Zag11"/>
          <w:rFonts w:eastAsia="@Arial Unicode MS"/>
          <w:lang w:val="ru-RU"/>
        </w:rPr>
        <w:t>3»</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Целью духовно-нравственного развития и воспитания обучающихся на ступени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BF3F57" w:rsidRPr="00BF3F57" w:rsidRDefault="00BF3F57" w:rsidP="00BF3F57">
      <w:pPr>
        <w:pStyle w:val="Osnova"/>
        <w:spacing w:line="240" w:lineRule="auto"/>
        <w:rPr>
          <w:rStyle w:val="Zag11"/>
          <w:rFonts w:ascii="Times New Roman" w:eastAsia="@Arial Unicode MS" w:hAnsi="Times New Roman" w:cs="Times New Roman"/>
          <w:i/>
          <w:iCs/>
          <w:sz w:val="24"/>
          <w:szCs w:val="24"/>
          <w:lang w:val="ru-RU"/>
        </w:rPr>
      </w:pPr>
      <w:r w:rsidRPr="00BF3F57">
        <w:rPr>
          <w:rStyle w:val="Zag11"/>
          <w:rFonts w:ascii="Times New Roman" w:eastAsia="@Arial Unicode MS" w:hAnsi="Times New Roman" w:cs="Times New Roman"/>
          <w:sz w:val="24"/>
          <w:szCs w:val="24"/>
          <w:lang w:val="ru-RU"/>
        </w:rPr>
        <w:t>Задачи духовно-нравственного развития и воспитания обучающихся на ступени начального общего образования:</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i/>
          <w:iCs/>
          <w:sz w:val="24"/>
          <w:szCs w:val="24"/>
          <w:lang w:val="ru-RU"/>
        </w:rPr>
        <w:t>В области формирования личностной культуры:</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w:t>
      </w:r>
      <w:r w:rsidRPr="00BF3F57">
        <w:rPr>
          <w:rStyle w:val="Zag11"/>
          <w:rFonts w:eastAsia="@Arial Unicode MS"/>
          <w:color w:val="000000"/>
        </w:rPr>
        <w:noBreakHyphen/>
        <w:t>нравственной компетенции — «становиться лучше»;</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нравственного смысла учения;</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принятие обучающимися базовых национальных ценностей, национальных и этнических духовных традиций;</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эстетических потребностей, ценностей и чувств;</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BF3F57" w:rsidRPr="00BF3F57" w:rsidRDefault="00BF3F57" w:rsidP="00BF3F57">
      <w:pPr>
        <w:pStyle w:val="Osnova"/>
        <w:spacing w:line="240" w:lineRule="auto"/>
        <w:rPr>
          <w:rStyle w:val="Zag11"/>
          <w:rFonts w:ascii="Times New Roman" w:eastAsia="@Arial Unicode MS" w:hAnsi="Times New Roman" w:cs="Times New Roman"/>
          <w:i/>
          <w:iCs/>
          <w:sz w:val="24"/>
          <w:szCs w:val="24"/>
          <w:lang w:val="ru-RU"/>
        </w:rPr>
      </w:pPr>
      <w:r w:rsidRPr="00BF3F57">
        <w:rPr>
          <w:rStyle w:val="Zag11"/>
          <w:rFonts w:ascii="Times New Roman" w:eastAsia="@Arial Unicode MS" w:hAnsi="Times New Roman" w:cs="Times New Roman"/>
          <w:sz w:val="24"/>
          <w:szCs w:val="24"/>
          <w:lang w:val="ru-RU"/>
        </w:rPr>
        <w:t>развитие трудолюбия, способности к преодолению трудностей, целеустремлённости и настойчивости в достижении результата.</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i/>
          <w:iCs/>
          <w:sz w:val="24"/>
          <w:szCs w:val="24"/>
          <w:lang w:val="ru-RU"/>
        </w:rPr>
        <w:t>В области формирования социальной культуры:</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lastRenderedPageBreak/>
        <w:t>·формирование основ российской гражданской идентичности;</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 пробуждение веры в Россию, свой народ, чувства личной ответственности за Отечество;</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·воспитание ценностного отношения к своему национальному языку и культуре;</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патриотизма и гражданской солидарности;</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·укрепление доверия к другим людям;</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·развитие доброжелательности и эмоциональной отзывчивости, понимания других людей и сопереживания им;</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·становление гуманистических и демократических ценностных ориентаций;</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BF3F57" w:rsidRPr="00BF3F57" w:rsidRDefault="00BF3F57" w:rsidP="00BF3F57">
      <w:pPr>
        <w:pStyle w:val="Osnova"/>
        <w:spacing w:line="240" w:lineRule="auto"/>
        <w:rPr>
          <w:rStyle w:val="Zag11"/>
          <w:rFonts w:ascii="Times New Roman" w:eastAsia="@Arial Unicode MS" w:hAnsi="Times New Roman" w:cs="Times New Roman"/>
          <w:i/>
          <w:iCs/>
          <w:sz w:val="24"/>
          <w:szCs w:val="24"/>
          <w:lang w:val="ru-RU"/>
        </w:rPr>
      </w:pPr>
      <w:r w:rsidRPr="00BF3F57">
        <w:rPr>
          <w:rStyle w:val="Zag11"/>
          <w:rFonts w:ascii="Times New Roman" w:eastAsia="@Arial Unicode MS" w:hAnsi="Times New Roman" w:cs="Times New Roman"/>
          <w:sz w:val="24"/>
          <w:szCs w:val="24"/>
          <w:lang w:val="ru-RU"/>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i/>
          <w:iCs/>
          <w:sz w:val="24"/>
          <w:szCs w:val="24"/>
          <w:lang w:val="ru-RU"/>
        </w:rPr>
        <w:t>В области формирования семейной культуры:</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отношения к семье как основе российского общества;</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у обучающегося уважительного отношения к родителям, осознанного, заботливого отношения к старшим и младшим;</w:t>
      </w:r>
    </w:p>
    <w:p w:rsidR="00BF3F57" w:rsidRPr="00BF3F57" w:rsidRDefault="00BF3F57" w:rsidP="00BF3F57">
      <w:pPr>
        <w:ind w:firstLine="339"/>
        <w:jc w:val="both"/>
        <w:rPr>
          <w:rStyle w:val="Zag11"/>
          <w:rFonts w:eastAsia="@Arial Unicode MS"/>
          <w:color w:val="000000"/>
        </w:rPr>
      </w:pPr>
      <w:r w:rsidRPr="00BF3F57">
        <w:rPr>
          <w:rStyle w:val="Zag11"/>
          <w:rFonts w:eastAsia="@Arial Unicode MS"/>
          <w:color w:val="000000"/>
        </w:rPr>
        <w:t>·формирование представления о семейных ценностях, гендерных семейных ролях и уважения к ним;</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·знакомство обучающегося с культурно-историческими и этническими традициями российской семьи.</w:t>
      </w:r>
    </w:p>
    <w:p w:rsidR="00BF3F57" w:rsidRPr="00BF3F57" w:rsidRDefault="00BF3F57" w:rsidP="00BF3F57">
      <w:pPr>
        <w:pStyle w:val="Zag2"/>
        <w:spacing w:line="240" w:lineRule="auto"/>
        <w:jc w:val="both"/>
        <w:rPr>
          <w:rStyle w:val="Zag11"/>
          <w:rFonts w:eastAsia="@Arial Unicode MS"/>
          <w:lang w:val="ru-RU"/>
        </w:rPr>
      </w:pPr>
      <w:r w:rsidRPr="00BF3F57">
        <w:rPr>
          <w:rStyle w:val="Zag11"/>
          <w:rFonts w:eastAsia="@Arial Unicode MS"/>
          <w:lang w:val="ru-RU"/>
        </w:rPr>
        <w:t>Основные направления и ценностные основы духовно-нравственного развития и воспитания обучающихся на ступени начального общего образования</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Организация духовно-нравственного развития и воспитания обучающихся осуществляется по следующим направлениям:</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·Воспитание гражданственности, патриотизма, уважения к правам, свободам и обязанностям человека.</w:t>
      </w:r>
    </w:p>
    <w:p w:rsidR="00BF3F57" w:rsidRPr="00BF3F57" w:rsidRDefault="00BF3F57" w:rsidP="00BF3F57">
      <w:pPr>
        <w:pStyle w:val="Osnova"/>
        <w:spacing w:line="240" w:lineRule="auto"/>
        <w:rPr>
          <w:rStyle w:val="Zag11"/>
          <w:rFonts w:ascii="Times New Roman" w:eastAsia="@Arial Unicode MS" w:hAnsi="Times New Roman" w:cs="Times New Roman"/>
          <w:i/>
          <w:iCs/>
          <w:sz w:val="24"/>
          <w:szCs w:val="24"/>
          <w:lang w:val="ru-RU"/>
        </w:rPr>
      </w:pPr>
      <w:r w:rsidRPr="00BF3F57">
        <w:rPr>
          <w:rStyle w:val="Zag11"/>
          <w:rFonts w:ascii="Times New Roman" w:eastAsia="@Arial Unicode MS" w:hAnsi="Times New Roman" w:cs="Times New Roman"/>
          <w:sz w:val="24"/>
          <w:szCs w:val="24"/>
          <w:lang w:val="ru-RU"/>
        </w:rPr>
        <w:t xml:space="preserve">Ценности: </w:t>
      </w:r>
      <w:r w:rsidRPr="00BF3F57">
        <w:rPr>
          <w:rStyle w:val="Zag11"/>
          <w:rFonts w:ascii="Times New Roman" w:eastAsia="@Arial Unicode MS" w:hAnsi="Times New Roman" w:cs="Times New Roman"/>
          <w:i/>
          <w:iCs/>
          <w:sz w:val="24"/>
          <w:szCs w:val="24"/>
          <w:lang w:val="ru-RU"/>
        </w:rPr>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·Воспитание нравственных чувств и этического сознания.</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 xml:space="preserve">Ценности: </w:t>
      </w:r>
      <w:r w:rsidRPr="00BF3F57">
        <w:rPr>
          <w:rStyle w:val="Zag11"/>
          <w:rFonts w:ascii="Times New Roman" w:eastAsia="@Arial Unicode MS" w:hAnsi="Times New Roman" w:cs="Times New Roman"/>
          <w:i/>
          <w:iCs/>
          <w:sz w:val="24"/>
          <w:szCs w:val="24"/>
          <w:lang w:val="ru-RU"/>
        </w:rPr>
        <w:t>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·Воспитание трудолюбия, творческого отношения к учению, труду, жизни.</w:t>
      </w:r>
    </w:p>
    <w:p w:rsidR="00BF3F57" w:rsidRPr="00BF3F57" w:rsidRDefault="00BF3F57" w:rsidP="00BF3F57">
      <w:pPr>
        <w:pStyle w:val="Osnova"/>
        <w:spacing w:line="240" w:lineRule="auto"/>
        <w:rPr>
          <w:rStyle w:val="Zag11"/>
          <w:rFonts w:ascii="Times New Roman" w:eastAsia="@Arial Unicode MS" w:hAnsi="Times New Roman" w:cs="Times New Roman"/>
          <w:i/>
          <w:iCs/>
          <w:sz w:val="24"/>
          <w:szCs w:val="24"/>
          <w:lang w:val="ru-RU"/>
        </w:rPr>
      </w:pPr>
      <w:r w:rsidRPr="00BF3F57">
        <w:rPr>
          <w:rStyle w:val="Zag11"/>
          <w:rFonts w:ascii="Times New Roman" w:eastAsia="@Arial Unicode MS" w:hAnsi="Times New Roman" w:cs="Times New Roman"/>
          <w:sz w:val="24"/>
          <w:szCs w:val="24"/>
          <w:lang w:val="ru-RU"/>
        </w:rPr>
        <w:t xml:space="preserve">Ценности: </w:t>
      </w:r>
      <w:r w:rsidRPr="00BF3F57">
        <w:rPr>
          <w:rStyle w:val="Zag11"/>
          <w:rFonts w:ascii="Times New Roman" w:eastAsia="@Arial Unicode MS" w:hAnsi="Times New Roman" w:cs="Times New Roman"/>
          <w:i/>
          <w:iCs/>
          <w:sz w:val="24"/>
          <w:szCs w:val="24"/>
          <w:lang w:val="ru-RU"/>
        </w:rPr>
        <w:t>уважение к труду; творчество и созидание; стремление к познанию и истине; целеустремлённость и настойчивость; бережливость; трудолюбие.</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·Воспитание ценностного отношения к природе, окружающей среде (экологическое воспитание).</w:t>
      </w:r>
    </w:p>
    <w:p w:rsidR="00BF3F57" w:rsidRPr="00BF3F57" w:rsidRDefault="00BF3F57" w:rsidP="00BF3F57">
      <w:pPr>
        <w:pStyle w:val="Osnova"/>
        <w:spacing w:line="240" w:lineRule="auto"/>
        <w:rPr>
          <w:rStyle w:val="Zag11"/>
          <w:rFonts w:ascii="Times New Roman" w:eastAsia="@Arial Unicode MS" w:hAnsi="Times New Roman" w:cs="Times New Roman"/>
          <w:i/>
          <w:iCs/>
          <w:sz w:val="24"/>
          <w:szCs w:val="24"/>
          <w:lang w:val="ru-RU"/>
        </w:rPr>
      </w:pPr>
      <w:r w:rsidRPr="00BF3F57">
        <w:rPr>
          <w:rStyle w:val="Zag11"/>
          <w:rFonts w:ascii="Times New Roman" w:eastAsia="@Arial Unicode MS" w:hAnsi="Times New Roman" w:cs="Times New Roman"/>
          <w:sz w:val="24"/>
          <w:szCs w:val="24"/>
          <w:lang w:val="ru-RU"/>
        </w:rPr>
        <w:t xml:space="preserve">Ценности: </w:t>
      </w:r>
      <w:r w:rsidRPr="00BF3F57">
        <w:rPr>
          <w:rStyle w:val="Zag11"/>
          <w:rFonts w:ascii="Times New Roman" w:eastAsia="@Arial Unicode MS" w:hAnsi="Times New Roman" w:cs="Times New Roman"/>
          <w:i/>
          <w:iCs/>
          <w:sz w:val="24"/>
          <w:szCs w:val="24"/>
          <w:lang w:val="ru-RU"/>
        </w:rPr>
        <w:t>родная земля; заповедная природа; планета Земля; экологическое сознание.</w:t>
      </w:r>
    </w:p>
    <w:p w:rsidR="00BF3F57" w:rsidRPr="00BF3F57" w:rsidRDefault="00BF3F57" w:rsidP="00BF3F57">
      <w:pPr>
        <w:pStyle w:val="Osnova"/>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F3F57" w:rsidRDefault="00BF3F57" w:rsidP="00BF3F57">
      <w:pPr>
        <w:pStyle w:val="Osnova"/>
        <w:spacing w:line="240" w:lineRule="auto"/>
        <w:rPr>
          <w:rStyle w:val="Zag11"/>
          <w:rFonts w:ascii="Times New Roman" w:eastAsia="@Arial Unicode MS" w:hAnsi="Times New Roman" w:cs="Times New Roman"/>
          <w:i/>
          <w:iCs/>
          <w:sz w:val="24"/>
          <w:szCs w:val="24"/>
          <w:lang w:val="ru-RU"/>
        </w:rPr>
      </w:pPr>
      <w:r w:rsidRPr="00BF3F57">
        <w:rPr>
          <w:rStyle w:val="Zag11"/>
          <w:rFonts w:ascii="Times New Roman" w:eastAsia="@Arial Unicode MS" w:hAnsi="Times New Roman" w:cs="Times New Roman"/>
          <w:sz w:val="24"/>
          <w:szCs w:val="24"/>
          <w:lang w:val="ru-RU"/>
        </w:rPr>
        <w:t xml:space="preserve">Ценности: </w:t>
      </w:r>
      <w:r w:rsidRPr="00BF3F57">
        <w:rPr>
          <w:rStyle w:val="Zag11"/>
          <w:rFonts w:ascii="Times New Roman" w:eastAsia="@Arial Unicode MS" w:hAnsi="Times New Roman" w:cs="Times New Roman"/>
          <w:i/>
          <w:iCs/>
          <w:sz w:val="24"/>
          <w:szCs w:val="24"/>
          <w:lang w:val="ru-RU"/>
        </w:rPr>
        <w:t>красота; гармония; духовный мир человека; эстетическое развитие, самовыражение в творчестве и искусстве.</w:t>
      </w:r>
    </w:p>
    <w:p w:rsidR="001419B5" w:rsidRDefault="001419B5" w:rsidP="00BF3F57">
      <w:pPr>
        <w:pStyle w:val="Osnova"/>
        <w:spacing w:line="240" w:lineRule="auto"/>
        <w:rPr>
          <w:rStyle w:val="Zag11"/>
          <w:rFonts w:ascii="Times New Roman" w:eastAsia="@Arial Unicode MS" w:hAnsi="Times New Roman" w:cs="Times New Roman"/>
          <w:i/>
          <w:iCs/>
          <w:sz w:val="24"/>
          <w:szCs w:val="24"/>
          <w:lang w:val="ru-RU"/>
        </w:rPr>
      </w:pPr>
    </w:p>
    <w:p w:rsidR="001419B5" w:rsidRDefault="001419B5" w:rsidP="00BF3F57">
      <w:pPr>
        <w:pStyle w:val="Osnova"/>
        <w:spacing w:line="240" w:lineRule="auto"/>
        <w:rPr>
          <w:rStyle w:val="Zag11"/>
          <w:rFonts w:ascii="Times New Roman" w:eastAsia="@Arial Unicode MS" w:hAnsi="Times New Roman" w:cs="Times New Roman"/>
          <w:i/>
          <w:iCs/>
          <w:sz w:val="24"/>
          <w:szCs w:val="24"/>
          <w:lang w:val="ru-RU"/>
        </w:rPr>
      </w:pPr>
    </w:p>
    <w:p w:rsidR="001419B5" w:rsidRDefault="001419B5" w:rsidP="00BF3F57">
      <w:pPr>
        <w:pStyle w:val="Osnova"/>
        <w:spacing w:line="240" w:lineRule="auto"/>
        <w:rPr>
          <w:rStyle w:val="Zag11"/>
          <w:rFonts w:ascii="Times New Roman" w:eastAsia="@Arial Unicode MS" w:hAnsi="Times New Roman" w:cs="Times New Roman"/>
          <w:i/>
          <w:iCs/>
          <w:sz w:val="24"/>
          <w:szCs w:val="24"/>
          <w:lang w:val="ru-RU"/>
        </w:rPr>
      </w:pPr>
    </w:p>
    <w:p w:rsidR="001419B5" w:rsidRPr="00BF3F57" w:rsidRDefault="001419B5" w:rsidP="00BF3F57">
      <w:pPr>
        <w:pStyle w:val="Osnova"/>
        <w:spacing w:line="240" w:lineRule="auto"/>
        <w:rPr>
          <w:rStyle w:val="Zag11"/>
          <w:rFonts w:ascii="Times New Roman" w:eastAsia="@Arial Unicode MS" w:hAnsi="Times New Roman" w:cs="Times New Roman"/>
          <w:sz w:val="24"/>
          <w:szCs w:val="24"/>
          <w:lang w:val="ru-RU"/>
        </w:rPr>
      </w:pPr>
    </w:p>
    <w:p w:rsidR="00BF3F57" w:rsidRPr="00BF3F57" w:rsidRDefault="00BF3F57" w:rsidP="00BF3F57">
      <w:pPr>
        <w:pStyle w:val="msonormalcxsplast"/>
        <w:ind w:left="720"/>
        <w:contextualSpacing/>
        <w:jc w:val="both"/>
        <w:rPr>
          <w:rStyle w:val="Zag11"/>
          <w:i/>
        </w:rPr>
      </w:pPr>
      <w:r w:rsidRPr="00BF3F57">
        <w:rPr>
          <w:b/>
        </w:rPr>
        <w:lastRenderedPageBreak/>
        <w:t xml:space="preserve">      Содержание воспитательной работы в МОУ «Гимназия №3»</w:t>
      </w:r>
    </w:p>
    <w:p w:rsidR="00BF3F57" w:rsidRPr="00BF3F57" w:rsidRDefault="00BF3F57" w:rsidP="00BF3F57">
      <w:pPr>
        <w:pStyle w:val="Osnova"/>
        <w:spacing w:line="240" w:lineRule="auto"/>
        <w:rPr>
          <w:rStyle w:val="Zag11"/>
          <w:rFonts w:ascii="Times New Roman" w:eastAsia="@Arial Unicode MS" w:hAnsi="Times New Roman" w:cs="Times New Roman"/>
          <w:b/>
          <w:bCs/>
          <w:i/>
          <w:iCs/>
          <w:sz w:val="24"/>
          <w:szCs w:val="24"/>
          <w:lang w:val="ru-RU"/>
        </w:rPr>
      </w:pPr>
      <w:r w:rsidRPr="00BF3F57">
        <w:rPr>
          <w:rStyle w:val="Zag11"/>
          <w:rFonts w:ascii="Times New Roman" w:eastAsia="@Arial Unicode MS" w:hAnsi="Times New Roman" w:cs="Times New Roman"/>
          <w:b/>
          <w:bCs/>
          <w:i/>
          <w:iCs/>
          <w:sz w:val="24"/>
          <w:szCs w:val="24"/>
          <w:lang w:val="ru-RU"/>
        </w:rPr>
        <w:t>Воспитание гражданственности, патриотизма, уважения к правам, свободам и обязанностям человека: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об институтах гражданского общества, о возможностях участия граждан в общественном управлении;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 правах и обязанностях гражданина России;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·интерес к общественным явлениям, понимание активной роли человека в обществе;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·уважительное отношение к русскому языку как государственному, языку межнационального общения;</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·ценностное отношение к своему национальному языку и культуре;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·начальные представления о народах России, об их общей исторической судьбе, о единстве народов нашей страны;</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 национальных героях и важнейших событиях истории России и её народов;</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образовательное учреждение;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·стремление активно участвовать в делах класса, школы, семьи, своего села, города;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·любовь к образовательному учреждению, своему селу, городу, народу, России;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·уважение к защитникам Родины;</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·умение отвечать за свои поступки;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i/>
          <w:iCs/>
          <w:sz w:val="24"/>
          <w:szCs w:val="24"/>
          <w:lang w:val="ru-RU"/>
        </w:rPr>
      </w:pPr>
      <w:r w:rsidRPr="00BF3F57">
        <w:rPr>
          <w:rStyle w:val="Zag11"/>
          <w:rFonts w:ascii="Times New Roman" w:eastAsia="@Arial Unicode MS" w:hAnsi="Times New Roman" w:cs="Times New Roman"/>
          <w:sz w:val="24"/>
          <w:szCs w:val="24"/>
          <w:lang w:val="ru-RU"/>
        </w:rPr>
        <w:t>·негативное отношение к нарушениям порядка в классе, дома, на улице, к невыполнению человеком своих обязанностей.</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i/>
          <w:iCs/>
          <w:sz w:val="24"/>
          <w:szCs w:val="24"/>
          <w:lang w:val="ru-RU"/>
        </w:rPr>
      </w:pP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b/>
          <w:bCs/>
          <w:i/>
          <w:iCs/>
          <w:sz w:val="24"/>
          <w:szCs w:val="24"/>
          <w:lang w:val="ru-RU"/>
        </w:rPr>
        <w:t>Воспитание нравственных чувств и этического сознания:</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·первоначальные представления о базовых национальных российских ценностях;</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·различение хороших и плохих поступков;</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·представления о правилах поведения в образовательном учреждении, дома, на улице, в населённом пункте, в общественных местах, на природе;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·уважительное отношение к родителям, старшим, доброжелательное отношение к сверстникам и младшим;</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·установление дружеских взаимоотношений в коллективе, основанных на взаимопомощи и взаимной поддержке;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·бережное, гуманное отношение ко всему живому;</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·знание правил этики, культуры речи;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·стремление избегать плохих поступков, не капризничать, не быть упрямым; умение признаться в плохом поступке и проанализировать его;</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i/>
          <w:iCs/>
          <w:sz w:val="24"/>
          <w:szCs w:val="24"/>
          <w:lang w:val="ru-RU"/>
        </w:rPr>
      </w:pPr>
      <w:r w:rsidRPr="00BF3F57">
        <w:rPr>
          <w:rStyle w:val="Zag11"/>
          <w:rFonts w:ascii="Times New Roman" w:eastAsia="@Arial Unicode MS" w:hAnsi="Times New Roman" w:cs="Times New Roman"/>
          <w:sz w:val="24"/>
          <w:szCs w:val="24"/>
          <w:lang w:val="ru-RU"/>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b/>
          <w:bCs/>
          <w:i/>
          <w:iCs/>
          <w:sz w:val="24"/>
          <w:szCs w:val="24"/>
          <w:lang w:val="ru-RU"/>
        </w:rPr>
        <w:t>Воспитание трудолюбия, творческого отношения к учению, труду, жизни: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·уважение к труду и творчеству старших и сверстников;</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об основных профессиях;</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·ценностное отношение к учёбе как виду творческой деятельности;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lastRenderedPageBreak/>
        <w:t>·элементарные представления о роли знаний, науки, современного производства в жизни человека и общества;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·первоначальные навыки коллективной работы, в том числе при разработке и реализации учебных и учебно-трудовых проектов;</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·умение проявлять дисциплинированность, последовательность и настойчивость в выполнении учебных и учебно-трудовых заданий;</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·умение соблюдать порядок на рабочем месте;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·бережное отношение к результатам своего труда, труда других людей, к школьному имуществу, учебникам, личным вещам;</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i/>
          <w:iCs/>
          <w:sz w:val="24"/>
          <w:szCs w:val="24"/>
          <w:lang w:val="ru-RU"/>
        </w:rPr>
      </w:pPr>
      <w:r w:rsidRPr="00BF3F57">
        <w:rPr>
          <w:rStyle w:val="Zag11"/>
          <w:rFonts w:ascii="Times New Roman" w:eastAsia="@Arial Unicode MS" w:hAnsi="Times New Roman" w:cs="Times New Roman"/>
          <w:sz w:val="24"/>
          <w:szCs w:val="24"/>
          <w:lang w:val="ru-RU"/>
        </w:rPr>
        <w:t>·отрицательное отношение к лени и небрежности в труде и учёбе, небережливому отношению к результатам труда людей.</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i/>
          <w:iCs/>
          <w:sz w:val="24"/>
          <w:szCs w:val="24"/>
          <w:lang w:val="ru-RU"/>
        </w:rPr>
      </w:pPr>
      <w:r w:rsidRPr="00BF3F57">
        <w:rPr>
          <w:rStyle w:val="Zag11"/>
          <w:rFonts w:ascii="Times New Roman" w:eastAsia="@Arial Unicode MS" w:hAnsi="Times New Roman" w:cs="Times New Roman"/>
          <w:b/>
          <w:bCs/>
          <w:i/>
          <w:iCs/>
          <w:sz w:val="24"/>
          <w:szCs w:val="24"/>
          <w:lang w:val="ru-RU"/>
        </w:rPr>
        <w:t>Воспитание ценностного отношения к природе, окружающей среде (экологическое воспитание):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·развитие интереса к природе, природным явлениям и формам жизни, понимание активной роли человека в природе;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·ценностное отношение к природе и всем формам жизни;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·элементарный опыт природоохранительной деятельности;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i/>
          <w:iCs/>
          <w:sz w:val="24"/>
          <w:szCs w:val="24"/>
          <w:lang w:val="ru-RU"/>
        </w:rPr>
      </w:pPr>
      <w:r w:rsidRPr="00BF3F57">
        <w:rPr>
          <w:rStyle w:val="Zag11"/>
          <w:rFonts w:ascii="Times New Roman" w:eastAsia="@Arial Unicode MS" w:hAnsi="Times New Roman" w:cs="Times New Roman"/>
          <w:sz w:val="24"/>
          <w:szCs w:val="24"/>
          <w:lang w:val="ru-RU"/>
        </w:rPr>
        <w:t>·бережное отношение к растениям и животным.</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i/>
          <w:iCs/>
          <w:sz w:val="24"/>
          <w:szCs w:val="24"/>
          <w:lang w:val="ru-RU"/>
        </w:rPr>
      </w:pPr>
      <w:r w:rsidRPr="00BF3F57">
        <w:rPr>
          <w:rStyle w:val="Zag11"/>
          <w:rFonts w:ascii="Times New Roman" w:eastAsia="@Arial Unicode MS" w:hAnsi="Times New Roman" w:cs="Times New Roman"/>
          <w:b/>
          <w:bCs/>
          <w:i/>
          <w:iCs/>
          <w:sz w:val="24"/>
          <w:szCs w:val="24"/>
          <w:lang w:val="ru-RU"/>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·представления о душевной и физической красоте человека;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·формирование эстетических идеалов, чувства прекрасного; умение видеть красоту природы, труда и творчества;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·интерес к чтению, произведениям искусства, детским спектаклям, концертам, выставкам, музыке;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·интерес к занятиям художественным творчеством;</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·стремление к опрятному внешнему виду;</w:t>
      </w:r>
    </w:p>
    <w:p w:rsidR="00BF3F57" w:rsidRPr="00BF3F57" w:rsidRDefault="00BF3F57" w:rsidP="00BF3F57">
      <w:pPr>
        <w:pStyle w:val="Zag2"/>
        <w:tabs>
          <w:tab w:val="left" w:leader="dot" w:pos="624"/>
        </w:tabs>
        <w:spacing w:after="0" w:line="240" w:lineRule="auto"/>
        <w:ind w:firstLine="339"/>
        <w:jc w:val="both"/>
        <w:rPr>
          <w:rStyle w:val="Zag11"/>
          <w:rFonts w:eastAsia="@Arial Unicode MS"/>
          <w:b w:val="0"/>
          <w:bCs w:val="0"/>
          <w:lang w:val="ru-RU"/>
        </w:rPr>
      </w:pPr>
      <w:r w:rsidRPr="00BF3F57">
        <w:rPr>
          <w:rStyle w:val="Zag11"/>
          <w:rFonts w:eastAsia="@Arial Unicode MS"/>
          <w:b w:val="0"/>
          <w:bCs w:val="0"/>
          <w:lang w:val="ru-RU"/>
        </w:rPr>
        <w:t>·отрицательное отношение к некрасивым поступкам и неряшливости.</w:t>
      </w:r>
    </w:p>
    <w:p w:rsidR="001419B5" w:rsidRDefault="00BF3F57" w:rsidP="001419B5">
      <w:pPr>
        <w:pStyle w:val="Zag2"/>
        <w:tabs>
          <w:tab w:val="left" w:leader="dot" w:pos="624"/>
        </w:tabs>
        <w:spacing w:line="240" w:lineRule="auto"/>
        <w:rPr>
          <w:rStyle w:val="Zag11"/>
          <w:rFonts w:eastAsia="@Arial Unicode MS"/>
          <w:lang w:val="ru-RU"/>
        </w:rPr>
      </w:pPr>
      <w:r w:rsidRPr="00BF3F57">
        <w:rPr>
          <w:rStyle w:val="Zag11"/>
          <w:rFonts w:eastAsia="@Arial Unicode MS"/>
          <w:lang w:val="ru-RU"/>
        </w:rPr>
        <w:t>Виды деятельности и формы занятий с обучающимися  МОУ «Гимназия №3»</w:t>
      </w:r>
    </w:p>
    <w:p w:rsidR="00BF3F57" w:rsidRPr="00BF3F57" w:rsidRDefault="00BF3F57" w:rsidP="001419B5">
      <w:pPr>
        <w:pStyle w:val="Zag2"/>
        <w:tabs>
          <w:tab w:val="left" w:leader="dot" w:pos="624"/>
        </w:tabs>
        <w:spacing w:line="240" w:lineRule="auto"/>
        <w:rPr>
          <w:rStyle w:val="Zag11"/>
          <w:rFonts w:eastAsia="@Arial Unicode MS"/>
          <w:lang w:val="ru-RU"/>
        </w:rPr>
      </w:pPr>
      <w:r w:rsidRPr="00BF3F57">
        <w:rPr>
          <w:rStyle w:val="Zag11"/>
          <w:rFonts w:eastAsia="@Arial Unicode MS"/>
          <w:lang w:val="ru-RU"/>
        </w:rPr>
        <w:t>на ступени начального общего образования</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b/>
          <w:bCs/>
          <w:sz w:val="24"/>
          <w:szCs w:val="24"/>
          <w:lang w:val="ru-RU"/>
        </w:rPr>
        <w:t>Воспитание гражданственности, патриотизма, уважения к правам, свободам и обязанностям человека: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гербом и флагом субъекта Российской Федерации, в котором находится образовательное учреждение (на плакатах, картинах, в процессе бесед, чтения книг, изучения предметов, предусмотренных базисным учебным планом);</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·ознакомление с историей и культурой родного края, народным творчеством,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lastRenderedPageBreak/>
        <w:t>·знакомство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·участие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встреч с ветеранами и военнослужащими;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sz w:val="24"/>
          <w:szCs w:val="24"/>
          <w:lang w:val="ru-RU"/>
        </w:rPr>
        <w:t>·участие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BF3F57" w:rsidRPr="00BF3F57" w:rsidRDefault="00BF3F57" w:rsidP="00BF3F57">
      <w:pPr>
        <w:pStyle w:val="msonormalcxspmiddle"/>
        <w:ind w:firstLine="567"/>
        <w:jc w:val="both"/>
      </w:pPr>
      <w:r w:rsidRPr="00BF3F57">
        <w:t xml:space="preserve">Всё многообразие добрых дел, которые могут происходить в школе, традиционно разделяют на три официальных вида деятельности. </w:t>
      </w:r>
    </w:p>
    <w:p w:rsidR="00BF3F57" w:rsidRPr="00BF3F57" w:rsidRDefault="00BF3F57" w:rsidP="00BF3F57">
      <w:pPr>
        <w:pStyle w:val="msonormalcxspmiddle"/>
        <w:ind w:firstLine="567"/>
        <w:jc w:val="both"/>
      </w:pPr>
      <w:r w:rsidRPr="00BF3F57">
        <w:rPr>
          <w:b/>
        </w:rPr>
        <w:t>1) Урочная деятельность</w:t>
      </w:r>
      <w:r w:rsidRPr="00BF3F57">
        <w:rPr>
          <w:i/>
        </w:rPr>
        <w:t xml:space="preserve"> –</w:t>
      </w:r>
      <w:r w:rsidRPr="00BF3F57">
        <w:t xml:space="preserve"> ценностные знания и опыт, приобретаемые в рамках учебной деятельности. В Программе этот вид деятельности обозначается как Учёба. Здесь осмысление ценностей («на словах») происходит при решении нравственно-оценочных заданий по литературному чтению, окружающему миру и другим предметам, имеющим личностные линии развития. Проявление же ценностей «на деле» обеспечивается активными образовательными технологиями, требующими коллективного взаимодействия.</w:t>
      </w:r>
    </w:p>
    <w:p w:rsidR="00BF3F57" w:rsidRDefault="00BF3F57" w:rsidP="00BF3F57">
      <w:pPr>
        <w:pStyle w:val="msonormalcxspmiddle"/>
        <w:ind w:firstLine="567"/>
        <w:jc w:val="both"/>
      </w:pPr>
      <w:r w:rsidRPr="00BF3F57">
        <w:rPr>
          <w:b/>
        </w:rPr>
        <w:t>2) Внеурочная деятельность</w:t>
      </w:r>
      <w:r w:rsidRPr="00BF3F57">
        <w:t xml:space="preserve"> – ценностные знания и опыт, приобретаемые учениками в ходе участия в специально организованных беседах, классных часах, праздниках, экскурсиях, театральных представлениях, работе кружков и т.д. В Программе этот вид деятельности обозначается после уроков.</w:t>
      </w:r>
    </w:p>
    <w:p w:rsidR="00BF3F57" w:rsidRPr="00BF3F57" w:rsidRDefault="00BF3F57" w:rsidP="00BF3F57">
      <w:pPr>
        <w:pStyle w:val="msonormalcxspmiddle"/>
        <w:ind w:firstLine="567"/>
        <w:jc w:val="both"/>
      </w:pPr>
      <w:r w:rsidRPr="00BF3F57">
        <w:rPr>
          <w:b/>
        </w:rPr>
        <w:t>3) Внешкольная деятельность</w:t>
      </w:r>
      <w:r w:rsidRPr="00BF3F57">
        <w:t xml:space="preserve"> –  начальный гражданский опыт, приобретаемый в процессе решения реальных общественно значимых задач или их моделей (добровольное сознательное участие в озеленении своего двора, создании книги памяти своего района и т.п.). В  Программе этот вид деятельности обозначается </w:t>
      </w:r>
      <w:r w:rsidRPr="00BF3F57">
        <w:rPr>
          <w:b/>
        </w:rPr>
        <w:t>Общественные задачи</w:t>
      </w:r>
      <w:r w:rsidRPr="00BF3F57">
        <w:t>.</w:t>
      </w:r>
    </w:p>
    <w:p w:rsidR="00BF3F57" w:rsidRPr="00BF3F57" w:rsidRDefault="00BF3F57" w:rsidP="00BF3F57">
      <w:pPr>
        <w:pStyle w:val="msonormalcxspmiddle"/>
        <w:ind w:firstLine="567"/>
        <w:jc w:val="both"/>
      </w:pPr>
      <w:r w:rsidRPr="00BF3F57">
        <w:t xml:space="preserve"> Согласовать жизнь ученика в стенах школы с тем, что происходит за её пределами, чтобы школа  стала культурным центром определённой микросреды – важная педагогическая задача, для которой в рамках той же «внешкольной деятельности» необходимо как минимум сделать два усилия. </w:t>
      </w:r>
    </w:p>
    <w:p w:rsidR="00BF3F57" w:rsidRPr="00BF3F57" w:rsidRDefault="00BF3F57" w:rsidP="00BF3F57">
      <w:pPr>
        <w:pStyle w:val="msonormalcxspmiddle"/>
        <w:ind w:firstLine="567"/>
        <w:jc w:val="both"/>
      </w:pPr>
      <w:r w:rsidRPr="00BF3F57">
        <w:rPr>
          <w:b/>
        </w:rPr>
        <w:t>1) Работа с родителями (семьями).</w:t>
      </w:r>
    </w:p>
    <w:p w:rsidR="00BF3F57" w:rsidRPr="00BF3F57" w:rsidRDefault="00BF3F57" w:rsidP="00BF3F57">
      <w:pPr>
        <w:pStyle w:val="msonormalcxspmiddle"/>
        <w:ind w:firstLine="567"/>
        <w:jc w:val="both"/>
      </w:pPr>
      <w:r w:rsidRPr="00BF3F57">
        <w:t>Активное участие родителей в жизни детей, разумное и избирательное отношение к возможным предложениям с их стороны.  П</w:t>
      </w:r>
      <w:r w:rsidRPr="00BF3F57">
        <w:rPr>
          <w:i/>
        </w:rPr>
        <w:t>артнёрские отношения</w:t>
      </w:r>
      <w:r w:rsidRPr="00BF3F57">
        <w:t xml:space="preserve"> с родителями – формулирование взаимных интересов,  реализация совместных планов и идей так, чтобы родители захотели добровольно участвовать в жизни класса, школы, чтобы они чувствовали, что школа – это не камера хранения и не инкубатор, а среда для жизни их детей, в которой  комфортно и уютно, как в семье. А в ситуации с трудными семьями – школа образец правильного отношения к детям. </w:t>
      </w:r>
      <w:r w:rsidRPr="00BF3F57">
        <w:rPr>
          <w:i/>
        </w:rPr>
        <w:t>Совместные добрые дела:</w:t>
      </w:r>
      <w:r w:rsidRPr="00BF3F57">
        <w:t xml:space="preserve"> сообща с детьми и родителями готовить праздники, организовывать пространство класса, но только на основе добровольного участия родителей -  цель и смысл нового развивающего подхода к образованию – обучению и воспитанию. </w:t>
      </w:r>
    </w:p>
    <w:p w:rsidR="00BF3F57" w:rsidRPr="00BF3F57" w:rsidRDefault="00BF3F57" w:rsidP="00BF3F57">
      <w:pPr>
        <w:pStyle w:val="msonormalcxspmiddle"/>
        <w:ind w:firstLine="567"/>
        <w:jc w:val="both"/>
      </w:pPr>
      <w:r w:rsidRPr="00BF3F57">
        <w:rPr>
          <w:b/>
        </w:rPr>
        <w:lastRenderedPageBreak/>
        <w:t>2) Организация взаимодействия школы с культурными и общественными организациями</w:t>
      </w:r>
      <w:r w:rsidRPr="00BF3F57">
        <w:t>.</w:t>
      </w:r>
    </w:p>
    <w:p w:rsidR="00BF3F57" w:rsidRPr="00BF3F57" w:rsidRDefault="00BF3F57" w:rsidP="00BF3F57">
      <w:pPr>
        <w:pStyle w:val="msonormalcxspmiddle"/>
        <w:ind w:firstLine="567"/>
        <w:jc w:val="both"/>
        <w:rPr>
          <w:b/>
        </w:rPr>
      </w:pPr>
      <w:r w:rsidRPr="00BF3F57">
        <w:t xml:space="preserve">  Педагог, учитывая интересы учащихся своего класса, налаживает связь с центрами, домами творчества, клубами, воскресными школами и т.д. для проведения совместных добрых дел, которые впоследствии могут являться основой каких-либо проектов, создаваемых учеником вместе с родителями. Например, проекты «Моя родословная», «Реликвии нашей семьи» и др.</w:t>
      </w:r>
    </w:p>
    <w:p w:rsidR="00BF3F57" w:rsidRPr="00BF3F57" w:rsidRDefault="00BF3F57" w:rsidP="00BF3F57">
      <w:pPr>
        <w:pStyle w:val="msonormalcxspmiddle"/>
        <w:ind w:firstLine="567"/>
        <w:jc w:val="both"/>
        <w:rPr>
          <w:b/>
        </w:rPr>
      </w:pPr>
      <w:r w:rsidRPr="00BF3F57">
        <w:rPr>
          <w:b/>
        </w:rPr>
        <w:t xml:space="preserve">            ДОБРЫЕ ЧУВСТВА И МЫСЛИ (ВОСПИТАНИЕ НРАВСТВЕННОГО ЧУВСТВА, ЭТИЧЕСКОГО СОЗНАНИЯ И ГОТОВНОСТИ СОВЕРШАТЬ ДОБРЫЕ ПОСТУПКИ)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Учёба (урочная деятельность)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Изучение материала и выполнение учебных заданий по нравственно-оценочным линиям развития в разных предметах (Слова).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Литературное чтение (анализ и оценка поступков героев; развитие чувства прекрасного; развитие эмоциональной сферы ребёнка и т.д.).</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Русский язык – раскрытие воспитательного потенциала русского языка, развитие внимания к слову и чувства ответственности за сказанное и написанное и т.д.</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Окружающий мир («связь человека и мира», правила поведения в отношениях «человек –человек» и «человек – природа» и т.д.).</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Духовно-нравственная культура народов России («добро и зло», «мораль и нравственность», «долг и совесть», «милосердие и справедливость» и т.д.).</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Риторика (нравственные нормы и правила общения в разных речевых ситуациях, культура диалога, речевой этикет). Формирование жизненной позиции личности – взаимосвязь слова и дела.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Реализация нравственных правил поведения в учебном взаимодействии (Дела).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Проблемный диалог (образовательная технология) – это развитие культуры общения в режимах мозговых штурмов, полилогов, требующих поступаться своими интересами и амбициями, слушать и понимать собеседника, корректно полемизировать.</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Продуктивное чтение (образовательная технология) – интерпретация текста порождает нравственную оценку, важно и то, в каком стиле проходит обсуждение, насколько откровенно дети делятся своими взглядами, суждениями.</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Групповая форма работы, требующая помощи и поддержки товарища.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После уроков (внеурочная деятельность)</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Знакомство с правилами нравственного поведения, обучение распознаванию плохих и хороших поступков, черт характера в ходе различных добрых дел (мероприятий):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беседы и классные часы по примерным темам (по работам:  «Что меня радует?», «Когда я злюсь?», «За что мне стыдно?», «Чем я горжусь?», «Я стараюсь – не лениться… не обманывать… не хвастаться … не завидовать» и т.д.)  (Слова);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 просмотр и обсуждение видеофрагментов, фильмов, представляющих противоречивые ситуации нравственного поведения;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 экскурсии, походы (Слова);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 коллективно-творческие дела (театральные постановки, художественные выставки и т.п.) с  тематикой: «Долг и совесть в жизни людей», «Что такое «хорошо» в пословицах моего народа» и т.п. (Слова и Дела);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ознакомление (по желанию детей и с согласия родителей) с деятельностью традиционных религиозных организаций: экскурсии в места богослужения, добровольное участие в подготовке и проведении религиозных праздников, встречи с религиозными деятелями (Слова);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 осуществление вместе с родителями творческих проектов и представление их;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ролевые игры, моделирующие ситуации нравственного выбора (Дела);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lastRenderedPageBreak/>
        <w:t>– туристические походы и другие формы совместно деятельности (в т.ч. вышеперечисленные), требующие выработки и следования правилам нравственного поведения, решения моральных дилемм (Дела).</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Завершение каждого (большинства) из этих событий рефлексией: «Какие новые правила я узнал?»; «Чем я могу руководствовать при выборе своих поступков» и т.п.</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Общественные задачи (внешкольная деятельность)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xml:space="preserve">Посильное участие в оказании помощи другим людям: </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подготовка праздников, концертов для ребят детского сада, мам и бабушек;</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строго добровольный и с согласия родителей сбор собственных небольших средств (например, игрушек) для помощи нуждающимся;</w:t>
      </w:r>
    </w:p>
    <w:p w:rsidR="00BF3F57" w:rsidRPr="001419B5" w:rsidRDefault="00BF3F57" w:rsidP="001419B5">
      <w:pPr>
        <w:pStyle w:val="af8"/>
        <w:ind w:firstLine="567"/>
        <w:rPr>
          <w:rFonts w:ascii="Times New Roman" w:hAnsi="Times New Roman"/>
          <w:sz w:val="24"/>
        </w:rPr>
      </w:pPr>
      <w:r w:rsidRPr="001419B5">
        <w:rPr>
          <w:rFonts w:ascii="Times New Roman" w:hAnsi="Times New Roman"/>
          <w:sz w:val="24"/>
        </w:rPr>
        <w:t>– решение практических личных и коллективных задач по установлению добрых отношений в детских сообществах, разрешение споров, конфликтов.</w:t>
      </w:r>
    </w:p>
    <w:p w:rsidR="00BF3F57" w:rsidRPr="00BF3F57" w:rsidRDefault="00BF3F57" w:rsidP="001419B5">
      <w:pPr>
        <w:pStyle w:val="Zag2"/>
        <w:tabs>
          <w:tab w:val="left" w:leader="dot" w:pos="624"/>
        </w:tabs>
        <w:spacing w:line="240" w:lineRule="auto"/>
        <w:rPr>
          <w:rStyle w:val="Zag11"/>
          <w:rFonts w:eastAsia="@Arial Unicode MS"/>
          <w:lang w:val="ru-RU"/>
        </w:rPr>
      </w:pPr>
      <w:r w:rsidRPr="00BF3F57">
        <w:rPr>
          <w:rStyle w:val="Zag11"/>
          <w:rFonts w:eastAsia="@Arial Unicode MS"/>
          <w:lang w:val="ru-RU"/>
        </w:rPr>
        <w:t>Планируемые результаты духовно-нравственного развития и воспитания обучающихся на ступени начального общего образования</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Каждое из основных направлений духовно</w:t>
      </w:r>
      <w:r w:rsidRPr="00BF3F57">
        <w:rPr>
          <w:rStyle w:val="Zag11"/>
          <w:rFonts w:ascii="Times New Roman" w:eastAsia="@Arial Unicode MS" w:hAnsi="Times New Roman" w:cs="Times New Roman"/>
          <w:sz w:val="24"/>
          <w:szCs w:val="24"/>
          <w:lang w:val="ru-RU"/>
        </w:rPr>
        <w:noBreakHyphen/>
        <w:t>нравственного развития и воспитания обучающихся  обеспечивает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В результате реализации программы духовно-нравственного развития и воспитания обучающихся на ступени начального общего образования обеспечивается достижение обучающимися:</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·эффекта — последствия результата, того, к чему привело достижение результата (развитие обучающегося как личности, формирование его компетентности, идентичности и т. д.).</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При этом учитывается, что достижение эффекта — развитие личности обучающегося, формирование его социальных компетенций и т. д. —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 п.), а также собственным усилиям обучающегося.</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sz w:val="24"/>
          <w:szCs w:val="24"/>
          <w:lang w:val="ru-RU"/>
        </w:rPr>
        <w:t>Воспитательные результаты распределяются по трём уровням.</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b/>
          <w:bCs/>
          <w:sz w:val="24"/>
          <w:szCs w:val="24"/>
          <w:lang w:val="ru-RU"/>
        </w:rPr>
        <w:t>Первый уровень результатов</w:t>
      </w:r>
      <w:r w:rsidRPr="00BF3F57">
        <w:rPr>
          <w:rStyle w:val="Zag11"/>
          <w:rFonts w:ascii="Times New Roman" w:eastAsia="@Arial Unicode MS" w:hAnsi="Times New Roman" w:cs="Times New Roman"/>
          <w:sz w:val="24"/>
          <w:szCs w:val="24"/>
          <w:lang w:val="ru-RU"/>
        </w:rPr>
        <w:t xml:space="preserve"> —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и·т.·п.),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b/>
          <w:bCs/>
          <w:sz w:val="24"/>
          <w:szCs w:val="24"/>
          <w:lang w:val="ru-RU"/>
        </w:rPr>
        <w:t>Второй уровень результатов</w:t>
      </w:r>
      <w:r w:rsidRPr="00BF3F57">
        <w:rPr>
          <w:rStyle w:val="Zag11"/>
          <w:rFonts w:ascii="Times New Roman" w:eastAsia="@Arial Unicode MS" w:hAnsi="Times New Roman" w:cs="Times New Roman"/>
          <w:sz w:val="24"/>
          <w:szCs w:val="24"/>
          <w:lang w:val="ru-RU"/>
        </w:rPr>
        <w:t xml:space="preserve">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просоциальной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b/>
          <w:bCs/>
          <w:sz w:val="24"/>
          <w:szCs w:val="24"/>
          <w:lang w:val="ru-RU"/>
        </w:rPr>
        <w:t>Третий уровень результатов</w:t>
      </w:r>
      <w:r w:rsidRPr="00BF3F57">
        <w:rPr>
          <w:rStyle w:val="Zag11"/>
          <w:rFonts w:ascii="Times New Roman" w:eastAsia="@Arial Unicode MS" w:hAnsi="Times New Roman" w:cs="Times New Roman"/>
          <w:sz w:val="24"/>
          <w:szCs w:val="24"/>
          <w:lang w:val="ru-RU"/>
        </w:rPr>
        <w:t xml:space="preserve"> — получение обучающимися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w:t>
      </w:r>
      <w:r w:rsidRPr="00BF3F57">
        <w:rPr>
          <w:rStyle w:val="Zag11"/>
          <w:rFonts w:ascii="Times New Roman" w:eastAsia="@Arial Unicode MS" w:hAnsi="Times New Roman" w:cs="Times New Roman"/>
          <w:sz w:val="24"/>
          <w:szCs w:val="24"/>
          <w:lang w:val="ru-RU"/>
        </w:rPr>
        <w:lastRenderedPageBreak/>
        <w:t>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С переходом от одного уровня результатов к другому существенно возрастают воспитательные эффекты:</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 xml:space="preserve">Достижение трёх уровней воспитательных результатов обеспечивает появление значимых </w:t>
      </w:r>
      <w:r w:rsidRPr="00BF3F57">
        <w:rPr>
          <w:rStyle w:val="Zag11"/>
          <w:rFonts w:ascii="Times New Roman" w:eastAsia="@Arial Unicode MS" w:hAnsi="Times New Roman" w:cs="Times New Roman"/>
          <w:i/>
          <w:iCs/>
          <w:sz w:val="24"/>
          <w:szCs w:val="24"/>
          <w:lang w:val="ru-RU"/>
        </w:rPr>
        <w:t>эффектов</w:t>
      </w:r>
      <w:r w:rsidRPr="00BF3F57">
        <w:rPr>
          <w:rStyle w:val="Zag11"/>
          <w:rFonts w:ascii="Times New Roman" w:eastAsia="@Arial Unicode MS" w:hAnsi="Times New Roman" w:cs="Times New Roman"/>
          <w:sz w:val="24"/>
          <w:szCs w:val="24"/>
          <w:lang w:val="ru-RU"/>
        </w:rPr>
        <w:t xml:space="preserve"> 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sz w:val="24"/>
          <w:szCs w:val="24"/>
          <w:lang w:val="ru-RU"/>
        </w:rPr>
        <w:t>По каждому из направлений духовно-нравственного развития и воспитания обучающихся на ступени начального общего образования  предусмотрены  следующие воспитательные результаты.</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b/>
          <w:bCs/>
          <w:sz w:val="24"/>
          <w:szCs w:val="24"/>
          <w:lang w:val="ru-RU"/>
        </w:rPr>
        <w:t>Воспитание гражданственности, патриотизма, уважения к правам, свободам и обязанностям человека: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·первоначальный опыт постижения ценностей гражданского общества, национальной истории и культуры;</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·опыт ролевого взаимодействия и реализации гражданской, патриотической позиции;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·опыт социальной и межкультурной коммуникации;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sz w:val="24"/>
          <w:szCs w:val="24"/>
          <w:lang w:val="ru-RU"/>
        </w:rPr>
        <w:t>·начальные представления о правах и обязанностях человека, гражданина, семьянина, товарища.</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b/>
          <w:bCs/>
          <w:sz w:val="24"/>
          <w:szCs w:val="24"/>
          <w:lang w:val="ru-RU"/>
        </w:rPr>
        <w:t>Воспитание нравственных чувств и этического сознания:</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·уважительное отношение к традиционным религиям;</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·неравнодушие к жизненным проблемам других людей, сочувствие к человеку, находящемуся в трудной ситуации;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lastRenderedPageBreak/>
        <w:t>·уважительное отношение к родителям (законным представителям), к старшим, заботливое отношение к младшим;</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sz w:val="24"/>
          <w:szCs w:val="24"/>
          <w:lang w:val="ru-RU"/>
        </w:rPr>
        <w:t>·знание традиций своей семьи и образовательного учреждения, бережное отношение к ним.</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b/>
          <w:bCs/>
          <w:sz w:val="24"/>
          <w:szCs w:val="24"/>
          <w:lang w:val="ru-RU"/>
        </w:rPr>
        <w:t>Воспитание трудолюбия, творческого отношения к учению, труду, жизни: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·ценностное отношение к труду и творчеству, человеку труда, трудовым достижениям России и человечества, трудолюбие;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·ценностное и творческое отношение к учебному труду;</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 различных профессиях;</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·первоначальные навыки трудового творческого сотрудничества со сверстниками, старшими детьми и взрослыми;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·осознание приоритета нравственных основ труда, творчества, создания нового;</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·первоначальный опыт участия в различных видах общественно полезной и личностно значимой деятельности;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sz w:val="24"/>
          <w:szCs w:val="24"/>
          <w:lang w:val="ru-RU"/>
        </w:rPr>
        <w:t>·мотивация к самореализации в социальном творчестве, познавательной и практической, общественно полезной деятельности.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b/>
          <w:bCs/>
          <w:sz w:val="24"/>
          <w:szCs w:val="24"/>
          <w:lang w:val="ru-RU"/>
        </w:rPr>
        <w:t>Воспитание ценностного отношения к природе, окружающей среде (экологическое воспитание):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·ценностное отношение к природе;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·первоначальный опыт эстетического, эмоционально-нравственного отношения к природе;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знания о традициях нравственно-этического отношения к природе в культуре народов России, нормах экологической этики;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·первоначальный опыт участия в природоохранной деятельности в школе, на пришкольном участке, по месту жительства;</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sz w:val="24"/>
          <w:szCs w:val="24"/>
          <w:lang w:val="ru-RU"/>
        </w:rPr>
        <w:t>·личный опыт участия в экологических инициативах, проектах.</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b/>
          <w:bCs/>
          <w:sz w:val="24"/>
          <w:szCs w:val="24"/>
          <w:lang w:val="ru-RU"/>
        </w:rPr>
      </w:pPr>
      <w:r w:rsidRPr="00BF3F57">
        <w:rPr>
          <w:rStyle w:val="Zag11"/>
          <w:rFonts w:ascii="Times New Roman" w:eastAsia="@Arial Unicode MS" w:hAnsi="Times New Roman" w:cs="Times New Roman"/>
          <w:b/>
          <w:bCs/>
          <w:sz w:val="24"/>
          <w:szCs w:val="24"/>
          <w:lang w:val="ru-RU"/>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·первоначальные умения видеть красоту в окружающем мире;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·первоначальные умения видеть красоту в поведении, поступках людей;</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·элементарные представления об эстетических и художественных ценностях отечественной культуры;</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·первоначальный опыт эмоционального постижения народного творчества, этнокультурных традиций, фольклора народов России;</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·мотивация к реализации эстетических ценностей в пространстве образовательного учреждения и семьи.</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Примерные результаты духовно-нравственного развития и воспитания обучающихся на ступени начального общего образования:</w:t>
      </w:r>
    </w:p>
    <w:p w:rsidR="00BF3F57" w:rsidRPr="00BF3F57" w:rsidRDefault="00BF3F57" w:rsidP="00BF3F57">
      <w:pPr>
        <w:tabs>
          <w:tab w:val="left" w:leader="dot" w:pos="624"/>
        </w:tabs>
        <w:ind w:firstLine="339"/>
        <w:jc w:val="both"/>
        <w:rPr>
          <w:rStyle w:val="Zag11"/>
          <w:rFonts w:eastAsia="@Arial Unicode MS"/>
          <w:color w:val="000000"/>
        </w:rPr>
      </w:pPr>
      <w:r w:rsidRPr="00BF3F57">
        <w:rPr>
          <w:rStyle w:val="Zag11"/>
          <w:rFonts w:eastAsia="@Arial Unicode MS"/>
          <w:color w:val="000000"/>
        </w:rPr>
        <w:t>·имеют рекомендательный характер и могут уточняться образовательным учреждением и родителями (законными представителями) обучающихся;</w:t>
      </w:r>
    </w:p>
    <w:p w:rsidR="00BF3F57" w:rsidRPr="00BF3F57" w:rsidRDefault="00BF3F57" w:rsidP="00BF3F57">
      <w:pPr>
        <w:pStyle w:val="Osnova"/>
        <w:tabs>
          <w:tab w:val="left" w:leader="dot" w:pos="624"/>
        </w:tabs>
        <w:spacing w:line="240" w:lineRule="auto"/>
        <w:rPr>
          <w:rStyle w:val="Zag11"/>
          <w:rFonts w:ascii="Times New Roman" w:eastAsia="@Arial Unicode MS" w:hAnsi="Times New Roman" w:cs="Times New Roman"/>
          <w:sz w:val="24"/>
          <w:szCs w:val="24"/>
          <w:lang w:val="ru-RU"/>
        </w:rPr>
      </w:pPr>
      <w:r w:rsidRPr="00BF3F57">
        <w:rPr>
          <w:rStyle w:val="Zag11"/>
          <w:rFonts w:ascii="Times New Roman" w:eastAsia="@Arial Unicode MS" w:hAnsi="Times New Roman" w:cs="Times New Roman"/>
          <w:sz w:val="24"/>
          <w:szCs w:val="24"/>
          <w:lang w:val="ru-RU"/>
        </w:rPr>
        <w:t>·являются ориентировочной основой для проведения неперсонифицированных оценок образовательной деятельности образовательных учреждений в части духовно-нравственного развития и воспитания, осуществляемых в форме аккредитационных экспертиз (при проведении государственной аккредитации образовательных учреждений) и в форме мониторинговых исследований.</w:t>
      </w:r>
    </w:p>
    <w:p w:rsidR="00BF3F57" w:rsidRDefault="00BF3F57" w:rsidP="00BF3F57">
      <w:pPr>
        <w:pStyle w:val="23"/>
        <w:ind w:left="540" w:firstLine="567"/>
        <w:jc w:val="both"/>
        <w:rPr>
          <w:b/>
        </w:rPr>
      </w:pPr>
    </w:p>
    <w:p w:rsidR="001419B5" w:rsidRPr="00BF3F57" w:rsidRDefault="001419B5" w:rsidP="00BF3F57">
      <w:pPr>
        <w:pStyle w:val="23"/>
        <w:ind w:left="540" w:firstLine="567"/>
        <w:jc w:val="both"/>
        <w:rPr>
          <w:b/>
        </w:rPr>
      </w:pPr>
    </w:p>
    <w:p w:rsidR="00A63234" w:rsidRPr="003D5E9E" w:rsidRDefault="00155F5F" w:rsidP="009E6069">
      <w:pPr>
        <w:pStyle w:val="23"/>
        <w:numPr>
          <w:ilvl w:val="0"/>
          <w:numId w:val="28"/>
        </w:numPr>
        <w:spacing w:line="276" w:lineRule="auto"/>
        <w:rPr>
          <w:b/>
          <w:sz w:val="28"/>
          <w:szCs w:val="28"/>
        </w:rPr>
      </w:pPr>
      <w:r>
        <w:rPr>
          <w:b/>
          <w:sz w:val="28"/>
          <w:szCs w:val="28"/>
        </w:rPr>
        <w:lastRenderedPageBreak/>
        <w:t>4.</w:t>
      </w:r>
      <w:r w:rsidR="00A63234" w:rsidRPr="003D5E9E">
        <w:rPr>
          <w:b/>
          <w:sz w:val="28"/>
          <w:szCs w:val="28"/>
        </w:rPr>
        <w:t xml:space="preserve">Программа формирования </w:t>
      </w:r>
      <w:r>
        <w:rPr>
          <w:b/>
          <w:sz w:val="28"/>
          <w:szCs w:val="28"/>
        </w:rPr>
        <w:t xml:space="preserve">экологической </w:t>
      </w:r>
      <w:r w:rsidR="00A63234" w:rsidRPr="003D5E9E">
        <w:rPr>
          <w:b/>
          <w:sz w:val="28"/>
          <w:szCs w:val="28"/>
        </w:rPr>
        <w:t>культуры</w:t>
      </w:r>
      <w:r>
        <w:rPr>
          <w:b/>
          <w:sz w:val="28"/>
          <w:szCs w:val="28"/>
        </w:rPr>
        <w:t>,</w:t>
      </w:r>
      <w:r w:rsidR="00A63234" w:rsidRPr="003D5E9E">
        <w:rPr>
          <w:b/>
          <w:sz w:val="28"/>
          <w:szCs w:val="28"/>
        </w:rPr>
        <w:t xml:space="preserve"> здорового и безопасного образа жизни.</w:t>
      </w:r>
    </w:p>
    <w:p w:rsidR="00114206" w:rsidRPr="00A23DB9" w:rsidRDefault="00114206" w:rsidP="00114206">
      <w:pPr>
        <w:spacing w:before="100" w:beforeAutospacing="1" w:line="276" w:lineRule="auto"/>
        <w:ind w:firstLine="567"/>
        <w:jc w:val="both"/>
      </w:pPr>
      <w:r w:rsidRPr="00A23DB9">
        <w:t>Программа формирования культуры  здорового и безопасного  образа жизни обучающихся - это программа формирования знаний, умений,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эмоциональному и  познавательному  развитию ребенка, достижению планируемых результатов освоения основной образовательной программы начального общего образования.</w:t>
      </w:r>
    </w:p>
    <w:p w:rsidR="00114206" w:rsidRPr="00A23DB9" w:rsidRDefault="00114206" w:rsidP="00114206">
      <w:pPr>
        <w:spacing w:line="276" w:lineRule="auto"/>
        <w:ind w:firstLine="567"/>
        <w:jc w:val="both"/>
      </w:pPr>
      <w:r w:rsidRPr="00A23DB9">
        <w:t xml:space="preserve">Программа формирования ценности здоровья и здорового образа жизни на ступени начального общего образования в МОУ «Гимназия №3» сформирована с учётом </w:t>
      </w:r>
      <w:r w:rsidRPr="00A23DB9">
        <w:rPr>
          <w:b/>
          <w:bCs/>
        </w:rPr>
        <w:t>факторов, оказывающих существенное влияние на состояние здоровья детей</w:t>
      </w:r>
      <w:r w:rsidRPr="00A23DB9">
        <w:t xml:space="preserve">: </w:t>
      </w:r>
    </w:p>
    <w:p w:rsidR="00114206" w:rsidRPr="00A23DB9" w:rsidRDefault="00114206" w:rsidP="009E6069">
      <w:pPr>
        <w:numPr>
          <w:ilvl w:val="0"/>
          <w:numId w:val="29"/>
        </w:numPr>
        <w:tabs>
          <w:tab w:val="clear" w:pos="720"/>
          <w:tab w:val="num" w:pos="0"/>
        </w:tabs>
        <w:spacing w:after="100" w:afterAutospacing="1" w:line="276" w:lineRule="auto"/>
        <w:ind w:left="0" w:firstLine="567"/>
        <w:jc w:val="both"/>
      </w:pPr>
      <w:r w:rsidRPr="00A23DB9">
        <w:t xml:space="preserve">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 </w:t>
      </w:r>
    </w:p>
    <w:p w:rsidR="00114206" w:rsidRPr="00A23DB9" w:rsidRDefault="00114206" w:rsidP="009E6069">
      <w:pPr>
        <w:numPr>
          <w:ilvl w:val="0"/>
          <w:numId w:val="29"/>
        </w:numPr>
        <w:tabs>
          <w:tab w:val="clear" w:pos="720"/>
          <w:tab w:val="num" w:pos="0"/>
        </w:tabs>
        <w:spacing w:before="100" w:beforeAutospacing="1" w:after="100" w:afterAutospacing="1" w:line="276" w:lineRule="auto"/>
        <w:ind w:left="0" w:firstLine="567"/>
        <w:jc w:val="both"/>
      </w:pPr>
      <w:r w:rsidRPr="00A23DB9">
        <w:t xml:space="preserve">активно формируемые в младшем школьном возрасте комплексы знаний, установок, правил поведения, привычек; </w:t>
      </w:r>
    </w:p>
    <w:p w:rsidR="00114206" w:rsidRPr="00A23DB9" w:rsidRDefault="00114206" w:rsidP="009E6069">
      <w:pPr>
        <w:numPr>
          <w:ilvl w:val="0"/>
          <w:numId w:val="29"/>
        </w:numPr>
        <w:tabs>
          <w:tab w:val="clear" w:pos="720"/>
          <w:tab w:val="num" w:pos="0"/>
        </w:tabs>
        <w:spacing w:before="100" w:beforeAutospacing="1" w:after="100" w:afterAutospacing="1" w:line="276" w:lineRule="auto"/>
        <w:ind w:left="0" w:firstLine="567"/>
        <w:jc w:val="both"/>
      </w:pPr>
      <w:r w:rsidRPr="00A23DB9">
        <w:t xml:space="preserve">неблагоприятные социальные, экономические и экологические условия; </w:t>
      </w:r>
    </w:p>
    <w:p w:rsidR="00114206" w:rsidRPr="00A23DB9" w:rsidRDefault="00114206" w:rsidP="009E6069">
      <w:pPr>
        <w:numPr>
          <w:ilvl w:val="0"/>
          <w:numId w:val="29"/>
        </w:numPr>
        <w:tabs>
          <w:tab w:val="clear" w:pos="720"/>
          <w:tab w:val="num" w:pos="0"/>
        </w:tabs>
        <w:spacing w:before="100" w:beforeAutospacing="1" w:after="100" w:afterAutospacing="1" w:line="276" w:lineRule="auto"/>
        <w:ind w:left="0" w:firstLine="567"/>
        <w:jc w:val="both"/>
      </w:pPr>
      <w:r w:rsidRPr="00A23DB9">
        <w:t xml:space="preserve">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 </w:t>
      </w:r>
    </w:p>
    <w:p w:rsidR="00114206" w:rsidRDefault="00114206" w:rsidP="009E6069">
      <w:pPr>
        <w:numPr>
          <w:ilvl w:val="0"/>
          <w:numId w:val="29"/>
        </w:numPr>
        <w:tabs>
          <w:tab w:val="clear" w:pos="720"/>
          <w:tab w:val="num" w:pos="0"/>
        </w:tabs>
        <w:spacing w:before="100" w:beforeAutospacing="1" w:after="100" w:afterAutospacing="1" w:line="276" w:lineRule="auto"/>
        <w:ind w:left="0" w:firstLine="567"/>
        <w:jc w:val="both"/>
      </w:pPr>
      <w:r w:rsidRPr="00A23DB9">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114206" w:rsidRPr="00A23DB9" w:rsidRDefault="00114206" w:rsidP="004C5456">
      <w:pPr>
        <w:tabs>
          <w:tab w:val="num" w:pos="0"/>
        </w:tabs>
        <w:spacing w:before="100" w:beforeAutospacing="1" w:line="276" w:lineRule="auto"/>
        <w:ind w:firstLine="567"/>
        <w:jc w:val="both"/>
      </w:pPr>
      <w:r w:rsidRPr="00A23DB9">
        <w:rPr>
          <w:b/>
          <w:bCs/>
        </w:rPr>
        <w:t>Задачи формирования культуры здорового и безопасного образа жизни обучающихся</w:t>
      </w:r>
      <w:r w:rsidRPr="00A23DB9">
        <w:t>:</w:t>
      </w:r>
    </w:p>
    <w:p w:rsidR="00114206" w:rsidRPr="00A23DB9" w:rsidRDefault="00114206" w:rsidP="009E6069">
      <w:pPr>
        <w:numPr>
          <w:ilvl w:val="0"/>
          <w:numId w:val="30"/>
        </w:numPr>
        <w:tabs>
          <w:tab w:val="clear" w:pos="720"/>
          <w:tab w:val="num" w:pos="0"/>
        </w:tabs>
        <w:spacing w:after="100" w:afterAutospacing="1" w:line="276" w:lineRule="auto"/>
        <w:ind w:left="0" w:firstLine="567"/>
        <w:jc w:val="both"/>
      </w:pPr>
      <w:r w:rsidRPr="00A23DB9">
        <w:t xml:space="preserve">сформировать знания о позитивных факторах, влияющих на здоровье;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 xml:space="preserve">научить выполнять правила личной гигиены и развить готовность на основе её использования самостоятельно поддерживать своё здоровье;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сформировать представление о правильном (здоровом) питании, его режиме, структуре, полезных продуктах;</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 xml:space="preserve">научить обучающихся осознанно выбирать поступки, поведение, позволяющие сохранять и укреплять здоровье;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 xml:space="preserve">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 xml:space="preserve">сформировать знания об основных компонентах культуры здоровья и здорового образа жизни;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 xml:space="preserve">дать понятие  о влиянии позитивных и негативных эмоций на здоровье, в том числе получаемых от общения с компьютером, просмотра телепередач, участия в азартных играх;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lastRenderedPageBreak/>
        <w:t xml:space="preserve">сформировать представление с учётом принципа информационной безопасности о негативных факторах риска здоровью детей (низкая  двигательная активность, инфекционные и  простудные заболевания, переутомления и т. п.), о существовании и причинах возникновения зависимостей от табака, алкоголя, наркотиков и других психоактивных веществ, их пагубном влиянии на здоровье;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 xml:space="preserve">обучить элементарным навыкам эмоциональной разгрузки (релаксации);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 xml:space="preserve">сформировать навыки позитивного коммуникативного общения; </w:t>
      </w:r>
    </w:p>
    <w:p w:rsidR="00114206" w:rsidRPr="00A23DB9" w:rsidRDefault="00114206" w:rsidP="009E6069">
      <w:pPr>
        <w:numPr>
          <w:ilvl w:val="0"/>
          <w:numId w:val="30"/>
        </w:numPr>
        <w:tabs>
          <w:tab w:val="clear" w:pos="720"/>
          <w:tab w:val="num" w:pos="0"/>
        </w:tabs>
        <w:spacing w:before="100" w:beforeAutospacing="1" w:after="100" w:afterAutospacing="1" w:line="276" w:lineRule="auto"/>
        <w:ind w:left="0" w:firstLine="567"/>
        <w:jc w:val="both"/>
      </w:pPr>
      <w:r w:rsidRPr="00A23DB9">
        <w:t>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BF3F57" w:rsidRDefault="00BF3F57" w:rsidP="00114206">
      <w:pPr>
        <w:spacing w:line="276" w:lineRule="auto"/>
        <w:ind w:firstLine="567"/>
        <w:jc w:val="both"/>
        <w:rPr>
          <w:b/>
          <w:bCs/>
        </w:rPr>
      </w:pPr>
      <w:r>
        <w:rPr>
          <w:b/>
          <w:bCs/>
        </w:rPr>
        <w:t>Направления реализации программы</w:t>
      </w:r>
    </w:p>
    <w:p w:rsidR="00114206" w:rsidRPr="00A23DB9" w:rsidRDefault="00BF3F57" w:rsidP="00114206">
      <w:pPr>
        <w:spacing w:line="276" w:lineRule="auto"/>
        <w:ind w:firstLine="567"/>
        <w:jc w:val="both"/>
      </w:pPr>
      <w:r>
        <w:rPr>
          <w:b/>
          <w:bCs/>
        </w:rPr>
        <w:t xml:space="preserve">1. </w:t>
      </w:r>
      <w:r w:rsidR="00114206" w:rsidRPr="00A23DB9">
        <w:rPr>
          <w:b/>
          <w:bCs/>
        </w:rPr>
        <w:t xml:space="preserve">Создание здоровьесберегающей инфраструктуры образовательного учреждения. </w:t>
      </w:r>
      <w:r w:rsidR="00114206" w:rsidRPr="00A23DB9">
        <w:br/>
        <w:t xml:space="preserve">В школьном здании МОУ «Гимназия №3» созданы необходимые условия для сбережения здоровья учащихся.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r w:rsidR="00114206" w:rsidRPr="00A23DB9">
        <w:br/>
        <w:t xml:space="preserve">В школе работает </w:t>
      </w:r>
      <w:r w:rsidR="00114206" w:rsidRPr="00A23DB9">
        <w:rPr>
          <w:b/>
          <w:bCs/>
        </w:rPr>
        <w:t>столовая,</w:t>
      </w:r>
      <w:r w:rsidR="00114206" w:rsidRPr="00A23DB9">
        <w:t xml:space="preserve"> позволяющая организовывать горячее питание в урочное время. Бесплатным питанием обеспечены все учащиеся льготной категории. Так же в столовой работает буфет.</w:t>
      </w:r>
    </w:p>
    <w:p w:rsidR="00114206" w:rsidRPr="00A23DB9" w:rsidRDefault="00114206" w:rsidP="00114206">
      <w:pPr>
        <w:spacing w:line="276" w:lineRule="auto"/>
        <w:ind w:firstLine="567"/>
        <w:jc w:val="both"/>
      </w:pPr>
      <w:r w:rsidRPr="00A23DB9">
        <w:t xml:space="preserve">В школе работают оснащенные </w:t>
      </w:r>
      <w:r w:rsidRPr="00A23DB9">
        <w:rPr>
          <w:b/>
          <w:bCs/>
        </w:rPr>
        <w:t xml:space="preserve">спортивные </w:t>
      </w:r>
      <w:r w:rsidRPr="00A23DB9">
        <w:rPr>
          <w:bCs/>
        </w:rPr>
        <w:t xml:space="preserve">(стандартный, тренажерные) </w:t>
      </w:r>
      <w:r w:rsidRPr="00A23DB9">
        <w:rPr>
          <w:b/>
          <w:bCs/>
        </w:rPr>
        <w:t>залы</w:t>
      </w:r>
      <w:r w:rsidRPr="00A23DB9">
        <w:t>, имеются спортивные площадки на пришкольном участке, оборудованные  необходимым игровым и спортивным  инвентарём. Просторный спортивный зал,  оснащенный трибунами, позволяет не только качественно и насыщенно проводить уроки, но и спортивные мероприятия и состязания.</w:t>
      </w:r>
    </w:p>
    <w:p w:rsidR="00114206" w:rsidRPr="00A23DB9" w:rsidRDefault="00114206" w:rsidP="00114206">
      <w:pPr>
        <w:spacing w:line="276" w:lineRule="auto"/>
        <w:ind w:firstLine="567"/>
        <w:jc w:val="both"/>
      </w:pPr>
      <w:r w:rsidRPr="00A23DB9">
        <w:t xml:space="preserve">В школе работает </w:t>
      </w:r>
      <w:r w:rsidRPr="00A23DB9">
        <w:rPr>
          <w:b/>
          <w:bCs/>
        </w:rPr>
        <w:t>медицинский кабинет</w:t>
      </w:r>
      <w:r w:rsidRPr="00A23DB9">
        <w:t xml:space="preserve"> на протяжении всего учебного и внеучебного времени. Медперсонал проводит медицинскую и профилактическую поддержку учащимся: оказание первой помощи при травмах, сопровождение спортивных и игровых мероприятий, ознакомительные беседы и профосмотры, прививки.</w:t>
      </w:r>
    </w:p>
    <w:p w:rsidR="00114206" w:rsidRPr="00A23DB9" w:rsidRDefault="00114206" w:rsidP="00114206">
      <w:pPr>
        <w:spacing w:after="100" w:afterAutospacing="1" w:line="276" w:lineRule="auto"/>
        <w:ind w:firstLine="567"/>
        <w:jc w:val="both"/>
      </w:pPr>
      <w:r w:rsidRPr="00A23DB9">
        <w:t xml:space="preserve">Эффективное функционирование созданной здоровьсберегающей инфраструктуры в школе поддерживает </w:t>
      </w:r>
      <w:r w:rsidRPr="00A23DB9">
        <w:rPr>
          <w:b/>
          <w:bCs/>
        </w:rPr>
        <w:t>квалифицированный состав специалистов</w:t>
      </w:r>
      <w:r w:rsidRPr="00A23DB9">
        <w:t>: учителя физической культуры, психологи, медицинские работники.</w:t>
      </w:r>
    </w:p>
    <w:p w:rsidR="00114206" w:rsidRPr="00A23DB9" w:rsidRDefault="00BF3F57" w:rsidP="00114206">
      <w:pPr>
        <w:spacing w:before="100" w:beforeAutospacing="1" w:after="100" w:afterAutospacing="1" w:line="276" w:lineRule="auto"/>
        <w:ind w:firstLine="567"/>
        <w:jc w:val="both"/>
      </w:pPr>
      <w:r>
        <w:rPr>
          <w:b/>
          <w:bCs/>
        </w:rPr>
        <w:t xml:space="preserve">2. </w:t>
      </w:r>
      <w:r w:rsidR="00114206" w:rsidRPr="00A23DB9">
        <w:rPr>
          <w:b/>
          <w:bCs/>
        </w:rPr>
        <w:t>Использование возможностей УМК в образовательном процессе.</w:t>
      </w:r>
    </w:p>
    <w:p w:rsidR="00114206" w:rsidRPr="00A23DB9" w:rsidRDefault="00114206" w:rsidP="00114206">
      <w:pPr>
        <w:spacing w:after="100" w:afterAutospacing="1" w:line="276" w:lineRule="auto"/>
        <w:ind w:firstLine="567"/>
        <w:jc w:val="both"/>
      </w:pPr>
      <w:r w:rsidRPr="00A23DB9">
        <w:t>Программа формирования культуры здорового и безопасного образа жизни средствами урочной деятельности может быть реализовано с пом</w:t>
      </w:r>
      <w:r w:rsidR="00BF3F57">
        <w:t xml:space="preserve">ощью предметов УМК « Школа </w:t>
      </w:r>
      <w:r w:rsidRPr="00A23DB9">
        <w:t>2100»</w:t>
      </w:r>
      <w:r w:rsidR="00AA1E67">
        <w:t>, предмета математики по ОС «Перспектива»</w:t>
      </w:r>
      <w:r w:rsidRPr="00A23DB9">
        <w:t>.  Для формирования установки на безопасный, з</w:t>
      </w:r>
      <w:r w:rsidR="00AA1E67">
        <w:t xml:space="preserve">доровый образ жизни в данных  системах </w:t>
      </w:r>
      <w:r w:rsidRPr="00A23DB9">
        <w:t>предусмотрены соответствующие разделы и темы. Их содержание предоставляет возможность обсуждать с детьми проблемы, связанные с безопасностью и здоровьем, активным отдыхом.</w:t>
      </w:r>
    </w:p>
    <w:p w:rsidR="00114206" w:rsidRPr="00A23DB9" w:rsidRDefault="00114206" w:rsidP="00114206">
      <w:pPr>
        <w:spacing w:before="100" w:beforeAutospacing="1" w:after="100" w:afterAutospacing="1" w:line="276" w:lineRule="auto"/>
        <w:ind w:firstLine="567"/>
        <w:jc w:val="both"/>
      </w:pPr>
      <w:r w:rsidRPr="00A23DB9">
        <w:t xml:space="preserve">В курсе </w:t>
      </w:r>
      <w:r w:rsidRPr="00A23DB9">
        <w:rPr>
          <w:b/>
          <w:bCs/>
        </w:rPr>
        <w:t>«Окружающий мир»</w:t>
      </w:r>
      <w:r w:rsidRPr="00A23DB9">
        <w:t xml:space="preserve"> для формирования установки на безопасный, здоровый образ жизни в учебниках предусмотрены соответствующие темы и ориентиры в рубрике «Я и мир вокруг». Так, с 1 класса широко используется богатый здоровьеформирующий потенциал с помощью органов чувств познавать мир и развивать эти способности. Знакомство с правилами безопасного обращения с электроприборами, с правилами поведения на улице дают установку на здоровьесберегающую задачу. Во 2 классе – это повторяющаяся темы «Режим дня и его составление», «Правила личной гигиены.», </w:t>
      </w:r>
      <w:r w:rsidRPr="00A23DB9">
        <w:lastRenderedPageBreak/>
        <w:t>«Закаливание» и т.д. В 3 классе в разделе «Живые обитатели планеты» решается очень важная задача – жить в мире с природой . В 4 классе вопросы об охране здоровья, о болезнях и мерах профилактики, о значении физкультуры,  рассматривается в темах «Человек и природа», «Человек и человечество».</w:t>
      </w:r>
    </w:p>
    <w:p w:rsidR="00114206" w:rsidRPr="00A23DB9" w:rsidRDefault="00114206" w:rsidP="00114206">
      <w:pPr>
        <w:spacing w:before="100" w:beforeAutospacing="1" w:after="100" w:afterAutospacing="1" w:line="276" w:lineRule="auto"/>
        <w:ind w:firstLine="567"/>
        <w:jc w:val="both"/>
      </w:pPr>
      <w:r w:rsidRPr="00A23DB9">
        <w:t xml:space="preserve">В курсе </w:t>
      </w:r>
      <w:r w:rsidRPr="00A23DB9">
        <w:rPr>
          <w:b/>
          <w:bCs/>
        </w:rPr>
        <w:t>«Технология»</w:t>
      </w:r>
      <w:r w:rsidRPr="00A23DB9">
        <w:t>  при первом знакомстве с каждым инструментом или приспособлением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w:t>
      </w:r>
    </w:p>
    <w:p w:rsidR="00114206" w:rsidRPr="00A23DB9" w:rsidRDefault="00114206" w:rsidP="00114206">
      <w:pPr>
        <w:spacing w:before="100" w:beforeAutospacing="1" w:after="100" w:afterAutospacing="1" w:line="276" w:lineRule="auto"/>
        <w:ind w:firstLine="567"/>
        <w:jc w:val="both"/>
      </w:pPr>
      <w:r w:rsidRPr="00A23DB9">
        <w:t xml:space="preserve">В курсе </w:t>
      </w:r>
      <w:r w:rsidRPr="00A23DB9">
        <w:rPr>
          <w:b/>
          <w:bCs/>
        </w:rPr>
        <w:t>«Физическая культура»</w:t>
      </w:r>
      <w:r w:rsidRPr="00A23DB9">
        <w:t xml:space="preserve"> весь материал учебника (1–4 кл.) способствует выработке установки на безопасный, здоровый образ жизни. На это ориентированы все подразделы курса,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 </w:t>
      </w:r>
    </w:p>
    <w:p w:rsidR="00114206" w:rsidRPr="00A23DB9" w:rsidRDefault="00BF3F57" w:rsidP="00114206">
      <w:pPr>
        <w:spacing w:before="100" w:beforeAutospacing="1" w:after="100" w:afterAutospacing="1" w:line="276" w:lineRule="auto"/>
        <w:ind w:firstLine="567"/>
        <w:jc w:val="both"/>
      </w:pPr>
      <w:r>
        <w:rPr>
          <w:b/>
          <w:bCs/>
        </w:rPr>
        <w:t>3.</w:t>
      </w:r>
      <w:r w:rsidR="00114206" w:rsidRPr="00A23DB9">
        <w:rPr>
          <w:b/>
          <w:bCs/>
        </w:rPr>
        <w:t>Рациональная организация учебной и внеучебной деятельности обучающихся.</w:t>
      </w:r>
    </w:p>
    <w:p w:rsidR="00114206" w:rsidRPr="00A23DB9" w:rsidRDefault="00114206" w:rsidP="00114206">
      <w:pPr>
        <w:spacing w:before="100" w:beforeAutospacing="1" w:line="276" w:lineRule="auto"/>
        <w:ind w:firstLine="567"/>
        <w:jc w:val="both"/>
      </w:pPr>
      <w:r w:rsidRPr="00A23DB9">
        <w:t xml:space="preserve">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r w:rsidRPr="00A23DB9">
        <w:br/>
        <w:t xml:space="preserve">Организация образовательного процесса строится с учетом </w:t>
      </w:r>
      <w:r w:rsidRPr="00A23DB9">
        <w:rPr>
          <w:b/>
          <w:bCs/>
        </w:rPr>
        <w:t>гигиенических норм и требований</w:t>
      </w:r>
      <w:r w:rsidRPr="00A23DB9">
        <w:t xml:space="preserve"> к орга</w:t>
      </w:r>
      <w:r w:rsidRPr="00A23DB9">
        <w:softHyphen/>
        <w:t>низации и объёму учебной и внеурочной нагрузки (выполнение домашних заданий, занятия в кружках и спортивных секциях).</w:t>
      </w:r>
    </w:p>
    <w:p w:rsidR="00114206" w:rsidRPr="00A23DB9" w:rsidRDefault="00114206" w:rsidP="00114206">
      <w:pPr>
        <w:spacing w:after="240" w:line="276" w:lineRule="auto"/>
        <w:ind w:firstLine="567"/>
        <w:jc w:val="both"/>
      </w:pPr>
      <w:r w:rsidRPr="00A23DB9">
        <w:t xml:space="preserve">В учебном процессе педагоги применяют </w:t>
      </w:r>
      <w:r w:rsidRPr="00A23DB9">
        <w:rPr>
          <w:b/>
          <w:bCs/>
        </w:rPr>
        <w:t>методы и методики обучения, адекватные возрастным возможностям и особенностям обучающихся</w:t>
      </w:r>
      <w:r w:rsidRPr="00A23DB9">
        <w:t xml:space="preserve">. </w:t>
      </w:r>
    </w:p>
    <w:p w:rsidR="00114206" w:rsidRPr="00A23DB9" w:rsidRDefault="00114206" w:rsidP="00114206">
      <w:pPr>
        <w:spacing w:before="100" w:beforeAutospacing="1" w:line="276" w:lineRule="auto"/>
        <w:ind w:firstLine="567"/>
        <w:jc w:val="both"/>
      </w:pPr>
      <w:r w:rsidRPr="00A23DB9">
        <w:t>Использу</w:t>
      </w:r>
      <w:r w:rsidR="004A0849">
        <w:t xml:space="preserve">емый в гимназии УМК «Школа </w:t>
      </w:r>
      <w:r w:rsidRPr="00A23DB9">
        <w:t>2100»</w:t>
      </w:r>
      <w:r w:rsidR="004A0849">
        <w:t>, «Перспектива»</w:t>
      </w:r>
      <w:r w:rsidRPr="00A23DB9">
        <w:t xml:space="preserve">  позволяет это сделать благодаря тому, что он разработан с учетом требований к обеспечению физического и психологического здоровья детей, здорового и безопасного образа жизни. В ос</w:t>
      </w:r>
      <w:r w:rsidR="001419B5">
        <w:t>нову этого УМК положен системно</w:t>
      </w:r>
      <w:r w:rsidRPr="00A23DB9">
        <w:t>-деятельностный метод обучения, позволяющий ученику занимать активную позицию, тем самым, развивая свой интерес к познанию, т.е. традиционная технология объяснительно-иллюстративного метода обучения заменена технологией деятельностного</w:t>
      </w:r>
      <w:r w:rsidR="001419B5">
        <w:t xml:space="preserve"> </w:t>
      </w:r>
      <w:r w:rsidRPr="00A23DB9">
        <w:t>метода.</w:t>
      </w:r>
      <w:r w:rsidR="001419B5">
        <w:t xml:space="preserve"> С</w:t>
      </w:r>
      <w:r w:rsidRPr="00A23DB9">
        <w:t xml:space="preserve">истема построения учебного материала позволяет каждому ученику поддерживать и развивать интерес к открытию и изучению нового.  В учебниках УМК  задания предлагаются в такой форме, чтобы познавательная   активность,  познавательный интерес и любознательность ребенка переросли в потребность изучать новое, самостоятельно учиться. В учебниках системно выстроен теоретический материал, к которому предложены практические, исследовательские и творческие задания, позволяющие активизировать деятельность ребенка, применять полученные знания в практической деятельности, создавать условия для реализации творческого потенциала ученика. </w:t>
      </w:r>
    </w:p>
    <w:p w:rsidR="00114206" w:rsidRPr="00A23DB9" w:rsidRDefault="00114206" w:rsidP="00114206">
      <w:pPr>
        <w:spacing w:after="100" w:afterAutospacing="1" w:line="276" w:lineRule="auto"/>
        <w:ind w:firstLine="567"/>
        <w:jc w:val="both"/>
      </w:pPr>
      <w:r w:rsidRPr="00A23DB9">
        <w:t xml:space="preserve">В школе строго соблюдаются все </w:t>
      </w:r>
      <w:r w:rsidRPr="00A23DB9">
        <w:rPr>
          <w:b/>
          <w:bCs/>
        </w:rPr>
        <w:t>требования к использованию технических средств обучения</w:t>
      </w:r>
      <w:r w:rsidRPr="00A23DB9">
        <w:t xml:space="preserve">, в том числе компьютеров и аудиовизуальных средств. В школе все классы оснащены компьютерной техникой, аудио и видео аппаратурой, некоторые кабинеты – </w:t>
      </w:r>
      <w:r w:rsidRPr="00A23DB9">
        <w:lastRenderedPageBreak/>
        <w:t>интерактивной доской, что позволяет учителям использовать на различных уроках в демонстрационных целях.</w:t>
      </w:r>
    </w:p>
    <w:p w:rsidR="00114206" w:rsidRPr="00A23DB9" w:rsidRDefault="00BF3F57" w:rsidP="00114206">
      <w:pPr>
        <w:spacing w:before="100" w:beforeAutospacing="1" w:after="100" w:afterAutospacing="1" w:line="276" w:lineRule="auto"/>
        <w:ind w:firstLine="567"/>
        <w:jc w:val="both"/>
      </w:pPr>
      <w:r>
        <w:rPr>
          <w:b/>
          <w:bCs/>
        </w:rPr>
        <w:t xml:space="preserve">4. </w:t>
      </w:r>
      <w:r w:rsidR="00114206" w:rsidRPr="00A23DB9">
        <w:rPr>
          <w:b/>
          <w:bCs/>
        </w:rPr>
        <w:t xml:space="preserve">Организация физкультурно-оздоровительной работы </w:t>
      </w:r>
    </w:p>
    <w:p w:rsidR="00114206" w:rsidRPr="00A23DB9" w:rsidRDefault="00114206" w:rsidP="00114206">
      <w:pPr>
        <w:spacing w:before="100" w:beforeAutospacing="1" w:line="276" w:lineRule="auto"/>
        <w:ind w:firstLine="567"/>
        <w:jc w:val="both"/>
      </w:pPr>
      <w:r w:rsidRPr="00A23DB9">
        <w:t>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Сложившаяся система включает:</w:t>
      </w:r>
    </w:p>
    <w:p w:rsidR="00114206" w:rsidRPr="00A23DB9" w:rsidRDefault="00114206" w:rsidP="009E6069">
      <w:pPr>
        <w:numPr>
          <w:ilvl w:val="0"/>
          <w:numId w:val="31"/>
        </w:numPr>
        <w:tabs>
          <w:tab w:val="clear" w:pos="720"/>
        </w:tabs>
        <w:spacing w:line="276" w:lineRule="auto"/>
        <w:ind w:left="0" w:firstLine="567"/>
        <w:jc w:val="both"/>
      </w:pPr>
      <w:r w:rsidRPr="00A23DB9">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114206" w:rsidRPr="00A23DB9" w:rsidRDefault="00114206" w:rsidP="009E6069">
      <w:pPr>
        <w:numPr>
          <w:ilvl w:val="0"/>
          <w:numId w:val="31"/>
        </w:numPr>
        <w:tabs>
          <w:tab w:val="clear" w:pos="720"/>
        </w:tabs>
        <w:spacing w:before="100" w:beforeAutospacing="1" w:after="100" w:afterAutospacing="1" w:line="276" w:lineRule="auto"/>
        <w:ind w:left="0" w:firstLine="567"/>
        <w:jc w:val="both"/>
      </w:pPr>
      <w:r w:rsidRPr="00A23DB9">
        <w:t>организацию динамических перемен, физкультминуток на уроках, способствующих эмоциональной разгрузке и повышению двигательной активности;</w:t>
      </w:r>
    </w:p>
    <w:p w:rsidR="00114206" w:rsidRPr="00A23DB9" w:rsidRDefault="00114206" w:rsidP="009E6069">
      <w:pPr>
        <w:numPr>
          <w:ilvl w:val="0"/>
          <w:numId w:val="31"/>
        </w:numPr>
        <w:tabs>
          <w:tab w:val="clear" w:pos="720"/>
        </w:tabs>
        <w:spacing w:before="100" w:beforeAutospacing="1" w:after="100" w:afterAutospacing="1" w:line="276" w:lineRule="auto"/>
        <w:ind w:left="0" w:firstLine="567"/>
        <w:jc w:val="both"/>
      </w:pPr>
      <w:r w:rsidRPr="00A23DB9">
        <w:t>полноценную и эффективную работу с обучающимися всех групп здоровья (на уроках физкультуры, в секциях и т. п.);</w:t>
      </w:r>
    </w:p>
    <w:p w:rsidR="00114206" w:rsidRPr="00A23DB9" w:rsidRDefault="00114206" w:rsidP="009E6069">
      <w:pPr>
        <w:numPr>
          <w:ilvl w:val="0"/>
          <w:numId w:val="31"/>
        </w:numPr>
        <w:tabs>
          <w:tab w:val="clear" w:pos="720"/>
        </w:tabs>
        <w:spacing w:before="100" w:beforeAutospacing="1" w:after="100" w:afterAutospacing="1" w:line="276" w:lineRule="auto"/>
        <w:ind w:left="0" w:firstLine="567"/>
        <w:jc w:val="both"/>
      </w:pPr>
      <w:r w:rsidRPr="00A23DB9">
        <w:t>организацию часа активных движений (динамической паузы) между 2-м и 3-м уроками;</w:t>
      </w:r>
    </w:p>
    <w:p w:rsidR="00114206" w:rsidRPr="00A23DB9" w:rsidRDefault="00114206" w:rsidP="009E6069">
      <w:pPr>
        <w:numPr>
          <w:ilvl w:val="0"/>
          <w:numId w:val="31"/>
        </w:numPr>
        <w:tabs>
          <w:tab w:val="clear" w:pos="720"/>
        </w:tabs>
        <w:spacing w:before="100" w:beforeAutospacing="1" w:after="100" w:afterAutospacing="1" w:line="276" w:lineRule="auto"/>
        <w:ind w:left="0" w:firstLine="567"/>
        <w:jc w:val="both"/>
      </w:pPr>
      <w:r w:rsidRPr="00A23DB9">
        <w:t>организацию работы спортивных секций и создание условий для их эффективного функционирования;</w:t>
      </w:r>
    </w:p>
    <w:p w:rsidR="00114206" w:rsidRPr="00A23DB9" w:rsidRDefault="00114206" w:rsidP="009E6069">
      <w:pPr>
        <w:numPr>
          <w:ilvl w:val="0"/>
          <w:numId w:val="31"/>
        </w:numPr>
        <w:tabs>
          <w:tab w:val="clear" w:pos="720"/>
        </w:tabs>
        <w:spacing w:before="100" w:beforeAutospacing="1" w:after="100" w:afterAutospacing="1" w:line="276" w:lineRule="auto"/>
        <w:ind w:left="0" w:firstLine="567"/>
        <w:jc w:val="both"/>
      </w:pPr>
      <w:r w:rsidRPr="00A23DB9">
        <w:t>регулярное проведение спортивно-оздоровительных мероприятий (Дней здоровья, состязаний, шахматных турниров, походов, «Зарничек»,смотров строя и песни  и т. п.).</w:t>
      </w:r>
    </w:p>
    <w:p w:rsidR="00114206" w:rsidRPr="00A23DB9" w:rsidRDefault="00BF3F57" w:rsidP="00114206">
      <w:pPr>
        <w:spacing w:before="100" w:beforeAutospacing="1" w:after="100" w:afterAutospacing="1" w:line="276" w:lineRule="auto"/>
        <w:ind w:firstLine="567"/>
        <w:jc w:val="both"/>
      </w:pPr>
      <w:r>
        <w:rPr>
          <w:b/>
          <w:bCs/>
        </w:rPr>
        <w:t xml:space="preserve">5. </w:t>
      </w:r>
      <w:r w:rsidR="00114206" w:rsidRPr="00A23DB9">
        <w:rPr>
          <w:b/>
          <w:bCs/>
        </w:rPr>
        <w:t xml:space="preserve">Просветительская работа с родителями (законными представителями). </w:t>
      </w:r>
    </w:p>
    <w:p w:rsidR="00114206" w:rsidRPr="00A23DB9" w:rsidRDefault="00114206" w:rsidP="00114206">
      <w:pPr>
        <w:spacing w:before="100" w:beforeAutospacing="1" w:line="276" w:lineRule="auto"/>
        <w:ind w:firstLine="567"/>
        <w:jc w:val="both"/>
      </w:pPr>
      <w:r w:rsidRPr="00A23DB9">
        <w:t xml:space="preserve">Сложившаяся (или складывающаяся)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 </w:t>
      </w:r>
    </w:p>
    <w:p w:rsidR="00114206" w:rsidRPr="00A23DB9" w:rsidRDefault="00114206" w:rsidP="009E6069">
      <w:pPr>
        <w:numPr>
          <w:ilvl w:val="0"/>
          <w:numId w:val="32"/>
        </w:numPr>
        <w:tabs>
          <w:tab w:val="clear" w:pos="720"/>
          <w:tab w:val="num" w:pos="0"/>
        </w:tabs>
        <w:spacing w:after="100" w:afterAutospacing="1" w:line="276" w:lineRule="auto"/>
        <w:ind w:left="0" w:firstLine="567"/>
        <w:jc w:val="both"/>
      </w:pPr>
      <w:r w:rsidRPr="00A23DB9">
        <w:t xml:space="preserve">проведение соответствующих лекций, семинаров, круглых столов и т. п.; </w:t>
      </w:r>
    </w:p>
    <w:p w:rsidR="00114206" w:rsidRPr="00A23DB9" w:rsidRDefault="00114206" w:rsidP="009E6069">
      <w:pPr>
        <w:numPr>
          <w:ilvl w:val="0"/>
          <w:numId w:val="32"/>
        </w:numPr>
        <w:tabs>
          <w:tab w:val="clear" w:pos="720"/>
          <w:tab w:val="num" w:pos="0"/>
        </w:tabs>
        <w:spacing w:before="100" w:beforeAutospacing="1" w:after="100" w:afterAutospacing="1" w:line="276" w:lineRule="auto"/>
        <w:ind w:left="0" w:firstLine="567"/>
        <w:jc w:val="both"/>
      </w:pPr>
      <w:r w:rsidRPr="00A23DB9">
        <w:t>привлечение родителей (законных представителей) к совместной работе по проведению оздоровительных мероприятий и спортивных соревнований («Мама, папа я – спортивная семья», «Веселые старты», походы и т.п.)</w:t>
      </w:r>
    </w:p>
    <w:p w:rsidR="00114206" w:rsidRPr="00A23DB9" w:rsidRDefault="00114206" w:rsidP="009E6069">
      <w:pPr>
        <w:numPr>
          <w:ilvl w:val="0"/>
          <w:numId w:val="32"/>
        </w:numPr>
        <w:tabs>
          <w:tab w:val="clear" w:pos="720"/>
          <w:tab w:val="num" w:pos="0"/>
        </w:tabs>
        <w:spacing w:before="100" w:beforeAutospacing="1" w:after="100" w:afterAutospacing="1" w:line="276" w:lineRule="auto"/>
        <w:ind w:left="0" w:firstLine="567"/>
        <w:jc w:val="both"/>
      </w:pPr>
      <w:r w:rsidRPr="00A23DB9">
        <w:t xml:space="preserve">создание библиотечки детского здоровья, доступной для родителей и т.п. </w:t>
      </w:r>
    </w:p>
    <w:p w:rsidR="00A63234" w:rsidRPr="00D073AD" w:rsidRDefault="00A63234" w:rsidP="009E6069">
      <w:pPr>
        <w:pStyle w:val="23"/>
        <w:numPr>
          <w:ilvl w:val="1"/>
          <w:numId w:val="46"/>
        </w:numPr>
        <w:spacing w:line="276" w:lineRule="auto"/>
        <w:rPr>
          <w:b/>
          <w:sz w:val="28"/>
          <w:szCs w:val="28"/>
        </w:rPr>
      </w:pPr>
      <w:r w:rsidRPr="00D073AD">
        <w:rPr>
          <w:b/>
          <w:sz w:val="28"/>
          <w:szCs w:val="28"/>
        </w:rPr>
        <w:t>Программа коррекционной работы.</w:t>
      </w:r>
    </w:p>
    <w:p w:rsidR="00114206" w:rsidRPr="00A23DB9" w:rsidRDefault="00114206" w:rsidP="00114206">
      <w:pPr>
        <w:pStyle w:val="23"/>
        <w:spacing w:line="276" w:lineRule="auto"/>
        <w:ind w:left="540" w:firstLine="0"/>
        <w:rPr>
          <w:b/>
        </w:rPr>
      </w:pPr>
    </w:p>
    <w:p w:rsidR="00F3401F" w:rsidRPr="00A23DB9" w:rsidRDefault="00F3401F" w:rsidP="00A57D4E">
      <w:pPr>
        <w:spacing w:line="276" w:lineRule="auto"/>
        <w:ind w:right="284" w:firstLine="567"/>
        <w:jc w:val="both"/>
        <w:outlineLvl w:val="0"/>
      </w:pPr>
      <w:r w:rsidRPr="00A23DB9">
        <w:rPr>
          <w:b/>
        </w:rPr>
        <w:t>Программа коррекционной работы МОУ «Гимназия №3» направлена на</w:t>
      </w:r>
      <w:r w:rsidRPr="00A23DB9">
        <w:t>:</w:t>
      </w:r>
    </w:p>
    <w:p w:rsidR="00F3401F" w:rsidRPr="00A23DB9" w:rsidRDefault="00F3401F" w:rsidP="00A57D4E">
      <w:pPr>
        <w:spacing w:line="276" w:lineRule="auto"/>
        <w:ind w:right="284" w:firstLine="567"/>
        <w:jc w:val="both"/>
      </w:pPr>
      <w:r w:rsidRPr="00A23DB9">
        <w:t xml:space="preserve"> 1. </w:t>
      </w:r>
      <w:r w:rsidR="008760EB" w:rsidRPr="00A23DB9">
        <w:t>О</w:t>
      </w:r>
      <w:r w:rsidRPr="00A23DB9">
        <w:t>владение навыками адаптации учащихся к социуму,</w:t>
      </w:r>
    </w:p>
    <w:p w:rsidR="00F3401F" w:rsidRPr="00A23DB9" w:rsidRDefault="00F3401F" w:rsidP="00A57D4E">
      <w:pPr>
        <w:spacing w:line="276" w:lineRule="auto"/>
        <w:ind w:right="284" w:firstLine="567"/>
        <w:jc w:val="both"/>
      </w:pPr>
      <w:r w:rsidRPr="00A23DB9">
        <w:t xml:space="preserve"> 2. </w:t>
      </w:r>
      <w:r w:rsidR="008760EB" w:rsidRPr="00A23DB9">
        <w:t>П</w:t>
      </w:r>
      <w:r w:rsidRPr="00A23DB9">
        <w:t>реодоление затруднений учащихся в учебной деятельности,</w:t>
      </w:r>
    </w:p>
    <w:p w:rsidR="00F3401F" w:rsidRPr="00A23DB9" w:rsidRDefault="00F3401F" w:rsidP="00A57D4E">
      <w:pPr>
        <w:spacing w:line="276" w:lineRule="auto"/>
        <w:ind w:right="284" w:firstLine="567"/>
        <w:jc w:val="both"/>
      </w:pPr>
      <w:r w:rsidRPr="00A23DB9">
        <w:t xml:space="preserve"> 3.</w:t>
      </w:r>
      <w:r w:rsidR="008760EB" w:rsidRPr="00A23DB9">
        <w:t>Р</w:t>
      </w:r>
      <w:r w:rsidRPr="00A23DB9">
        <w:t>азвитие творч</w:t>
      </w:r>
      <w:r w:rsidR="0069049D" w:rsidRPr="00A23DB9">
        <w:t xml:space="preserve">еского потенциала учащихся </w:t>
      </w:r>
      <w:r w:rsidRPr="00A23DB9">
        <w:t>(одаренные дети)</w:t>
      </w:r>
    </w:p>
    <w:p w:rsidR="0069049D" w:rsidRPr="00A23DB9" w:rsidRDefault="0069049D" w:rsidP="00BD7021">
      <w:pPr>
        <w:pStyle w:val="20"/>
        <w:spacing w:line="23" w:lineRule="atLeast"/>
        <w:ind w:right="284"/>
        <w:jc w:val="both"/>
        <w:rPr>
          <w:rFonts w:ascii="Times New Roman" w:hAnsi="Times New Roman" w:cs="Times New Roman"/>
          <w:i w:val="0"/>
          <w:color w:val="000000"/>
          <w:sz w:val="24"/>
          <w:szCs w:val="24"/>
        </w:rPr>
      </w:pPr>
      <w:r w:rsidRPr="00A23DB9">
        <w:rPr>
          <w:rFonts w:ascii="Times New Roman" w:hAnsi="Times New Roman" w:cs="Times New Roman"/>
          <w:i w:val="0"/>
          <w:color w:val="000000"/>
          <w:sz w:val="24"/>
          <w:szCs w:val="24"/>
        </w:rPr>
        <w:t>1.      АДАПТАЦИЯ</w:t>
      </w:r>
      <w:r w:rsidR="000242F6" w:rsidRPr="00A23DB9">
        <w:rPr>
          <w:rFonts w:ascii="Times New Roman" w:hAnsi="Times New Roman" w:cs="Times New Roman"/>
          <w:i w:val="0"/>
          <w:color w:val="000000"/>
          <w:sz w:val="24"/>
          <w:szCs w:val="24"/>
        </w:rPr>
        <w:t xml:space="preserve"> УЧАЩИХСЯ</w:t>
      </w:r>
    </w:p>
    <w:p w:rsidR="00BB03FC" w:rsidRPr="00A23DB9" w:rsidRDefault="0069049D" w:rsidP="00583D42">
      <w:pPr>
        <w:pStyle w:val="a8"/>
        <w:spacing w:line="276" w:lineRule="auto"/>
        <w:ind w:right="-65" w:firstLine="540"/>
        <w:jc w:val="both"/>
        <w:rPr>
          <w:color w:val="000000"/>
        </w:rPr>
      </w:pPr>
      <w:r w:rsidRPr="00A23DB9">
        <w:rPr>
          <w:color w:val="000000"/>
        </w:rPr>
        <w:t>Адаптация к новым условиям учеников 1, 4 классов включает в себя:</w:t>
      </w:r>
      <w:r w:rsidRPr="00A23DB9">
        <w:rPr>
          <w:color w:val="000000"/>
        </w:rPr>
        <w:br/>
        <w:t>а) физиологическую адаптацию, как процесс приспособления функций организма ребёнка к условиям начала обучения в школе, в среднем звене школы;</w:t>
      </w:r>
      <w:r w:rsidRPr="00A23DB9">
        <w:rPr>
          <w:color w:val="000000"/>
        </w:rPr>
        <w:br/>
        <w:t>б) социально-психологическую, как процесс активного приспособления системы «ребёнок-взрослый», «ребёнок-ребёнок» к новым условиям взаимодействия. Социально-</w:t>
      </w:r>
      <w:r w:rsidRPr="00A23DB9">
        <w:rPr>
          <w:color w:val="000000"/>
        </w:rPr>
        <w:lastRenderedPageBreak/>
        <w:t>психологическая адаптация включает развитие познавательной сферы ребенка и его умение подчинять восприятие, память, мышление, воображение задачам, которые ставят перед ним в процессе учения.</w:t>
      </w:r>
      <w:r w:rsidRPr="00A23DB9">
        <w:rPr>
          <w:color w:val="000000"/>
        </w:rPr>
        <w:br/>
        <w:t xml:space="preserve">      Адаптация к новым социальным отношениям и связям, в которых начинает проявляться личность ребенка, определяется по тому, как ребенок входит в новый коллектив сверстников, какое место начинает занимать в классе, как общается со сверстниками и взрослыми, как относится к школе, к самому себе как школьнику. Большое значение при адаптации ребенка к изменению условий  имеет уровень образования родителей, отсутствие конфликтных ситуаций в семье, правильные методы воспитания, полноценное общение с ребенком, заинтересованность в подготовке ребенка к школе, к переходу в 5 класс.</w:t>
      </w:r>
      <w:r w:rsidR="00C33A3F">
        <w:rPr>
          <w:color w:val="000000"/>
        </w:rPr>
        <w:t xml:space="preserve"> </w:t>
      </w:r>
      <w:r w:rsidRPr="00A23DB9">
        <w:rPr>
          <w:rStyle w:val="a9"/>
          <w:b w:val="0"/>
          <w:color w:val="000000"/>
        </w:rPr>
        <w:t>Причины школьной дезадаптации</w:t>
      </w:r>
      <w:r w:rsidRPr="00A23DB9">
        <w:rPr>
          <w:color w:val="000000"/>
        </w:rPr>
        <w:t xml:space="preserve"> могут быть субъективного и объективного характера.             </w:t>
      </w:r>
    </w:p>
    <w:p w:rsidR="0069049D" w:rsidRPr="00A23DB9" w:rsidRDefault="0069049D" w:rsidP="00583D42">
      <w:pPr>
        <w:pStyle w:val="a8"/>
        <w:spacing w:line="276" w:lineRule="auto"/>
        <w:ind w:right="-65" w:firstLine="540"/>
        <w:jc w:val="both"/>
        <w:rPr>
          <w:color w:val="000000"/>
        </w:rPr>
      </w:pPr>
      <w:r w:rsidRPr="00A23DB9">
        <w:rPr>
          <w:color w:val="000000"/>
        </w:rPr>
        <w:t>Субъективные причины  дезадаптации:</w:t>
      </w:r>
    </w:p>
    <w:p w:rsidR="0069049D" w:rsidRPr="00A23DB9" w:rsidRDefault="0069049D" w:rsidP="009E6069">
      <w:pPr>
        <w:numPr>
          <w:ilvl w:val="0"/>
          <w:numId w:val="5"/>
        </w:numPr>
        <w:spacing w:before="100" w:beforeAutospacing="1" w:after="100" w:afterAutospacing="1" w:line="276" w:lineRule="auto"/>
        <w:ind w:left="0" w:right="-65" w:firstLine="540"/>
        <w:jc w:val="both"/>
        <w:rPr>
          <w:color w:val="000000"/>
        </w:rPr>
      </w:pPr>
      <w:r w:rsidRPr="00A23DB9">
        <w:rPr>
          <w:color w:val="000000"/>
        </w:rPr>
        <w:t xml:space="preserve">Недостаточный уровень мотивации к обучению в школе. Негативное отношение к школе, первичными причинами которого могут быть недостаточно профессиональная работа дошкольных учреждений, образец отрицательного отношения к школе братьев и сестёр, недостаточный багаж знаний за курс начальной школы  и т. д. Вторичное разрушение мотивации происходит непосредственно в процессе обучения в новых условиях. </w:t>
      </w:r>
    </w:p>
    <w:p w:rsidR="0069049D" w:rsidRPr="00A23DB9" w:rsidRDefault="0069049D" w:rsidP="009E6069">
      <w:pPr>
        <w:numPr>
          <w:ilvl w:val="0"/>
          <w:numId w:val="5"/>
        </w:numPr>
        <w:spacing w:before="100" w:beforeAutospacing="1" w:after="100" w:afterAutospacing="1" w:line="276" w:lineRule="auto"/>
        <w:ind w:left="0" w:right="-65" w:firstLine="540"/>
        <w:jc w:val="both"/>
        <w:rPr>
          <w:color w:val="000000"/>
        </w:rPr>
      </w:pPr>
      <w:r w:rsidRPr="00A23DB9">
        <w:rPr>
          <w:color w:val="000000"/>
        </w:rPr>
        <w:t xml:space="preserve">Несформированность элементов и навыков учебной деятельности, причиной  которой могут быть как индивидуальные особенности развития интеллекта, так и педзапущенность. </w:t>
      </w:r>
    </w:p>
    <w:p w:rsidR="0069049D" w:rsidRPr="00A23DB9" w:rsidRDefault="0069049D" w:rsidP="009E6069">
      <w:pPr>
        <w:numPr>
          <w:ilvl w:val="0"/>
          <w:numId w:val="5"/>
        </w:numPr>
        <w:spacing w:before="100" w:beforeAutospacing="1" w:after="100" w:afterAutospacing="1" w:line="276" w:lineRule="auto"/>
        <w:ind w:left="0" w:right="-65" w:firstLine="540"/>
        <w:jc w:val="both"/>
        <w:rPr>
          <w:color w:val="000000"/>
        </w:rPr>
      </w:pPr>
      <w:r w:rsidRPr="00A23DB9">
        <w:rPr>
          <w:color w:val="000000"/>
        </w:rPr>
        <w:t xml:space="preserve">Неспособность произвольной регуляции поведения, внимания, учебной деятельности. Причиной могут быть неблагоприятная семейная обстановка, неправильные методы воспитания, неправильная организация режима дня ребёнка, а также последствия осложнений при беременности и родах у матери. </w:t>
      </w:r>
    </w:p>
    <w:p w:rsidR="0069049D" w:rsidRPr="00A23DB9" w:rsidRDefault="0069049D" w:rsidP="009E6069">
      <w:pPr>
        <w:numPr>
          <w:ilvl w:val="0"/>
          <w:numId w:val="5"/>
        </w:numPr>
        <w:spacing w:before="100" w:beforeAutospacing="1" w:line="276" w:lineRule="auto"/>
        <w:ind w:left="0" w:right="-65" w:firstLine="540"/>
        <w:jc w:val="both"/>
        <w:rPr>
          <w:color w:val="000000"/>
        </w:rPr>
      </w:pPr>
      <w:r w:rsidRPr="00A23DB9">
        <w:rPr>
          <w:color w:val="000000"/>
        </w:rPr>
        <w:t xml:space="preserve">Неспособность приспособиться к темпу школьной жизни. Чаще это бывает у детей соматически ослабленных, с задержкой физического развития, нарушениями в работе анализаторов. </w:t>
      </w:r>
      <w:r w:rsidRPr="00A23DB9">
        <w:rPr>
          <w:rStyle w:val="a9"/>
          <w:b w:val="0"/>
          <w:i/>
          <w:color w:val="000000"/>
        </w:rPr>
        <w:t>Причины школьной дезадаптации, имеющие объективный характер</w:t>
      </w:r>
      <w:r w:rsidRPr="00A23DB9">
        <w:rPr>
          <w:i/>
          <w:color w:val="000000"/>
        </w:rPr>
        <w:t xml:space="preserve">: </w:t>
      </w:r>
      <w:r w:rsidRPr="00A23DB9">
        <w:rPr>
          <w:color w:val="000000"/>
        </w:rPr>
        <w:t xml:space="preserve">1).Неправильное отношение учителя к ученику; 2).Неправильная организация учебного процесса. </w:t>
      </w:r>
    </w:p>
    <w:p w:rsidR="0069049D" w:rsidRPr="00A23DB9" w:rsidRDefault="0069049D" w:rsidP="00583D42">
      <w:pPr>
        <w:spacing w:line="276" w:lineRule="auto"/>
        <w:ind w:right="-65" w:firstLine="540"/>
        <w:jc w:val="both"/>
        <w:rPr>
          <w:color w:val="000000"/>
        </w:rPr>
      </w:pPr>
      <w:r w:rsidRPr="00A23DB9">
        <w:rPr>
          <w:rStyle w:val="a9"/>
          <w:b w:val="0"/>
          <w:color w:val="000000"/>
        </w:rPr>
        <w:t>В зависимости от выраженности симптомов и их сочетания различают следующие формы адаптации- дезадаптации:</w:t>
      </w:r>
    </w:p>
    <w:p w:rsidR="0069049D" w:rsidRPr="00A23DB9" w:rsidRDefault="0069049D" w:rsidP="009E6069">
      <w:pPr>
        <w:numPr>
          <w:ilvl w:val="0"/>
          <w:numId w:val="6"/>
        </w:numPr>
        <w:spacing w:after="100" w:afterAutospacing="1" w:line="276" w:lineRule="auto"/>
        <w:ind w:left="0" w:right="-65" w:firstLine="540"/>
        <w:jc w:val="both"/>
        <w:rPr>
          <w:color w:val="000000"/>
        </w:rPr>
      </w:pPr>
      <w:r w:rsidRPr="00A23DB9">
        <w:rPr>
          <w:color w:val="000000"/>
        </w:rPr>
        <w:t xml:space="preserve">Норма – благоприятное протекание адаптации, сопровождающееся слабой выраженностью или отсутствием негативных симптомов дезадаптации. </w:t>
      </w:r>
    </w:p>
    <w:p w:rsidR="0069049D" w:rsidRPr="00A23DB9" w:rsidRDefault="0069049D" w:rsidP="009E6069">
      <w:pPr>
        <w:numPr>
          <w:ilvl w:val="0"/>
          <w:numId w:val="6"/>
        </w:numPr>
        <w:spacing w:before="100" w:beforeAutospacing="1" w:after="100" w:afterAutospacing="1" w:line="276" w:lineRule="auto"/>
        <w:ind w:left="0" w:right="-65" w:firstLine="540"/>
        <w:jc w:val="both"/>
        <w:rPr>
          <w:color w:val="000000"/>
        </w:rPr>
      </w:pPr>
      <w:r w:rsidRPr="00A23DB9">
        <w:rPr>
          <w:color w:val="000000"/>
        </w:rPr>
        <w:t xml:space="preserve">«Скрытые» формы дезадаптации: 1-я степень – начальная форма «скрытой» ДА. Характеризуется средним уровнем работоспособности, сниженным эмоциональным тонусом, частичной расторможенностью, плаксивостью. повышенной утомляемостью. Желание ходить в школу неустойчиво. Старателен, но медленно включается в учебный процесс, активность сменяется пассивностью, адекватно реагирует на замечание. В поведении наблюдается тревожность, неуверенность.2-я степень – прогрессирующая форма «скрытой» ДА. Характеризуется низкой работоспособностью, высокой утомляемостью, ребёнок не может сосредоточиться, плаксив, обидчив, раздражителен. Иногда жалуется на головную боль, тошноту, боли в животе. Отношение к школе негативное, пассивен на уроке, на просьбу отвечать - молчит, равнодушен к неудачам. Нуждается в постоянном контроле и помощи учителя. Эпизодически наблюдается агрессивность к детям как защитная реакция организма. </w:t>
      </w:r>
    </w:p>
    <w:p w:rsidR="00BB03FC" w:rsidRPr="00A23DB9" w:rsidRDefault="0069049D" w:rsidP="009E6069">
      <w:pPr>
        <w:numPr>
          <w:ilvl w:val="0"/>
          <w:numId w:val="6"/>
        </w:numPr>
        <w:spacing w:line="276" w:lineRule="auto"/>
        <w:ind w:left="0" w:right="-65" w:firstLine="540"/>
        <w:jc w:val="both"/>
        <w:rPr>
          <w:i/>
          <w:color w:val="000000"/>
        </w:rPr>
      </w:pPr>
      <w:r w:rsidRPr="00A23DB9">
        <w:rPr>
          <w:color w:val="000000"/>
        </w:rPr>
        <w:t xml:space="preserve">«Открытые» формы дезадаптации: 3-я степень - начальная форма «открытой» ДА. Характеризуется средне - низким уровнем работоспособности, импульсивностью, расторможенностью, внимание неустойчиво, снижен аппетит, беспокойный сон. На уроке не </w:t>
      </w:r>
      <w:r w:rsidRPr="00A23DB9">
        <w:rPr>
          <w:color w:val="000000"/>
        </w:rPr>
        <w:lastRenderedPageBreak/>
        <w:t>собран, быстро теряет интерес к заданиям, в учебной деятельности иногда создаёт конфликтную ситуацию.4-я степень - прогрессирующая форма «открытой» ДА. Характеризуется низкой работоспособностью, высокой утомляемостью, импульсивностью, расторможенностью, раздражительность переходит в агрессивность.</w:t>
      </w:r>
      <w:r w:rsidRPr="00A23DB9">
        <w:rPr>
          <w:color w:val="000000"/>
        </w:rPr>
        <w:br/>
        <w:t xml:space="preserve">Негативное отношение к школе,  учителю, быстро теряет интерес к заданиям, отказывается их выполнять, равнодушен к неудачам, негативно относится к замечаниям, мешает на уроке, нуждается в постоянном контроле. Отмечается спад в успешности обучения, в общении с учителем проявляется демонстративность. Отказывается выполнять требования учителя, создает конфликтную ситуацию. В общении с детьми агрессивен, обзывает детей, жалуется учителю.       </w:t>
      </w:r>
    </w:p>
    <w:p w:rsidR="0069049D" w:rsidRPr="00A23DB9" w:rsidRDefault="0069049D" w:rsidP="00C33A3F">
      <w:pPr>
        <w:spacing w:after="240" w:line="276" w:lineRule="auto"/>
        <w:ind w:right="-65" w:firstLine="540"/>
        <w:jc w:val="both"/>
        <w:rPr>
          <w:i/>
          <w:color w:val="000000"/>
        </w:rPr>
      </w:pPr>
      <w:r w:rsidRPr="00A23DB9">
        <w:rPr>
          <w:rStyle w:val="a9"/>
          <w:b w:val="0"/>
          <w:i/>
          <w:color w:val="000000"/>
        </w:rPr>
        <w:t>Задачи коррекционно-развивающей работы гимназии:</w:t>
      </w:r>
    </w:p>
    <w:p w:rsidR="0069049D" w:rsidRPr="00A23DB9" w:rsidRDefault="0069049D" w:rsidP="009E6069">
      <w:pPr>
        <w:numPr>
          <w:ilvl w:val="0"/>
          <w:numId w:val="7"/>
        </w:numPr>
        <w:spacing w:after="100" w:afterAutospacing="1" w:line="276" w:lineRule="auto"/>
        <w:ind w:left="0" w:right="-65" w:firstLine="540"/>
        <w:jc w:val="both"/>
        <w:rPr>
          <w:color w:val="000000"/>
        </w:rPr>
      </w:pPr>
      <w:r w:rsidRPr="00A23DB9">
        <w:rPr>
          <w:color w:val="000000"/>
        </w:rPr>
        <w:t>Диагностика причин дезадаптации.</w:t>
      </w:r>
    </w:p>
    <w:p w:rsidR="0069049D" w:rsidRPr="00A23DB9" w:rsidRDefault="0069049D" w:rsidP="009E6069">
      <w:pPr>
        <w:numPr>
          <w:ilvl w:val="0"/>
          <w:numId w:val="7"/>
        </w:numPr>
        <w:spacing w:before="100" w:beforeAutospacing="1" w:after="100" w:afterAutospacing="1" w:line="276" w:lineRule="auto"/>
        <w:ind w:left="0" w:right="-65" w:firstLine="540"/>
        <w:jc w:val="both"/>
        <w:rPr>
          <w:color w:val="000000"/>
        </w:rPr>
      </w:pPr>
      <w:r w:rsidRPr="00A23DB9">
        <w:rPr>
          <w:color w:val="000000"/>
        </w:rPr>
        <w:t>Выявление ресурсов развития, возможностей семьи и школы.</w:t>
      </w:r>
    </w:p>
    <w:p w:rsidR="00526293" w:rsidRPr="00526293" w:rsidRDefault="0069049D" w:rsidP="009E6069">
      <w:pPr>
        <w:numPr>
          <w:ilvl w:val="0"/>
          <w:numId w:val="7"/>
        </w:numPr>
        <w:spacing w:before="100" w:beforeAutospacing="1" w:line="276" w:lineRule="auto"/>
        <w:ind w:left="0" w:right="-65" w:firstLine="540"/>
        <w:jc w:val="both"/>
        <w:rPr>
          <w:rStyle w:val="a9"/>
          <w:b w:val="0"/>
          <w:bCs w:val="0"/>
          <w:color w:val="000000"/>
        </w:rPr>
      </w:pPr>
      <w:r w:rsidRPr="00A23DB9">
        <w:rPr>
          <w:color w:val="000000"/>
        </w:rPr>
        <w:t>Выбор коррекционно-развивающей программы, учитывающей как причины дезадаптации, так и выявленные ресурсы с целью доразвития необходимых структур личности ребенка в искусственно созданных условиях и перенос  сформированных навыков в социальную ситуацию развития ребенка.</w:t>
      </w:r>
    </w:p>
    <w:p w:rsidR="0069049D" w:rsidRPr="00526293" w:rsidRDefault="0069049D" w:rsidP="00526293">
      <w:pPr>
        <w:spacing w:before="100" w:beforeAutospacing="1" w:line="276" w:lineRule="auto"/>
        <w:ind w:right="-65" w:firstLine="540"/>
        <w:jc w:val="both"/>
        <w:rPr>
          <w:color w:val="000000"/>
        </w:rPr>
      </w:pPr>
      <w:r w:rsidRPr="00526293">
        <w:rPr>
          <w:rStyle w:val="a9"/>
          <w:color w:val="000000"/>
        </w:rPr>
        <w:t>Психолого - педагогические   цели по организации оптимальных условий учебно – воспитательного процесса в МОУ «Гимназия №3» :</w:t>
      </w:r>
    </w:p>
    <w:p w:rsidR="0069049D" w:rsidRPr="00A23DB9" w:rsidRDefault="0069049D" w:rsidP="009E6069">
      <w:pPr>
        <w:numPr>
          <w:ilvl w:val="0"/>
          <w:numId w:val="8"/>
        </w:numPr>
        <w:spacing w:after="100" w:afterAutospacing="1" w:line="276" w:lineRule="auto"/>
        <w:ind w:left="0" w:right="-65" w:firstLine="540"/>
        <w:jc w:val="both"/>
        <w:rPr>
          <w:color w:val="000000"/>
        </w:rPr>
      </w:pPr>
      <w:r w:rsidRPr="00A23DB9">
        <w:rPr>
          <w:color w:val="000000"/>
        </w:rPr>
        <w:t xml:space="preserve">Изменить состояние ребенка, создав «поддерживающую среду» и организовать формирование функций, способствующих дальнейшему развитию. </w:t>
      </w:r>
    </w:p>
    <w:p w:rsidR="0069049D" w:rsidRPr="00A23DB9" w:rsidRDefault="0069049D" w:rsidP="009E6069">
      <w:pPr>
        <w:numPr>
          <w:ilvl w:val="0"/>
          <w:numId w:val="8"/>
        </w:numPr>
        <w:spacing w:before="100" w:beforeAutospacing="1" w:after="100" w:afterAutospacing="1" w:line="276" w:lineRule="auto"/>
        <w:ind w:left="0" w:right="-65" w:firstLine="540"/>
        <w:jc w:val="both"/>
        <w:rPr>
          <w:color w:val="000000"/>
        </w:rPr>
      </w:pPr>
      <w:r w:rsidRPr="00A23DB9">
        <w:rPr>
          <w:color w:val="000000"/>
        </w:rPr>
        <w:t xml:space="preserve">Изменить отношение взрослых к ребенку, информируя их о состоянии и возможностях ребенка и создав у них ожидания по его выходу из кризиса к дальнейшему развитию. </w:t>
      </w:r>
    </w:p>
    <w:p w:rsidR="0069049D" w:rsidRPr="00A23DB9" w:rsidRDefault="0069049D" w:rsidP="00583D42">
      <w:pPr>
        <w:pStyle w:val="a8"/>
        <w:spacing w:after="0" w:afterAutospacing="0" w:line="276" w:lineRule="auto"/>
        <w:ind w:right="-65" w:firstLine="540"/>
        <w:jc w:val="both"/>
        <w:rPr>
          <w:b/>
          <w:color w:val="000000"/>
        </w:rPr>
      </w:pPr>
      <w:r w:rsidRPr="00A23DB9">
        <w:rPr>
          <w:rStyle w:val="af6"/>
          <w:b/>
          <w:bCs/>
          <w:i w:val="0"/>
          <w:color w:val="000000"/>
        </w:rPr>
        <w:t xml:space="preserve"> Этапы коррекционно-развивающей работы по адаптации учащихся МОУ «Гимназия №3»:</w:t>
      </w:r>
    </w:p>
    <w:p w:rsidR="0069049D" w:rsidRPr="00A23DB9" w:rsidRDefault="0069049D" w:rsidP="009E6069">
      <w:pPr>
        <w:numPr>
          <w:ilvl w:val="0"/>
          <w:numId w:val="9"/>
        </w:numPr>
        <w:spacing w:after="100" w:afterAutospacing="1" w:line="276" w:lineRule="auto"/>
        <w:ind w:left="0" w:right="-65" w:firstLine="540"/>
        <w:jc w:val="both"/>
        <w:rPr>
          <w:color w:val="000000"/>
        </w:rPr>
      </w:pPr>
      <w:r w:rsidRPr="00A23DB9">
        <w:rPr>
          <w:color w:val="000000"/>
        </w:rPr>
        <w:t xml:space="preserve">Создание искусственной коррекционно-развивающей среды со специально организованной деятельностью, соответствующей выявленному уровню развития ребенка, т.е. среда, в которой деятельность ребенка будетуспешной. При этом требования к ребенку (в школе и дома) должны быть на некоторое время ослаблены. </w:t>
      </w:r>
    </w:p>
    <w:p w:rsidR="0069049D" w:rsidRPr="00A23DB9" w:rsidRDefault="0069049D" w:rsidP="009E6069">
      <w:pPr>
        <w:numPr>
          <w:ilvl w:val="0"/>
          <w:numId w:val="9"/>
        </w:numPr>
        <w:spacing w:before="100" w:beforeAutospacing="1" w:after="100" w:afterAutospacing="1" w:line="276" w:lineRule="auto"/>
        <w:ind w:left="0" w:right="-65" w:firstLine="540"/>
        <w:jc w:val="both"/>
        <w:rPr>
          <w:color w:val="000000"/>
        </w:rPr>
      </w:pPr>
      <w:r w:rsidRPr="00A23DB9">
        <w:rPr>
          <w:color w:val="000000"/>
        </w:rPr>
        <w:t xml:space="preserve">Перенос отдельных наработанных навыков в актуальную ситуацию его жизнедеятельности и организация способов их закрепления. </w:t>
      </w:r>
    </w:p>
    <w:p w:rsidR="0069049D" w:rsidRPr="00A23DB9" w:rsidRDefault="0069049D" w:rsidP="009E6069">
      <w:pPr>
        <w:numPr>
          <w:ilvl w:val="0"/>
          <w:numId w:val="9"/>
        </w:numPr>
        <w:spacing w:before="100" w:beforeAutospacing="1" w:line="276" w:lineRule="auto"/>
        <w:ind w:left="0" w:right="-65" w:firstLine="540"/>
        <w:jc w:val="both"/>
        <w:rPr>
          <w:color w:val="000000"/>
        </w:rPr>
      </w:pPr>
      <w:r w:rsidRPr="00A23DB9">
        <w:rPr>
          <w:color w:val="000000"/>
        </w:rPr>
        <w:t xml:space="preserve">Расширение искусственно созданной среды до актуальной ситуации развития ребенка, формирование цели его дальнейшего развития и мотивации достижения. </w:t>
      </w:r>
    </w:p>
    <w:p w:rsidR="0069049D" w:rsidRPr="00A23DB9" w:rsidRDefault="0069049D" w:rsidP="00583D42">
      <w:pPr>
        <w:pStyle w:val="a8"/>
        <w:spacing w:before="0" w:beforeAutospacing="0" w:line="276" w:lineRule="auto"/>
        <w:ind w:right="-65" w:firstLine="540"/>
        <w:jc w:val="both"/>
        <w:rPr>
          <w:rStyle w:val="a9"/>
          <w:b w:val="0"/>
          <w:i/>
          <w:color w:val="000000"/>
        </w:rPr>
      </w:pPr>
      <w:r w:rsidRPr="00A23DB9">
        <w:rPr>
          <w:rStyle w:val="a9"/>
          <w:b w:val="0"/>
          <w:i/>
          <w:color w:val="000000"/>
        </w:rPr>
        <w:t>Схемы и процедуры коррекционно-развивающей работы.</w:t>
      </w:r>
    </w:p>
    <w:p w:rsidR="0069049D" w:rsidRPr="00A23DB9" w:rsidRDefault="0069049D" w:rsidP="00583D42">
      <w:pPr>
        <w:pStyle w:val="a8"/>
        <w:spacing w:after="0" w:afterAutospacing="0" w:line="276" w:lineRule="auto"/>
        <w:ind w:right="-65" w:firstLine="540"/>
        <w:jc w:val="both"/>
        <w:rPr>
          <w:bCs/>
          <w:i/>
          <w:color w:val="000000"/>
        </w:rPr>
      </w:pPr>
      <w:r w:rsidRPr="00A23DB9">
        <w:rPr>
          <w:rStyle w:val="a9"/>
          <w:b w:val="0"/>
          <w:i/>
          <w:color w:val="000000"/>
        </w:rPr>
        <w:t>Индивидуальная работа.</w:t>
      </w:r>
    </w:p>
    <w:p w:rsidR="0069049D" w:rsidRPr="00A23DB9" w:rsidRDefault="0069049D" w:rsidP="009E6069">
      <w:pPr>
        <w:numPr>
          <w:ilvl w:val="0"/>
          <w:numId w:val="10"/>
        </w:numPr>
        <w:spacing w:after="100" w:afterAutospacing="1" w:line="276" w:lineRule="auto"/>
        <w:ind w:left="0" w:right="-65" w:firstLine="540"/>
        <w:jc w:val="both"/>
        <w:rPr>
          <w:color w:val="000000"/>
        </w:rPr>
      </w:pPr>
      <w:r w:rsidRPr="00A23DB9">
        <w:rPr>
          <w:rStyle w:val="af6"/>
          <w:i w:val="0"/>
          <w:color w:val="000000"/>
        </w:rPr>
        <w:t xml:space="preserve">Первичный приём, </w:t>
      </w:r>
      <w:r w:rsidRPr="00A23DB9">
        <w:rPr>
          <w:color w:val="000000"/>
        </w:rPr>
        <w:t xml:space="preserve">на котором осуществляет беседа с родителями и ребенком, диагностика проблем ребенка, выбор направления коррекционно-развивающей работы, планирование программы и мероприятий, включающих родителей и других значимых взрослых в процесс коррекции. </w:t>
      </w:r>
    </w:p>
    <w:p w:rsidR="0069049D" w:rsidRPr="00A23DB9" w:rsidRDefault="0069049D" w:rsidP="009E6069">
      <w:pPr>
        <w:numPr>
          <w:ilvl w:val="0"/>
          <w:numId w:val="10"/>
        </w:numPr>
        <w:spacing w:before="100" w:beforeAutospacing="1" w:after="100" w:afterAutospacing="1" w:line="276" w:lineRule="auto"/>
        <w:ind w:left="0" w:right="-65" w:firstLine="540"/>
        <w:jc w:val="both"/>
        <w:rPr>
          <w:color w:val="000000"/>
        </w:rPr>
      </w:pPr>
      <w:r w:rsidRPr="00A23DB9">
        <w:rPr>
          <w:rStyle w:val="af6"/>
          <w:i w:val="0"/>
          <w:color w:val="000000"/>
        </w:rPr>
        <w:t xml:space="preserve">Коррекционно-развивающая работа </w:t>
      </w:r>
      <w:r w:rsidRPr="00A23DB9">
        <w:rPr>
          <w:color w:val="000000"/>
        </w:rPr>
        <w:t>в индивидуальном режиме(возможны приёмы в присутствии родителей). Часть программы</w:t>
      </w:r>
      <w:r w:rsidR="00C33A3F">
        <w:rPr>
          <w:color w:val="000000"/>
        </w:rPr>
        <w:t xml:space="preserve"> </w:t>
      </w:r>
      <w:r w:rsidRPr="00A23DB9">
        <w:rPr>
          <w:color w:val="000000"/>
        </w:rPr>
        <w:t xml:space="preserve">осуществляется в режиме домашних заданий, которые выполняются ребенком самостоятельно или с помощью заинтересованных взрослых. </w:t>
      </w:r>
    </w:p>
    <w:p w:rsidR="0069049D" w:rsidRPr="00A23DB9" w:rsidRDefault="0069049D" w:rsidP="009E6069">
      <w:pPr>
        <w:numPr>
          <w:ilvl w:val="0"/>
          <w:numId w:val="10"/>
        </w:numPr>
        <w:spacing w:before="100" w:beforeAutospacing="1" w:line="276" w:lineRule="auto"/>
        <w:ind w:left="0" w:right="-65" w:firstLine="540"/>
        <w:jc w:val="both"/>
        <w:rPr>
          <w:color w:val="000000"/>
        </w:rPr>
      </w:pPr>
      <w:r w:rsidRPr="00A23DB9">
        <w:rPr>
          <w:rStyle w:val="af6"/>
          <w:i w:val="0"/>
          <w:color w:val="000000"/>
        </w:rPr>
        <w:lastRenderedPageBreak/>
        <w:t xml:space="preserve">Консультативный режим. </w:t>
      </w:r>
      <w:r w:rsidRPr="00A23DB9">
        <w:t>2-3 визита к психологу за время работы. Коррекционная программа в основном осуществляется под руководством родителей. Родители могут обратиться к психологу за помощью в процессе работы, специалист периодически получает обратную связь о результатах работы.</w:t>
      </w:r>
    </w:p>
    <w:p w:rsidR="0069049D" w:rsidRPr="00A23DB9" w:rsidRDefault="0069049D" w:rsidP="00583D42">
      <w:pPr>
        <w:spacing w:line="276" w:lineRule="auto"/>
        <w:ind w:right="-65" w:firstLine="540"/>
        <w:jc w:val="both"/>
        <w:rPr>
          <w:i/>
          <w:color w:val="000000"/>
        </w:rPr>
      </w:pPr>
      <w:r w:rsidRPr="00A23DB9">
        <w:rPr>
          <w:rStyle w:val="a9"/>
          <w:b w:val="0"/>
          <w:i/>
          <w:color w:val="000000"/>
        </w:rPr>
        <w:t xml:space="preserve">      Формы групповой работы:</w:t>
      </w:r>
    </w:p>
    <w:p w:rsidR="0069049D" w:rsidRPr="00A23DB9" w:rsidRDefault="0069049D" w:rsidP="009E6069">
      <w:pPr>
        <w:numPr>
          <w:ilvl w:val="0"/>
          <w:numId w:val="11"/>
        </w:numPr>
        <w:spacing w:after="100" w:afterAutospacing="1" w:line="276" w:lineRule="auto"/>
        <w:ind w:left="0" w:right="-65" w:firstLine="540"/>
        <w:jc w:val="both"/>
        <w:rPr>
          <w:color w:val="000000"/>
        </w:rPr>
      </w:pPr>
      <w:r w:rsidRPr="00A23DB9">
        <w:rPr>
          <w:color w:val="000000"/>
        </w:rPr>
        <w:t xml:space="preserve">Групповая работа в форме коррекционно-развивающего тренинга при стабильной группе участников и заранее составленной программе. </w:t>
      </w:r>
    </w:p>
    <w:p w:rsidR="0069049D" w:rsidRPr="00A23DB9" w:rsidRDefault="0069049D" w:rsidP="009E6069">
      <w:pPr>
        <w:numPr>
          <w:ilvl w:val="0"/>
          <w:numId w:val="11"/>
        </w:numPr>
        <w:spacing w:before="100" w:beforeAutospacing="1" w:line="276" w:lineRule="auto"/>
        <w:ind w:left="0" w:right="-65" w:firstLine="540"/>
        <w:jc w:val="both"/>
        <w:rPr>
          <w:color w:val="000000"/>
        </w:rPr>
      </w:pPr>
      <w:r w:rsidRPr="00A23DB9">
        <w:rPr>
          <w:color w:val="000000"/>
        </w:rPr>
        <w:t>Групповая работа в группе с меняющимся составом при гибкой</w:t>
      </w:r>
      <w:r w:rsidR="00C33A3F">
        <w:rPr>
          <w:color w:val="000000"/>
        </w:rPr>
        <w:t xml:space="preserve"> </w:t>
      </w:r>
      <w:r w:rsidRPr="00A23DB9">
        <w:rPr>
          <w:color w:val="000000"/>
        </w:rPr>
        <w:t>программе. В этом случае в работу можно включать родителей, сочетать групповую работу с индивидуальной. Для отработки и подкрепления навыков даются домашние задания.</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rStyle w:val="af6"/>
          <w:bCs/>
          <w:color w:val="000000"/>
        </w:rPr>
        <w:t>Этапы и способы коррекционно-развивающей работы гимназии:</w:t>
      </w:r>
    </w:p>
    <w:p w:rsidR="0069049D" w:rsidRPr="00A23DB9" w:rsidRDefault="0069049D" w:rsidP="009E6069">
      <w:pPr>
        <w:numPr>
          <w:ilvl w:val="0"/>
          <w:numId w:val="12"/>
        </w:numPr>
        <w:spacing w:after="100" w:afterAutospacing="1" w:line="276" w:lineRule="auto"/>
        <w:ind w:left="0" w:right="-65" w:firstLine="540"/>
        <w:jc w:val="both"/>
        <w:rPr>
          <w:color w:val="000000"/>
        </w:rPr>
      </w:pPr>
      <w:r w:rsidRPr="00A23DB9">
        <w:rPr>
          <w:color w:val="000000"/>
        </w:rPr>
        <w:t xml:space="preserve">Определение актуального уровня и зоны ближайшего развития ребенка, а также ресурсов его развития и обсуждения с ребенком и родителями возможностей и способов их использования в имеющейся социальной ситуации. </w:t>
      </w:r>
    </w:p>
    <w:p w:rsidR="0069049D" w:rsidRPr="00A23DB9" w:rsidRDefault="0069049D" w:rsidP="009E6069">
      <w:pPr>
        <w:numPr>
          <w:ilvl w:val="0"/>
          <w:numId w:val="12"/>
        </w:numPr>
        <w:spacing w:before="100" w:beforeAutospacing="1" w:after="100" w:afterAutospacing="1" w:line="276" w:lineRule="auto"/>
        <w:ind w:left="0" w:right="-65" w:firstLine="540"/>
        <w:jc w:val="both"/>
        <w:rPr>
          <w:color w:val="000000"/>
        </w:rPr>
      </w:pPr>
      <w:r w:rsidRPr="00A23DB9">
        <w:rPr>
          <w:color w:val="000000"/>
        </w:rPr>
        <w:t>Помощь в формировании позитивной цели ребенка, т.е. создание его модели потребностного будущего, а также ориентация ребенка на</w:t>
      </w:r>
      <w:r w:rsidRPr="00A23DB9">
        <w:rPr>
          <w:color w:val="000000"/>
        </w:rPr>
        <w:br/>
        <w:t xml:space="preserve">достижение поставленной цели с учетом его потребностей и личностных особенностей. </w:t>
      </w:r>
    </w:p>
    <w:p w:rsidR="0069049D" w:rsidRPr="00A23DB9" w:rsidRDefault="0069049D" w:rsidP="009E6069">
      <w:pPr>
        <w:numPr>
          <w:ilvl w:val="0"/>
          <w:numId w:val="12"/>
        </w:numPr>
        <w:spacing w:before="100" w:beforeAutospacing="1" w:line="276" w:lineRule="auto"/>
        <w:ind w:left="0" w:right="-65" w:firstLine="540"/>
        <w:jc w:val="both"/>
        <w:rPr>
          <w:color w:val="000000"/>
        </w:rPr>
      </w:pPr>
      <w:r w:rsidRPr="00A23DB9">
        <w:rPr>
          <w:color w:val="000000"/>
        </w:rPr>
        <w:t>Выбор способов достижения поставленных целей, включающих программу и режим занятий в искусственно созданных условиях, а также</w:t>
      </w:r>
      <w:r w:rsidR="00C33A3F">
        <w:rPr>
          <w:color w:val="000000"/>
        </w:rPr>
        <w:t xml:space="preserve"> </w:t>
      </w:r>
      <w:r w:rsidRPr="00A23DB9">
        <w:rPr>
          <w:color w:val="000000"/>
        </w:rPr>
        <w:t>способы переключения сформированных навыков на социальную</w:t>
      </w:r>
      <w:r w:rsidR="00C33A3F">
        <w:rPr>
          <w:color w:val="000000"/>
        </w:rPr>
        <w:t xml:space="preserve"> </w:t>
      </w:r>
      <w:r w:rsidRPr="00A23DB9">
        <w:rPr>
          <w:color w:val="000000"/>
        </w:rPr>
        <w:t xml:space="preserve">ситуацию развития ребенка. </w:t>
      </w:r>
    </w:p>
    <w:p w:rsidR="0069049D" w:rsidRPr="00A23DB9" w:rsidRDefault="0069049D" w:rsidP="00583D42">
      <w:pPr>
        <w:pStyle w:val="a8"/>
        <w:tabs>
          <w:tab w:val="left" w:pos="570"/>
        </w:tabs>
        <w:spacing w:before="0" w:beforeAutospacing="0" w:after="0" w:afterAutospacing="0" w:line="276" w:lineRule="auto"/>
        <w:ind w:right="-65" w:firstLine="540"/>
        <w:jc w:val="both"/>
        <w:rPr>
          <w:i/>
          <w:color w:val="000000"/>
        </w:rPr>
      </w:pPr>
      <w:r w:rsidRPr="00A23DB9">
        <w:rPr>
          <w:i/>
          <w:color w:val="000000"/>
        </w:rPr>
        <w:t>Индивидуальная  работа проводится следующим образом:</w:t>
      </w:r>
    </w:p>
    <w:p w:rsidR="0069049D" w:rsidRPr="00A23DB9" w:rsidRDefault="0069049D" w:rsidP="009E6069">
      <w:pPr>
        <w:numPr>
          <w:ilvl w:val="0"/>
          <w:numId w:val="13"/>
        </w:numPr>
        <w:spacing w:after="100" w:afterAutospacing="1" w:line="276" w:lineRule="auto"/>
        <w:ind w:left="0" w:right="-65" w:firstLine="540"/>
        <w:jc w:val="both"/>
        <w:rPr>
          <w:color w:val="000000"/>
        </w:rPr>
      </w:pPr>
      <w:r w:rsidRPr="00A23DB9">
        <w:rPr>
          <w:color w:val="000000"/>
        </w:rPr>
        <w:t xml:space="preserve">Блок работы с эмоциональным состоянием, мотивацией и самооценкой. </w:t>
      </w:r>
    </w:p>
    <w:p w:rsidR="0069049D" w:rsidRPr="00A23DB9" w:rsidRDefault="0069049D" w:rsidP="009E6069">
      <w:pPr>
        <w:numPr>
          <w:ilvl w:val="0"/>
          <w:numId w:val="13"/>
        </w:numPr>
        <w:spacing w:before="100" w:beforeAutospacing="1" w:after="100" w:afterAutospacing="1" w:line="276" w:lineRule="auto"/>
        <w:ind w:left="0" w:right="-65" w:firstLine="540"/>
        <w:jc w:val="both"/>
        <w:rPr>
          <w:color w:val="000000"/>
        </w:rPr>
      </w:pPr>
      <w:r w:rsidRPr="00A23DB9">
        <w:rPr>
          <w:color w:val="000000"/>
        </w:rPr>
        <w:t xml:space="preserve">Блок развития структур головного мозга, согласованной работы систем восприятия, контроля программирования целенаправленных двигательных актов. </w:t>
      </w:r>
    </w:p>
    <w:p w:rsidR="0069049D" w:rsidRPr="00A23DB9" w:rsidRDefault="0069049D" w:rsidP="009E6069">
      <w:pPr>
        <w:numPr>
          <w:ilvl w:val="0"/>
          <w:numId w:val="13"/>
        </w:numPr>
        <w:spacing w:before="100" w:beforeAutospacing="1" w:after="100" w:afterAutospacing="1" w:line="276" w:lineRule="auto"/>
        <w:ind w:left="0" w:right="-65" w:firstLine="540"/>
        <w:jc w:val="both"/>
        <w:rPr>
          <w:color w:val="000000"/>
        </w:rPr>
      </w:pPr>
      <w:r w:rsidRPr="00A23DB9">
        <w:rPr>
          <w:color w:val="000000"/>
        </w:rPr>
        <w:t xml:space="preserve">Блок развития когнитивных процессов и навыков учебной деятельности, </w:t>
      </w:r>
    </w:p>
    <w:p w:rsidR="0069049D" w:rsidRPr="00A23DB9" w:rsidRDefault="0069049D" w:rsidP="009E6069">
      <w:pPr>
        <w:numPr>
          <w:ilvl w:val="0"/>
          <w:numId w:val="13"/>
        </w:numPr>
        <w:spacing w:before="100" w:beforeAutospacing="1" w:line="276" w:lineRule="auto"/>
        <w:ind w:left="0" w:right="-65" w:firstLine="540"/>
        <w:jc w:val="both"/>
        <w:rPr>
          <w:color w:val="000000"/>
        </w:rPr>
      </w:pPr>
      <w:r w:rsidRPr="00A23DB9">
        <w:rPr>
          <w:color w:val="000000"/>
        </w:rPr>
        <w:t xml:space="preserve">Блок формирования навыков общения и социальных норм поведения. </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Конкретное содержание и режим занятий выбирается с учетом выявленного при обследовании «центра тяжести» основных проблем ребенка.</w:t>
      </w:r>
      <w:r w:rsidRPr="00A23DB9">
        <w:rPr>
          <w:color w:val="000000"/>
        </w:rPr>
        <w:br/>
        <w:t xml:space="preserve">       В случае, когда </w:t>
      </w:r>
      <w:r w:rsidRPr="00A23DB9">
        <w:rPr>
          <w:i/>
          <w:color w:val="000000"/>
        </w:rPr>
        <w:t>основная проблема</w:t>
      </w:r>
      <w:r w:rsidRPr="00A23DB9">
        <w:rPr>
          <w:color w:val="000000"/>
        </w:rPr>
        <w:t xml:space="preserve"> лежит </w:t>
      </w:r>
      <w:r w:rsidRPr="00A23DB9">
        <w:rPr>
          <w:rStyle w:val="af6"/>
          <w:i w:val="0"/>
          <w:color w:val="000000"/>
        </w:rPr>
        <w:t xml:space="preserve">в сфере </w:t>
      </w:r>
      <w:r w:rsidRPr="00A23DB9">
        <w:rPr>
          <w:color w:val="000000"/>
        </w:rPr>
        <w:t xml:space="preserve">его </w:t>
      </w:r>
      <w:r w:rsidRPr="00A23DB9">
        <w:rPr>
          <w:i/>
          <w:color w:val="000000"/>
        </w:rPr>
        <w:t xml:space="preserve">эмоционального </w:t>
      </w:r>
      <w:r w:rsidRPr="00A23DB9">
        <w:rPr>
          <w:color w:val="000000"/>
        </w:rPr>
        <w:t>состояния (тревожность, страхи, депрессивное состояние) в первую очередь необходима работа методом психотерапевтического воздействия.</w:t>
      </w:r>
      <w:r w:rsidR="00C33A3F">
        <w:rPr>
          <w:color w:val="000000"/>
        </w:rPr>
        <w:t xml:space="preserve"> </w:t>
      </w:r>
      <w:r w:rsidRPr="00A23DB9">
        <w:rPr>
          <w:color w:val="000000"/>
        </w:rPr>
        <w:t>Если страхи имеют реальную основу в виде враждебного отношения к ребенку окружающих, то необходима также работа с социумом (например,родителем или учителем) по изменению этого отношения, а также одновременная работа по изменению типа реагирования ребенка. Если страхи ребенка связаны с психологическими искажениями раннего детства, то результатом является недоверие ребенка к миру как общая установка, определяющая способ его реагирования. Ее изменяют также с использованием методов психотерапии (например, символ-драмы).Депрессивное состояние в целом характеризуется отсутствием ресурса развития, то есть неготовностью ребенка к когнитивному и личностному росту. В этом случае необходима консультация детского психоневролога.</w:t>
      </w:r>
      <w:r w:rsidR="00C33A3F">
        <w:rPr>
          <w:color w:val="000000"/>
        </w:rPr>
        <w:t xml:space="preserve"> </w:t>
      </w:r>
      <w:r w:rsidRPr="00A23DB9">
        <w:rPr>
          <w:color w:val="000000"/>
        </w:rPr>
        <w:t xml:space="preserve">Состояние тревожности сопровождает любую стрессовую ситуацию. Оно может быть уменьшено путем введения ребенка в ситуацию успеха в специально созданной среде. Однако, если тревожность обусловлена повышенной чувствительностью как типологической чертой личности, она не может быть уменьшена ниже определенного уровня, В последнем случае повышение стрессоустойчивости ребенка должно быть связано с обучением его способам поведения и эффективного взаимодействия, соответствующего его личностному стилю. Если основная </w:t>
      </w:r>
      <w:r w:rsidRPr="00A23DB9">
        <w:rPr>
          <w:i/>
          <w:color w:val="000000"/>
        </w:rPr>
        <w:t>проблема связана с несформированностью структур головного мозга и согласованной работы анализаторов,</w:t>
      </w:r>
      <w:r w:rsidRPr="00A23DB9">
        <w:rPr>
          <w:color w:val="000000"/>
        </w:rPr>
        <w:t xml:space="preserve"> то решение этих проблем </w:t>
      </w:r>
      <w:r w:rsidRPr="00A23DB9">
        <w:rPr>
          <w:color w:val="000000"/>
        </w:rPr>
        <w:lastRenderedPageBreak/>
        <w:t>осуществляется при использовании телесно-ориентированного тренинга и методов обучающей кинезиологии.</w:t>
      </w:r>
      <w:r w:rsidRPr="00A23DB9">
        <w:rPr>
          <w:color w:val="000000"/>
        </w:rPr>
        <w:br/>
      </w:r>
      <w:r w:rsidRPr="00A23DB9">
        <w:rPr>
          <w:i/>
          <w:color w:val="000000"/>
        </w:rPr>
        <w:t>В случае несформированности когнитивных процессов и навыков учебной деятельности</w:t>
      </w:r>
      <w:r w:rsidRPr="00A23DB9">
        <w:rPr>
          <w:color w:val="000000"/>
        </w:rPr>
        <w:t xml:space="preserve"> используются методы когнитивного тренинга, а также развивающие программы.</w:t>
      </w:r>
      <w:r w:rsidRPr="00A23DB9">
        <w:rPr>
          <w:i/>
          <w:color w:val="000000"/>
        </w:rPr>
        <w:t>Если проблемы связаны с несформированностью социальных навыков и трудностями общения,</w:t>
      </w:r>
      <w:r w:rsidRPr="00A23DB9">
        <w:rPr>
          <w:color w:val="000000"/>
        </w:rPr>
        <w:t xml:space="preserve"> используются элементы коммуникативного социально-психологического тренинга.</w:t>
      </w:r>
      <w:r w:rsidRPr="00A23DB9">
        <w:rPr>
          <w:color w:val="000000"/>
        </w:rPr>
        <w:br/>
        <w:t xml:space="preserve">        Все перечисленные методы в разных сочетаниях используются при составлении индивидуальной коррекционной развивающей программы. Так, при преодолении школьной тревожности необходимо: 1) снизить, смягчить силу потребностей, связанной с внутренней позицией школьника; 2) развить и обогатить оперативные навыки поведения, деятельности, общения.</w:t>
      </w:r>
    </w:p>
    <w:p w:rsidR="0069049D" w:rsidRPr="00A23DB9" w:rsidRDefault="0069049D" w:rsidP="00583D42">
      <w:pPr>
        <w:pStyle w:val="a8"/>
        <w:spacing w:before="0" w:beforeAutospacing="0" w:line="276" w:lineRule="auto"/>
        <w:ind w:right="-65" w:firstLine="540"/>
        <w:jc w:val="both"/>
        <w:rPr>
          <w:color w:val="000000"/>
        </w:rPr>
      </w:pPr>
      <w:r w:rsidRPr="00A23DB9">
        <w:rPr>
          <w:color w:val="000000"/>
        </w:rPr>
        <w:t xml:space="preserve"> На уроках   математики, русского языка, литературного чтения  педагоги гимназии имеют возможность развивать мнение ребенка воспринимать ситуации затруднения как сигнал для активного поиска способов и средств их преодоления, а не повод для тревоги и огорчения. Знание алгоритмов эффективного разрешения проблем и пережитый опыт многократного успешного их применения в ходе  уроков создает условия для формирования у  учащихся способности осуществлять верный выбор стратегии  поведения и преодоления возникших трудностей. Систематическое обсуждение различных вариантов решения поставленных задач способствует развитию навыков адаптации к изменяющемуся миру, умению действовать самостоятельно,</w:t>
      </w:r>
    </w:p>
    <w:p w:rsidR="0069049D" w:rsidRPr="00A23DB9" w:rsidRDefault="0069049D" w:rsidP="00583D42">
      <w:pPr>
        <w:pStyle w:val="a8"/>
        <w:spacing w:line="276" w:lineRule="auto"/>
        <w:ind w:right="-65" w:firstLine="540"/>
        <w:jc w:val="both"/>
        <w:rPr>
          <w:color w:val="000000"/>
        </w:rPr>
      </w:pPr>
      <w:r w:rsidRPr="00A23DB9">
        <w:rPr>
          <w:rStyle w:val="a9"/>
          <w:color w:val="000000"/>
        </w:rPr>
        <w:t>2.  ПСИХОКОРРЕК</w:t>
      </w:r>
      <w:r w:rsidR="00C33A3F">
        <w:rPr>
          <w:rStyle w:val="a9"/>
          <w:color w:val="000000"/>
        </w:rPr>
        <w:t xml:space="preserve">ЦИОННАЯ ПОМОЩЬ УЧАЩИМСЯ ГИМНАЗИИ </w:t>
      </w:r>
      <w:r w:rsidRPr="00A23DB9">
        <w:rPr>
          <w:rStyle w:val="a9"/>
          <w:color w:val="000000"/>
        </w:rPr>
        <w:t>ПРИ НЕДОСТАТКАХ РАЗВИТИЯ</w:t>
      </w:r>
      <w:r w:rsidR="00F22368">
        <w:rPr>
          <w:rStyle w:val="a9"/>
          <w:color w:val="000000"/>
        </w:rPr>
        <w:t xml:space="preserve"> </w:t>
      </w:r>
      <w:r w:rsidRPr="00A23DB9">
        <w:rPr>
          <w:rStyle w:val="a9"/>
          <w:color w:val="000000"/>
        </w:rPr>
        <w:t xml:space="preserve">ВНИМАНИЯ </w:t>
      </w:r>
      <w:r w:rsidR="00F22368">
        <w:rPr>
          <w:rStyle w:val="a9"/>
          <w:color w:val="000000"/>
        </w:rPr>
        <w:t>И</w:t>
      </w:r>
      <w:r w:rsidRPr="00A23DB9">
        <w:rPr>
          <w:rStyle w:val="a9"/>
          <w:color w:val="000000"/>
        </w:rPr>
        <w:t xml:space="preserve"> ПРОИЗВОЛЬНОСТИ</w:t>
      </w:r>
    </w:p>
    <w:p w:rsidR="00BB03FC"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I</w:t>
      </w:r>
      <w:r w:rsidR="001419B5">
        <w:rPr>
          <w:color w:val="000000"/>
        </w:rPr>
        <w:t xml:space="preserve"> </w:t>
      </w:r>
      <w:r w:rsidRPr="00A23DB9">
        <w:rPr>
          <w:color w:val="000000"/>
        </w:rPr>
        <w:t>часть – диагностико - мотивирующая;</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II часть - формирующая (10-15 занятий);</w:t>
      </w:r>
    </w:p>
    <w:p w:rsidR="00BB03FC"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IIIчасть - поддерживающая.</w:t>
      </w:r>
      <w:r w:rsidR="00C33A3F">
        <w:rPr>
          <w:color w:val="000000"/>
        </w:rPr>
        <w:t xml:space="preserve"> </w:t>
      </w:r>
      <w:r w:rsidRPr="00A23DB9">
        <w:rPr>
          <w:color w:val="000000"/>
        </w:rPr>
        <w:t>Первые две части проводятся психологом, третья часть - родителями.</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 xml:space="preserve">Каждое занятие состоит из двух блоков: </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 xml:space="preserve">1). Развитие основных свойств внимания; </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 xml:space="preserve">2). Развитие произвольности за счет развития и укрепления волевых качеств личности. </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Задачи  диагностико - мотивирующей части:</w:t>
      </w:r>
    </w:p>
    <w:p w:rsidR="00BB03FC"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 xml:space="preserve">-определить уровень развития внимания; </w:t>
      </w:r>
    </w:p>
    <w:p w:rsidR="00BB03FC"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 сформировать исходный уровень мотивации у школьников на работу с психологом.</w:t>
      </w:r>
    </w:p>
    <w:p w:rsidR="0069049D" w:rsidRPr="00A23DB9" w:rsidRDefault="00BD7021" w:rsidP="00583D42">
      <w:pPr>
        <w:pStyle w:val="a8"/>
        <w:spacing w:before="0" w:beforeAutospacing="0" w:after="0" w:afterAutospacing="0" w:line="276" w:lineRule="auto"/>
        <w:ind w:right="-65" w:firstLine="540"/>
        <w:jc w:val="both"/>
        <w:rPr>
          <w:color w:val="000000"/>
        </w:rPr>
      </w:pPr>
      <w:r w:rsidRPr="00A23DB9">
        <w:rPr>
          <w:color w:val="000000"/>
        </w:rPr>
        <w:t>Ди</w:t>
      </w:r>
      <w:r w:rsidR="0069049D" w:rsidRPr="00A23DB9">
        <w:rPr>
          <w:color w:val="000000"/>
        </w:rPr>
        <w:t>агностико - мотивирующая часть психокоррекционной программы проводится в индивидуальном порядке.</w:t>
      </w:r>
      <w:r w:rsidR="00C33A3F">
        <w:rPr>
          <w:color w:val="000000"/>
        </w:rPr>
        <w:t xml:space="preserve"> </w:t>
      </w:r>
      <w:r w:rsidR="0069049D" w:rsidRPr="00A23DB9">
        <w:rPr>
          <w:color w:val="000000"/>
        </w:rPr>
        <w:t>Формирующая часть (каждое занятие 35 – 40 минут) - в группе.  Задачи формирующей части:</w:t>
      </w:r>
    </w:p>
    <w:p w:rsidR="00BB03FC"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 xml:space="preserve"> - коррекция основных свойств внимания;</w:t>
      </w:r>
    </w:p>
    <w:p w:rsidR="0069049D" w:rsidRPr="00A23DB9" w:rsidRDefault="0069049D" w:rsidP="00583D42">
      <w:pPr>
        <w:pStyle w:val="a8"/>
        <w:spacing w:before="0" w:beforeAutospacing="0" w:after="0" w:afterAutospacing="0" w:line="276" w:lineRule="auto"/>
        <w:ind w:right="-65" w:firstLine="540"/>
        <w:jc w:val="both"/>
        <w:rPr>
          <w:color w:val="000000"/>
        </w:rPr>
      </w:pPr>
      <w:r w:rsidRPr="00A23DB9">
        <w:rPr>
          <w:color w:val="000000"/>
        </w:rPr>
        <w:t xml:space="preserve"> - развитие произвольности внимания</w:t>
      </w:r>
    </w:p>
    <w:p w:rsidR="0069049D" w:rsidRPr="00A23DB9" w:rsidRDefault="0069049D" w:rsidP="00583D42">
      <w:pPr>
        <w:spacing w:line="276" w:lineRule="auto"/>
        <w:ind w:right="-65" w:firstLine="540"/>
        <w:jc w:val="both"/>
      </w:pPr>
      <w:r w:rsidRPr="00A23DB9">
        <w:t xml:space="preserve">Групповая работа, направленная на </w:t>
      </w:r>
      <w:r w:rsidRPr="00A23DB9">
        <w:rPr>
          <w:i/>
        </w:rPr>
        <w:t>развитие основ произвольности психической  регуляции и коррекции недостатков внимания</w:t>
      </w:r>
      <w:r w:rsidR="00BB03FC" w:rsidRPr="00A23DB9">
        <w:rPr>
          <w:i/>
        </w:rPr>
        <w:t>.</w:t>
      </w:r>
    </w:p>
    <w:p w:rsidR="00BB03FC" w:rsidRPr="00A23DB9" w:rsidRDefault="00F3401F" w:rsidP="00583D42">
      <w:pPr>
        <w:pStyle w:val="a8"/>
        <w:spacing w:before="0" w:beforeAutospacing="0" w:after="0" w:afterAutospacing="0" w:line="276" w:lineRule="auto"/>
        <w:ind w:right="-65" w:firstLine="540"/>
        <w:jc w:val="both"/>
      </w:pPr>
      <w:r w:rsidRPr="00A23DB9">
        <w:t xml:space="preserve">Основные используемые методы - приемы психогимнастики, эмоционально -  коммуникативного, поведенческого тренингов, аутотренинга.              Структура каждого занятия состоит из двух частей: </w:t>
      </w:r>
    </w:p>
    <w:p w:rsidR="00BB03FC" w:rsidRPr="00A23DB9" w:rsidRDefault="00F3401F" w:rsidP="00583D42">
      <w:pPr>
        <w:pStyle w:val="a8"/>
        <w:spacing w:before="0" w:beforeAutospacing="0" w:after="0" w:afterAutospacing="0" w:line="276" w:lineRule="auto"/>
        <w:ind w:right="-65" w:firstLine="540"/>
        <w:jc w:val="both"/>
      </w:pPr>
      <w:r w:rsidRPr="00A23DB9">
        <w:t>I. Общая разминка. Обязательно используются игры на развитие</w:t>
      </w:r>
      <w:r w:rsidR="00C33A3F">
        <w:t xml:space="preserve"> </w:t>
      </w:r>
      <w:r w:rsidRPr="00A23DB9">
        <w:t xml:space="preserve">внимания . </w:t>
      </w:r>
    </w:p>
    <w:p w:rsidR="00F3401F" w:rsidRPr="00A23DB9" w:rsidRDefault="00F3401F" w:rsidP="00583D42">
      <w:pPr>
        <w:pStyle w:val="a8"/>
        <w:spacing w:before="0" w:beforeAutospacing="0" w:after="0" w:afterAutospacing="0" w:line="276" w:lineRule="auto"/>
        <w:ind w:right="-65" w:firstLine="540"/>
        <w:jc w:val="both"/>
      </w:pPr>
      <w:r w:rsidRPr="00A23DB9">
        <w:t>2.  Психогимнастика - овладение навыками контро</w:t>
      </w:r>
      <w:r w:rsidR="00E8315C" w:rsidRPr="00A23DB9">
        <w:t>ля двигательной и эмоциональной</w:t>
      </w:r>
      <w:r w:rsidRPr="00A23DB9">
        <w:t>сферы.</w:t>
      </w:r>
      <w:r w:rsidRPr="00A23DB9">
        <w:br/>
      </w:r>
      <w:r w:rsidRPr="00A23DB9">
        <w:lastRenderedPageBreak/>
        <w:t>Важно чередовать противоположные по характеру движения, сопровождаемых попеременным мышечным напряжением и расслаблением.</w:t>
      </w:r>
    </w:p>
    <w:p w:rsidR="00BB03FC" w:rsidRPr="00A23DB9" w:rsidRDefault="00F3401F" w:rsidP="00583D42">
      <w:pPr>
        <w:pStyle w:val="a8"/>
        <w:spacing w:before="0" w:beforeAutospacing="0" w:after="0" w:afterAutospacing="0" w:line="276" w:lineRule="auto"/>
        <w:ind w:right="-65" w:firstLine="540"/>
        <w:jc w:val="both"/>
      </w:pPr>
      <w:r w:rsidRPr="00A23DB9">
        <w:t>Педагоги гимназии применяют технологии деятельностного метода обучения, у учащихся последовательно и поэтапно формируется понимание нормы учения (что мне «надо» делать как ученику). Одновременно для формирования у учащихся  внутренней потребности включения в учебную деятельность («я это хочу») в классе создается психологически комфортная обстановка, где ребенок не боится высказывать свое мнение, где его трудолюбие, старание, ответственное отношение к делу встречает доброжелательную поддержку, где  он приобретает положительный опыт переживания ситуации успеха и обеспечивается возможность его развития в собственном темпе на уровне своего возможного максимума («я могу»), По всем учебным предметам реализация деятельностного метода  осуществляется через принципы психологической комфортности, минимакса, вариативности, деятельности, непрерывности</w:t>
      </w:r>
      <w:r w:rsidR="00BB03FC" w:rsidRPr="00A23DB9">
        <w:t>.</w:t>
      </w:r>
    </w:p>
    <w:p w:rsidR="000242F6" w:rsidRPr="00A23DB9" w:rsidRDefault="00F3401F" w:rsidP="00583D42">
      <w:pPr>
        <w:pStyle w:val="a8"/>
        <w:spacing w:before="0" w:beforeAutospacing="0" w:after="0" w:afterAutospacing="0" w:line="276" w:lineRule="auto"/>
        <w:ind w:right="-65" w:firstLine="540"/>
        <w:jc w:val="both"/>
        <w:rPr>
          <w:b/>
          <w:color w:val="000000"/>
        </w:rPr>
      </w:pPr>
      <w:r w:rsidRPr="00A23DB9">
        <w:rPr>
          <w:b/>
          <w:color w:val="000000"/>
        </w:rPr>
        <w:t xml:space="preserve">         3.  </w:t>
      </w:r>
      <w:r w:rsidR="000242F6" w:rsidRPr="00A23DB9">
        <w:rPr>
          <w:b/>
          <w:color w:val="000000"/>
        </w:rPr>
        <w:t xml:space="preserve">РАЗВИТИЕ ТВОРЧЕСКОГО ПОТЕНЦИАЛА УЧАЩИХСЯ НАЧАЛЬНОЙ ШКОЛЫ </w:t>
      </w:r>
    </w:p>
    <w:p w:rsidR="008760EB" w:rsidRPr="00A23DB9" w:rsidRDefault="000242F6" w:rsidP="00583D42">
      <w:pPr>
        <w:pStyle w:val="a8"/>
        <w:spacing w:before="0" w:beforeAutospacing="0" w:after="0" w:afterAutospacing="0" w:line="276" w:lineRule="auto"/>
        <w:ind w:right="-65" w:firstLine="540"/>
        <w:jc w:val="both"/>
        <w:rPr>
          <w:color w:val="000000"/>
        </w:rPr>
      </w:pPr>
      <w:r w:rsidRPr="00A23DB9">
        <w:rPr>
          <w:color w:val="000000"/>
        </w:rPr>
        <w:t>Развитие творческого потенциала учащихся 1 – 4 классов о</w:t>
      </w:r>
      <w:r w:rsidR="00F3401F" w:rsidRPr="00A23DB9">
        <w:rPr>
          <w:color w:val="000000"/>
        </w:rPr>
        <w:t>существляется  в рамках уро</w:t>
      </w:r>
      <w:r w:rsidRPr="00A23DB9">
        <w:rPr>
          <w:color w:val="000000"/>
        </w:rPr>
        <w:t>чной и  внеурочной деятельности.</w:t>
      </w:r>
      <w:r w:rsidR="00F3401F" w:rsidRPr="00A23DB9">
        <w:rPr>
          <w:color w:val="000000"/>
        </w:rPr>
        <w:t xml:space="preserve"> На уроках организуется системное освоение учащимися общего способа решения проблем творческого и поискового характера на основе метода рефлексивной самоорганизации, что создает условия для формирования способности к решению проблем творческого и поискового характера.</w:t>
      </w:r>
    </w:p>
    <w:p w:rsidR="00F3401F" w:rsidRPr="00A23DB9" w:rsidRDefault="00F3401F" w:rsidP="00583D42">
      <w:pPr>
        <w:pStyle w:val="a8"/>
        <w:spacing w:before="0" w:beforeAutospacing="0" w:after="0" w:afterAutospacing="0" w:line="276" w:lineRule="auto"/>
        <w:ind w:right="-65" w:firstLine="540"/>
        <w:jc w:val="both"/>
        <w:rPr>
          <w:color w:val="000000"/>
        </w:rPr>
      </w:pPr>
      <w:r w:rsidRPr="00A23DB9">
        <w:rPr>
          <w:color w:val="000000"/>
        </w:rPr>
        <w:t>В курсе «Математика» в ходе уроков учащиеся приобретают опыт построения общего способа математических действий, а затем на основе этого опыта осваивают и системно применяют в своей практике метод рефлексивной самоорганизации, вооружающий их общим способом решения задач тво</w:t>
      </w:r>
      <w:r w:rsidR="00C47FDE" w:rsidRPr="00A23DB9">
        <w:rPr>
          <w:color w:val="000000"/>
        </w:rPr>
        <w:t>рческого и поискового характера.</w:t>
      </w:r>
    </w:p>
    <w:p w:rsidR="00F3401F" w:rsidRPr="00A23DB9" w:rsidRDefault="00F3401F" w:rsidP="00583D42">
      <w:pPr>
        <w:pStyle w:val="a8"/>
        <w:spacing w:before="0" w:beforeAutospacing="0" w:after="0" w:afterAutospacing="0" w:line="276" w:lineRule="auto"/>
        <w:ind w:right="-65" w:firstLine="540"/>
        <w:jc w:val="both"/>
        <w:rPr>
          <w:color w:val="000000"/>
        </w:rPr>
      </w:pPr>
      <w:r w:rsidRPr="00A23DB9">
        <w:rPr>
          <w:color w:val="000000"/>
        </w:rPr>
        <w:t xml:space="preserve">В курс «Обучение грамоте» введены задания и  успешно используются задания на поиск способов, средств, выражения, обозначения, оформления и передачи информации в устной речи.  </w:t>
      </w:r>
    </w:p>
    <w:p w:rsidR="00F3401F" w:rsidRPr="00A23DB9" w:rsidRDefault="00F3401F" w:rsidP="00583D42">
      <w:pPr>
        <w:pStyle w:val="a8"/>
        <w:spacing w:before="0" w:beforeAutospacing="0" w:after="0" w:afterAutospacing="0" w:line="276" w:lineRule="auto"/>
        <w:ind w:right="-65" w:firstLine="540"/>
        <w:jc w:val="both"/>
        <w:rPr>
          <w:color w:val="000000"/>
        </w:rPr>
      </w:pPr>
      <w:r w:rsidRPr="00A23DB9">
        <w:rPr>
          <w:color w:val="000000"/>
        </w:rPr>
        <w:t xml:space="preserve">В курс «Русский язык» включены задания, в которых рассматриваются проблемные ситуации и используются поисковые методы, учащиеся  1 – 4 классов гимназии создают самостоятельные  </w:t>
      </w:r>
      <w:r w:rsidR="006B67FF">
        <w:rPr>
          <w:color w:val="000000"/>
        </w:rPr>
        <w:t>творческие речевые произведения.</w:t>
      </w:r>
      <w:r w:rsidRPr="00A23DB9">
        <w:rPr>
          <w:color w:val="000000"/>
        </w:rPr>
        <w:t xml:space="preserve"> Этому предшествует анализ подобных языковых и речевых явлений, </w:t>
      </w:r>
      <w:r w:rsidR="006B67FF">
        <w:rPr>
          <w:color w:val="000000"/>
        </w:rPr>
        <w:t xml:space="preserve">встречающихся у мастеров слова. </w:t>
      </w:r>
      <w:r w:rsidRPr="00A23DB9">
        <w:rPr>
          <w:color w:val="000000"/>
        </w:rPr>
        <w:t>Учащиеся восстанавливают стихотворные тексты, пишут сочинение на выбранную тему, объясняют «необычные слова» с опорой на их звучание, сочиняют считалки и веселые стишки, составляют и разгадывают ребусы, создают описания и рассказы по рисункам  и по заданной теме.</w:t>
      </w:r>
    </w:p>
    <w:p w:rsidR="00F3401F" w:rsidRPr="00A23DB9" w:rsidRDefault="00F3401F" w:rsidP="00583D42">
      <w:pPr>
        <w:pStyle w:val="a8"/>
        <w:spacing w:before="0" w:beforeAutospacing="0" w:after="0" w:afterAutospacing="0" w:line="276" w:lineRule="auto"/>
        <w:ind w:right="-65" w:firstLine="540"/>
        <w:jc w:val="both"/>
        <w:rPr>
          <w:color w:val="000000"/>
        </w:rPr>
      </w:pPr>
      <w:r w:rsidRPr="00A23DB9">
        <w:rPr>
          <w:color w:val="000000"/>
        </w:rPr>
        <w:t>В курсе «Изобразительное искусство» учащиеся осваивают способы решения проблем творческого и поискового характера: вариативность и импровизация в организации самостоятельной поисковой деятельности учащихся: выбор темы, проведение дискуссий, диалогов; вариативность задания по композиции; широкий выбор тематики и технологии выполнения эскиза изде</w:t>
      </w:r>
      <w:r w:rsidR="00C47FDE" w:rsidRPr="00A23DB9">
        <w:rPr>
          <w:color w:val="000000"/>
        </w:rPr>
        <w:t>лия.</w:t>
      </w:r>
    </w:p>
    <w:p w:rsidR="00F3401F" w:rsidRPr="00A23DB9" w:rsidRDefault="00F3401F" w:rsidP="00583D42">
      <w:pPr>
        <w:pStyle w:val="a8"/>
        <w:spacing w:before="0" w:beforeAutospacing="0" w:after="0" w:afterAutospacing="0" w:line="276" w:lineRule="auto"/>
        <w:ind w:right="-65" w:firstLine="540"/>
        <w:jc w:val="both"/>
        <w:rPr>
          <w:color w:val="000000"/>
        </w:rPr>
      </w:pPr>
      <w:r w:rsidRPr="00A23DB9">
        <w:rPr>
          <w:color w:val="000000"/>
        </w:rPr>
        <w:t>В курсе «Окружающий мир» в процессе работы над темами учащиеся выдвигают предположения, обсуждают их, находят с помощью иллюстраций учебника и дополнительных источников необходимую  информацию, производят сопоставления, делают умозаключения, сравнивают их с выводами учебника, Проблемы творческого и поискового характера решают пр</w:t>
      </w:r>
      <w:r w:rsidR="00C47FDE" w:rsidRPr="00A23DB9">
        <w:rPr>
          <w:color w:val="000000"/>
        </w:rPr>
        <w:t>и работе над учебными проектами.</w:t>
      </w:r>
    </w:p>
    <w:p w:rsidR="00F3401F" w:rsidRPr="00A23DB9" w:rsidRDefault="00F3401F" w:rsidP="00583D42">
      <w:pPr>
        <w:pStyle w:val="a8"/>
        <w:spacing w:before="0" w:beforeAutospacing="0" w:after="0" w:afterAutospacing="0" w:line="276" w:lineRule="auto"/>
        <w:ind w:right="-65" w:firstLine="540"/>
        <w:jc w:val="both"/>
        <w:rPr>
          <w:color w:val="000000"/>
        </w:rPr>
      </w:pPr>
      <w:r w:rsidRPr="00A23DB9">
        <w:rPr>
          <w:color w:val="000000"/>
        </w:rPr>
        <w:t>Универсальные умственные действия, сформированные  в начальной школе, способствуют успешному обучению в средней школе.</w:t>
      </w:r>
    </w:p>
    <w:p w:rsidR="00F3401F" w:rsidRPr="00A23DB9" w:rsidRDefault="00F3401F" w:rsidP="00583D42">
      <w:pPr>
        <w:pStyle w:val="a8"/>
        <w:spacing w:before="0" w:beforeAutospacing="0" w:line="276" w:lineRule="auto"/>
        <w:ind w:right="-65" w:firstLine="540"/>
        <w:jc w:val="both"/>
        <w:rPr>
          <w:color w:val="000000"/>
        </w:rPr>
      </w:pPr>
      <w:r w:rsidRPr="00A23DB9">
        <w:rPr>
          <w:color w:val="000000"/>
        </w:rPr>
        <w:lastRenderedPageBreak/>
        <w:t xml:space="preserve">Учащиеся гимназии регулярно участвуют в школьных и региональных олимпиадах, творческих конкурсах и занимают призовые места.      </w:t>
      </w:r>
    </w:p>
    <w:p w:rsidR="00155F5F" w:rsidRPr="00A23DB9" w:rsidRDefault="00155F5F" w:rsidP="009E6069">
      <w:pPr>
        <w:pStyle w:val="Zag1"/>
        <w:numPr>
          <w:ilvl w:val="0"/>
          <w:numId w:val="46"/>
        </w:numPr>
        <w:tabs>
          <w:tab w:val="left" w:leader="dot" w:pos="624"/>
        </w:tabs>
        <w:spacing w:after="134" w:line="276" w:lineRule="auto"/>
        <w:ind w:right="-144"/>
        <w:rPr>
          <w:rStyle w:val="Zag11"/>
          <w:rFonts w:eastAsia="@Arial Unicode MS"/>
          <w:b w:val="0"/>
          <w:lang w:val="ru-RU"/>
        </w:rPr>
      </w:pPr>
      <w:r>
        <w:rPr>
          <w:sz w:val="28"/>
          <w:szCs w:val="28"/>
          <w:lang w:val="ru-RU"/>
        </w:rPr>
        <w:t>ОРГАНИЗАЦИОН</w:t>
      </w:r>
      <w:r w:rsidRPr="005D4C9B">
        <w:rPr>
          <w:sz w:val="28"/>
          <w:szCs w:val="28"/>
          <w:lang w:val="ru-RU"/>
        </w:rPr>
        <w:t>НЫЙ РАЗДЕЛ</w:t>
      </w:r>
    </w:p>
    <w:p w:rsidR="00155F5F" w:rsidRPr="00C33A3F" w:rsidRDefault="00C33A3F" w:rsidP="009E6069">
      <w:pPr>
        <w:pStyle w:val="ae"/>
        <w:numPr>
          <w:ilvl w:val="1"/>
          <w:numId w:val="25"/>
        </w:numPr>
        <w:spacing w:line="276" w:lineRule="auto"/>
        <w:ind w:right="-144"/>
        <w:jc w:val="center"/>
        <w:rPr>
          <w:b/>
          <w:sz w:val="28"/>
          <w:szCs w:val="28"/>
        </w:rPr>
      </w:pPr>
      <w:r>
        <w:rPr>
          <w:b/>
          <w:sz w:val="28"/>
          <w:szCs w:val="28"/>
        </w:rPr>
        <w:t xml:space="preserve">. </w:t>
      </w:r>
      <w:r w:rsidR="00155F5F" w:rsidRPr="00C33A3F">
        <w:rPr>
          <w:b/>
          <w:sz w:val="28"/>
          <w:szCs w:val="28"/>
        </w:rPr>
        <w:t>Учебный план начального общего образования</w:t>
      </w:r>
    </w:p>
    <w:p w:rsidR="00155F5F" w:rsidRPr="00BA565A" w:rsidRDefault="00155F5F" w:rsidP="0069520B">
      <w:pPr>
        <w:spacing w:line="276" w:lineRule="auto"/>
        <w:ind w:right="-144" w:firstLine="567"/>
        <w:jc w:val="both"/>
      </w:pPr>
      <w:r w:rsidRPr="00BA565A">
        <w:t>Важнейшей частью основной образовательной программы является учебный план образовательного учреждения</w:t>
      </w:r>
      <w:r w:rsidR="0069520B">
        <w:t>.</w:t>
      </w:r>
    </w:p>
    <w:p w:rsidR="00155F5F" w:rsidRPr="00BA565A" w:rsidRDefault="00155F5F" w:rsidP="00BA565A">
      <w:pPr>
        <w:spacing w:line="276" w:lineRule="auto"/>
        <w:ind w:firstLine="540"/>
        <w:jc w:val="both"/>
      </w:pPr>
      <w:r w:rsidRPr="00BA565A">
        <w:t xml:space="preserve">       Учебный план составлен с учётом следующих федеральных документов: </w:t>
      </w:r>
    </w:p>
    <w:p w:rsidR="00155F5F" w:rsidRPr="00BA565A" w:rsidRDefault="00155F5F" w:rsidP="00BA565A">
      <w:pPr>
        <w:spacing w:line="276" w:lineRule="auto"/>
        <w:ind w:firstLine="720"/>
        <w:jc w:val="both"/>
      </w:pPr>
      <w:r w:rsidRPr="00BA565A">
        <w:t>- Постановление Главного государственного санитарного врача Российской Федерации от 29 декабря 2010 г. № 189 «Об утверждении СанПин 2.4.2.2821-10 "Санитарно-эпидемиологические требования к условиям и организации обучения в общеобразовательных учреждениях»(зарегистрирован в Минюсте России 3 марта 2011 г.);</w:t>
      </w:r>
    </w:p>
    <w:p w:rsidR="00155F5F" w:rsidRPr="00BA565A" w:rsidRDefault="00155F5F" w:rsidP="00BA565A">
      <w:pPr>
        <w:shd w:val="clear" w:color="auto" w:fill="FFFFFF"/>
        <w:tabs>
          <w:tab w:val="left" w:pos="1080"/>
        </w:tabs>
        <w:spacing w:line="276" w:lineRule="auto"/>
        <w:ind w:right="51" w:firstLine="720"/>
        <w:jc w:val="both"/>
      </w:pPr>
      <w:r w:rsidRPr="00BA565A">
        <w:t xml:space="preserve">- Федеральный государственный образовательный стандарт  начального  общего образования (приказ Министерства образования России (приказ Министерства образования и науки </w:t>
      </w:r>
      <w:r w:rsidRPr="00BA565A">
        <w:rPr>
          <w:rStyle w:val="a9"/>
          <w:b w:val="0"/>
        </w:rPr>
        <w:t>Российской Федерации</w:t>
      </w:r>
      <w:r w:rsidRPr="00BA565A">
        <w:rPr>
          <w:bCs/>
        </w:rPr>
        <w:br/>
      </w:r>
      <w:r w:rsidRPr="00BA565A">
        <w:t xml:space="preserve"> № 373 от 06.10.2009 г., зарегистрирован в Минюсте России 22 декабря 2009 г.);</w:t>
      </w:r>
    </w:p>
    <w:p w:rsidR="00155F5F" w:rsidRPr="00BA565A" w:rsidRDefault="00155F5F" w:rsidP="00BA565A">
      <w:pPr>
        <w:pStyle w:val="a8"/>
        <w:spacing w:before="0" w:beforeAutospacing="0" w:after="0" w:afterAutospacing="0" w:line="276" w:lineRule="auto"/>
        <w:ind w:firstLine="720"/>
        <w:jc w:val="both"/>
        <w:rPr>
          <w:rStyle w:val="a9"/>
          <w:b w:val="0"/>
          <w:bCs w:val="0"/>
        </w:rPr>
      </w:pPr>
      <w:r w:rsidRPr="00BA565A">
        <w:rPr>
          <w:bCs/>
        </w:rPr>
        <w:t xml:space="preserve">- </w:t>
      </w:r>
      <w:r w:rsidRPr="00BA565A">
        <w:t xml:space="preserve">Приказ Министерства образования и науки </w:t>
      </w:r>
      <w:r w:rsidRPr="00BA565A">
        <w:rPr>
          <w:rStyle w:val="a9"/>
          <w:b w:val="0"/>
        </w:rPr>
        <w:t xml:space="preserve">Российской Федерации от 26.11.2010 г.  № 1241 </w:t>
      </w:r>
      <w:r w:rsidRPr="00BA565A">
        <w:t>«</w:t>
      </w:r>
      <w:r w:rsidRPr="00BA565A">
        <w:rPr>
          <w:rStyle w:val="a9"/>
          <w:b w:val="0"/>
        </w:rPr>
        <w:t xml:space="preserve">О внесении изменений в федеральный государственный образовательный стандарт начального общего образования, утверждённый  приказом </w:t>
      </w:r>
      <w:r w:rsidRPr="00BA565A">
        <w:t xml:space="preserve">Министерства образования и науки </w:t>
      </w:r>
      <w:r w:rsidRPr="00BA565A">
        <w:rPr>
          <w:rStyle w:val="a9"/>
          <w:b w:val="0"/>
        </w:rPr>
        <w:t xml:space="preserve">Российской Федерации от 6 октября 2009 г. № 373» (зарегистрирован </w:t>
      </w:r>
      <w:r w:rsidRPr="00BA565A">
        <w:t>в Минюсте России 4 февраля 2011 г.</w:t>
      </w:r>
      <w:r w:rsidRPr="00BA565A">
        <w:rPr>
          <w:rStyle w:val="a9"/>
          <w:b w:val="0"/>
        </w:rPr>
        <w:t>);</w:t>
      </w:r>
    </w:p>
    <w:p w:rsidR="00155F5F" w:rsidRPr="00BA565A" w:rsidRDefault="00155F5F" w:rsidP="00BA565A">
      <w:pPr>
        <w:pStyle w:val="a8"/>
        <w:spacing w:before="0" w:beforeAutospacing="0" w:after="0" w:afterAutospacing="0" w:line="276" w:lineRule="auto"/>
        <w:ind w:firstLine="720"/>
        <w:jc w:val="both"/>
        <w:rPr>
          <w:rStyle w:val="a9"/>
          <w:b w:val="0"/>
          <w:bCs w:val="0"/>
        </w:rPr>
      </w:pPr>
      <w:r w:rsidRPr="00BA565A">
        <w:rPr>
          <w:rStyle w:val="a9"/>
          <w:b w:val="0"/>
          <w:sz w:val="22"/>
          <w:szCs w:val="22"/>
        </w:rPr>
        <w:t>Приказ Министерства образования  МО</w:t>
      </w:r>
      <w:r w:rsidRPr="00BA565A">
        <w:rPr>
          <w:spacing w:val="-3"/>
          <w:sz w:val="22"/>
          <w:szCs w:val="22"/>
        </w:rPr>
        <w:t xml:space="preserve"> от 07.06.2012 № 2604</w:t>
      </w:r>
      <w:r w:rsidRPr="00BA565A">
        <w:rPr>
          <w:spacing w:val="-3"/>
          <w:sz w:val="28"/>
          <w:szCs w:val="28"/>
        </w:rPr>
        <w:tab/>
      </w:r>
      <w:r w:rsidRPr="00BA565A">
        <w:rPr>
          <w:rStyle w:val="a9"/>
          <w:b w:val="0"/>
        </w:rPr>
        <w:t xml:space="preserve"> «Об утверждении регионального базисного учебного плана Московской области для общеобразовательных учреждений в Московской области».</w:t>
      </w:r>
    </w:p>
    <w:p w:rsidR="00155F5F" w:rsidRPr="00BA565A" w:rsidRDefault="00155F5F" w:rsidP="00BA565A">
      <w:pPr>
        <w:spacing w:line="276" w:lineRule="auto"/>
        <w:ind w:firstLine="708"/>
        <w:jc w:val="both"/>
      </w:pPr>
      <w:r w:rsidRPr="00BA565A">
        <w:t>Учебный план определяет:  </w:t>
      </w:r>
    </w:p>
    <w:p w:rsidR="00155F5F" w:rsidRPr="00BA565A" w:rsidRDefault="00155F5F" w:rsidP="009E6069">
      <w:pPr>
        <w:pStyle w:val="ae"/>
        <w:numPr>
          <w:ilvl w:val="0"/>
          <w:numId w:val="33"/>
        </w:numPr>
        <w:spacing w:line="276" w:lineRule="auto"/>
        <w:jc w:val="both"/>
      </w:pPr>
      <w:r w:rsidRPr="00BA565A">
        <w:t xml:space="preserve">структуру обязательных предметных областей </w:t>
      </w:r>
      <w:r w:rsidRPr="00BA565A">
        <w:rPr>
          <w:iCs/>
        </w:rPr>
        <w:t>Филология, Математика , Обществознание и естествознание (окружающий мир),  Искусство, Технология, Физическая культура</w:t>
      </w:r>
      <w:r w:rsidRPr="00BA565A">
        <w:t>; Основы  религиозных культур и светской этики.</w:t>
      </w:r>
    </w:p>
    <w:p w:rsidR="00155F5F" w:rsidRPr="00BA565A" w:rsidRDefault="00155F5F" w:rsidP="009E6069">
      <w:pPr>
        <w:pStyle w:val="ae"/>
        <w:numPr>
          <w:ilvl w:val="0"/>
          <w:numId w:val="33"/>
        </w:numPr>
        <w:spacing w:line="276" w:lineRule="auto"/>
        <w:jc w:val="both"/>
      </w:pPr>
      <w:r w:rsidRPr="00BA565A">
        <w:t>учебное время, отводимое на изучение предметов по классам (годам) обучения;</w:t>
      </w:r>
    </w:p>
    <w:p w:rsidR="00155F5F" w:rsidRPr="00BA565A" w:rsidRDefault="00155F5F" w:rsidP="009E6069">
      <w:pPr>
        <w:pStyle w:val="ae"/>
        <w:numPr>
          <w:ilvl w:val="0"/>
          <w:numId w:val="33"/>
        </w:numPr>
        <w:spacing w:line="276" w:lineRule="auto"/>
        <w:jc w:val="both"/>
      </w:pPr>
      <w:r w:rsidRPr="00BA565A">
        <w:rPr>
          <w:spacing w:val="-1"/>
        </w:rPr>
        <w:t xml:space="preserve">общий объём нагрузки и максимальный </w:t>
      </w:r>
      <w:r w:rsidRPr="00BA565A">
        <w:t>объём аудиторной нагрузки обучающихся;</w:t>
      </w:r>
    </w:p>
    <w:p w:rsidR="00155F5F" w:rsidRPr="00BA565A" w:rsidRDefault="00155F5F" w:rsidP="009E6069">
      <w:pPr>
        <w:pStyle w:val="ae"/>
        <w:numPr>
          <w:ilvl w:val="0"/>
          <w:numId w:val="49"/>
        </w:numPr>
        <w:spacing w:line="276" w:lineRule="auto"/>
        <w:ind w:left="709" w:hanging="283"/>
        <w:jc w:val="both"/>
      </w:pPr>
      <w:r w:rsidRPr="00BA565A">
        <w:t>отражает особенности образовательной программы начального  общего образования ОС «Школа 2100», «Перспектива».</w:t>
      </w:r>
    </w:p>
    <w:p w:rsidR="00155F5F" w:rsidRPr="00BA565A" w:rsidRDefault="00155F5F" w:rsidP="00BA565A">
      <w:pPr>
        <w:spacing w:line="276" w:lineRule="auto"/>
        <w:ind w:firstLine="540"/>
        <w:jc w:val="both"/>
      </w:pPr>
      <w:r w:rsidRPr="00BA565A">
        <w:t xml:space="preserve">Учебный план для I-IV классов ориентирован на 4-летний нормативный срок освоения государственных образовательных программ начального общего образования. </w:t>
      </w:r>
      <w:r w:rsidR="00445A09">
        <w:t xml:space="preserve">Количество учебных занятий на 4 учебных года составляет менее 2904 часов и более 3345 часов. </w:t>
      </w:r>
      <w:r w:rsidRPr="00BA565A">
        <w:t xml:space="preserve">Обучение  в 1- 4 классах осуществляется по </w:t>
      </w:r>
      <w:r w:rsidRPr="00BA565A">
        <w:rPr>
          <w:sz w:val="22"/>
          <w:szCs w:val="22"/>
        </w:rPr>
        <w:t>5-дневной учебной неделе  в первую смену.</w:t>
      </w:r>
    </w:p>
    <w:p w:rsidR="00155F5F" w:rsidRPr="00BA565A" w:rsidRDefault="00155F5F" w:rsidP="00BA565A">
      <w:pPr>
        <w:pStyle w:val="ConsPlusNormal"/>
        <w:widowControl/>
        <w:spacing w:line="276" w:lineRule="auto"/>
        <w:ind w:firstLine="567"/>
        <w:jc w:val="both"/>
        <w:rPr>
          <w:rFonts w:ascii="Times New Roman" w:hAnsi="Times New Roman" w:cs="Times New Roman"/>
          <w:sz w:val="22"/>
          <w:szCs w:val="22"/>
        </w:rPr>
      </w:pPr>
      <w:r w:rsidRPr="00BA565A">
        <w:rPr>
          <w:rFonts w:ascii="Times New Roman" w:hAnsi="Times New Roman" w:cs="Times New Roman"/>
          <w:sz w:val="22"/>
          <w:szCs w:val="22"/>
        </w:rPr>
        <w:t xml:space="preserve">Продолжительность учебного года: 1 класс – 33 учебные недели, 2 - 4 классы – не менее 34 учебных недель. </w:t>
      </w:r>
    </w:p>
    <w:p w:rsidR="00155F5F" w:rsidRPr="00BA565A" w:rsidRDefault="00155F5F" w:rsidP="00BA565A">
      <w:pPr>
        <w:spacing w:line="276" w:lineRule="auto"/>
        <w:ind w:firstLine="540"/>
        <w:jc w:val="both"/>
        <w:rPr>
          <w:sz w:val="22"/>
          <w:szCs w:val="22"/>
        </w:rPr>
      </w:pPr>
      <w:r w:rsidRPr="00BA565A">
        <w:rPr>
          <w:sz w:val="22"/>
          <w:szCs w:val="22"/>
        </w:rPr>
        <w:t xml:space="preserve">Продолжительность </w:t>
      </w:r>
      <w:r w:rsidR="009D7541">
        <w:rPr>
          <w:sz w:val="22"/>
          <w:szCs w:val="22"/>
        </w:rPr>
        <w:t>урока во всех классах не превышает</w:t>
      </w:r>
      <w:r w:rsidRPr="00BA565A">
        <w:rPr>
          <w:sz w:val="22"/>
          <w:szCs w:val="22"/>
        </w:rPr>
        <w:t xml:space="preserve"> 45 минут, за исключением 1 класса. Обучение в 1-м классе осуществляется с соблюдением следующих требований:</w:t>
      </w:r>
    </w:p>
    <w:p w:rsidR="00155F5F" w:rsidRPr="00BA565A" w:rsidRDefault="00155F5F" w:rsidP="00BA565A">
      <w:pPr>
        <w:spacing w:line="276" w:lineRule="auto"/>
        <w:ind w:firstLine="540"/>
        <w:jc w:val="both"/>
        <w:rPr>
          <w:sz w:val="22"/>
          <w:szCs w:val="22"/>
        </w:rPr>
      </w:pPr>
      <w:r w:rsidRPr="00BA565A">
        <w:rPr>
          <w:sz w:val="22"/>
          <w:szCs w:val="22"/>
        </w:rPr>
        <w:t>- учебные занятия проводятся по 5-дневной учебной неделе и только в первую смену;</w:t>
      </w:r>
    </w:p>
    <w:p w:rsidR="00155F5F" w:rsidRDefault="00155F5F" w:rsidP="00BA565A">
      <w:pPr>
        <w:spacing w:line="276" w:lineRule="auto"/>
        <w:ind w:firstLine="540"/>
        <w:jc w:val="both"/>
        <w:rPr>
          <w:sz w:val="22"/>
          <w:szCs w:val="22"/>
        </w:rPr>
      </w:pPr>
      <w:r w:rsidRPr="00BA565A">
        <w:rPr>
          <w:sz w:val="22"/>
          <w:szCs w:val="22"/>
        </w:rPr>
        <w:t>-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 - май - по 4 урока по 45 минут каждый).</w:t>
      </w:r>
    </w:p>
    <w:p w:rsidR="009D7541" w:rsidRDefault="009D7541" w:rsidP="00BA565A">
      <w:pPr>
        <w:spacing w:line="276" w:lineRule="auto"/>
        <w:ind w:firstLine="540"/>
        <w:jc w:val="both"/>
        <w:rPr>
          <w:sz w:val="22"/>
          <w:szCs w:val="22"/>
        </w:rPr>
      </w:pPr>
    </w:p>
    <w:p w:rsidR="009D7541" w:rsidRPr="007410C8" w:rsidRDefault="009D7541" w:rsidP="009D7541">
      <w:pPr>
        <w:pStyle w:val="a8"/>
        <w:spacing w:before="0" w:beforeAutospacing="0" w:after="0" w:afterAutospacing="0"/>
        <w:jc w:val="both"/>
      </w:pPr>
      <w:r w:rsidRPr="007410C8">
        <w:t>Расписание звонков уроков для первых классов в первом полугодии:</w:t>
      </w:r>
    </w:p>
    <w:p w:rsidR="009D7541" w:rsidRPr="007410C8" w:rsidRDefault="009D7541" w:rsidP="009D7541">
      <w:pPr>
        <w:pStyle w:val="a8"/>
        <w:spacing w:before="0" w:beforeAutospacing="0" w:after="0" w:afterAutospacing="0"/>
        <w:jc w:val="both"/>
      </w:pPr>
      <w:r w:rsidRPr="007410C8">
        <w:t>1 урок- 8.40 – 9.15</w:t>
      </w:r>
    </w:p>
    <w:p w:rsidR="009D7541" w:rsidRPr="007410C8" w:rsidRDefault="009D7541" w:rsidP="009D7541">
      <w:pPr>
        <w:pStyle w:val="a8"/>
        <w:spacing w:before="0" w:beforeAutospacing="0" w:after="0" w:afterAutospacing="0"/>
        <w:jc w:val="both"/>
      </w:pPr>
      <w:r w:rsidRPr="007410C8">
        <w:t>2 урок – 9.25- 10.00</w:t>
      </w:r>
    </w:p>
    <w:p w:rsidR="009D7541" w:rsidRPr="007410C8" w:rsidRDefault="009D7541" w:rsidP="009D7541">
      <w:pPr>
        <w:pStyle w:val="a8"/>
        <w:spacing w:before="0" w:beforeAutospacing="0" w:after="0" w:afterAutospacing="0"/>
        <w:jc w:val="both"/>
      </w:pPr>
      <w:r w:rsidRPr="007410C8">
        <w:lastRenderedPageBreak/>
        <w:t>3 урок – 10.30- 11.05</w:t>
      </w:r>
    </w:p>
    <w:p w:rsidR="009D7541" w:rsidRPr="007410C8" w:rsidRDefault="009D7541" w:rsidP="009D7541">
      <w:pPr>
        <w:pStyle w:val="a8"/>
        <w:spacing w:before="0" w:beforeAutospacing="0" w:after="0" w:afterAutospacing="0"/>
        <w:jc w:val="both"/>
      </w:pPr>
      <w:r w:rsidRPr="007410C8">
        <w:t>4 урок – 11.15- 11.50</w:t>
      </w:r>
    </w:p>
    <w:p w:rsidR="009D7541" w:rsidRDefault="009D7541" w:rsidP="009D7541">
      <w:pPr>
        <w:pStyle w:val="a8"/>
        <w:spacing w:before="0" w:beforeAutospacing="0" w:after="0" w:afterAutospacing="0"/>
        <w:jc w:val="both"/>
      </w:pPr>
      <w:r w:rsidRPr="007410C8">
        <w:t>5 урок – 12.00 – 12.35</w:t>
      </w:r>
    </w:p>
    <w:p w:rsidR="009D7541" w:rsidRPr="007410C8" w:rsidRDefault="009D7541" w:rsidP="009D7541">
      <w:pPr>
        <w:pStyle w:val="a8"/>
        <w:spacing w:before="0" w:beforeAutospacing="0" w:after="0" w:afterAutospacing="0"/>
        <w:jc w:val="both"/>
      </w:pPr>
      <w:r w:rsidRPr="007410C8">
        <w:t>Расписание звонков уроков для первых классов во втором полугодии:</w:t>
      </w:r>
    </w:p>
    <w:p w:rsidR="009D7541" w:rsidRPr="007410C8" w:rsidRDefault="009D7541" w:rsidP="009D7541">
      <w:pPr>
        <w:pStyle w:val="a8"/>
        <w:spacing w:before="0" w:beforeAutospacing="0" w:after="0" w:afterAutospacing="0"/>
        <w:jc w:val="both"/>
      </w:pPr>
      <w:r w:rsidRPr="007410C8">
        <w:t>1 урок- 8.30 – 9.15</w:t>
      </w:r>
    </w:p>
    <w:p w:rsidR="009D7541" w:rsidRPr="007410C8" w:rsidRDefault="009D7541" w:rsidP="009D7541">
      <w:pPr>
        <w:pStyle w:val="a8"/>
        <w:spacing w:before="0" w:beforeAutospacing="0" w:after="0" w:afterAutospacing="0"/>
        <w:jc w:val="both"/>
      </w:pPr>
      <w:r w:rsidRPr="007410C8">
        <w:t>2 урок – 9.25- 10.10</w:t>
      </w:r>
    </w:p>
    <w:p w:rsidR="009D7541" w:rsidRPr="007410C8" w:rsidRDefault="009D7541" w:rsidP="009D7541">
      <w:pPr>
        <w:pStyle w:val="a8"/>
        <w:spacing w:before="0" w:beforeAutospacing="0" w:after="0" w:afterAutospacing="0"/>
        <w:jc w:val="both"/>
      </w:pPr>
      <w:r w:rsidRPr="007410C8">
        <w:t>3 урок – 10.30- 11.15</w:t>
      </w:r>
    </w:p>
    <w:p w:rsidR="009D7541" w:rsidRPr="007410C8" w:rsidRDefault="009D7541" w:rsidP="009D7541">
      <w:pPr>
        <w:pStyle w:val="a8"/>
        <w:spacing w:before="0" w:beforeAutospacing="0" w:after="0" w:afterAutospacing="0"/>
        <w:jc w:val="both"/>
      </w:pPr>
      <w:r w:rsidRPr="007410C8">
        <w:t>4 урок – 11.25- 12.10</w:t>
      </w:r>
    </w:p>
    <w:p w:rsidR="009D7541" w:rsidRPr="007410C8" w:rsidRDefault="009D7541" w:rsidP="009D7541">
      <w:pPr>
        <w:pStyle w:val="a8"/>
        <w:spacing w:before="0" w:beforeAutospacing="0" w:after="0" w:afterAutospacing="0"/>
        <w:jc w:val="both"/>
      </w:pPr>
      <w:r w:rsidRPr="007410C8">
        <w:t>5 урок – 12.30 – 13.15</w:t>
      </w:r>
    </w:p>
    <w:p w:rsidR="009D7541" w:rsidRPr="007410C8" w:rsidRDefault="009D7541" w:rsidP="009D7541">
      <w:pPr>
        <w:pStyle w:val="a8"/>
        <w:spacing w:before="0" w:beforeAutospacing="0" w:after="0" w:afterAutospacing="0"/>
        <w:jc w:val="both"/>
      </w:pPr>
      <w:r w:rsidRPr="007410C8">
        <w:t>Расписание звонков уроков для 2 – 4 х классов:</w:t>
      </w:r>
    </w:p>
    <w:p w:rsidR="009D7541" w:rsidRPr="007410C8" w:rsidRDefault="009D7541" w:rsidP="009D7541">
      <w:pPr>
        <w:pStyle w:val="a8"/>
        <w:spacing w:before="0" w:beforeAutospacing="0" w:after="0" w:afterAutospacing="0"/>
        <w:jc w:val="both"/>
      </w:pPr>
      <w:r w:rsidRPr="007410C8">
        <w:t>1 урок- 8.30 – 9.15</w:t>
      </w:r>
    </w:p>
    <w:p w:rsidR="009D7541" w:rsidRPr="007410C8" w:rsidRDefault="009D7541" w:rsidP="009D7541">
      <w:pPr>
        <w:pStyle w:val="a8"/>
        <w:spacing w:before="0" w:beforeAutospacing="0" w:after="0" w:afterAutospacing="0"/>
        <w:jc w:val="both"/>
      </w:pPr>
      <w:r w:rsidRPr="007410C8">
        <w:t>2 урок – 9.25- 10.10</w:t>
      </w:r>
    </w:p>
    <w:p w:rsidR="009D7541" w:rsidRPr="007410C8" w:rsidRDefault="009D7541" w:rsidP="009D7541">
      <w:pPr>
        <w:pStyle w:val="a8"/>
        <w:spacing w:before="0" w:beforeAutospacing="0" w:after="0" w:afterAutospacing="0"/>
        <w:jc w:val="both"/>
      </w:pPr>
      <w:r w:rsidRPr="007410C8">
        <w:t>3 урок – 10.30- 11.15</w:t>
      </w:r>
    </w:p>
    <w:p w:rsidR="009D7541" w:rsidRPr="007410C8" w:rsidRDefault="009D7541" w:rsidP="009D7541">
      <w:pPr>
        <w:pStyle w:val="a8"/>
        <w:spacing w:before="0" w:beforeAutospacing="0" w:after="0" w:afterAutospacing="0"/>
        <w:jc w:val="both"/>
      </w:pPr>
      <w:r w:rsidRPr="007410C8">
        <w:t>4 урок – 11.25- 12.10</w:t>
      </w:r>
    </w:p>
    <w:p w:rsidR="009D7541" w:rsidRDefault="009D7541" w:rsidP="009D7541">
      <w:pPr>
        <w:pStyle w:val="a8"/>
        <w:spacing w:before="0" w:beforeAutospacing="0" w:after="0" w:afterAutospacing="0"/>
        <w:jc w:val="both"/>
      </w:pPr>
      <w:r w:rsidRPr="007410C8">
        <w:t>5 урок – 12.30 – 13.15</w:t>
      </w:r>
    </w:p>
    <w:p w:rsidR="009D7541" w:rsidRPr="00BA565A" w:rsidRDefault="009D7541" w:rsidP="00BA565A">
      <w:pPr>
        <w:spacing w:line="276" w:lineRule="auto"/>
        <w:ind w:firstLine="540"/>
        <w:jc w:val="both"/>
        <w:rPr>
          <w:sz w:val="22"/>
          <w:szCs w:val="22"/>
        </w:rPr>
      </w:pPr>
    </w:p>
    <w:p w:rsidR="00155F5F" w:rsidRPr="00BA565A" w:rsidRDefault="00155F5F" w:rsidP="00BA565A">
      <w:pPr>
        <w:tabs>
          <w:tab w:val="left" w:pos="4500"/>
          <w:tab w:val="left" w:pos="9180"/>
          <w:tab w:val="left" w:pos="9360"/>
        </w:tabs>
        <w:spacing w:line="276" w:lineRule="auto"/>
        <w:ind w:firstLine="720"/>
        <w:jc w:val="both"/>
      </w:pPr>
      <w:r w:rsidRPr="00BA565A">
        <w:t>Содержание образования на первой ступени реализуется через ОС «Школа 2100» ( все учебные предметы НОО по концепции данной системы, кроме предмета «Математика»),  и ОС «Перспектива» ( только – предмет «Математика»). Содержание образования на первой ступени общего образования реализуется преимущественно за счет введения  деятельностного подхода и индивидуализации обучения по каждому предмету.</w:t>
      </w:r>
    </w:p>
    <w:p w:rsidR="00155F5F" w:rsidRPr="00BA565A" w:rsidRDefault="00155F5F" w:rsidP="00BA565A">
      <w:pPr>
        <w:tabs>
          <w:tab w:val="left" w:pos="4500"/>
          <w:tab w:val="left" w:pos="9180"/>
          <w:tab w:val="left" w:pos="9360"/>
        </w:tabs>
        <w:spacing w:line="276" w:lineRule="auto"/>
        <w:ind w:firstLine="720"/>
        <w:jc w:val="both"/>
      </w:pPr>
      <w:r w:rsidRPr="00BA565A">
        <w:t>В начальной школе формируются универсальные учебные действия, закладывается основа формирования учебной деятельности ребенка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 Начальная ступень школьного обучения обеспечивает  познавательную мотивацию и интересы учащихся, их готовность и способность к сотрудничеству и совместной деятельности ученика с учителем и одноклассниками, формирует основы нравственного поведения, определяющего отношения личности с обществом и окружающими людьми.</w:t>
      </w:r>
    </w:p>
    <w:p w:rsidR="00BA565A" w:rsidRPr="00BA565A" w:rsidRDefault="00155F5F" w:rsidP="00BA565A">
      <w:pPr>
        <w:tabs>
          <w:tab w:val="left" w:pos="4500"/>
          <w:tab w:val="left" w:pos="9180"/>
          <w:tab w:val="left" w:pos="9360"/>
        </w:tabs>
        <w:spacing w:line="276" w:lineRule="auto"/>
        <w:ind w:firstLine="720"/>
        <w:jc w:val="both"/>
      </w:pPr>
      <w:r w:rsidRPr="00BA565A">
        <w:rPr>
          <w:sz w:val="22"/>
          <w:szCs w:val="22"/>
        </w:rPr>
        <w:t xml:space="preserve">Учебный план первой ступени общего образования состоит из двух разделов: инвариантной части и вариативной части. При пятидневной учебной неделе в начальных классах гимназии реализуется основное содержание образования за счет </w:t>
      </w:r>
      <w:r w:rsidRPr="00BA565A">
        <w:rPr>
          <w:bCs/>
          <w:sz w:val="22"/>
          <w:szCs w:val="22"/>
        </w:rPr>
        <w:t>инвариантной части</w:t>
      </w:r>
      <w:r w:rsidR="00BA565A" w:rsidRPr="00BA565A">
        <w:rPr>
          <w:sz w:val="22"/>
          <w:szCs w:val="22"/>
        </w:rPr>
        <w:t xml:space="preserve">. </w:t>
      </w:r>
      <w:r w:rsidR="00BA565A" w:rsidRPr="00BA565A">
        <w:t xml:space="preserve">Инвариантная часть  учебного (образовательного) плана отражает содержание образования, которое обеспечивает решение важнейших целей современного начального образования: формирование гражданской идентичности школьников; их приобщение к общекультурным и национальным ценностям, информационным технологиям; готовность к продолжению образования в основной школе; формирование здорового образа жизни, элементарных правил поведения в экстремальных ситуациях;  личностное развитие обучающегося в соответствии с его индивидуальностью. </w:t>
      </w:r>
    </w:p>
    <w:p w:rsidR="00155F5F" w:rsidRPr="00BA565A" w:rsidRDefault="00155F5F" w:rsidP="00BA565A">
      <w:pPr>
        <w:pStyle w:val="ConsPlusNormal"/>
        <w:widowControl/>
        <w:spacing w:line="276" w:lineRule="auto"/>
        <w:ind w:firstLine="567"/>
        <w:jc w:val="both"/>
        <w:rPr>
          <w:rFonts w:ascii="Times New Roman" w:hAnsi="Times New Roman" w:cs="Times New Roman"/>
          <w:sz w:val="22"/>
          <w:szCs w:val="22"/>
        </w:rPr>
      </w:pPr>
      <w:r w:rsidRPr="00BA565A">
        <w:rPr>
          <w:rFonts w:ascii="Times New Roman" w:hAnsi="Times New Roman" w:cs="Times New Roman"/>
          <w:sz w:val="22"/>
          <w:szCs w:val="22"/>
        </w:rPr>
        <w:t>В рамках инвариантной части базисного учебного плана учебные предметы в 1- 4 классах изучаются следующим образом.</w:t>
      </w:r>
    </w:p>
    <w:p w:rsidR="00155F5F" w:rsidRPr="00BA565A" w:rsidRDefault="00155F5F" w:rsidP="00BA565A">
      <w:pPr>
        <w:spacing w:line="276" w:lineRule="auto"/>
        <w:ind w:firstLine="567"/>
        <w:jc w:val="both"/>
        <w:rPr>
          <w:sz w:val="22"/>
          <w:szCs w:val="22"/>
        </w:rPr>
      </w:pPr>
      <w:r w:rsidRPr="00BA565A">
        <w:rPr>
          <w:sz w:val="22"/>
          <w:szCs w:val="22"/>
        </w:rPr>
        <w:t xml:space="preserve">Изучение </w:t>
      </w:r>
      <w:r w:rsidRPr="00BA565A">
        <w:rPr>
          <w:iCs/>
          <w:sz w:val="22"/>
          <w:szCs w:val="22"/>
        </w:rPr>
        <w:t>русского языка</w:t>
      </w:r>
      <w:r w:rsidRPr="00BA565A">
        <w:rPr>
          <w:sz w:val="22"/>
          <w:szCs w:val="22"/>
        </w:rPr>
        <w:t xml:space="preserve"> в начальной школе направлено на достижение следующих целей:</w:t>
      </w:r>
    </w:p>
    <w:p w:rsidR="00155F5F" w:rsidRPr="00BA565A" w:rsidRDefault="00155F5F" w:rsidP="009E6069">
      <w:pPr>
        <w:numPr>
          <w:ilvl w:val="0"/>
          <w:numId w:val="36"/>
        </w:numPr>
        <w:tabs>
          <w:tab w:val="clear" w:pos="720"/>
          <w:tab w:val="num" w:pos="567"/>
        </w:tabs>
        <w:spacing w:line="276" w:lineRule="auto"/>
        <w:ind w:left="567" w:firstLine="0"/>
        <w:jc w:val="both"/>
        <w:rPr>
          <w:sz w:val="22"/>
          <w:szCs w:val="22"/>
        </w:rPr>
      </w:pPr>
      <w:r w:rsidRPr="00BA565A">
        <w:rPr>
          <w:sz w:val="22"/>
          <w:szCs w:val="22"/>
        </w:rPr>
        <w:t xml:space="preserve">развитие речи, мышления, воображения школьников, способности выбирать средства языка в соответствии с условиями общения; </w:t>
      </w:r>
    </w:p>
    <w:p w:rsidR="00155F5F" w:rsidRPr="00BA565A" w:rsidRDefault="00155F5F" w:rsidP="009E6069">
      <w:pPr>
        <w:numPr>
          <w:ilvl w:val="0"/>
          <w:numId w:val="36"/>
        </w:numPr>
        <w:tabs>
          <w:tab w:val="clear" w:pos="720"/>
          <w:tab w:val="num" w:pos="567"/>
        </w:tabs>
        <w:spacing w:before="100" w:beforeAutospacing="1" w:after="100" w:afterAutospacing="1" w:line="276" w:lineRule="auto"/>
        <w:ind w:left="567" w:firstLine="0"/>
        <w:jc w:val="both"/>
        <w:rPr>
          <w:sz w:val="22"/>
          <w:szCs w:val="22"/>
        </w:rPr>
      </w:pPr>
      <w:r w:rsidRPr="00BA565A">
        <w:rPr>
          <w:sz w:val="22"/>
          <w:szCs w:val="22"/>
        </w:rPr>
        <w:t xml:space="preserve">воспитание 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 </w:t>
      </w:r>
    </w:p>
    <w:p w:rsidR="00155F5F" w:rsidRPr="00BA565A" w:rsidRDefault="00155F5F" w:rsidP="009E6069">
      <w:pPr>
        <w:numPr>
          <w:ilvl w:val="0"/>
          <w:numId w:val="36"/>
        </w:numPr>
        <w:tabs>
          <w:tab w:val="clear" w:pos="720"/>
          <w:tab w:val="num" w:pos="567"/>
        </w:tabs>
        <w:spacing w:before="100" w:beforeAutospacing="1" w:after="100" w:afterAutospacing="1" w:line="276" w:lineRule="auto"/>
        <w:ind w:left="567" w:firstLine="0"/>
        <w:jc w:val="both"/>
        <w:rPr>
          <w:sz w:val="22"/>
          <w:szCs w:val="22"/>
        </w:rPr>
      </w:pPr>
      <w:r w:rsidRPr="00BA565A">
        <w:rPr>
          <w:sz w:val="22"/>
          <w:szCs w:val="22"/>
        </w:rPr>
        <w:t xml:space="preserve">освоение первоначальных знаний о лексике, фонетике, грамматике русского языка; </w:t>
      </w:r>
    </w:p>
    <w:p w:rsidR="00155F5F" w:rsidRPr="00BA565A" w:rsidRDefault="00155F5F" w:rsidP="009E6069">
      <w:pPr>
        <w:numPr>
          <w:ilvl w:val="0"/>
          <w:numId w:val="36"/>
        </w:numPr>
        <w:tabs>
          <w:tab w:val="clear" w:pos="720"/>
          <w:tab w:val="num" w:pos="567"/>
        </w:tabs>
        <w:spacing w:line="276" w:lineRule="auto"/>
        <w:ind w:left="567" w:firstLine="0"/>
        <w:jc w:val="both"/>
        <w:rPr>
          <w:sz w:val="22"/>
          <w:szCs w:val="22"/>
        </w:rPr>
      </w:pPr>
      <w:r w:rsidRPr="00BA565A">
        <w:rPr>
          <w:sz w:val="22"/>
          <w:szCs w:val="22"/>
        </w:rPr>
        <w:t xml:space="preserve">овладение умениями правильно писать и читать, участвовать в диалоге, составлять несложные монологические высказывания и письменные тексты-описания и повествования </w:t>
      </w:r>
      <w:r w:rsidRPr="00BA565A">
        <w:rPr>
          <w:sz w:val="22"/>
          <w:szCs w:val="22"/>
        </w:rPr>
        <w:lastRenderedPageBreak/>
        <w:t>небольшого объема; овладение  основами делового письма (написание записки, адреса, письма).</w:t>
      </w:r>
    </w:p>
    <w:p w:rsidR="00BA565A" w:rsidRDefault="00155F5F" w:rsidP="00BA565A">
      <w:pPr>
        <w:spacing w:line="276" w:lineRule="auto"/>
        <w:ind w:firstLine="567"/>
        <w:jc w:val="both"/>
        <w:rPr>
          <w:sz w:val="22"/>
          <w:szCs w:val="22"/>
        </w:rPr>
      </w:pPr>
      <w:r w:rsidRPr="00BA565A">
        <w:rPr>
          <w:sz w:val="22"/>
          <w:szCs w:val="22"/>
        </w:rPr>
        <w:t>Предмет «</w:t>
      </w:r>
      <w:r w:rsidRPr="00BA565A">
        <w:rPr>
          <w:iCs/>
          <w:sz w:val="22"/>
          <w:szCs w:val="22"/>
        </w:rPr>
        <w:t>Литературное чтение»</w:t>
      </w:r>
      <w:r w:rsidR="0069520B">
        <w:rPr>
          <w:sz w:val="22"/>
          <w:szCs w:val="22"/>
        </w:rPr>
        <w:t xml:space="preserve"> в 1 – 4 классах </w:t>
      </w:r>
      <w:r w:rsidRPr="00BA565A">
        <w:rPr>
          <w:sz w:val="22"/>
          <w:szCs w:val="22"/>
        </w:rPr>
        <w:t>ориентирован на реализацию следующих целей</w:t>
      </w:r>
      <w:r w:rsidR="00BA565A">
        <w:rPr>
          <w:sz w:val="22"/>
          <w:szCs w:val="22"/>
        </w:rPr>
        <w:t>:</w:t>
      </w:r>
    </w:p>
    <w:p w:rsidR="00155F5F" w:rsidRPr="00BA565A" w:rsidRDefault="00155F5F" w:rsidP="009E6069">
      <w:pPr>
        <w:pStyle w:val="ae"/>
        <w:numPr>
          <w:ilvl w:val="0"/>
          <w:numId w:val="48"/>
        </w:numPr>
        <w:spacing w:line="276" w:lineRule="auto"/>
        <w:ind w:left="540" w:firstLine="0"/>
        <w:jc w:val="both"/>
        <w:rPr>
          <w:sz w:val="22"/>
          <w:szCs w:val="22"/>
        </w:rPr>
      </w:pPr>
      <w:r w:rsidRPr="00BA565A">
        <w:rPr>
          <w:sz w:val="22"/>
          <w:szCs w:val="22"/>
        </w:rPr>
        <w:t xml:space="preserve">формирование и совершенствование всех видов речевой деятельности младшего школьника (слушание, чтение, говорение, письмо, различные виды пересказа); </w:t>
      </w:r>
    </w:p>
    <w:p w:rsidR="00155F5F" w:rsidRPr="00BA565A" w:rsidRDefault="00155F5F" w:rsidP="009E6069">
      <w:pPr>
        <w:numPr>
          <w:ilvl w:val="0"/>
          <w:numId w:val="37"/>
        </w:numPr>
        <w:tabs>
          <w:tab w:val="clear" w:pos="720"/>
          <w:tab w:val="num" w:pos="567"/>
        </w:tabs>
        <w:spacing w:line="276" w:lineRule="auto"/>
        <w:ind w:left="540" w:firstLine="0"/>
        <w:jc w:val="both"/>
        <w:rPr>
          <w:sz w:val="22"/>
          <w:szCs w:val="22"/>
        </w:rPr>
      </w:pPr>
      <w:r w:rsidRPr="00BA565A">
        <w:rPr>
          <w:sz w:val="22"/>
          <w:szCs w:val="22"/>
        </w:rPr>
        <w:t xml:space="preserve">знакомство с богатым миром отечественной </w:t>
      </w:r>
      <w:r w:rsidR="00BA565A" w:rsidRPr="00BA565A">
        <w:rPr>
          <w:sz w:val="22"/>
          <w:szCs w:val="22"/>
        </w:rPr>
        <w:t>и зарубежной детской литературы;</w:t>
      </w:r>
    </w:p>
    <w:p w:rsidR="00BA565A" w:rsidRPr="00BA565A" w:rsidRDefault="00BA565A" w:rsidP="009E6069">
      <w:pPr>
        <w:pStyle w:val="ae"/>
        <w:numPr>
          <w:ilvl w:val="0"/>
          <w:numId w:val="37"/>
        </w:numPr>
        <w:spacing w:line="276" w:lineRule="auto"/>
        <w:ind w:left="540" w:firstLine="0"/>
        <w:jc w:val="both"/>
        <w:rPr>
          <w:sz w:val="22"/>
          <w:szCs w:val="22"/>
        </w:rPr>
      </w:pPr>
      <w:r w:rsidRPr="00BA565A">
        <w:t>развитие нравственных и эстетических чувств школьника, способного к творческой деятельности.</w:t>
      </w:r>
    </w:p>
    <w:p w:rsidR="00155F5F" w:rsidRPr="00BA565A" w:rsidRDefault="00155F5F" w:rsidP="00BA565A">
      <w:pPr>
        <w:pStyle w:val="ConsPlusNormal"/>
        <w:widowControl/>
        <w:spacing w:line="276" w:lineRule="auto"/>
        <w:ind w:firstLine="567"/>
        <w:jc w:val="both"/>
        <w:rPr>
          <w:rFonts w:ascii="Times New Roman" w:hAnsi="Times New Roman" w:cs="Times New Roman"/>
          <w:sz w:val="22"/>
          <w:szCs w:val="22"/>
        </w:rPr>
      </w:pPr>
      <w:r w:rsidRPr="00BA565A">
        <w:rPr>
          <w:rFonts w:ascii="Times New Roman" w:hAnsi="Times New Roman" w:cs="Times New Roman"/>
          <w:sz w:val="22"/>
          <w:szCs w:val="22"/>
        </w:rPr>
        <w:t xml:space="preserve">Изучение </w:t>
      </w:r>
      <w:r w:rsidRPr="00BA565A">
        <w:rPr>
          <w:rFonts w:ascii="Times New Roman" w:hAnsi="Times New Roman" w:cs="Times New Roman"/>
          <w:iCs/>
          <w:sz w:val="22"/>
          <w:szCs w:val="22"/>
        </w:rPr>
        <w:t>иностранного языка</w:t>
      </w:r>
      <w:r w:rsidRPr="00BA565A">
        <w:rPr>
          <w:rFonts w:ascii="Times New Roman" w:hAnsi="Times New Roman" w:cs="Times New Roman"/>
          <w:sz w:val="22"/>
          <w:szCs w:val="22"/>
        </w:rPr>
        <w:t>  направлено на достижение следующих целей:</w:t>
      </w:r>
    </w:p>
    <w:p w:rsidR="00155F5F" w:rsidRPr="00BA565A" w:rsidRDefault="00155F5F" w:rsidP="009E6069">
      <w:pPr>
        <w:numPr>
          <w:ilvl w:val="0"/>
          <w:numId w:val="38"/>
        </w:numPr>
        <w:tabs>
          <w:tab w:val="clear" w:pos="720"/>
          <w:tab w:val="num" w:pos="567"/>
        </w:tabs>
        <w:spacing w:line="276" w:lineRule="auto"/>
        <w:ind w:left="567" w:firstLine="0"/>
        <w:jc w:val="both"/>
        <w:rPr>
          <w:sz w:val="22"/>
          <w:szCs w:val="22"/>
        </w:rPr>
      </w:pPr>
      <w:r w:rsidRPr="00BA565A">
        <w:rPr>
          <w:sz w:val="22"/>
          <w:szCs w:val="22"/>
        </w:rPr>
        <w:t xml:space="preserve">формирование умений общаться на иностранном языке  с учетом речевых возможностей и потребностей младших школьников; элементарных коммуникативных умений в говорении, аудировании, чтении и письме; </w:t>
      </w:r>
    </w:p>
    <w:p w:rsidR="00155F5F" w:rsidRPr="00BA565A" w:rsidRDefault="00155F5F" w:rsidP="009E6069">
      <w:pPr>
        <w:numPr>
          <w:ilvl w:val="0"/>
          <w:numId w:val="38"/>
        </w:numPr>
        <w:tabs>
          <w:tab w:val="clear" w:pos="720"/>
          <w:tab w:val="num" w:pos="567"/>
        </w:tabs>
        <w:spacing w:before="100" w:beforeAutospacing="1" w:after="100" w:afterAutospacing="1" w:line="276" w:lineRule="auto"/>
        <w:ind w:left="567" w:firstLine="0"/>
        <w:jc w:val="both"/>
        <w:rPr>
          <w:sz w:val="22"/>
          <w:szCs w:val="22"/>
        </w:rPr>
      </w:pPr>
      <w:r w:rsidRPr="00BA565A">
        <w:rPr>
          <w:sz w:val="22"/>
          <w:szCs w:val="22"/>
        </w:rPr>
        <w:t xml:space="preserve"> развитие личности ребенка, его речевых способностей, внимания, мышления, памяти и воображения; мотивации к дальнейшему овладению иностранным языком; </w:t>
      </w:r>
    </w:p>
    <w:p w:rsidR="00155F5F" w:rsidRPr="00BA565A" w:rsidRDefault="00155F5F" w:rsidP="009E6069">
      <w:pPr>
        <w:numPr>
          <w:ilvl w:val="0"/>
          <w:numId w:val="38"/>
        </w:numPr>
        <w:tabs>
          <w:tab w:val="clear" w:pos="720"/>
          <w:tab w:val="num" w:pos="567"/>
        </w:tabs>
        <w:spacing w:line="276" w:lineRule="auto"/>
        <w:ind w:left="567" w:firstLine="0"/>
        <w:jc w:val="both"/>
        <w:rPr>
          <w:sz w:val="22"/>
          <w:szCs w:val="22"/>
        </w:rPr>
      </w:pPr>
      <w:r w:rsidRPr="00BA565A">
        <w:rPr>
          <w:sz w:val="22"/>
          <w:szCs w:val="22"/>
        </w:rPr>
        <w:t>освоение элементарных лингвистических представлений, доступных младшим школьникам и необходимых для овладения устной и письменной речью на иностранном языке.</w:t>
      </w:r>
    </w:p>
    <w:p w:rsidR="00155F5F" w:rsidRPr="00BA565A" w:rsidRDefault="00155F5F" w:rsidP="00BA565A">
      <w:pPr>
        <w:spacing w:line="276" w:lineRule="auto"/>
        <w:ind w:left="567"/>
        <w:jc w:val="both"/>
        <w:rPr>
          <w:sz w:val="22"/>
          <w:szCs w:val="22"/>
        </w:rPr>
      </w:pPr>
      <w:r w:rsidRPr="00BA565A">
        <w:rPr>
          <w:sz w:val="22"/>
          <w:szCs w:val="22"/>
        </w:rPr>
        <w:t>При проведении занятий по иностранному языку во 2 – 4 х классах осуществляется деление классов на две группы при наполняемости 25 и более человек.</w:t>
      </w:r>
    </w:p>
    <w:p w:rsidR="00155F5F" w:rsidRPr="00BA565A" w:rsidRDefault="00155F5F" w:rsidP="00BA565A">
      <w:pPr>
        <w:spacing w:line="276" w:lineRule="auto"/>
        <w:ind w:firstLine="567"/>
        <w:jc w:val="both"/>
        <w:rPr>
          <w:sz w:val="22"/>
          <w:szCs w:val="22"/>
        </w:rPr>
      </w:pPr>
      <w:r w:rsidRPr="00BA565A">
        <w:rPr>
          <w:sz w:val="22"/>
          <w:szCs w:val="22"/>
        </w:rPr>
        <w:t xml:space="preserve">Изучение </w:t>
      </w:r>
      <w:r w:rsidRPr="00BA565A">
        <w:rPr>
          <w:iCs/>
          <w:sz w:val="22"/>
          <w:szCs w:val="22"/>
        </w:rPr>
        <w:t>математики</w:t>
      </w:r>
      <w:r w:rsidRPr="00BA565A">
        <w:rPr>
          <w:sz w:val="22"/>
          <w:szCs w:val="22"/>
        </w:rPr>
        <w:t xml:space="preserve"> в начальной школе направлено на достижение следующих целей:</w:t>
      </w:r>
    </w:p>
    <w:p w:rsidR="00155F5F" w:rsidRPr="00BA565A" w:rsidRDefault="00155F5F" w:rsidP="009E6069">
      <w:pPr>
        <w:numPr>
          <w:ilvl w:val="0"/>
          <w:numId w:val="39"/>
        </w:numPr>
        <w:tabs>
          <w:tab w:val="clear" w:pos="720"/>
          <w:tab w:val="num" w:pos="567"/>
        </w:tabs>
        <w:spacing w:line="276" w:lineRule="auto"/>
        <w:ind w:left="567" w:firstLine="0"/>
        <w:jc w:val="both"/>
        <w:rPr>
          <w:sz w:val="22"/>
          <w:szCs w:val="22"/>
        </w:rPr>
      </w:pPr>
      <w:r w:rsidRPr="00BA565A">
        <w:rPr>
          <w:sz w:val="22"/>
          <w:szCs w:val="22"/>
        </w:rPr>
        <w:t xml:space="preserve">развитие образного и логического мышления, воображения, математической речи, формирование предметных умений и навыков, необходимых  для успешного решения  учебных и практических задач и продолжения образования; </w:t>
      </w:r>
    </w:p>
    <w:p w:rsidR="00155F5F" w:rsidRPr="00BA565A" w:rsidRDefault="00155F5F" w:rsidP="009E6069">
      <w:pPr>
        <w:numPr>
          <w:ilvl w:val="0"/>
          <w:numId w:val="39"/>
        </w:numPr>
        <w:tabs>
          <w:tab w:val="clear" w:pos="720"/>
          <w:tab w:val="num" w:pos="567"/>
        </w:tabs>
        <w:spacing w:before="100" w:beforeAutospacing="1" w:after="100" w:afterAutospacing="1" w:line="276" w:lineRule="auto"/>
        <w:ind w:left="567" w:firstLine="0"/>
        <w:jc w:val="both"/>
        <w:rPr>
          <w:sz w:val="22"/>
          <w:szCs w:val="22"/>
        </w:rPr>
      </w:pPr>
      <w:r w:rsidRPr="00BA565A">
        <w:rPr>
          <w:sz w:val="22"/>
          <w:szCs w:val="22"/>
        </w:rPr>
        <w:t xml:space="preserve">освоение основ математических знаний, формирование первоначальных представлений о математике как части общечеловеческой культуры; </w:t>
      </w:r>
    </w:p>
    <w:p w:rsidR="00155F5F" w:rsidRPr="00BA565A" w:rsidRDefault="00155F5F" w:rsidP="009E6069">
      <w:pPr>
        <w:numPr>
          <w:ilvl w:val="0"/>
          <w:numId w:val="39"/>
        </w:numPr>
        <w:tabs>
          <w:tab w:val="clear" w:pos="720"/>
          <w:tab w:val="num" w:pos="567"/>
        </w:tabs>
        <w:spacing w:line="276" w:lineRule="auto"/>
        <w:ind w:left="567" w:firstLine="0"/>
        <w:jc w:val="both"/>
        <w:rPr>
          <w:sz w:val="22"/>
          <w:szCs w:val="22"/>
        </w:rPr>
      </w:pPr>
      <w:r w:rsidRPr="00BA565A">
        <w:rPr>
          <w:sz w:val="22"/>
          <w:szCs w:val="22"/>
        </w:rPr>
        <w:t xml:space="preserve">воспитание интереса к математике, стремления использовать математические знания в повседневной жизни. </w:t>
      </w:r>
    </w:p>
    <w:p w:rsidR="00BA565A" w:rsidRPr="00BA565A" w:rsidRDefault="00155F5F" w:rsidP="00BA565A">
      <w:pPr>
        <w:ind w:firstLine="720"/>
        <w:jc w:val="both"/>
      </w:pPr>
      <w:r w:rsidRPr="00BA565A">
        <w:rPr>
          <w:sz w:val="22"/>
          <w:szCs w:val="22"/>
        </w:rPr>
        <w:t xml:space="preserve">Учебный предмет «Окружающий мир (человек, природа, общество)» является интегрированным. В его содержание дополнительно введены развивающие модули и разделы социально-гуманитарной направленности, а также элементы основ безопасности жизнедеятельности. </w:t>
      </w:r>
    </w:p>
    <w:p w:rsidR="00155F5F" w:rsidRPr="00BA565A" w:rsidRDefault="004429CF" w:rsidP="00155F5F">
      <w:pPr>
        <w:pStyle w:val="a8"/>
        <w:spacing w:before="0" w:beforeAutospacing="0" w:after="0" w:afterAutospacing="0"/>
        <w:ind w:firstLine="567"/>
        <w:jc w:val="both"/>
        <w:rPr>
          <w:sz w:val="22"/>
          <w:szCs w:val="22"/>
        </w:rPr>
      </w:pPr>
      <w:r>
        <w:rPr>
          <w:sz w:val="22"/>
          <w:szCs w:val="22"/>
        </w:rPr>
        <w:t>Изучение окру</w:t>
      </w:r>
      <w:r w:rsidR="00BA565A" w:rsidRPr="00BA565A">
        <w:rPr>
          <w:sz w:val="22"/>
          <w:szCs w:val="22"/>
        </w:rPr>
        <w:t xml:space="preserve">жающего мира </w:t>
      </w:r>
      <w:r w:rsidR="0069520B">
        <w:rPr>
          <w:sz w:val="22"/>
          <w:szCs w:val="22"/>
        </w:rPr>
        <w:t xml:space="preserve">в 1 – 4 классах </w:t>
      </w:r>
      <w:r w:rsidR="00BA565A" w:rsidRPr="00BA565A">
        <w:rPr>
          <w:sz w:val="22"/>
          <w:szCs w:val="22"/>
        </w:rPr>
        <w:t>напр</w:t>
      </w:r>
      <w:r>
        <w:rPr>
          <w:sz w:val="22"/>
          <w:szCs w:val="22"/>
        </w:rPr>
        <w:t>а</w:t>
      </w:r>
      <w:r w:rsidR="00BA565A" w:rsidRPr="00BA565A">
        <w:rPr>
          <w:sz w:val="22"/>
          <w:szCs w:val="22"/>
        </w:rPr>
        <w:t>влено на достижение следующих целей:</w:t>
      </w:r>
    </w:p>
    <w:p w:rsidR="00155F5F" w:rsidRPr="00BA565A" w:rsidRDefault="00155F5F" w:rsidP="009E6069">
      <w:pPr>
        <w:pStyle w:val="a8"/>
        <w:numPr>
          <w:ilvl w:val="0"/>
          <w:numId w:val="40"/>
        </w:numPr>
        <w:spacing w:before="0" w:beforeAutospacing="0" w:after="0" w:afterAutospacing="0"/>
        <w:ind w:left="567" w:firstLine="0"/>
        <w:jc w:val="both"/>
        <w:rPr>
          <w:sz w:val="22"/>
          <w:szCs w:val="22"/>
        </w:rPr>
      </w:pPr>
      <w:r w:rsidRPr="00BA565A">
        <w:rPr>
          <w:sz w:val="22"/>
          <w:szCs w:val="22"/>
        </w:rPr>
        <w:t>обеспечение целостного восприятия природы, общества и человека;</w:t>
      </w:r>
    </w:p>
    <w:p w:rsidR="00BA565A" w:rsidRPr="00BA565A" w:rsidRDefault="00BA565A" w:rsidP="009E6069">
      <w:pPr>
        <w:pStyle w:val="a8"/>
        <w:numPr>
          <w:ilvl w:val="0"/>
          <w:numId w:val="40"/>
        </w:numPr>
        <w:spacing w:before="0" w:beforeAutospacing="0" w:after="0" w:afterAutospacing="0"/>
        <w:ind w:left="567" w:firstLine="0"/>
        <w:jc w:val="both"/>
        <w:rPr>
          <w:sz w:val="22"/>
          <w:szCs w:val="22"/>
        </w:rPr>
      </w:pPr>
      <w:r w:rsidRPr="00BA565A">
        <w:t>воспитание любви и уважения к природе, своему городу, своей Родине;</w:t>
      </w:r>
    </w:p>
    <w:p w:rsidR="00155F5F" w:rsidRPr="00BA565A" w:rsidRDefault="00155F5F" w:rsidP="009E6069">
      <w:pPr>
        <w:pStyle w:val="a8"/>
        <w:numPr>
          <w:ilvl w:val="0"/>
          <w:numId w:val="40"/>
        </w:numPr>
        <w:ind w:left="567" w:firstLine="0"/>
        <w:jc w:val="both"/>
        <w:rPr>
          <w:sz w:val="22"/>
          <w:szCs w:val="22"/>
        </w:rPr>
      </w:pPr>
      <w:r w:rsidRPr="00BA565A">
        <w:rPr>
          <w:sz w:val="22"/>
          <w:szCs w:val="22"/>
        </w:rPr>
        <w:t>формирование умения учиться: понимать учебную задачу, моделировать учебную ситуацию, высказывать предположения, проводить самоконтроль хода и результата учебных действий;</w:t>
      </w:r>
    </w:p>
    <w:p w:rsidR="00155F5F" w:rsidRPr="00BA565A" w:rsidRDefault="00155F5F" w:rsidP="009E6069">
      <w:pPr>
        <w:pStyle w:val="a8"/>
        <w:numPr>
          <w:ilvl w:val="0"/>
          <w:numId w:val="40"/>
        </w:numPr>
        <w:spacing w:before="0" w:beforeAutospacing="0" w:after="0" w:afterAutospacing="0"/>
        <w:ind w:left="567" w:firstLine="0"/>
        <w:jc w:val="both"/>
        <w:rPr>
          <w:sz w:val="22"/>
          <w:szCs w:val="22"/>
        </w:rPr>
      </w:pPr>
      <w:r w:rsidRPr="00BA565A">
        <w:rPr>
          <w:sz w:val="22"/>
          <w:szCs w:val="22"/>
        </w:rPr>
        <w:t>психическое и социальное развитие ребенка.</w:t>
      </w:r>
    </w:p>
    <w:p w:rsidR="00155F5F" w:rsidRPr="00BA565A" w:rsidRDefault="00155F5F" w:rsidP="00155F5F">
      <w:pPr>
        <w:pStyle w:val="ConsPlusNormal"/>
        <w:widowControl/>
        <w:ind w:firstLine="567"/>
        <w:jc w:val="both"/>
        <w:rPr>
          <w:rFonts w:ascii="Times New Roman" w:hAnsi="Times New Roman" w:cs="Times New Roman"/>
          <w:sz w:val="22"/>
          <w:szCs w:val="22"/>
        </w:rPr>
      </w:pPr>
      <w:r w:rsidRPr="00BA565A">
        <w:rPr>
          <w:rFonts w:ascii="Times New Roman" w:hAnsi="Times New Roman" w:cs="Times New Roman"/>
          <w:sz w:val="22"/>
          <w:szCs w:val="22"/>
        </w:rPr>
        <w:t>Ос</w:t>
      </w:r>
      <w:r w:rsidR="00BA565A" w:rsidRPr="00BA565A">
        <w:rPr>
          <w:rFonts w:ascii="Times New Roman" w:hAnsi="Times New Roman" w:cs="Times New Roman"/>
          <w:sz w:val="22"/>
          <w:szCs w:val="22"/>
        </w:rPr>
        <w:t>обое внимание необходимо уделяется</w:t>
      </w:r>
      <w:r w:rsidRPr="00BA565A">
        <w:rPr>
          <w:rFonts w:ascii="Times New Roman" w:hAnsi="Times New Roman" w:cs="Times New Roman"/>
          <w:sz w:val="22"/>
          <w:szCs w:val="22"/>
        </w:rPr>
        <w:t xml:space="preserve"> формированию у младших школьников здорового образа жизни, элементарных знаний поведения в экстремальных ситуациях, и прежде всего, знаний правил дорожного движения.</w:t>
      </w:r>
    </w:p>
    <w:p w:rsidR="00155F5F" w:rsidRPr="00445A09" w:rsidRDefault="00155F5F" w:rsidP="00155F5F">
      <w:pPr>
        <w:ind w:firstLine="567"/>
        <w:jc w:val="both"/>
        <w:rPr>
          <w:sz w:val="22"/>
          <w:szCs w:val="22"/>
        </w:rPr>
      </w:pPr>
      <w:r w:rsidRPr="00445A09">
        <w:rPr>
          <w:sz w:val="22"/>
          <w:szCs w:val="22"/>
        </w:rPr>
        <w:t xml:space="preserve">Изучение предметов </w:t>
      </w:r>
      <w:r w:rsidRPr="00445A09">
        <w:rPr>
          <w:iCs/>
          <w:sz w:val="22"/>
          <w:szCs w:val="22"/>
        </w:rPr>
        <w:t>эстетического цикла</w:t>
      </w:r>
      <w:r w:rsidR="0069520B">
        <w:rPr>
          <w:iCs/>
          <w:sz w:val="22"/>
          <w:szCs w:val="22"/>
        </w:rPr>
        <w:t xml:space="preserve"> ( ИЗО, Музыка) в начальной школе</w:t>
      </w:r>
      <w:r w:rsidRPr="00445A09">
        <w:rPr>
          <w:sz w:val="22"/>
          <w:szCs w:val="22"/>
        </w:rPr>
        <w:t xml:space="preserve"> направлено на достижение следующих целей:</w:t>
      </w:r>
    </w:p>
    <w:p w:rsidR="00155F5F" w:rsidRPr="00445A09" w:rsidRDefault="00155F5F" w:rsidP="009E6069">
      <w:pPr>
        <w:numPr>
          <w:ilvl w:val="0"/>
          <w:numId w:val="41"/>
        </w:numPr>
        <w:tabs>
          <w:tab w:val="clear" w:pos="720"/>
          <w:tab w:val="num" w:pos="567"/>
        </w:tabs>
        <w:ind w:left="567" w:firstLine="0"/>
        <w:jc w:val="both"/>
        <w:rPr>
          <w:sz w:val="22"/>
          <w:szCs w:val="22"/>
        </w:rPr>
      </w:pPr>
      <w:r w:rsidRPr="00445A09">
        <w:rPr>
          <w:sz w:val="22"/>
          <w:szCs w:val="22"/>
        </w:rPr>
        <w:t>развитие способности к эмоционально-цен</w:t>
      </w:r>
      <w:r w:rsidR="00445A09">
        <w:rPr>
          <w:sz w:val="22"/>
          <w:szCs w:val="22"/>
        </w:rPr>
        <w:t>ностному восприятию произведений</w:t>
      </w:r>
      <w:r w:rsidRPr="00445A09">
        <w:rPr>
          <w:sz w:val="22"/>
          <w:szCs w:val="22"/>
        </w:rPr>
        <w:t xml:space="preserve"> изобразительного и музыкального искусства, выражению в творческих работах своего отношения к окружающему миру; </w:t>
      </w:r>
    </w:p>
    <w:p w:rsidR="00155F5F" w:rsidRPr="00445A09" w:rsidRDefault="00155F5F" w:rsidP="009E6069">
      <w:pPr>
        <w:numPr>
          <w:ilvl w:val="0"/>
          <w:numId w:val="41"/>
        </w:numPr>
        <w:tabs>
          <w:tab w:val="clear" w:pos="720"/>
          <w:tab w:val="num" w:pos="567"/>
        </w:tabs>
        <w:spacing w:before="100" w:beforeAutospacing="1" w:after="100" w:afterAutospacing="1"/>
        <w:ind w:left="567" w:firstLine="0"/>
        <w:jc w:val="both"/>
        <w:rPr>
          <w:sz w:val="22"/>
          <w:szCs w:val="22"/>
        </w:rPr>
      </w:pPr>
      <w:r w:rsidRPr="00445A09">
        <w:rPr>
          <w:sz w:val="22"/>
          <w:szCs w:val="22"/>
        </w:rPr>
        <w:t xml:space="preserve">овладение элементарными умениями, навыками, способами художественной и музыкальной деятельности; </w:t>
      </w:r>
    </w:p>
    <w:p w:rsidR="00155F5F" w:rsidRPr="00445A09" w:rsidRDefault="00155F5F" w:rsidP="009E6069">
      <w:pPr>
        <w:numPr>
          <w:ilvl w:val="0"/>
          <w:numId w:val="41"/>
        </w:numPr>
        <w:tabs>
          <w:tab w:val="clear" w:pos="720"/>
          <w:tab w:val="num" w:pos="567"/>
        </w:tabs>
        <w:ind w:left="567" w:firstLine="0"/>
        <w:jc w:val="both"/>
        <w:rPr>
          <w:sz w:val="22"/>
          <w:szCs w:val="22"/>
        </w:rPr>
      </w:pPr>
      <w:r w:rsidRPr="00445A09">
        <w:rPr>
          <w:sz w:val="22"/>
          <w:szCs w:val="22"/>
        </w:rPr>
        <w:t> воспитание эмоциональной отзывчивости и культуры восприятия произведений профессионального и народного искусства; нравственных и эстетических чувств: любви к родной природе, своему народу, Родине, уважения к ее традиции, героическому прошлому, многонациональной культуре.</w:t>
      </w:r>
    </w:p>
    <w:p w:rsidR="00155F5F" w:rsidRPr="00445A09" w:rsidRDefault="00155F5F" w:rsidP="00155F5F">
      <w:pPr>
        <w:ind w:firstLine="567"/>
        <w:jc w:val="both"/>
        <w:rPr>
          <w:sz w:val="22"/>
          <w:szCs w:val="22"/>
        </w:rPr>
      </w:pPr>
      <w:r w:rsidRPr="00445A09">
        <w:rPr>
          <w:sz w:val="22"/>
          <w:szCs w:val="22"/>
        </w:rPr>
        <w:t>Особенностями учебного предмета «</w:t>
      </w:r>
      <w:r w:rsidRPr="00445A09">
        <w:rPr>
          <w:iCs/>
          <w:sz w:val="22"/>
          <w:szCs w:val="22"/>
        </w:rPr>
        <w:t>Технология»</w:t>
      </w:r>
      <w:r w:rsidRPr="00445A09">
        <w:rPr>
          <w:sz w:val="22"/>
          <w:szCs w:val="22"/>
        </w:rPr>
        <w:t xml:space="preserve"> </w:t>
      </w:r>
      <w:r w:rsidR="0069520B">
        <w:rPr>
          <w:sz w:val="22"/>
          <w:szCs w:val="22"/>
        </w:rPr>
        <w:t xml:space="preserve">в 1 – 4 классах </w:t>
      </w:r>
      <w:r w:rsidRPr="00445A09">
        <w:rPr>
          <w:sz w:val="22"/>
          <w:szCs w:val="22"/>
        </w:rPr>
        <w:t>являются: практико-ориентированная направленность содержания обучения, которая позволяет реализовать практическое применение знаний, полученных при изучении других учебных предметов (математика, окружающий мир, изобразительное искусство, русский язык, литературное чтение), в интеллектуально-</w:t>
      </w:r>
      <w:r w:rsidRPr="00445A09">
        <w:rPr>
          <w:sz w:val="22"/>
          <w:szCs w:val="22"/>
        </w:rPr>
        <w:lastRenderedPageBreak/>
        <w:t>практической деятельности ученика; это, в свою очередь, создает условия для развития инициативности, изобретательности, гибкости и вариативности мышления у школьников.</w:t>
      </w:r>
    </w:p>
    <w:p w:rsidR="00155F5F" w:rsidRPr="00445A09" w:rsidRDefault="00155F5F" w:rsidP="00155F5F">
      <w:pPr>
        <w:ind w:firstLine="567"/>
        <w:jc w:val="both"/>
        <w:rPr>
          <w:sz w:val="22"/>
          <w:szCs w:val="22"/>
        </w:rPr>
      </w:pPr>
      <w:r w:rsidRPr="00445A09">
        <w:rPr>
          <w:sz w:val="22"/>
          <w:szCs w:val="22"/>
        </w:rPr>
        <w:t>Изучение предмета «Технология» направлено на достижение следующих целей:</w:t>
      </w:r>
    </w:p>
    <w:p w:rsidR="00155F5F" w:rsidRPr="00445A09" w:rsidRDefault="00155F5F" w:rsidP="009E6069">
      <w:pPr>
        <w:numPr>
          <w:ilvl w:val="0"/>
          <w:numId w:val="44"/>
        </w:numPr>
        <w:ind w:left="567" w:firstLine="0"/>
        <w:jc w:val="both"/>
        <w:rPr>
          <w:sz w:val="22"/>
          <w:szCs w:val="22"/>
        </w:rPr>
      </w:pPr>
      <w:r w:rsidRPr="00445A09">
        <w:rPr>
          <w:sz w:val="22"/>
          <w:szCs w:val="22"/>
        </w:rPr>
        <w:t xml:space="preserve">формирование социально ценных практических умений, опыта преобразовательной деятельности и развитие творчества, что создает предпосылки для более успешной социализации личности; </w:t>
      </w:r>
    </w:p>
    <w:p w:rsidR="00155F5F" w:rsidRPr="00445A09" w:rsidRDefault="00155F5F" w:rsidP="009E6069">
      <w:pPr>
        <w:numPr>
          <w:ilvl w:val="0"/>
          <w:numId w:val="42"/>
        </w:numPr>
        <w:ind w:left="567" w:firstLine="0"/>
        <w:jc w:val="both"/>
        <w:rPr>
          <w:sz w:val="22"/>
          <w:szCs w:val="22"/>
        </w:rPr>
      </w:pPr>
      <w:r w:rsidRPr="00445A09">
        <w:rPr>
          <w:sz w:val="22"/>
          <w:szCs w:val="22"/>
        </w:rPr>
        <w:t>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w:t>
      </w:r>
    </w:p>
    <w:p w:rsidR="00155F5F" w:rsidRPr="007410C8" w:rsidRDefault="00155F5F" w:rsidP="007410C8">
      <w:pPr>
        <w:spacing w:line="276" w:lineRule="auto"/>
        <w:ind w:firstLine="567"/>
        <w:jc w:val="both"/>
        <w:rPr>
          <w:sz w:val="22"/>
          <w:szCs w:val="22"/>
        </w:rPr>
      </w:pPr>
      <w:r w:rsidRPr="00445A09">
        <w:rPr>
          <w:sz w:val="22"/>
          <w:szCs w:val="22"/>
        </w:rPr>
        <w:t>Из</w:t>
      </w:r>
      <w:r w:rsidRPr="007410C8">
        <w:rPr>
          <w:sz w:val="22"/>
          <w:szCs w:val="22"/>
        </w:rPr>
        <w:t xml:space="preserve">учение </w:t>
      </w:r>
      <w:r w:rsidRPr="007410C8">
        <w:rPr>
          <w:iCs/>
          <w:sz w:val="22"/>
          <w:szCs w:val="22"/>
        </w:rPr>
        <w:t>физической культуры</w:t>
      </w:r>
      <w:r w:rsidRPr="007410C8">
        <w:rPr>
          <w:sz w:val="22"/>
          <w:szCs w:val="22"/>
        </w:rPr>
        <w:t xml:space="preserve"> </w:t>
      </w:r>
      <w:r w:rsidR="0069520B">
        <w:rPr>
          <w:sz w:val="22"/>
          <w:szCs w:val="22"/>
        </w:rPr>
        <w:t xml:space="preserve">в 1 – 4 х классах </w:t>
      </w:r>
      <w:r w:rsidRPr="007410C8">
        <w:rPr>
          <w:sz w:val="22"/>
          <w:szCs w:val="22"/>
        </w:rPr>
        <w:t>направлено на достижение следующих целей:</w:t>
      </w:r>
    </w:p>
    <w:p w:rsidR="00155F5F" w:rsidRPr="007410C8" w:rsidRDefault="00155F5F" w:rsidP="009E6069">
      <w:pPr>
        <w:numPr>
          <w:ilvl w:val="0"/>
          <w:numId w:val="43"/>
        </w:numPr>
        <w:tabs>
          <w:tab w:val="clear" w:pos="720"/>
          <w:tab w:val="num" w:pos="567"/>
        </w:tabs>
        <w:spacing w:line="276" w:lineRule="auto"/>
        <w:ind w:left="567" w:firstLine="0"/>
        <w:jc w:val="both"/>
        <w:rPr>
          <w:sz w:val="22"/>
          <w:szCs w:val="22"/>
        </w:rPr>
      </w:pPr>
      <w:r w:rsidRPr="007410C8">
        <w:rPr>
          <w:sz w:val="22"/>
          <w:szCs w:val="22"/>
        </w:rPr>
        <w:t xml:space="preserve">укрепление здоровья, содействие гармоническому физическому развитию и всесторонней физической подготовленности обучающихся; </w:t>
      </w:r>
    </w:p>
    <w:p w:rsidR="00155F5F" w:rsidRPr="007410C8" w:rsidRDefault="00155F5F" w:rsidP="009E6069">
      <w:pPr>
        <w:numPr>
          <w:ilvl w:val="0"/>
          <w:numId w:val="43"/>
        </w:numPr>
        <w:tabs>
          <w:tab w:val="clear" w:pos="720"/>
          <w:tab w:val="num" w:pos="567"/>
        </w:tabs>
        <w:spacing w:before="100" w:beforeAutospacing="1" w:after="100" w:afterAutospacing="1" w:line="276" w:lineRule="auto"/>
        <w:ind w:left="567" w:firstLine="0"/>
        <w:jc w:val="both"/>
        <w:rPr>
          <w:sz w:val="22"/>
          <w:szCs w:val="22"/>
        </w:rPr>
      </w:pPr>
      <w:r w:rsidRPr="007410C8">
        <w:rPr>
          <w:sz w:val="22"/>
          <w:szCs w:val="22"/>
        </w:rPr>
        <w:t xml:space="preserve">развитие жизненно важных двигательных умений и навыков, формирование опыта двигательной деятельности; </w:t>
      </w:r>
    </w:p>
    <w:p w:rsidR="00155F5F" w:rsidRPr="007410C8" w:rsidRDefault="00155F5F" w:rsidP="009E6069">
      <w:pPr>
        <w:numPr>
          <w:ilvl w:val="0"/>
          <w:numId w:val="43"/>
        </w:numPr>
        <w:tabs>
          <w:tab w:val="clear" w:pos="720"/>
          <w:tab w:val="num" w:pos="567"/>
        </w:tabs>
        <w:spacing w:before="100" w:beforeAutospacing="1" w:after="100" w:afterAutospacing="1" w:line="276" w:lineRule="auto"/>
        <w:ind w:left="567" w:firstLine="0"/>
        <w:jc w:val="both"/>
        <w:rPr>
          <w:sz w:val="22"/>
          <w:szCs w:val="22"/>
        </w:rPr>
      </w:pPr>
      <w:r w:rsidRPr="007410C8">
        <w:rPr>
          <w:sz w:val="22"/>
          <w:szCs w:val="22"/>
        </w:rPr>
        <w:t xml:space="preserve">овладение общеразвивающими и коррегирующими физическими упражнениями, умением их использовать в режиме учебного дня, активного отдыха и досуга; </w:t>
      </w:r>
    </w:p>
    <w:p w:rsidR="00155F5F" w:rsidRPr="007410C8" w:rsidRDefault="00155F5F" w:rsidP="009E6069">
      <w:pPr>
        <w:numPr>
          <w:ilvl w:val="0"/>
          <w:numId w:val="43"/>
        </w:numPr>
        <w:tabs>
          <w:tab w:val="clear" w:pos="720"/>
          <w:tab w:val="num" w:pos="567"/>
        </w:tabs>
        <w:spacing w:line="276" w:lineRule="auto"/>
        <w:ind w:left="567" w:firstLine="0"/>
        <w:jc w:val="both"/>
        <w:rPr>
          <w:sz w:val="22"/>
          <w:szCs w:val="22"/>
        </w:rPr>
      </w:pPr>
      <w:r w:rsidRPr="007410C8">
        <w:rPr>
          <w:sz w:val="22"/>
          <w:szCs w:val="22"/>
        </w:rPr>
        <w:t> воспитание познавательной активности, интересы и инициативы на занятиях физическими упражнениями, культуры общения в учебной и игровой деятельности.</w:t>
      </w:r>
    </w:p>
    <w:p w:rsidR="00155F5F" w:rsidRPr="007410C8" w:rsidRDefault="00155F5F" w:rsidP="007410C8">
      <w:pPr>
        <w:spacing w:line="276" w:lineRule="auto"/>
        <w:ind w:firstLine="567"/>
        <w:jc w:val="both"/>
        <w:rPr>
          <w:sz w:val="22"/>
          <w:szCs w:val="22"/>
        </w:rPr>
      </w:pPr>
      <w:r w:rsidRPr="007410C8">
        <w:rPr>
          <w:sz w:val="22"/>
          <w:szCs w:val="22"/>
        </w:rPr>
        <w:t xml:space="preserve">При организации, планировании и проведении уроков физической культуры, с учетом внедрения третьего часа соблюдаются следующие рекомендации: </w:t>
      </w:r>
    </w:p>
    <w:p w:rsidR="00155F5F" w:rsidRPr="007410C8" w:rsidRDefault="00155F5F" w:rsidP="007410C8">
      <w:pPr>
        <w:spacing w:line="276" w:lineRule="auto"/>
        <w:ind w:firstLine="567"/>
        <w:jc w:val="both"/>
        <w:rPr>
          <w:sz w:val="22"/>
          <w:szCs w:val="22"/>
        </w:rPr>
      </w:pPr>
      <w:r w:rsidRPr="007410C8">
        <w:rPr>
          <w:sz w:val="22"/>
          <w:szCs w:val="22"/>
        </w:rPr>
        <w:t>а) нет сдвоенных уроков физической культуры;</w:t>
      </w:r>
    </w:p>
    <w:p w:rsidR="00155F5F" w:rsidRPr="007410C8" w:rsidRDefault="00155F5F" w:rsidP="007410C8">
      <w:pPr>
        <w:spacing w:line="276" w:lineRule="auto"/>
        <w:ind w:firstLine="567"/>
        <w:jc w:val="both"/>
        <w:rPr>
          <w:sz w:val="22"/>
          <w:szCs w:val="22"/>
        </w:rPr>
      </w:pPr>
      <w:r w:rsidRPr="007410C8">
        <w:rPr>
          <w:sz w:val="22"/>
          <w:szCs w:val="22"/>
        </w:rPr>
        <w:t>б) уроки физической культуры не заменяются другими формами занятий и, в частности, занятиями в спортивных секциях или внеурочными мероприятиями.</w:t>
      </w:r>
    </w:p>
    <w:p w:rsidR="00155F5F" w:rsidRPr="007410C8" w:rsidRDefault="00155F5F" w:rsidP="007410C8">
      <w:pPr>
        <w:pStyle w:val="20"/>
        <w:spacing w:line="276" w:lineRule="auto"/>
        <w:rPr>
          <w:rFonts w:ascii="Times New Roman" w:hAnsi="Times New Roman" w:cs="Times New Roman"/>
          <w:b w:val="0"/>
          <w:i w:val="0"/>
          <w:sz w:val="22"/>
          <w:szCs w:val="22"/>
        </w:rPr>
      </w:pPr>
      <w:r w:rsidRPr="007410C8">
        <w:rPr>
          <w:rFonts w:ascii="Times New Roman" w:hAnsi="Times New Roman" w:cs="Times New Roman"/>
          <w:b w:val="0"/>
          <w:i w:val="0"/>
          <w:sz w:val="22"/>
          <w:szCs w:val="22"/>
        </w:rPr>
        <w:t xml:space="preserve">          В рамках учебного предмета «Основы религиозных культур и светской этики» в 4- х классах по выбору обучающихся или по выбору их родителей (законных представителей) изучаются основы духовно-нравственной культуры народов России и светской этики.</w:t>
      </w:r>
    </w:p>
    <w:p w:rsidR="00155F5F" w:rsidRPr="007410C8" w:rsidRDefault="00155F5F" w:rsidP="007410C8">
      <w:pPr>
        <w:spacing w:line="276" w:lineRule="auto"/>
        <w:ind w:firstLine="567"/>
        <w:jc w:val="both"/>
        <w:rPr>
          <w:sz w:val="22"/>
          <w:szCs w:val="22"/>
        </w:rPr>
      </w:pPr>
      <w:r w:rsidRPr="007410C8">
        <w:rPr>
          <w:sz w:val="22"/>
          <w:szCs w:val="22"/>
        </w:rPr>
        <w:t xml:space="preserve">Изучение предмета «Основы религиозных культур и светской этики» направлено на достижение следующих целей: </w:t>
      </w:r>
    </w:p>
    <w:p w:rsidR="007410C8" w:rsidRPr="007410C8" w:rsidRDefault="007410C8" w:rsidP="009E6069">
      <w:pPr>
        <w:pStyle w:val="ae"/>
        <w:numPr>
          <w:ilvl w:val="0"/>
          <w:numId w:val="47"/>
        </w:numPr>
        <w:spacing w:line="276" w:lineRule="auto"/>
        <w:ind w:hanging="180"/>
        <w:jc w:val="both"/>
      </w:pPr>
      <w:r w:rsidRPr="007410C8">
        <w:t>формирование готовности к нравственному самосовершенствованию, духовному само</w:t>
      </w:r>
      <w:r w:rsidRPr="007410C8">
        <w:softHyphen/>
        <w:t xml:space="preserve">развитию; </w:t>
      </w:r>
    </w:p>
    <w:p w:rsidR="007410C8" w:rsidRPr="007410C8" w:rsidRDefault="007410C8" w:rsidP="009E6069">
      <w:pPr>
        <w:pStyle w:val="ae"/>
        <w:numPr>
          <w:ilvl w:val="0"/>
          <w:numId w:val="47"/>
        </w:numPr>
        <w:ind w:hanging="180"/>
        <w:jc w:val="both"/>
      </w:pPr>
      <w:r w:rsidRPr="007410C8">
        <w:t xml:space="preserve">ознакомление с основными нормами светской и религиозной морали, формирование понимания их значения в выстраивании конструктивных отношений в семье и обществе, понимание значения нравственности, веры и религии в жизни человека и общества; </w:t>
      </w:r>
    </w:p>
    <w:p w:rsidR="007410C8" w:rsidRPr="007410C8" w:rsidRDefault="007410C8" w:rsidP="009E6069">
      <w:pPr>
        <w:pStyle w:val="ae"/>
        <w:numPr>
          <w:ilvl w:val="0"/>
          <w:numId w:val="47"/>
        </w:numPr>
        <w:ind w:hanging="180"/>
        <w:jc w:val="both"/>
      </w:pPr>
      <w:r w:rsidRPr="007410C8">
        <w:t xml:space="preserve">формирование первоначальных представлений о светской этике, о традиционных религиях, их роли в культуре, истории и современности России; </w:t>
      </w:r>
    </w:p>
    <w:p w:rsidR="007410C8" w:rsidRPr="007410C8" w:rsidRDefault="007410C8" w:rsidP="009E6069">
      <w:pPr>
        <w:pStyle w:val="ae"/>
        <w:numPr>
          <w:ilvl w:val="0"/>
          <w:numId w:val="47"/>
        </w:numPr>
        <w:ind w:hanging="180"/>
        <w:jc w:val="both"/>
      </w:pPr>
      <w:r w:rsidRPr="007410C8">
        <w:t xml:space="preserve">овладение первоначальными представлениями об исторической роли традиционных религий в становлении российской государственности. </w:t>
      </w:r>
    </w:p>
    <w:p w:rsidR="007410C8" w:rsidRPr="007410C8" w:rsidRDefault="007410C8" w:rsidP="00155F5F">
      <w:pPr>
        <w:ind w:firstLine="567"/>
        <w:jc w:val="both"/>
        <w:rPr>
          <w:sz w:val="22"/>
          <w:szCs w:val="22"/>
        </w:rPr>
      </w:pPr>
    </w:p>
    <w:p w:rsidR="00CE3222" w:rsidRPr="00CE3222" w:rsidRDefault="00CE3222" w:rsidP="009D7541">
      <w:pPr>
        <w:ind w:left="-900"/>
        <w:jc w:val="center"/>
        <w:rPr>
          <w:b/>
        </w:rPr>
      </w:pPr>
      <w:r w:rsidRPr="00CE3222">
        <w:rPr>
          <w:b/>
          <w:bCs/>
        </w:rPr>
        <w:t xml:space="preserve">УЧЕБНЫЕ ПЛАНЫ </w:t>
      </w:r>
      <w:r w:rsidR="009D7541">
        <w:rPr>
          <w:b/>
          <w:bCs/>
        </w:rPr>
        <w:t>НОО</w:t>
      </w:r>
      <w:r w:rsidR="00B70A2F">
        <w:rPr>
          <w:b/>
          <w:bCs/>
        </w:rPr>
        <w:t xml:space="preserve"> </w:t>
      </w:r>
      <w:r w:rsidRPr="00CE3222">
        <w:rPr>
          <w:b/>
          <w:bCs/>
        </w:rPr>
        <w:t>(недельные) на 2012 – 2013 учебный год</w:t>
      </w:r>
    </w:p>
    <w:p w:rsidR="00155F5F" w:rsidRPr="00CE3222" w:rsidRDefault="00155F5F" w:rsidP="009D7541">
      <w:pPr>
        <w:ind w:firstLine="720"/>
        <w:jc w:val="center"/>
      </w:pPr>
    </w:p>
    <w:p w:rsidR="004429CF" w:rsidRPr="00CE3222" w:rsidRDefault="004429CF" w:rsidP="009D7541">
      <w:pPr>
        <w:ind w:left="-900"/>
        <w:jc w:val="center"/>
        <w:rPr>
          <w:b/>
          <w:bCs/>
        </w:rPr>
      </w:pPr>
      <w:r w:rsidRPr="00CE3222">
        <w:rPr>
          <w:b/>
          <w:bCs/>
        </w:rPr>
        <w:t>1 «Г», «Д», «Ж», «Е» классы</w:t>
      </w:r>
    </w:p>
    <w:p w:rsidR="004429CF" w:rsidRPr="00CE3222" w:rsidRDefault="004429CF" w:rsidP="004429CF">
      <w:pPr>
        <w:ind w:left="-900"/>
        <w:jc w:val="center"/>
        <w:rPr>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88"/>
        <w:gridCol w:w="2410"/>
      </w:tblGrid>
      <w:tr w:rsidR="004429CF" w:rsidRPr="00CE3222" w:rsidTr="00CE3222">
        <w:tc>
          <w:tcPr>
            <w:tcW w:w="7088" w:type="dxa"/>
            <w:tcBorders>
              <w:top w:val="single" w:sz="4" w:space="0" w:color="auto"/>
              <w:left w:val="single" w:sz="4" w:space="0" w:color="auto"/>
              <w:bottom w:val="single" w:sz="4" w:space="0" w:color="auto"/>
              <w:right w:val="single" w:sz="4" w:space="0" w:color="auto"/>
            </w:tcBorders>
          </w:tcPr>
          <w:p w:rsidR="004429CF" w:rsidRPr="00CE3222" w:rsidRDefault="004429CF" w:rsidP="004429CF">
            <w:pPr>
              <w:jc w:val="center"/>
            </w:pPr>
            <w:r w:rsidRPr="00CE3222">
              <w:t>Учебные предметы</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 xml:space="preserve">Количество часов </w:t>
            </w:r>
          </w:p>
          <w:p w:rsidR="004429CF" w:rsidRPr="00CE3222" w:rsidRDefault="004429CF" w:rsidP="004429CF">
            <w:pPr>
              <w:jc w:val="center"/>
            </w:pPr>
            <w:r w:rsidRPr="00CE3222">
              <w:t>в неделю</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1. Русский язык</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5</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2.Литературное чтение</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4</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3.Математика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4</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5.Окружающий мир</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6.Искусство(Музыка и Изобразительное искусство)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7.Технология ( Труд)</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1</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8.Физическая культура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lastRenderedPageBreak/>
              <w:t>ИТОГО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21</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Компонент образовательного учреждения</w:t>
            </w:r>
          </w:p>
          <w:p w:rsidR="004429CF" w:rsidRPr="00CE3222" w:rsidRDefault="004429CF" w:rsidP="004429CF">
            <w:r w:rsidRPr="00CE3222">
              <w:t>(5 – дневная рабочая неделя)</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0</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Предельно допустимая аудиторная учебная нагрузка</w:t>
            </w:r>
          </w:p>
          <w:p w:rsidR="004429CF" w:rsidRPr="00CE3222" w:rsidRDefault="004429CF" w:rsidP="004429CF">
            <w:r w:rsidRPr="00CE3222">
              <w:t>при 5 – дневной учебной неделе</w:t>
            </w:r>
          </w:p>
          <w:p w:rsidR="004429CF" w:rsidRPr="00CE3222" w:rsidRDefault="004429CF" w:rsidP="004429CF"/>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21</w:t>
            </w:r>
          </w:p>
        </w:tc>
      </w:tr>
    </w:tbl>
    <w:p w:rsidR="004429CF" w:rsidRPr="00CE3222" w:rsidRDefault="004429CF" w:rsidP="004429CF">
      <w:pPr>
        <w:ind w:left="-900"/>
      </w:pPr>
    </w:p>
    <w:p w:rsidR="004429CF" w:rsidRPr="00CE3222" w:rsidRDefault="004429CF" w:rsidP="004429CF">
      <w:pPr>
        <w:ind w:left="-900"/>
        <w:jc w:val="center"/>
        <w:rPr>
          <w:b/>
          <w:bCs/>
        </w:rPr>
      </w:pPr>
      <w:r w:rsidRPr="00CE3222">
        <w:rPr>
          <w:b/>
          <w:bCs/>
        </w:rPr>
        <w:t>2 «А», «Г», «Д», «Ж», «Е» классы</w:t>
      </w:r>
    </w:p>
    <w:p w:rsidR="004429CF" w:rsidRPr="00CE3222" w:rsidRDefault="004429CF" w:rsidP="004429CF">
      <w:pPr>
        <w:ind w:left="-900"/>
        <w:jc w:val="center"/>
        <w:rPr>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88"/>
        <w:gridCol w:w="2410"/>
      </w:tblGrid>
      <w:tr w:rsidR="004429CF" w:rsidRPr="00CE3222" w:rsidTr="00CE3222">
        <w:tc>
          <w:tcPr>
            <w:tcW w:w="7088" w:type="dxa"/>
            <w:tcBorders>
              <w:top w:val="single" w:sz="4" w:space="0" w:color="auto"/>
              <w:left w:val="single" w:sz="4" w:space="0" w:color="auto"/>
              <w:bottom w:val="single" w:sz="4" w:space="0" w:color="auto"/>
              <w:right w:val="single" w:sz="4" w:space="0" w:color="auto"/>
            </w:tcBorders>
          </w:tcPr>
          <w:p w:rsidR="004429CF" w:rsidRPr="00CE3222" w:rsidRDefault="004429CF" w:rsidP="004429CF">
            <w:pPr>
              <w:jc w:val="center"/>
            </w:pPr>
            <w:r w:rsidRPr="00CE3222">
              <w:t>Учебные предметы</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 xml:space="preserve">Количество часов </w:t>
            </w:r>
          </w:p>
          <w:p w:rsidR="004429CF" w:rsidRPr="00CE3222" w:rsidRDefault="004429CF" w:rsidP="004429CF">
            <w:pPr>
              <w:jc w:val="center"/>
            </w:pPr>
            <w:r w:rsidRPr="00CE3222">
              <w:t>в неделю</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1. Русский язык</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5</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2.Литературное чтение</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4</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3.Иностранный язык</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4.Математика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4</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5.Окружающий мир</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6.Искусство(Музыка и Изобразительное искусство)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7.Технология ( Труд)</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1</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8.Физическая культура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ИТОГО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Компонент образовательного учреждения</w:t>
            </w:r>
          </w:p>
          <w:p w:rsidR="004429CF" w:rsidRPr="00CE3222" w:rsidRDefault="004429CF" w:rsidP="004429CF">
            <w:r w:rsidRPr="00CE3222">
              <w:t>(5 – дневная рабочая неделя)</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0</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Предельно допустимая аудиторная учебная нагрузка</w:t>
            </w:r>
          </w:p>
          <w:p w:rsidR="004429CF" w:rsidRPr="00CE3222" w:rsidRDefault="004429CF" w:rsidP="004429CF">
            <w:r w:rsidRPr="00CE3222">
              <w:t>при 5 – дневной учебной неделе</w:t>
            </w:r>
          </w:p>
          <w:p w:rsidR="004429CF" w:rsidRPr="00CE3222" w:rsidRDefault="004429CF" w:rsidP="004429CF"/>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23</w:t>
            </w:r>
          </w:p>
        </w:tc>
      </w:tr>
    </w:tbl>
    <w:p w:rsidR="004429CF" w:rsidRPr="005D5602" w:rsidRDefault="004429CF" w:rsidP="004429CF">
      <w:pPr>
        <w:ind w:left="-900"/>
        <w:jc w:val="center"/>
        <w:rPr>
          <w:b/>
          <w:bCs/>
          <w:sz w:val="28"/>
          <w:szCs w:val="28"/>
        </w:rPr>
      </w:pPr>
    </w:p>
    <w:p w:rsidR="00E50A42" w:rsidRDefault="00E50A42" w:rsidP="004429CF">
      <w:pPr>
        <w:ind w:left="-900"/>
        <w:jc w:val="center"/>
        <w:rPr>
          <w:b/>
          <w:bCs/>
        </w:rPr>
      </w:pPr>
    </w:p>
    <w:p w:rsidR="00E50A42" w:rsidRDefault="00E50A42" w:rsidP="004429CF">
      <w:pPr>
        <w:ind w:left="-900"/>
        <w:jc w:val="center"/>
        <w:rPr>
          <w:b/>
          <w:bCs/>
        </w:rPr>
      </w:pPr>
    </w:p>
    <w:p w:rsidR="00E50A42" w:rsidRDefault="00E50A42" w:rsidP="004429CF">
      <w:pPr>
        <w:ind w:left="-900"/>
        <w:jc w:val="center"/>
        <w:rPr>
          <w:b/>
          <w:bCs/>
        </w:rPr>
      </w:pPr>
    </w:p>
    <w:p w:rsidR="004429CF" w:rsidRPr="00CE3222" w:rsidRDefault="004429CF" w:rsidP="004429CF">
      <w:pPr>
        <w:ind w:left="-900"/>
        <w:jc w:val="center"/>
        <w:rPr>
          <w:b/>
          <w:bCs/>
        </w:rPr>
      </w:pPr>
      <w:r w:rsidRPr="00CE3222">
        <w:rPr>
          <w:b/>
          <w:bCs/>
        </w:rPr>
        <w:t>3 «А», «Г», «Д», «Ж», «Е» классы</w:t>
      </w:r>
    </w:p>
    <w:p w:rsidR="004429CF" w:rsidRPr="00CE3222" w:rsidRDefault="004429CF" w:rsidP="004429CF">
      <w:pPr>
        <w:ind w:left="-900"/>
        <w:jc w:val="center"/>
        <w:rPr>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88"/>
        <w:gridCol w:w="2410"/>
      </w:tblGrid>
      <w:tr w:rsidR="004429CF" w:rsidRPr="00CE3222" w:rsidTr="00CE3222">
        <w:tc>
          <w:tcPr>
            <w:tcW w:w="7088" w:type="dxa"/>
            <w:tcBorders>
              <w:top w:val="single" w:sz="4" w:space="0" w:color="auto"/>
              <w:left w:val="single" w:sz="4" w:space="0" w:color="auto"/>
              <w:bottom w:val="single" w:sz="4" w:space="0" w:color="auto"/>
              <w:right w:val="single" w:sz="4" w:space="0" w:color="auto"/>
            </w:tcBorders>
          </w:tcPr>
          <w:p w:rsidR="004429CF" w:rsidRPr="00CE3222" w:rsidRDefault="004429CF" w:rsidP="004429CF">
            <w:pPr>
              <w:jc w:val="center"/>
            </w:pPr>
            <w:r w:rsidRPr="00CE3222">
              <w:t>Учебные предметы</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 xml:space="preserve">Количество часов </w:t>
            </w:r>
          </w:p>
          <w:p w:rsidR="004429CF" w:rsidRPr="00CE3222" w:rsidRDefault="004429CF" w:rsidP="004429CF">
            <w:pPr>
              <w:jc w:val="center"/>
            </w:pPr>
            <w:r w:rsidRPr="00CE3222">
              <w:t>в неделю</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1. Русский язык</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5</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2.Литературное чтение</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3.Иностранный язык</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4.Математика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4</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5.Окружающий мир</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6.Искусство(Музыка и Изобразительное искусство)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7.Технология ( Труд)</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8.Физическая культура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ИТОГО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Компонент образовательного учреждения</w:t>
            </w:r>
          </w:p>
          <w:p w:rsidR="004429CF" w:rsidRPr="00CE3222" w:rsidRDefault="004429CF" w:rsidP="004429CF">
            <w:r w:rsidRPr="00CE3222">
              <w:t>(5 – дневная рабочая неделя)</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0</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Предельно допустимая аудиторная учебная нагрузка</w:t>
            </w:r>
          </w:p>
          <w:p w:rsidR="004429CF" w:rsidRPr="00CE3222" w:rsidRDefault="004429CF" w:rsidP="004429CF">
            <w:r w:rsidRPr="00CE3222">
              <w:t>при 5 – дневной учебной неделе</w:t>
            </w:r>
          </w:p>
          <w:p w:rsidR="004429CF" w:rsidRPr="00CE3222" w:rsidRDefault="004429CF" w:rsidP="004429CF"/>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23</w:t>
            </w:r>
          </w:p>
        </w:tc>
      </w:tr>
    </w:tbl>
    <w:p w:rsidR="004429CF" w:rsidRPr="00CE3222" w:rsidRDefault="004429CF" w:rsidP="004429CF">
      <w:pPr>
        <w:ind w:left="-900"/>
      </w:pPr>
    </w:p>
    <w:p w:rsidR="004429CF" w:rsidRDefault="004429CF" w:rsidP="004429CF">
      <w:pPr>
        <w:ind w:left="-900"/>
        <w:jc w:val="center"/>
        <w:rPr>
          <w:b/>
          <w:bCs/>
        </w:rPr>
      </w:pPr>
    </w:p>
    <w:p w:rsidR="006B67FF" w:rsidRDefault="006B67FF" w:rsidP="004429CF">
      <w:pPr>
        <w:ind w:left="-900"/>
        <w:jc w:val="center"/>
        <w:rPr>
          <w:b/>
          <w:bCs/>
        </w:rPr>
      </w:pPr>
    </w:p>
    <w:p w:rsidR="006B67FF" w:rsidRDefault="006B67FF" w:rsidP="004429CF">
      <w:pPr>
        <w:ind w:left="-900"/>
        <w:jc w:val="center"/>
        <w:rPr>
          <w:b/>
          <w:bCs/>
        </w:rPr>
      </w:pPr>
    </w:p>
    <w:p w:rsidR="006B67FF" w:rsidRDefault="006B67FF" w:rsidP="004429CF">
      <w:pPr>
        <w:ind w:left="-900"/>
        <w:jc w:val="center"/>
        <w:rPr>
          <w:b/>
          <w:bCs/>
        </w:rPr>
      </w:pPr>
    </w:p>
    <w:p w:rsidR="006B67FF" w:rsidRPr="00CE3222" w:rsidRDefault="006B67FF" w:rsidP="004429CF">
      <w:pPr>
        <w:ind w:left="-900"/>
        <w:jc w:val="center"/>
        <w:rPr>
          <w:b/>
          <w:bCs/>
        </w:rPr>
      </w:pPr>
    </w:p>
    <w:p w:rsidR="004429CF" w:rsidRPr="00CE3222" w:rsidRDefault="004429CF" w:rsidP="004429CF">
      <w:pPr>
        <w:ind w:left="-900"/>
        <w:jc w:val="center"/>
        <w:rPr>
          <w:b/>
          <w:bCs/>
        </w:rPr>
      </w:pPr>
      <w:r w:rsidRPr="00CE3222">
        <w:rPr>
          <w:b/>
          <w:bCs/>
        </w:rPr>
        <w:lastRenderedPageBreak/>
        <w:t>4  «Г», «Д», «Ж», «Е» классы</w:t>
      </w:r>
    </w:p>
    <w:p w:rsidR="004429CF" w:rsidRPr="00CE3222" w:rsidRDefault="004429CF" w:rsidP="004429CF">
      <w:pPr>
        <w:ind w:left="-900"/>
        <w:jc w:val="center"/>
        <w:rPr>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88"/>
        <w:gridCol w:w="2410"/>
      </w:tblGrid>
      <w:tr w:rsidR="004429CF" w:rsidRPr="00CE3222" w:rsidTr="00CE3222">
        <w:tc>
          <w:tcPr>
            <w:tcW w:w="7088" w:type="dxa"/>
            <w:tcBorders>
              <w:top w:val="single" w:sz="4" w:space="0" w:color="auto"/>
              <w:left w:val="single" w:sz="4" w:space="0" w:color="auto"/>
              <w:bottom w:val="single" w:sz="4" w:space="0" w:color="auto"/>
              <w:right w:val="single" w:sz="4" w:space="0" w:color="auto"/>
            </w:tcBorders>
          </w:tcPr>
          <w:p w:rsidR="004429CF" w:rsidRPr="00CE3222" w:rsidRDefault="004429CF" w:rsidP="004429CF">
            <w:pPr>
              <w:jc w:val="center"/>
            </w:pPr>
            <w:r w:rsidRPr="00CE3222">
              <w:t>Учебные предметы</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 xml:space="preserve">Количество часов </w:t>
            </w:r>
          </w:p>
          <w:p w:rsidR="004429CF" w:rsidRPr="00CE3222" w:rsidRDefault="004429CF" w:rsidP="004429CF">
            <w:pPr>
              <w:jc w:val="center"/>
            </w:pPr>
            <w:r w:rsidRPr="00CE3222">
              <w:t>в неделю</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1. Русский язык</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4</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2.Литературное чтение</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3.Иностранный язык</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4.Математика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4</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5.Окружающий мир</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6.Искусство(Музыка и Изобразительное искусство)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7.Технология ( Труд)</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8.Физическая культура</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9. Основы религиозных культур и светской этики</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1</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ИТОГО</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23</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Компонент образовательного учреждения</w:t>
            </w:r>
          </w:p>
          <w:p w:rsidR="004429CF" w:rsidRPr="00CE3222" w:rsidRDefault="004429CF" w:rsidP="004429CF">
            <w:r w:rsidRPr="00CE3222">
              <w:t>(5 – дневная рабочая неделя)</w:t>
            </w:r>
          </w:p>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0</w:t>
            </w:r>
          </w:p>
        </w:tc>
      </w:tr>
      <w:tr w:rsidR="004429CF" w:rsidRPr="00CE3222" w:rsidTr="00CE3222">
        <w:tc>
          <w:tcPr>
            <w:tcW w:w="7088"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r w:rsidRPr="00CE3222">
              <w:t>Предельно допустимая аудиторная учебная нагрузка</w:t>
            </w:r>
          </w:p>
          <w:p w:rsidR="004429CF" w:rsidRPr="00CE3222" w:rsidRDefault="004429CF" w:rsidP="004429CF">
            <w:r w:rsidRPr="00CE3222">
              <w:t>при 5 – дневной учебной неделе</w:t>
            </w:r>
          </w:p>
          <w:p w:rsidR="004429CF" w:rsidRPr="00CE3222" w:rsidRDefault="004429CF" w:rsidP="004429CF"/>
        </w:tc>
        <w:tc>
          <w:tcPr>
            <w:tcW w:w="2410" w:type="dxa"/>
            <w:tcBorders>
              <w:top w:val="single" w:sz="4" w:space="0" w:color="auto"/>
              <w:left w:val="single" w:sz="4" w:space="0" w:color="auto"/>
              <w:bottom w:val="single" w:sz="4" w:space="0" w:color="auto"/>
              <w:right w:val="single" w:sz="4" w:space="0" w:color="auto"/>
            </w:tcBorders>
            <w:hideMark/>
          </w:tcPr>
          <w:p w:rsidR="004429CF" w:rsidRPr="00CE3222" w:rsidRDefault="004429CF" w:rsidP="004429CF">
            <w:pPr>
              <w:jc w:val="center"/>
            </w:pPr>
            <w:r w:rsidRPr="00CE3222">
              <w:t>23</w:t>
            </w:r>
          </w:p>
        </w:tc>
      </w:tr>
    </w:tbl>
    <w:p w:rsidR="004429CF" w:rsidRPr="00CE3222" w:rsidRDefault="004429CF" w:rsidP="004429CF">
      <w:pPr>
        <w:ind w:left="-900"/>
      </w:pPr>
    </w:p>
    <w:p w:rsidR="0064605D" w:rsidRPr="00C33A3F" w:rsidRDefault="0064605D" w:rsidP="0064605D">
      <w:pPr>
        <w:tabs>
          <w:tab w:val="left" w:pos="4500"/>
          <w:tab w:val="left" w:pos="9180"/>
          <w:tab w:val="left" w:pos="9360"/>
        </w:tabs>
        <w:ind w:left="1080"/>
        <w:jc w:val="center"/>
        <w:rPr>
          <w:b/>
          <w:sz w:val="28"/>
          <w:szCs w:val="28"/>
        </w:rPr>
      </w:pPr>
      <w:r w:rsidRPr="009C606D">
        <w:rPr>
          <w:b/>
          <w:sz w:val="28"/>
          <w:szCs w:val="28"/>
        </w:rPr>
        <w:t>3.2.План внеурочной деятельности</w:t>
      </w:r>
    </w:p>
    <w:p w:rsidR="0064605D" w:rsidRDefault="0064605D" w:rsidP="0064605D">
      <w:pPr>
        <w:tabs>
          <w:tab w:val="left" w:pos="4500"/>
          <w:tab w:val="left" w:pos="9180"/>
          <w:tab w:val="left" w:pos="9360"/>
        </w:tabs>
        <w:rPr>
          <w:b/>
          <w:sz w:val="28"/>
          <w:szCs w:val="28"/>
          <w:highlight w:val="magenta"/>
        </w:rPr>
      </w:pPr>
    </w:p>
    <w:p w:rsidR="0064605D" w:rsidRPr="00366831" w:rsidRDefault="0064605D" w:rsidP="0064605D">
      <w:pPr>
        <w:pStyle w:val="Default"/>
        <w:spacing w:line="276" w:lineRule="auto"/>
        <w:jc w:val="center"/>
        <w:rPr>
          <w:rFonts w:ascii="Times New Roman" w:hAnsi="Times New Roman" w:cs="Times New Roman"/>
          <w:b/>
          <w:color w:val="auto"/>
        </w:rPr>
      </w:pPr>
      <w:r w:rsidRPr="00366831">
        <w:rPr>
          <w:rFonts w:ascii="Times New Roman" w:hAnsi="Times New Roman" w:cs="Times New Roman"/>
          <w:b/>
          <w:color w:val="auto"/>
        </w:rPr>
        <w:t>Внеурочная деятельность в  гимназии осуществляется  через</w:t>
      </w:r>
    </w:p>
    <w:p w:rsidR="0064605D" w:rsidRPr="00366831" w:rsidRDefault="0064605D" w:rsidP="009E6069">
      <w:pPr>
        <w:pStyle w:val="Default"/>
        <w:numPr>
          <w:ilvl w:val="0"/>
          <w:numId w:val="61"/>
        </w:numPr>
        <w:tabs>
          <w:tab w:val="clear" w:pos="720"/>
          <w:tab w:val="num" w:pos="360"/>
        </w:tabs>
        <w:spacing w:line="276" w:lineRule="auto"/>
        <w:ind w:left="360" w:hanging="180"/>
        <w:jc w:val="both"/>
        <w:rPr>
          <w:rFonts w:ascii="Times New Roman" w:hAnsi="Times New Roman" w:cs="Times New Roman"/>
          <w:color w:val="auto"/>
        </w:rPr>
      </w:pPr>
      <w:r w:rsidRPr="00366831">
        <w:rPr>
          <w:rFonts w:ascii="Times New Roman" w:hAnsi="Times New Roman" w:cs="Times New Roman"/>
          <w:color w:val="auto"/>
        </w:rPr>
        <w:t xml:space="preserve">учебный план образовательного учреждения, а именно, через часть, формируемую участниками образовательного процесса (дополнительные образовательные модули, спецкурсы, школьные научные общества, учебные научные исследования, практикумы,  проводимые в формах, отличных от урочной); </w:t>
      </w:r>
    </w:p>
    <w:p w:rsidR="0064605D" w:rsidRPr="00366831" w:rsidRDefault="0064605D" w:rsidP="009E6069">
      <w:pPr>
        <w:pStyle w:val="Default"/>
        <w:numPr>
          <w:ilvl w:val="0"/>
          <w:numId w:val="61"/>
        </w:numPr>
        <w:tabs>
          <w:tab w:val="clear" w:pos="720"/>
          <w:tab w:val="num" w:pos="360"/>
        </w:tabs>
        <w:spacing w:line="276" w:lineRule="auto"/>
        <w:ind w:left="360" w:hanging="180"/>
        <w:jc w:val="both"/>
        <w:rPr>
          <w:rFonts w:ascii="Times New Roman" w:hAnsi="Times New Roman" w:cs="Times New Roman"/>
          <w:color w:val="auto"/>
        </w:rPr>
      </w:pPr>
      <w:r w:rsidRPr="00366831">
        <w:rPr>
          <w:rFonts w:ascii="Times New Roman" w:hAnsi="Times New Roman" w:cs="Times New Roman"/>
          <w:color w:val="auto"/>
        </w:rPr>
        <w:t xml:space="preserve">организацию деятельности групп продленного дня; </w:t>
      </w:r>
    </w:p>
    <w:p w:rsidR="0064605D" w:rsidRPr="00366831" w:rsidRDefault="0064605D" w:rsidP="009E6069">
      <w:pPr>
        <w:pStyle w:val="Default"/>
        <w:numPr>
          <w:ilvl w:val="0"/>
          <w:numId w:val="61"/>
        </w:numPr>
        <w:tabs>
          <w:tab w:val="clear" w:pos="720"/>
          <w:tab w:val="num" w:pos="360"/>
        </w:tabs>
        <w:spacing w:line="276" w:lineRule="auto"/>
        <w:ind w:left="360" w:hanging="180"/>
        <w:jc w:val="both"/>
        <w:rPr>
          <w:rFonts w:ascii="Times New Roman" w:hAnsi="Times New Roman" w:cs="Times New Roman"/>
          <w:color w:val="auto"/>
        </w:rPr>
      </w:pPr>
      <w:r w:rsidRPr="00366831">
        <w:rPr>
          <w:rFonts w:ascii="Times New Roman" w:hAnsi="Times New Roman" w:cs="Times New Roman"/>
          <w:color w:val="auto"/>
        </w:rPr>
        <w:t xml:space="preserve">классное руководство (экскурсии, диспуты, круглые столы, соревнования, общественно полезные практики и т.д.); </w:t>
      </w:r>
    </w:p>
    <w:p w:rsidR="0064605D" w:rsidRPr="00366831" w:rsidRDefault="0064605D" w:rsidP="009E6069">
      <w:pPr>
        <w:pStyle w:val="Default"/>
        <w:numPr>
          <w:ilvl w:val="0"/>
          <w:numId w:val="61"/>
        </w:numPr>
        <w:tabs>
          <w:tab w:val="clear" w:pos="720"/>
          <w:tab w:val="num" w:pos="360"/>
        </w:tabs>
        <w:spacing w:line="276" w:lineRule="auto"/>
        <w:ind w:left="360" w:hanging="180"/>
        <w:jc w:val="both"/>
        <w:rPr>
          <w:rFonts w:ascii="Times New Roman" w:hAnsi="Times New Roman" w:cs="Times New Roman"/>
          <w:color w:val="auto"/>
        </w:rPr>
      </w:pPr>
      <w:r w:rsidRPr="00366831">
        <w:rPr>
          <w:rFonts w:ascii="Times New Roman" w:hAnsi="Times New Roman" w:cs="Times New Roman"/>
          <w:color w:val="auto"/>
        </w:rPr>
        <w:t>деятельность иных педагогических работников (педагога-организатора, социального педагога, педагога-психолога, старшего вожатого) в соответствии с должностными обязанностями квалификационных характеристик должностей работников образования;</w:t>
      </w:r>
    </w:p>
    <w:p w:rsidR="0064605D" w:rsidRPr="00366831" w:rsidRDefault="0064605D" w:rsidP="009E6069">
      <w:pPr>
        <w:pStyle w:val="Default"/>
        <w:numPr>
          <w:ilvl w:val="0"/>
          <w:numId w:val="61"/>
        </w:numPr>
        <w:tabs>
          <w:tab w:val="clear" w:pos="720"/>
          <w:tab w:val="num" w:pos="360"/>
        </w:tabs>
        <w:spacing w:line="276" w:lineRule="auto"/>
        <w:ind w:left="360" w:hanging="180"/>
        <w:jc w:val="both"/>
        <w:rPr>
          <w:rFonts w:ascii="Times New Roman" w:hAnsi="Times New Roman" w:cs="Times New Roman"/>
          <w:color w:val="auto"/>
        </w:rPr>
      </w:pPr>
      <w:r w:rsidRPr="00366831">
        <w:rPr>
          <w:rFonts w:ascii="Times New Roman" w:hAnsi="Times New Roman" w:cs="Times New Roman"/>
          <w:color w:val="auto"/>
        </w:rPr>
        <w:t>инновационную (экспериментальную) деятельность по разработке, апробации, внедрению новых образовательных программ, в том числе учитывающих региональные особенности.</w:t>
      </w:r>
    </w:p>
    <w:p w:rsidR="0064605D" w:rsidRPr="00366831" w:rsidRDefault="0064605D" w:rsidP="0064605D">
      <w:pPr>
        <w:pStyle w:val="af8"/>
        <w:jc w:val="both"/>
        <w:rPr>
          <w:sz w:val="24"/>
          <w:szCs w:val="24"/>
        </w:rPr>
      </w:pPr>
      <w:r w:rsidRPr="00366831">
        <w:rPr>
          <w:sz w:val="24"/>
          <w:szCs w:val="24"/>
        </w:rPr>
        <w:t xml:space="preserve">   </w:t>
      </w:r>
    </w:p>
    <w:p w:rsidR="0064605D" w:rsidRPr="00366831" w:rsidRDefault="0064605D" w:rsidP="0064605D">
      <w:pPr>
        <w:pStyle w:val="af8"/>
        <w:jc w:val="center"/>
        <w:rPr>
          <w:rFonts w:ascii="Times New Roman" w:hAnsi="Times New Roman"/>
          <w:b/>
          <w:sz w:val="24"/>
          <w:szCs w:val="24"/>
        </w:rPr>
      </w:pPr>
      <w:r w:rsidRPr="00366831">
        <w:rPr>
          <w:rFonts w:ascii="Times New Roman" w:hAnsi="Times New Roman"/>
          <w:b/>
          <w:sz w:val="24"/>
          <w:szCs w:val="24"/>
        </w:rPr>
        <w:t>УРОВНИ  ПЛАНИРУЕМЫХ  РЕЗУЛЬТАТОВ</w:t>
      </w:r>
    </w:p>
    <w:p w:rsidR="0064605D" w:rsidRPr="00366831" w:rsidRDefault="0064605D" w:rsidP="0064605D">
      <w:pPr>
        <w:pStyle w:val="a8"/>
        <w:spacing w:before="0" w:beforeAutospacing="0" w:after="0" w:afterAutospacing="0" w:line="276" w:lineRule="auto"/>
      </w:pPr>
      <w:r w:rsidRPr="00366831">
        <w:t xml:space="preserve">                  Воспитательные результаты внеурочной деятельности распределяются по трём уровням: </w:t>
      </w:r>
    </w:p>
    <w:p w:rsidR="0064605D" w:rsidRPr="00366831" w:rsidRDefault="0064605D" w:rsidP="0064605D">
      <w:pPr>
        <w:pStyle w:val="a8"/>
        <w:spacing w:before="0" w:beforeAutospacing="0" w:after="0" w:afterAutospacing="0" w:line="276" w:lineRule="auto"/>
        <w:jc w:val="both"/>
      </w:pPr>
      <w:r w:rsidRPr="00366831">
        <w:rPr>
          <w:b/>
        </w:rPr>
        <w:t>1 уровень</w:t>
      </w:r>
      <w:r w:rsidRPr="00366831">
        <w:t xml:space="preserve"> — </w:t>
      </w:r>
      <w:r w:rsidR="0090431F">
        <w:t xml:space="preserve"> </w:t>
      </w:r>
      <w:r w:rsidRPr="00366831">
        <w:t xml:space="preserve">приобретение школьником социальных знаний (об общественных нормах,   </w:t>
      </w:r>
    </w:p>
    <w:p w:rsidR="0064605D" w:rsidRPr="00366831" w:rsidRDefault="0064605D" w:rsidP="0064605D">
      <w:pPr>
        <w:pStyle w:val="a8"/>
        <w:spacing w:before="0" w:beforeAutospacing="0" w:after="0" w:afterAutospacing="0" w:line="276" w:lineRule="auto"/>
        <w:jc w:val="both"/>
      </w:pPr>
      <w:r w:rsidRPr="00366831">
        <w:t xml:space="preserve">                       устройстве общества, о социально одобряемых и неодобряемых формах </w:t>
      </w:r>
    </w:p>
    <w:p w:rsidR="0064605D" w:rsidRPr="00366831" w:rsidRDefault="0064605D" w:rsidP="0064605D">
      <w:pPr>
        <w:pStyle w:val="a8"/>
        <w:spacing w:before="0" w:beforeAutospacing="0" w:after="0" w:afterAutospacing="0" w:line="276" w:lineRule="auto"/>
        <w:jc w:val="both"/>
      </w:pPr>
      <w:r w:rsidRPr="00366831">
        <w:t xml:space="preserve">                       поведения в обществе), первичного понимания социальной реальности и  </w:t>
      </w:r>
    </w:p>
    <w:p w:rsidR="0064605D" w:rsidRPr="00366831" w:rsidRDefault="0064605D" w:rsidP="0064605D">
      <w:pPr>
        <w:pStyle w:val="a8"/>
        <w:spacing w:before="0" w:beforeAutospacing="0" w:after="0" w:afterAutospacing="0" w:line="276" w:lineRule="auto"/>
        <w:jc w:val="both"/>
      </w:pPr>
      <w:r w:rsidRPr="00366831">
        <w:t xml:space="preserve">                       повседневной жизни;</w:t>
      </w:r>
    </w:p>
    <w:p w:rsidR="0064605D" w:rsidRPr="00366831" w:rsidRDefault="0064605D" w:rsidP="0064605D">
      <w:pPr>
        <w:pStyle w:val="a8"/>
        <w:spacing w:before="0" w:beforeAutospacing="0" w:after="0" w:afterAutospacing="0"/>
        <w:jc w:val="both"/>
      </w:pPr>
      <w:r w:rsidRPr="00366831">
        <w:rPr>
          <w:b/>
        </w:rPr>
        <w:t>2 уровень</w:t>
      </w:r>
      <w:r w:rsidRPr="00366831">
        <w:t> —</w:t>
      </w:r>
      <w:r w:rsidR="0090431F">
        <w:t xml:space="preserve"> </w:t>
      </w:r>
      <w:r w:rsidRPr="00366831">
        <w:t xml:space="preserve"> получение школьником опыта  переживания и позитивного отношения к </w:t>
      </w:r>
    </w:p>
    <w:p w:rsidR="0064605D" w:rsidRPr="00366831" w:rsidRDefault="0064605D" w:rsidP="0064605D">
      <w:pPr>
        <w:pStyle w:val="a8"/>
        <w:spacing w:before="0" w:beforeAutospacing="0" w:after="0" w:afterAutospacing="0"/>
        <w:jc w:val="both"/>
      </w:pPr>
      <w:r w:rsidRPr="00366831">
        <w:t xml:space="preserve">                       базовым ценностям  общества (человек, семья, Отечество, природа, мир,  </w:t>
      </w:r>
    </w:p>
    <w:p w:rsidR="0064605D" w:rsidRPr="00366831" w:rsidRDefault="0064605D" w:rsidP="0064605D">
      <w:pPr>
        <w:pStyle w:val="a8"/>
        <w:spacing w:before="0" w:beforeAutospacing="0" w:after="0" w:afterAutospacing="0"/>
        <w:jc w:val="both"/>
      </w:pPr>
      <w:r w:rsidRPr="00366831">
        <w:t xml:space="preserve">                       знания, труд,  культура), ценностного отношения к социальной реальности  </w:t>
      </w:r>
    </w:p>
    <w:p w:rsidR="0064605D" w:rsidRPr="00366831" w:rsidRDefault="0064605D" w:rsidP="0064605D">
      <w:pPr>
        <w:pStyle w:val="a8"/>
        <w:spacing w:before="0" w:beforeAutospacing="0" w:after="0" w:afterAutospacing="0"/>
        <w:jc w:val="both"/>
      </w:pPr>
      <w:r w:rsidRPr="00366831">
        <w:t xml:space="preserve">                       в целом;</w:t>
      </w:r>
    </w:p>
    <w:p w:rsidR="0064605D" w:rsidRPr="00366831" w:rsidRDefault="0064605D" w:rsidP="0064605D">
      <w:pPr>
        <w:pStyle w:val="a8"/>
        <w:tabs>
          <w:tab w:val="left" w:pos="1418"/>
        </w:tabs>
        <w:spacing w:before="0" w:beforeAutospacing="0" w:after="0" w:afterAutospacing="0" w:line="276" w:lineRule="auto"/>
        <w:jc w:val="both"/>
      </w:pPr>
      <w:r w:rsidRPr="00366831">
        <w:rPr>
          <w:b/>
        </w:rPr>
        <w:t>3 уровень</w:t>
      </w:r>
      <w:r w:rsidRPr="00366831">
        <w:t xml:space="preserve"> — </w:t>
      </w:r>
      <w:r w:rsidR="0090431F">
        <w:t xml:space="preserve"> </w:t>
      </w:r>
      <w:r w:rsidRPr="00366831">
        <w:t xml:space="preserve">получения школьником опыта самостоятельного общественного действия, </w:t>
      </w:r>
    </w:p>
    <w:p w:rsidR="0064605D" w:rsidRPr="00366831" w:rsidRDefault="0064605D" w:rsidP="0064605D">
      <w:pPr>
        <w:pStyle w:val="a8"/>
        <w:spacing w:before="0" w:beforeAutospacing="0" w:after="0" w:afterAutospacing="0" w:line="276" w:lineRule="auto"/>
        <w:jc w:val="both"/>
      </w:pPr>
      <w:r w:rsidRPr="00366831">
        <w:t xml:space="preserve">                      действия в открытом социуме, за пределами дружественной среды школы, </w:t>
      </w:r>
    </w:p>
    <w:p w:rsidR="0064605D" w:rsidRPr="00366831" w:rsidRDefault="0064605D" w:rsidP="0064605D">
      <w:pPr>
        <w:pStyle w:val="a8"/>
        <w:spacing w:before="0" w:beforeAutospacing="0" w:after="0" w:afterAutospacing="0" w:line="276" w:lineRule="auto"/>
        <w:jc w:val="both"/>
      </w:pPr>
      <w:r w:rsidRPr="00366831">
        <w:lastRenderedPageBreak/>
        <w:t xml:space="preserve">                      для   других, зачастую незнакомых людей, которые вовсе необязательно </w:t>
      </w:r>
    </w:p>
    <w:p w:rsidR="0064605D" w:rsidRPr="00366831" w:rsidRDefault="0064605D" w:rsidP="0064605D">
      <w:pPr>
        <w:pStyle w:val="a8"/>
        <w:spacing w:before="0" w:beforeAutospacing="0" w:after="0" w:afterAutospacing="0" w:line="276" w:lineRule="auto"/>
        <w:jc w:val="both"/>
      </w:pPr>
      <w:r w:rsidRPr="00366831">
        <w:t xml:space="preserve">                      положительно  к нему настроены, юный человек действительно становится </w:t>
      </w:r>
    </w:p>
    <w:p w:rsidR="0064605D" w:rsidRPr="00366831" w:rsidRDefault="0064605D" w:rsidP="0064605D">
      <w:pPr>
        <w:pStyle w:val="a8"/>
        <w:spacing w:before="0" w:beforeAutospacing="0" w:after="0" w:afterAutospacing="0" w:line="276" w:lineRule="auto"/>
        <w:jc w:val="both"/>
      </w:pPr>
      <w:r w:rsidRPr="00366831">
        <w:t xml:space="preserve">                      (а не просто узнаёт о том, как стать) социальным деятелем,  гражданином, </w:t>
      </w:r>
    </w:p>
    <w:p w:rsidR="0064605D" w:rsidRPr="00366831" w:rsidRDefault="0064605D" w:rsidP="0064605D">
      <w:pPr>
        <w:pStyle w:val="a8"/>
        <w:spacing w:before="0" w:beforeAutospacing="0" w:after="0" w:afterAutospacing="0" w:line="276" w:lineRule="auto"/>
        <w:jc w:val="both"/>
      </w:pPr>
      <w:r w:rsidRPr="00366831">
        <w:t xml:space="preserve">                      свободным человеком.</w:t>
      </w:r>
    </w:p>
    <w:p w:rsidR="0064605D" w:rsidRPr="00366831" w:rsidRDefault="0064605D" w:rsidP="0064605D">
      <w:pPr>
        <w:pStyle w:val="a8"/>
        <w:spacing w:before="0" w:beforeAutospacing="0" w:after="0" w:afterAutospacing="0"/>
        <w:jc w:val="both"/>
      </w:pPr>
      <w:r w:rsidRPr="00366831">
        <w:t>Каждому уровню результатов соответствует своя образовательная форма.</w:t>
      </w:r>
    </w:p>
    <w:p w:rsidR="0064605D" w:rsidRPr="00366831" w:rsidRDefault="0064605D" w:rsidP="0064605D">
      <w:pPr>
        <w:tabs>
          <w:tab w:val="left" w:pos="714"/>
        </w:tabs>
        <w:spacing w:line="276" w:lineRule="auto"/>
        <w:ind w:firstLine="567"/>
        <w:jc w:val="both"/>
        <w:rPr>
          <w:color w:val="4F6228"/>
        </w:rPr>
      </w:pPr>
    </w:p>
    <w:p w:rsidR="0064605D" w:rsidRPr="00366831" w:rsidRDefault="0064605D" w:rsidP="0064605D">
      <w:pPr>
        <w:pStyle w:val="af8"/>
        <w:jc w:val="center"/>
        <w:rPr>
          <w:rFonts w:ascii="Times New Roman" w:hAnsi="Times New Roman"/>
          <w:b/>
          <w:sz w:val="24"/>
          <w:szCs w:val="24"/>
        </w:rPr>
      </w:pPr>
      <w:r w:rsidRPr="00366831">
        <w:rPr>
          <w:rFonts w:ascii="Times New Roman" w:hAnsi="Times New Roman"/>
          <w:b/>
          <w:sz w:val="24"/>
          <w:szCs w:val="24"/>
        </w:rPr>
        <w:t>СОДЕРЖАНИЕ,  ФОРМЫ, ВИДЫ  И  МЕТОДЫ  ОРГАНИЗАЦИИ</w:t>
      </w:r>
    </w:p>
    <w:p w:rsidR="0064605D" w:rsidRPr="00366831" w:rsidRDefault="0064605D" w:rsidP="0064605D">
      <w:pPr>
        <w:pStyle w:val="af8"/>
        <w:jc w:val="center"/>
        <w:rPr>
          <w:rFonts w:ascii="Times New Roman" w:hAnsi="Times New Roman"/>
          <w:b/>
          <w:sz w:val="24"/>
          <w:szCs w:val="24"/>
        </w:rPr>
      </w:pPr>
      <w:r w:rsidRPr="00366831">
        <w:rPr>
          <w:rFonts w:ascii="Times New Roman" w:hAnsi="Times New Roman"/>
          <w:b/>
          <w:sz w:val="24"/>
          <w:szCs w:val="24"/>
        </w:rPr>
        <w:t>ВНЕУРОЧНОЙ  ДЕЯТЕЛЬНОСТИ</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Внеурочная деятельность позволяет в полной мере реализовать требования федеральных государственных образовательных стандартов общего образования. За счет указанных в учебном (образовательном) плане часов на внеурочные занятия общеобразовательное учреждение реализует дополнительные образовательные программы, программу социализации учащихся, воспитательные программы.</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Организация занятий по направлениям раздела «Внеурочная деятельность» является неотъемлемой частью образовательного процесса в гимназии. Общеобразовательное учреждение предоставляют учащимся возможность выбора широкого спектра занятий, направленных на развитие школьника.</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 xml:space="preserve">Для реализации в гимназии доступны следующие </w:t>
      </w:r>
      <w:r w:rsidRPr="00366831">
        <w:rPr>
          <w:rFonts w:ascii="Times New Roman" w:hAnsi="Times New Roman"/>
          <w:b/>
          <w:sz w:val="24"/>
          <w:szCs w:val="24"/>
        </w:rPr>
        <w:t>виды</w:t>
      </w:r>
      <w:r w:rsidRPr="00366831">
        <w:rPr>
          <w:rFonts w:ascii="Times New Roman" w:hAnsi="Times New Roman"/>
          <w:sz w:val="24"/>
          <w:szCs w:val="24"/>
        </w:rPr>
        <w:t xml:space="preserve"> внеурочной деятельности: </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1) игровая деятельность;</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2) познавательная деятельность;</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3) проблемно-ценностное общение;</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4) досугово-развлекательная деятельность (досуговое общение);</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5) художественное творчество;</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6) социальное творчество (социально значимая волонтерская деятельность);</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7) трудовая деятельность;</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8) спортивно-оздоровительная деятельность;</w:t>
      </w:r>
    </w:p>
    <w:p w:rsidR="0064605D" w:rsidRPr="00366831" w:rsidRDefault="0064605D" w:rsidP="0064605D">
      <w:pPr>
        <w:pStyle w:val="af8"/>
        <w:ind w:firstLine="709"/>
        <w:jc w:val="both"/>
        <w:rPr>
          <w:rFonts w:ascii="Times New Roman" w:hAnsi="Times New Roman"/>
          <w:sz w:val="24"/>
          <w:szCs w:val="24"/>
        </w:rPr>
      </w:pPr>
      <w:r w:rsidRPr="00366831">
        <w:rPr>
          <w:rFonts w:ascii="Times New Roman" w:hAnsi="Times New Roman"/>
          <w:sz w:val="24"/>
          <w:szCs w:val="24"/>
        </w:rPr>
        <w:t>9) туристско-краеведческая деятельность.</w:t>
      </w:r>
      <w:r w:rsidRPr="00366831">
        <w:rPr>
          <w:rFonts w:ascii="Times New Roman" w:hAnsi="Times New Roman"/>
          <w:sz w:val="24"/>
          <w:szCs w:val="24"/>
        </w:rPr>
        <w:tab/>
      </w:r>
    </w:p>
    <w:p w:rsidR="0064605D" w:rsidRPr="00366831" w:rsidRDefault="0064605D" w:rsidP="0064605D">
      <w:pPr>
        <w:autoSpaceDE w:val="0"/>
        <w:autoSpaceDN w:val="0"/>
        <w:adjustRightInd w:val="0"/>
        <w:spacing w:line="276" w:lineRule="auto"/>
        <w:jc w:val="both"/>
      </w:pPr>
      <w:r w:rsidRPr="00366831">
        <w:t>Внеурочная деятельность  гимназии организуется по следующим</w:t>
      </w:r>
      <w:r w:rsidRPr="00366831">
        <w:rPr>
          <w:b/>
        </w:rPr>
        <w:t xml:space="preserve"> направлениям</w:t>
      </w:r>
      <w:r w:rsidRPr="00366831">
        <w:t xml:space="preserve"> развития личности:</w:t>
      </w:r>
    </w:p>
    <w:p w:rsidR="0064605D" w:rsidRPr="00366831" w:rsidRDefault="0064605D" w:rsidP="009E6069">
      <w:pPr>
        <w:numPr>
          <w:ilvl w:val="0"/>
          <w:numId w:val="62"/>
        </w:numPr>
        <w:autoSpaceDE w:val="0"/>
        <w:autoSpaceDN w:val="0"/>
        <w:adjustRightInd w:val="0"/>
        <w:jc w:val="both"/>
        <w:rPr>
          <w:i/>
        </w:rPr>
      </w:pPr>
      <w:r w:rsidRPr="00366831">
        <w:rPr>
          <w:i/>
        </w:rPr>
        <w:t xml:space="preserve">спортивно-оздоровительное, </w:t>
      </w:r>
    </w:p>
    <w:p w:rsidR="0064605D" w:rsidRPr="00366831" w:rsidRDefault="0064605D" w:rsidP="009E6069">
      <w:pPr>
        <w:numPr>
          <w:ilvl w:val="0"/>
          <w:numId w:val="62"/>
        </w:numPr>
        <w:autoSpaceDE w:val="0"/>
        <w:autoSpaceDN w:val="0"/>
        <w:adjustRightInd w:val="0"/>
        <w:jc w:val="both"/>
        <w:rPr>
          <w:i/>
        </w:rPr>
      </w:pPr>
      <w:r w:rsidRPr="00366831">
        <w:rPr>
          <w:i/>
        </w:rPr>
        <w:t xml:space="preserve">духовно-нравственное, </w:t>
      </w:r>
    </w:p>
    <w:p w:rsidR="0064605D" w:rsidRPr="00366831" w:rsidRDefault="0064605D" w:rsidP="009E6069">
      <w:pPr>
        <w:numPr>
          <w:ilvl w:val="0"/>
          <w:numId w:val="62"/>
        </w:numPr>
        <w:autoSpaceDE w:val="0"/>
        <w:autoSpaceDN w:val="0"/>
        <w:adjustRightInd w:val="0"/>
        <w:jc w:val="both"/>
        <w:rPr>
          <w:i/>
        </w:rPr>
      </w:pPr>
      <w:r w:rsidRPr="00366831">
        <w:rPr>
          <w:i/>
        </w:rPr>
        <w:t xml:space="preserve">общеинтеллектуальное, </w:t>
      </w:r>
    </w:p>
    <w:p w:rsidR="0064605D" w:rsidRPr="00366831" w:rsidRDefault="0064605D" w:rsidP="009E6069">
      <w:pPr>
        <w:numPr>
          <w:ilvl w:val="0"/>
          <w:numId w:val="62"/>
        </w:numPr>
        <w:autoSpaceDE w:val="0"/>
        <w:autoSpaceDN w:val="0"/>
        <w:adjustRightInd w:val="0"/>
        <w:jc w:val="both"/>
        <w:rPr>
          <w:i/>
        </w:rPr>
      </w:pPr>
      <w:r w:rsidRPr="00366831">
        <w:rPr>
          <w:i/>
        </w:rPr>
        <w:t xml:space="preserve">общекультурное, </w:t>
      </w:r>
    </w:p>
    <w:p w:rsidR="0064605D" w:rsidRPr="00366831" w:rsidRDefault="0064605D" w:rsidP="009E6069">
      <w:pPr>
        <w:numPr>
          <w:ilvl w:val="0"/>
          <w:numId w:val="62"/>
        </w:numPr>
        <w:autoSpaceDE w:val="0"/>
        <w:autoSpaceDN w:val="0"/>
        <w:adjustRightInd w:val="0"/>
        <w:jc w:val="both"/>
        <w:rPr>
          <w:i/>
        </w:rPr>
      </w:pPr>
      <w:r w:rsidRPr="00366831">
        <w:rPr>
          <w:i/>
        </w:rPr>
        <w:t>художественно-эстетическое,</w:t>
      </w:r>
    </w:p>
    <w:p w:rsidR="0064605D" w:rsidRPr="00366831" w:rsidRDefault="0064605D" w:rsidP="009E6069">
      <w:pPr>
        <w:numPr>
          <w:ilvl w:val="0"/>
          <w:numId w:val="62"/>
        </w:numPr>
        <w:autoSpaceDE w:val="0"/>
        <w:autoSpaceDN w:val="0"/>
        <w:adjustRightInd w:val="0"/>
        <w:jc w:val="both"/>
        <w:rPr>
          <w:i/>
        </w:rPr>
      </w:pPr>
      <w:r w:rsidRPr="00366831">
        <w:rPr>
          <w:i/>
        </w:rPr>
        <w:t>патриотическое,</w:t>
      </w:r>
    </w:p>
    <w:p w:rsidR="0064605D" w:rsidRPr="00366831" w:rsidRDefault="0064605D" w:rsidP="009E6069">
      <w:pPr>
        <w:numPr>
          <w:ilvl w:val="0"/>
          <w:numId w:val="62"/>
        </w:numPr>
        <w:autoSpaceDE w:val="0"/>
        <w:autoSpaceDN w:val="0"/>
        <w:adjustRightInd w:val="0"/>
        <w:jc w:val="both"/>
        <w:rPr>
          <w:i/>
        </w:rPr>
      </w:pPr>
      <w:r w:rsidRPr="00366831">
        <w:rPr>
          <w:i/>
        </w:rPr>
        <w:t>эколого-краеведческое,</w:t>
      </w:r>
    </w:p>
    <w:p w:rsidR="0064605D" w:rsidRPr="00366831" w:rsidRDefault="0064605D" w:rsidP="009E6069">
      <w:pPr>
        <w:numPr>
          <w:ilvl w:val="0"/>
          <w:numId w:val="62"/>
        </w:numPr>
        <w:autoSpaceDE w:val="0"/>
        <w:autoSpaceDN w:val="0"/>
        <w:adjustRightInd w:val="0"/>
        <w:jc w:val="both"/>
        <w:rPr>
          <w:i/>
        </w:rPr>
      </w:pPr>
      <w:r w:rsidRPr="00366831">
        <w:rPr>
          <w:i/>
        </w:rPr>
        <w:t>социальное.</w:t>
      </w:r>
    </w:p>
    <w:p w:rsidR="0064605D" w:rsidRPr="00366831" w:rsidRDefault="0064605D" w:rsidP="0064605D">
      <w:pPr>
        <w:autoSpaceDE w:val="0"/>
        <w:autoSpaceDN w:val="0"/>
        <w:adjustRightInd w:val="0"/>
        <w:spacing w:line="276" w:lineRule="auto"/>
        <w:jc w:val="both"/>
      </w:pPr>
      <w:r w:rsidRPr="00366831">
        <w:t>В рамках реализации основной образовательной программы начального общего образования гимназия определяет следующие</w:t>
      </w:r>
      <w:r w:rsidRPr="00366831">
        <w:rPr>
          <w:b/>
        </w:rPr>
        <w:t xml:space="preserve"> формы </w:t>
      </w:r>
      <w:r w:rsidRPr="00366831">
        <w:t>организации внеурочной деятельности:</w:t>
      </w:r>
    </w:p>
    <w:p w:rsidR="0064605D" w:rsidRPr="00366831" w:rsidRDefault="0064605D" w:rsidP="009E6069">
      <w:pPr>
        <w:numPr>
          <w:ilvl w:val="0"/>
          <w:numId w:val="64"/>
        </w:numPr>
        <w:autoSpaceDE w:val="0"/>
        <w:autoSpaceDN w:val="0"/>
        <w:adjustRightInd w:val="0"/>
        <w:spacing w:line="276" w:lineRule="auto"/>
        <w:jc w:val="both"/>
      </w:pPr>
      <w:r w:rsidRPr="00366831">
        <w:t xml:space="preserve">экскурсии, </w:t>
      </w:r>
    </w:p>
    <w:p w:rsidR="0064605D" w:rsidRPr="00366831" w:rsidRDefault="0064605D" w:rsidP="009E6069">
      <w:pPr>
        <w:numPr>
          <w:ilvl w:val="0"/>
          <w:numId w:val="63"/>
        </w:numPr>
        <w:autoSpaceDE w:val="0"/>
        <w:autoSpaceDN w:val="0"/>
        <w:adjustRightInd w:val="0"/>
        <w:spacing w:line="276" w:lineRule="auto"/>
        <w:jc w:val="both"/>
      </w:pPr>
      <w:r w:rsidRPr="00366831">
        <w:t xml:space="preserve">кружки, </w:t>
      </w:r>
    </w:p>
    <w:p w:rsidR="0064605D" w:rsidRPr="00366831" w:rsidRDefault="0064605D" w:rsidP="009E6069">
      <w:pPr>
        <w:numPr>
          <w:ilvl w:val="0"/>
          <w:numId w:val="63"/>
        </w:numPr>
        <w:autoSpaceDE w:val="0"/>
        <w:autoSpaceDN w:val="0"/>
        <w:adjustRightInd w:val="0"/>
        <w:spacing w:line="276" w:lineRule="auto"/>
        <w:jc w:val="both"/>
      </w:pPr>
      <w:r w:rsidRPr="00366831">
        <w:t xml:space="preserve">секции, </w:t>
      </w:r>
    </w:p>
    <w:p w:rsidR="0064605D" w:rsidRPr="00366831" w:rsidRDefault="0064605D" w:rsidP="009E6069">
      <w:pPr>
        <w:numPr>
          <w:ilvl w:val="0"/>
          <w:numId w:val="63"/>
        </w:numPr>
        <w:autoSpaceDE w:val="0"/>
        <w:autoSpaceDN w:val="0"/>
        <w:adjustRightInd w:val="0"/>
        <w:spacing w:line="276" w:lineRule="auto"/>
        <w:jc w:val="both"/>
      </w:pPr>
      <w:r w:rsidRPr="00366831">
        <w:t xml:space="preserve">круглые столы, </w:t>
      </w:r>
    </w:p>
    <w:p w:rsidR="0064605D" w:rsidRPr="00366831" w:rsidRDefault="0064605D" w:rsidP="009E6069">
      <w:pPr>
        <w:numPr>
          <w:ilvl w:val="0"/>
          <w:numId w:val="63"/>
        </w:numPr>
        <w:autoSpaceDE w:val="0"/>
        <w:autoSpaceDN w:val="0"/>
        <w:adjustRightInd w:val="0"/>
        <w:spacing w:line="276" w:lineRule="auto"/>
        <w:jc w:val="both"/>
      </w:pPr>
      <w:r w:rsidRPr="00366831">
        <w:t xml:space="preserve">конференции, </w:t>
      </w:r>
    </w:p>
    <w:p w:rsidR="0064605D" w:rsidRPr="00366831" w:rsidRDefault="0064605D" w:rsidP="009E6069">
      <w:pPr>
        <w:numPr>
          <w:ilvl w:val="0"/>
          <w:numId w:val="63"/>
        </w:numPr>
        <w:autoSpaceDE w:val="0"/>
        <w:autoSpaceDN w:val="0"/>
        <w:adjustRightInd w:val="0"/>
        <w:spacing w:line="276" w:lineRule="auto"/>
        <w:jc w:val="both"/>
      </w:pPr>
      <w:r w:rsidRPr="00366831">
        <w:t xml:space="preserve">диспуты, </w:t>
      </w:r>
    </w:p>
    <w:p w:rsidR="0064605D" w:rsidRPr="00366831" w:rsidRDefault="0064605D" w:rsidP="009E6069">
      <w:pPr>
        <w:numPr>
          <w:ilvl w:val="0"/>
          <w:numId w:val="63"/>
        </w:numPr>
        <w:autoSpaceDE w:val="0"/>
        <w:autoSpaceDN w:val="0"/>
        <w:adjustRightInd w:val="0"/>
        <w:spacing w:line="276" w:lineRule="auto"/>
        <w:jc w:val="both"/>
      </w:pPr>
      <w:r w:rsidRPr="00366831">
        <w:t xml:space="preserve">школьные научные общества, </w:t>
      </w:r>
    </w:p>
    <w:p w:rsidR="0064605D" w:rsidRPr="00366831" w:rsidRDefault="0064605D" w:rsidP="009E6069">
      <w:pPr>
        <w:numPr>
          <w:ilvl w:val="0"/>
          <w:numId w:val="63"/>
        </w:numPr>
        <w:autoSpaceDE w:val="0"/>
        <w:autoSpaceDN w:val="0"/>
        <w:adjustRightInd w:val="0"/>
        <w:spacing w:line="276" w:lineRule="auto"/>
        <w:jc w:val="both"/>
      </w:pPr>
      <w:r w:rsidRPr="00366831">
        <w:t xml:space="preserve">олимпиады, </w:t>
      </w:r>
    </w:p>
    <w:p w:rsidR="0064605D" w:rsidRPr="00366831" w:rsidRDefault="0064605D" w:rsidP="009E6069">
      <w:pPr>
        <w:numPr>
          <w:ilvl w:val="0"/>
          <w:numId w:val="63"/>
        </w:numPr>
        <w:autoSpaceDE w:val="0"/>
        <w:autoSpaceDN w:val="0"/>
        <w:adjustRightInd w:val="0"/>
        <w:spacing w:line="276" w:lineRule="auto"/>
        <w:jc w:val="both"/>
      </w:pPr>
      <w:r w:rsidRPr="00366831">
        <w:t xml:space="preserve">соревнования, </w:t>
      </w:r>
    </w:p>
    <w:p w:rsidR="0064605D" w:rsidRPr="00366831" w:rsidRDefault="0064605D" w:rsidP="009E6069">
      <w:pPr>
        <w:numPr>
          <w:ilvl w:val="0"/>
          <w:numId w:val="63"/>
        </w:numPr>
        <w:autoSpaceDE w:val="0"/>
        <w:autoSpaceDN w:val="0"/>
        <w:adjustRightInd w:val="0"/>
        <w:spacing w:line="276" w:lineRule="auto"/>
        <w:jc w:val="both"/>
      </w:pPr>
      <w:r w:rsidRPr="00366831">
        <w:t xml:space="preserve">поисковые и научные исследования, </w:t>
      </w:r>
    </w:p>
    <w:p w:rsidR="0064605D" w:rsidRPr="00366831" w:rsidRDefault="0064605D" w:rsidP="009E6069">
      <w:pPr>
        <w:numPr>
          <w:ilvl w:val="0"/>
          <w:numId w:val="63"/>
        </w:numPr>
        <w:autoSpaceDE w:val="0"/>
        <w:autoSpaceDN w:val="0"/>
        <w:adjustRightInd w:val="0"/>
        <w:spacing w:line="276" w:lineRule="auto"/>
        <w:jc w:val="both"/>
      </w:pPr>
      <w:r w:rsidRPr="00366831">
        <w:t xml:space="preserve">общественно полезные практики и других. </w:t>
      </w:r>
    </w:p>
    <w:p w:rsidR="0064605D" w:rsidRPr="00366831" w:rsidRDefault="0064605D" w:rsidP="0064605D"/>
    <w:p w:rsidR="0064605D" w:rsidRPr="0052536F" w:rsidRDefault="0064605D" w:rsidP="0064605D">
      <w:pPr>
        <w:tabs>
          <w:tab w:val="left" w:pos="4500"/>
          <w:tab w:val="left" w:pos="9180"/>
          <w:tab w:val="left" w:pos="9360"/>
        </w:tabs>
        <w:spacing w:line="276" w:lineRule="auto"/>
        <w:jc w:val="both"/>
      </w:pPr>
      <w:r w:rsidRPr="0052536F">
        <w:rPr>
          <w:b/>
        </w:rPr>
        <w:t xml:space="preserve">Внеурочная деятельность  </w:t>
      </w:r>
      <w:r w:rsidRPr="0052536F">
        <w:t>гимназии</w:t>
      </w:r>
      <w:r w:rsidRPr="0052536F">
        <w:rPr>
          <w:b/>
        </w:rPr>
        <w:t xml:space="preserve"> </w:t>
      </w:r>
      <w:r w:rsidRPr="0052536F">
        <w:t>организуется соответствии с требованиями Стандарта</w:t>
      </w:r>
      <w:r w:rsidRPr="0052536F">
        <w:rPr>
          <w:b/>
        </w:rPr>
        <w:t xml:space="preserve"> </w:t>
      </w:r>
      <w:r w:rsidRPr="0052536F">
        <w:t>по основным направлениям развития личности. Организация занятий по этим направлениям является неотъемлемой частью образовательного процесса.</w:t>
      </w:r>
    </w:p>
    <w:p w:rsidR="0064605D" w:rsidRPr="0052536F" w:rsidRDefault="0064605D" w:rsidP="0064605D">
      <w:pPr>
        <w:tabs>
          <w:tab w:val="left" w:pos="4500"/>
          <w:tab w:val="left" w:pos="9180"/>
          <w:tab w:val="left" w:pos="9360"/>
        </w:tabs>
        <w:spacing w:line="276" w:lineRule="auto"/>
        <w:ind w:firstLine="454"/>
        <w:jc w:val="both"/>
      </w:pPr>
      <w:r w:rsidRPr="0052536F">
        <w:t xml:space="preserve">Начальная школа гимназии работает  по 5-дневной  учебной неделе. </w:t>
      </w:r>
    </w:p>
    <w:p w:rsidR="0064605D" w:rsidRPr="0052536F" w:rsidRDefault="0064605D" w:rsidP="0064605D">
      <w:pPr>
        <w:spacing w:line="276" w:lineRule="auto"/>
        <w:ind w:firstLine="454"/>
        <w:jc w:val="both"/>
      </w:pPr>
      <w:r w:rsidRPr="0052536F">
        <w:t>Внеурочная деятельность организована по 10-часовой программе в неде</w:t>
      </w:r>
      <w:r>
        <w:t xml:space="preserve">лю  для каждого из 1-3 классов после уроков </w:t>
      </w:r>
      <w:r w:rsidRPr="0052536F">
        <w:t xml:space="preserve">по два занятия в день  по 25 минут каждое для 1-2 классов и по </w:t>
      </w:r>
      <w:r w:rsidRPr="00F22368">
        <w:t>40</w:t>
      </w:r>
      <w:r w:rsidRPr="0052536F">
        <w:rPr>
          <w:color w:val="C0504D" w:themeColor="accent2"/>
        </w:rPr>
        <w:t xml:space="preserve"> </w:t>
      </w:r>
      <w:r w:rsidRPr="0052536F">
        <w:t>минут для 3 классов.</w:t>
      </w:r>
    </w:p>
    <w:p w:rsidR="0064605D" w:rsidRPr="0064605D" w:rsidRDefault="0064605D" w:rsidP="0064605D">
      <w:pPr>
        <w:adjustRightInd w:val="0"/>
        <w:spacing w:line="276" w:lineRule="auto"/>
        <w:ind w:firstLine="709"/>
        <w:jc w:val="both"/>
        <w:rPr>
          <w:color w:val="000000"/>
        </w:rPr>
      </w:pPr>
      <w:r w:rsidRPr="0052536F">
        <w:rPr>
          <w:color w:val="000000"/>
        </w:rPr>
        <w:t xml:space="preserve">Таким образом, общая продолжительность таких видов деятельности как чтение, музыкальные занятия, рисование, лепка, рукоделие, тихие игры составляют  50 минут в день для  обучающихся 1-2 классов, и не более полутора часов в день - для остальных классов. На музыкальных занятиях широко используются  элементы ритмики и хореографии. Просмотры телепередач и кинофильмов проводятся  не  чаще двух раз в неделю с ограничением длительности просмотра до 1 часа для обучающихся 1-3 классов и 1,5— для обучающихся 4 классов. </w:t>
      </w:r>
    </w:p>
    <w:p w:rsidR="0064605D" w:rsidRPr="008A7F0B" w:rsidRDefault="0064605D" w:rsidP="0064605D">
      <w:r>
        <w:t xml:space="preserve">                                           </w:t>
      </w:r>
      <w:r w:rsidRPr="008A7F0B">
        <w:t>Внеурочные занятия  в начальной школе</w:t>
      </w:r>
    </w:p>
    <w:p w:rsidR="0064605D" w:rsidRPr="008A7F0B" w:rsidRDefault="0064605D" w:rsidP="0064605D">
      <w:pPr>
        <w:jc w:val="center"/>
      </w:pPr>
      <w:r w:rsidRPr="008A7F0B">
        <w:t>по 1-3 классам МОУ «Гимназия № 3»</w:t>
      </w:r>
    </w:p>
    <w:p w:rsidR="0064605D" w:rsidRPr="008A7F0B" w:rsidRDefault="0064605D" w:rsidP="0064605D">
      <w:pPr>
        <w:jc w:val="center"/>
      </w:pPr>
      <w:r w:rsidRPr="008A7F0B">
        <w:t>на 2012-2013 учебный год</w:t>
      </w:r>
    </w:p>
    <w:p w:rsidR="0064605D" w:rsidRPr="008A7F0B" w:rsidRDefault="0064605D" w:rsidP="0064605D">
      <w:pPr>
        <w:jc w:val="center"/>
      </w:pPr>
    </w:p>
    <w:tbl>
      <w:tblPr>
        <w:tblStyle w:val="af9"/>
        <w:tblpPr w:leftFromText="180" w:rightFromText="180" w:vertAnchor="text" w:horzAnchor="margin" w:tblpX="-601" w:tblpY="61"/>
        <w:tblW w:w="10314" w:type="dxa"/>
        <w:shd w:val="clear" w:color="auto" w:fill="FFFFFF" w:themeFill="background1"/>
        <w:tblLook w:val="04A0"/>
      </w:tblPr>
      <w:tblGrid>
        <w:gridCol w:w="817"/>
        <w:gridCol w:w="2977"/>
        <w:gridCol w:w="3402"/>
        <w:gridCol w:w="3118"/>
      </w:tblGrid>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r w:rsidRPr="006B67FF">
              <w:rPr>
                <w:rFonts w:ascii="Times New Roman" w:hAnsi="Times New Roman" w:cs="Times New Roman"/>
                <w:sz w:val="24"/>
              </w:rPr>
              <w:t>№ п/п</w:t>
            </w: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r w:rsidRPr="006B67FF">
              <w:rPr>
                <w:rFonts w:ascii="Times New Roman" w:hAnsi="Times New Roman" w:cs="Times New Roman"/>
                <w:sz w:val="24"/>
              </w:rPr>
              <w:t>1-е классы</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r w:rsidRPr="006B67FF">
              <w:rPr>
                <w:rFonts w:ascii="Times New Roman" w:hAnsi="Times New Roman" w:cs="Times New Roman"/>
                <w:sz w:val="24"/>
              </w:rPr>
              <w:t>2-е классы</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r w:rsidRPr="006B67FF">
              <w:rPr>
                <w:rFonts w:ascii="Times New Roman" w:hAnsi="Times New Roman" w:cs="Times New Roman"/>
                <w:sz w:val="24"/>
              </w:rPr>
              <w:t>3-и классы</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«Введение в школьную жизнь»</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«ЭКОС»</w:t>
            </w:r>
          </w:p>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«Забава»</w:t>
            </w:r>
          </w:p>
          <w:p w:rsidR="0064605D" w:rsidRPr="006B67FF" w:rsidRDefault="0064605D" w:rsidP="006B67FF">
            <w:pPr>
              <w:pStyle w:val="af8"/>
              <w:spacing w:line="360" w:lineRule="auto"/>
              <w:rPr>
                <w:rFonts w:ascii="Times New Roman" w:hAnsi="Times New Roman" w:cs="Times New Roman"/>
                <w:bCs/>
                <w:sz w:val="24"/>
              </w:rPr>
            </w:pP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«Школьный калейдоскоп»</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«Юным умникам и умницам»</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«Школа здоровья» -1  </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«Умелые ручки»</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«Уроки здоровья»</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«Веселый третьеклассник»</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«ЗОЖ»</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«Мозаика»</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«Секреты здоровья»</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«Фантазия»</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«Умники и умницы»</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«Литературная мастерская»</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«Любознатики»</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«Эрудит»</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«Познай себя»</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«Народные промыслы»</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«Здоровейка»</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«Страна этикета»</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«Алые паруса»</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lang w:val="en-US"/>
              </w:rPr>
              <w:t>«Funny English»</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«Логика»</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«Милли»</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«Алые паруса»</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«Твори добро»</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«Основы хореографии»</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«Основы хореографии»</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«Секреты здоровья»</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«Школа мастеров»</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«Волшебное оригами»</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«Занимательная  грамматика»</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«Основы МХК»</w:t>
            </w: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«Школа здоровья»</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«Семь цветов»</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«Основы  МХК»</w:t>
            </w: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«Будь здоров»</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«Буратино»</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«Дружный класс»</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«Юный исследователь»</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«Весёлая фонетика»</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«Здоровый ребёнок»</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lang w:val="en-US"/>
              </w:rPr>
              <w:t>«Funny English»</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«Алые паруса»</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«Милли»</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 xml:space="preserve"> «Основы хореографии»</w:t>
            </w:r>
          </w:p>
        </w:tc>
      </w:tr>
      <w:tr w:rsidR="0064605D" w:rsidRPr="008A7F0B" w:rsidTr="009C606D">
        <w:tc>
          <w:tcPr>
            <w:tcW w:w="817" w:type="dxa"/>
            <w:shd w:val="clear" w:color="auto" w:fill="FFFFFF" w:themeFill="background1"/>
          </w:tcPr>
          <w:p w:rsidR="0064605D" w:rsidRPr="006B67FF" w:rsidRDefault="0064605D" w:rsidP="006B67FF">
            <w:pPr>
              <w:pStyle w:val="af8"/>
              <w:spacing w:line="360" w:lineRule="auto"/>
              <w:rPr>
                <w:rFonts w:ascii="Times New Roman" w:hAnsi="Times New Roman" w:cs="Times New Roman"/>
                <w:sz w:val="24"/>
              </w:rPr>
            </w:pPr>
          </w:p>
        </w:tc>
        <w:tc>
          <w:tcPr>
            <w:tcW w:w="2977"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402"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p>
        </w:tc>
        <w:tc>
          <w:tcPr>
            <w:tcW w:w="3118" w:type="dxa"/>
            <w:shd w:val="clear" w:color="auto" w:fill="FFFFFF" w:themeFill="background1"/>
          </w:tcPr>
          <w:p w:rsidR="0064605D" w:rsidRPr="006B67FF" w:rsidRDefault="0064605D" w:rsidP="006B67FF">
            <w:pPr>
              <w:pStyle w:val="af8"/>
              <w:spacing w:line="360" w:lineRule="auto"/>
              <w:rPr>
                <w:rFonts w:ascii="Times New Roman" w:hAnsi="Times New Roman" w:cs="Times New Roman"/>
                <w:bCs/>
                <w:sz w:val="24"/>
              </w:rPr>
            </w:pPr>
            <w:r w:rsidRPr="006B67FF">
              <w:rPr>
                <w:rFonts w:ascii="Times New Roman" w:hAnsi="Times New Roman" w:cs="Times New Roman"/>
                <w:bCs/>
                <w:sz w:val="24"/>
              </w:rPr>
              <w:t>«Школа здоровья»-2</w:t>
            </w:r>
          </w:p>
        </w:tc>
      </w:tr>
    </w:tbl>
    <w:p w:rsidR="006B67FF" w:rsidRDefault="006B67FF" w:rsidP="006B67FF">
      <w:pPr>
        <w:spacing w:line="360" w:lineRule="auto"/>
        <w:jc w:val="center"/>
        <w:rPr>
          <w:b/>
          <w:sz w:val="22"/>
          <w:szCs w:val="22"/>
        </w:rPr>
      </w:pPr>
    </w:p>
    <w:p w:rsidR="006B67FF" w:rsidRDefault="006B67FF" w:rsidP="0064605D">
      <w:pPr>
        <w:jc w:val="center"/>
        <w:rPr>
          <w:b/>
          <w:sz w:val="22"/>
          <w:szCs w:val="22"/>
        </w:rPr>
      </w:pPr>
    </w:p>
    <w:p w:rsidR="006B67FF" w:rsidRDefault="006B67FF" w:rsidP="0064605D">
      <w:pPr>
        <w:jc w:val="center"/>
        <w:rPr>
          <w:b/>
          <w:sz w:val="22"/>
          <w:szCs w:val="22"/>
        </w:rPr>
      </w:pPr>
    </w:p>
    <w:p w:rsidR="0064605D" w:rsidRPr="0064605D" w:rsidRDefault="0064605D" w:rsidP="0064605D">
      <w:pPr>
        <w:jc w:val="center"/>
        <w:rPr>
          <w:b/>
          <w:sz w:val="22"/>
          <w:szCs w:val="22"/>
        </w:rPr>
      </w:pPr>
      <w:r w:rsidRPr="0064605D">
        <w:rPr>
          <w:b/>
          <w:sz w:val="22"/>
          <w:szCs w:val="22"/>
        </w:rPr>
        <w:t xml:space="preserve">РАСПИСАНИЕ ЗАНЯТИЙ  ПО ВНЕУРОЧНОЙ  ДЕЯТЕЛЬНОСТИ </w:t>
      </w:r>
    </w:p>
    <w:p w:rsidR="0064605D" w:rsidRPr="0064605D" w:rsidRDefault="0064605D" w:rsidP="0064605D">
      <w:pPr>
        <w:jc w:val="center"/>
        <w:rPr>
          <w:b/>
          <w:sz w:val="22"/>
          <w:szCs w:val="22"/>
        </w:rPr>
      </w:pPr>
      <w:r w:rsidRPr="0064605D">
        <w:rPr>
          <w:b/>
          <w:sz w:val="22"/>
          <w:szCs w:val="22"/>
        </w:rPr>
        <w:t xml:space="preserve">НА 2012-2013 УЧЕБНЫЙ  ГОД </w:t>
      </w:r>
    </w:p>
    <w:tbl>
      <w:tblPr>
        <w:tblpPr w:leftFromText="180" w:rightFromText="180" w:vertAnchor="text" w:horzAnchor="margin" w:tblpX="-981" w:tblpY="387"/>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1"/>
        <w:gridCol w:w="851"/>
        <w:gridCol w:w="709"/>
        <w:gridCol w:w="709"/>
        <w:gridCol w:w="709"/>
        <w:gridCol w:w="708"/>
        <w:gridCol w:w="709"/>
        <w:gridCol w:w="709"/>
        <w:gridCol w:w="850"/>
        <w:gridCol w:w="709"/>
        <w:gridCol w:w="850"/>
        <w:gridCol w:w="851"/>
        <w:gridCol w:w="850"/>
        <w:gridCol w:w="851"/>
        <w:gridCol w:w="851"/>
      </w:tblGrid>
      <w:tr w:rsidR="0064605D" w:rsidRPr="0064605D" w:rsidTr="0064605D">
        <w:tc>
          <w:tcPr>
            <w:tcW w:w="3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64605D" w:rsidRPr="0064605D" w:rsidRDefault="0064605D" w:rsidP="00CB598C">
            <w:pPr>
              <w:ind w:left="113" w:right="113"/>
              <w:jc w:val="center"/>
              <w:rPr>
                <w:b/>
                <w:sz w:val="22"/>
                <w:szCs w:val="22"/>
              </w:rPr>
            </w:pPr>
            <w:r w:rsidRPr="0064605D">
              <w:rPr>
                <w:b/>
                <w:sz w:val="22"/>
                <w:szCs w:val="22"/>
              </w:rPr>
              <w:t>Понедельник</w:t>
            </w:r>
          </w:p>
        </w:tc>
        <w:tc>
          <w:tcPr>
            <w:tcW w:w="851"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1 Г</w:t>
            </w:r>
          </w:p>
        </w:tc>
        <w:tc>
          <w:tcPr>
            <w:tcW w:w="709"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1 Д</w:t>
            </w:r>
          </w:p>
        </w:tc>
        <w:tc>
          <w:tcPr>
            <w:tcW w:w="709"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1 Ж</w:t>
            </w:r>
          </w:p>
        </w:tc>
        <w:tc>
          <w:tcPr>
            <w:tcW w:w="709"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1 Е</w:t>
            </w:r>
          </w:p>
        </w:tc>
        <w:tc>
          <w:tcPr>
            <w:tcW w:w="708"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2 А</w:t>
            </w:r>
          </w:p>
        </w:tc>
        <w:tc>
          <w:tcPr>
            <w:tcW w:w="709"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smartTag w:uri="urn:schemas-microsoft-com:office:smarttags" w:element="metricconverter">
              <w:smartTagPr>
                <w:attr w:name="ProductID" w:val="2 Г"/>
              </w:smartTagPr>
              <w:r w:rsidRPr="0064605D">
                <w:rPr>
                  <w:b/>
                  <w:sz w:val="22"/>
                  <w:szCs w:val="22"/>
                </w:rPr>
                <w:t>2 Г</w:t>
              </w:r>
            </w:smartTag>
          </w:p>
        </w:tc>
        <w:tc>
          <w:tcPr>
            <w:tcW w:w="709"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2 Д</w:t>
            </w:r>
          </w:p>
        </w:tc>
        <w:tc>
          <w:tcPr>
            <w:tcW w:w="850"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2 Е</w:t>
            </w:r>
          </w:p>
        </w:tc>
        <w:tc>
          <w:tcPr>
            <w:tcW w:w="709"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 xml:space="preserve"> 2 Ж</w:t>
            </w:r>
          </w:p>
        </w:tc>
        <w:tc>
          <w:tcPr>
            <w:tcW w:w="850"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3 А</w:t>
            </w:r>
          </w:p>
        </w:tc>
        <w:tc>
          <w:tcPr>
            <w:tcW w:w="851"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smartTag w:uri="urn:schemas-microsoft-com:office:smarttags" w:element="metricconverter">
              <w:smartTagPr>
                <w:attr w:name="ProductID" w:val="3 Г"/>
              </w:smartTagPr>
              <w:r w:rsidRPr="0064605D">
                <w:rPr>
                  <w:b/>
                  <w:sz w:val="22"/>
                  <w:szCs w:val="22"/>
                </w:rPr>
                <w:t>3 Г</w:t>
              </w:r>
            </w:smartTag>
          </w:p>
        </w:tc>
        <w:tc>
          <w:tcPr>
            <w:tcW w:w="850"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3 Д</w:t>
            </w:r>
          </w:p>
        </w:tc>
        <w:tc>
          <w:tcPr>
            <w:tcW w:w="851"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3 Е</w:t>
            </w:r>
          </w:p>
        </w:tc>
        <w:tc>
          <w:tcPr>
            <w:tcW w:w="851" w:type="dxa"/>
            <w:tcBorders>
              <w:top w:val="single" w:sz="4" w:space="0" w:color="auto"/>
              <w:left w:val="single" w:sz="4" w:space="0" w:color="auto"/>
              <w:bottom w:val="nil"/>
              <w:right w:val="single" w:sz="4" w:space="0" w:color="auto"/>
            </w:tcBorders>
            <w:shd w:val="clear" w:color="auto" w:fill="auto"/>
            <w:hideMark/>
          </w:tcPr>
          <w:p w:rsidR="0064605D" w:rsidRPr="0064605D" w:rsidRDefault="0064605D" w:rsidP="00CB598C">
            <w:pPr>
              <w:jc w:val="center"/>
              <w:rPr>
                <w:b/>
                <w:sz w:val="22"/>
                <w:szCs w:val="22"/>
              </w:rPr>
            </w:pPr>
            <w:r w:rsidRPr="0064605D">
              <w:rPr>
                <w:b/>
                <w:sz w:val="22"/>
                <w:szCs w:val="22"/>
              </w:rPr>
              <w:t>3Ж</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r>
      <w:tr w:rsidR="0064605D" w:rsidRPr="0064605D" w:rsidTr="0064605D">
        <w:trPr>
          <w:trHeight w:val="597"/>
        </w:trPr>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Неболейка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ЗОЖ</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Юные</w:t>
            </w:r>
          </w:p>
          <w:p w:rsidR="0064605D" w:rsidRPr="0064605D" w:rsidRDefault="0064605D" w:rsidP="00CB598C">
            <w:pPr>
              <w:jc w:val="center"/>
              <w:rPr>
                <w:sz w:val="22"/>
                <w:szCs w:val="22"/>
              </w:rPr>
            </w:pPr>
            <w:r w:rsidRPr="0064605D">
              <w:rPr>
                <w:sz w:val="22"/>
                <w:szCs w:val="22"/>
              </w:rPr>
              <w:t>мастера</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ЭКОС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lang w:val="en-US"/>
              </w:rPr>
              <w:t>Funny</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Эрудит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Здоро-</w:t>
            </w:r>
          </w:p>
          <w:p w:rsidR="0064605D" w:rsidRPr="0064605D" w:rsidRDefault="0064605D" w:rsidP="00CB598C">
            <w:pPr>
              <w:jc w:val="center"/>
              <w:rPr>
                <w:sz w:val="22"/>
                <w:szCs w:val="22"/>
              </w:rPr>
            </w:pPr>
            <w:r w:rsidRPr="0064605D">
              <w:rPr>
                <w:sz w:val="22"/>
                <w:szCs w:val="22"/>
              </w:rPr>
              <w:t>вейка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Секреты</w:t>
            </w:r>
          </w:p>
          <w:p w:rsidR="0064605D" w:rsidRPr="0064605D" w:rsidRDefault="0064605D" w:rsidP="00CB598C">
            <w:pPr>
              <w:jc w:val="center"/>
              <w:rPr>
                <w:sz w:val="22"/>
                <w:szCs w:val="22"/>
              </w:rPr>
            </w:pPr>
            <w:r w:rsidRPr="0064605D">
              <w:rPr>
                <w:sz w:val="22"/>
                <w:szCs w:val="22"/>
              </w:rPr>
              <w:t>здоровья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Буратино</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Неболейка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Умелые</w:t>
            </w:r>
          </w:p>
          <w:p w:rsidR="0064605D" w:rsidRPr="0064605D" w:rsidRDefault="0064605D" w:rsidP="00CB598C">
            <w:pPr>
              <w:jc w:val="center"/>
              <w:rPr>
                <w:sz w:val="22"/>
                <w:szCs w:val="22"/>
              </w:rPr>
            </w:pPr>
            <w:r w:rsidRPr="0064605D">
              <w:rPr>
                <w:sz w:val="22"/>
                <w:szCs w:val="22"/>
              </w:rPr>
              <w:t>ручки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Фантазия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Юные мастера</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ЭКОС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Мозаика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lang w:val="en-US"/>
              </w:rPr>
              <w:t>Funny</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Милли</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Дружный класс</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Семь</w:t>
            </w:r>
          </w:p>
          <w:p w:rsidR="0064605D" w:rsidRPr="0064605D" w:rsidRDefault="0064605D" w:rsidP="00CB598C">
            <w:pPr>
              <w:jc w:val="center"/>
              <w:rPr>
                <w:sz w:val="22"/>
                <w:szCs w:val="22"/>
              </w:rPr>
            </w:pPr>
            <w:r w:rsidRPr="0064605D">
              <w:rPr>
                <w:sz w:val="22"/>
                <w:szCs w:val="22"/>
              </w:rPr>
              <w:t>цветов</w:t>
            </w:r>
          </w:p>
        </w:tc>
      </w:tr>
      <w:tr w:rsidR="0064605D" w:rsidRPr="0064605D" w:rsidTr="0064605D">
        <w:trPr>
          <w:trHeight w:val="297"/>
        </w:trPr>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Default="0064605D" w:rsidP="00CB598C">
            <w:pPr>
              <w:jc w:val="center"/>
              <w:rPr>
                <w:sz w:val="22"/>
                <w:szCs w:val="22"/>
              </w:rPr>
            </w:pPr>
            <w:r w:rsidRPr="0064605D">
              <w:rPr>
                <w:sz w:val="22"/>
                <w:szCs w:val="22"/>
              </w:rPr>
              <w:t>здоровья</w:t>
            </w:r>
          </w:p>
          <w:p w:rsidR="00E50A42" w:rsidRDefault="00E50A42" w:rsidP="00CB598C">
            <w:pPr>
              <w:jc w:val="center"/>
              <w:rPr>
                <w:sz w:val="22"/>
                <w:szCs w:val="22"/>
              </w:rPr>
            </w:pPr>
          </w:p>
          <w:p w:rsidR="00E50A42" w:rsidRPr="0064605D" w:rsidRDefault="00E50A42" w:rsidP="00CB598C">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r>
      <w:tr w:rsidR="0064605D" w:rsidRPr="0064605D" w:rsidTr="0064605D">
        <w:trPr>
          <w:trHeight w:val="121"/>
        </w:trPr>
        <w:tc>
          <w:tcPr>
            <w:tcW w:w="3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64605D" w:rsidRPr="0064605D" w:rsidRDefault="0064605D" w:rsidP="00CB598C">
            <w:pPr>
              <w:ind w:left="113" w:right="113"/>
              <w:jc w:val="center"/>
              <w:rPr>
                <w:b/>
                <w:sz w:val="22"/>
                <w:szCs w:val="22"/>
              </w:rPr>
            </w:pPr>
            <w:r w:rsidRPr="0064605D">
              <w:rPr>
                <w:b/>
                <w:sz w:val="22"/>
                <w:szCs w:val="22"/>
              </w:rPr>
              <w:t>Вторник</w:t>
            </w:r>
          </w:p>
        </w:tc>
        <w:tc>
          <w:tcPr>
            <w:tcW w:w="10916" w:type="dxa"/>
            <w:gridSpan w:val="14"/>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Милли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Милли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Введение</w:t>
            </w:r>
          </w:p>
          <w:p w:rsidR="0064605D" w:rsidRPr="0064605D" w:rsidRDefault="0064605D" w:rsidP="00CB598C">
            <w:pPr>
              <w:jc w:val="center"/>
              <w:rPr>
                <w:sz w:val="22"/>
                <w:szCs w:val="22"/>
              </w:rPr>
            </w:pPr>
            <w:r w:rsidRPr="0064605D">
              <w:rPr>
                <w:sz w:val="22"/>
                <w:szCs w:val="22"/>
              </w:rPr>
              <w:t>в ШЖ</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Уроки</w:t>
            </w:r>
          </w:p>
          <w:p w:rsidR="0064605D" w:rsidRPr="0064605D" w:rsidRDefault="0064605D" w:rsidP="00CB598C">
            <w:pPr>
              <w:jc w:val="center"/>
              <w:rPr>
                <w:sz w:val="22"/>
                <w:szCs w:val="22"/>
              </w:rPr>
            </w:pPr>
            <w:r w:rsidRPr="0064605D">
              <w:rPr>
                <w:sz w:val="22"/>
                <w:szCs w:val="22"/>
              </w:rPr>
              <w:t>здоровья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Мозаика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Умники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lang w:val="en-US"/>
              </w:rPr>
              <w:t>Funny</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Познай</w:t>
            </w:r>
          </w:p>
          <w:p w:rsidR="0064605D" w:rsidRPr="0064605D" w:rsidRDefault="0064605D" w:rsidP="00CB598C">
            <w:pPr>
              <w:jc w:val="center"/>
              <w:rPr>
                <w:sz w:val="22"/>
                <w:szCs w:val="22"/>
              </w:rPr>
            </w:pPr>
            <w:r w:rsidRPr="0064605D">
              <w:rPr>
                <w:sz w:val="22"/>
                <w:szCs w:val="22"/>
              </w:rPr>
              <w:t>себя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Юный иссл-ль</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Будь здоров</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lang w:val="en-US"/>
              </w:rPr>
            </w:pPr>
            <w:r w:rsidRPr="0064605D">
              <w:rPr>
                <w:sz w:val="22"/>
                <w:szCs w:val="22"/>
                <w:lang w:val="en-US"/>
              </w:rPr>
              <w:t>Funny</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ОсновыМХК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Забава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Секреты здоровья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Буратино</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Будь здоров</w:t>
            </w:r>
          </w:p>
        </w:tc>
      </w:tr>
      <w:tr w:rsidR="0064605D" w:rsidRPr="0064605D" w:rsidTr="0064605D">
        <w:tc>
          <w:tcPr>
            <w:tcW w:w="3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64605D" w:rsidRPr="0064605D" w:rsidRDefault="0064605D" w:rsidP="00CB598C">
            <w:pPr>
              <w:ind w:left="113" w:right="113"/>
              <w:jc w:val="center"/>
              <w:rPr>
                <w:b/>
                <w:sz w:val="22"/>
                <w:szCs w:val="22"/>
              </w:rPr>
            </w:pPr>
            <w:r w:rsidRPr="0064605D">
              <w:rPr>
                <w:b/>
                <w:sz w:val="22"/>
                <w:szCs w:val="22"/>
              </w:rPr>
              <w:t>Среда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Учусь создавать проект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Народные промыслы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Милли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lang w:val="en-US"/>
              </w:rPr>
              <w:t>Funny</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Мозаика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Эрудит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Забава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Страна этикета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Весёлая фонетика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Семь</w:t>
            </w:r>
          </w:p>
          <w:p w:rsidR="0064605D" w:rsidRPr="0064605D" w:rsidRDefault="0064605D" w:rsidP="00CB598C">
            <w:pPr>
              <w:jc w:val="center"/>
              <w:rPr>
                <w:sz w:val="22"/>
                <w:szCs w:val="22"/>
              </w:rPr>
            </w:pPr>
            <w:r w:rsidRPr="0064605D">
              <w:rPr>
                <w:sz w:val="22"/>
                <w:szCs w:val="22"/>
              </w:rPr>
              <w:t>цветов</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Народные</w:t>
            </w:r>
          </w:p>
          <w:p w:rsidR="0064605D" w:rsidRPr="0064605D" w:rsidRDefault="0064605D" w:rsidP="00CB598C">
            <w:pPr>
              <w:jc w:val="center"/>
              <w:rPr>
                <w:sz w:val="22"/>
                <w:szCs w:val="22"/>
              </w:rPr>
            </w:pPr>
            <w:r w:rsidRPr="0064605D">
              <w:rPr>
                <w:sz w:val="22"/>
                <w:szCs w:val="22"/>
              </w:rPr>
              <w:t>промы</w:t>
            </w:r>
            <w:r w:rsidRPr="0064605D">
              <w:rPr>
                <w:sz w:val="22"/>
                <w:szCs w:val="22"/>
              </w:rPr>
              <w:lastRenderedPageBreak/>
              <w:t>слы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lastRenderedPageBreak/>
              <w:t>Умелые</w:t>
            </w:r>
          </w:p>
          <w:p w:rsidR="0064605D" w:rsidRPr="0064605D" w:rsidRDefault="0064605D" w:rsidP="00CB598C">
            <w:pPr>
              <w:jc w:val="center"/>
              <w:rPr>
                <w:sz w:val="22"/>
                <w:szCs w:val="22"/>
              </w:rPr>
            </w:pPr>
            <w:r w:rsidRPr="0064605D">
              <w:rPr>
                <w:sz w:val="22"/>
                <w:szCs w:val="22"/>
              </w:rPr>
              <w:t>ручк</w:t>
            </w:r>
            <w:r w:rsidRPr="0064605D">
              <w:rPr>
                <w:sz w:val="22"/>
                <w:szCs w:val="22"/>
              </w:rPr>
              <w:lastRenderedPageBreak/>
              <w:t>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b/>
                <w:sz w:val="22"/>
                <w:szCs w:val="22"/>
              </w:rPr>
            </w:pPr>
            <w:r w:rsidRPr="0064605D">
              <w:rPr>
                <w:sz w:val="22"/>
                <w:szCs w:val="22"/>
              </w:rPr>
              <w:lastRenderedPageBreak/>
              <w:t>ЗОЖ</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w:t>
            </w:r>
            <w:r w:rsidRPr="0064605D">
              <w:rPr>
                <w:sz w:val="22"/>
                <w:szCs w:val="22"/>
              </w:rPr>
              <w:lastRenderedPageBreak/>
              <w:t>огр.</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lastRenderedPageBreak/>
              <w:t>Основы</w:t>
            </w:r>
          </w:p>
          <w:p w:rsidR="0064605D" w:rsidRPr="0064605D" w:rsidRDefault="0064605D" w:rsidP="00CB598C">
            <w:pPr>
              <w:jc w:val="center"/>
              <w:rPr>
                <w:sz w:val="22"/>
                <w:szCs w:val="22"/>
              </w:rPr>
            </w:pPr>
            <w:r w:rsidRPr="0064605D">
              <w:rPr>
                <w:sz w:val="22"/>
                <w:szCs w:val="22"/>
              </w:rPr>
              <w:t>МХ</w:t>
            </w:r>
            <w:r w:rsidRPr="0064605D">
              <w:rPr>
                <w:sz w:val="22"/>
                <w:szCs w:val="22"/>
              </w:rPr>
              <w:lastRenderedPageBreak/>
              <w:t>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lastRenderedPageBreak/>
              <w:t>Алые</w:t>
            </w:r>
          </w:p>
          <w:p w:rsidR="0064605D" w:rsidRPr="0064605D" w:rsidRDefault="0064605D" w:rsidP="00CB598C">
            <w:pPr>
              <w:jc w:val="center"/>
              <w:rPr>
                <w:sz w:val="22"/>
                <w:szCs w:val="22"/>
              </w:rPr>
            </w:pPr>
            <w:r w:rsidRPr="0064605D">
              <w:rPr>
                <w:sz w:val="22"/>
                <w:szCs w:val="22"/>
              </w:rPr>
              <w:t>пару</w:t>
            </w:r>
            <w:r w:rsidRPr="0064605D">
              <w:rPr>
                <w:sz w:val="22"/>
                <w:szCs w:val="22"/>
              </w:rPr>
              <w:lastRenderedPageBreak/>
              <w:t>са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lastRenderedPageBreak/>
              <w:t>Школа</w:t>
            </w:r>
          </w:p>
          <w:p w:rsidR="0064605D" w:rsidRPr="0064605D" w:rsidRDefault="0064605D" w:rsidP="00CB598C">
            <w:pPr>
              <w:jc w:val="center"/>
              <w:rPr>
                <w:sz w:val="22"/>
                <w:szCs w:val="22"/>
              </w:rPr>
            </w:pPr>
            <w:r w:rsidRPr="0064605D">
              <w:rPr>
                <w:sz w:val="22"/>
                <w:szCs w:val="22"/>
              </w:rPr>
              <w:t>здор</w:t>
            </w:r>
            <w:r w:rsidRPr="0064605D">
              <w:rPr>
                <w:sz w:val="22"/>
                <w:szCs w:val="22"/>
              </w:rPr>
              <w:lastRenderedPageBreak/>
              <w:t>овья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lastRenderedPageBreak/>
              <w:t>Здоро-</w:t>
            </w:r>
          </w:p>
          <w:p w:rsidR="0064605D" w:rsidRPr="0064605D" w:rsidRDefault="0064605D" w:rsidP="00CB598C">
            <w:pPr>
              <w:jc w:val="center"/>
              <w:rPr>
                <w:sz w:val="22"/>
                <w:szCs w:val="22"/>
              </w:rPr>
            </w:pPr>
            <w:r w:rsidRPr="0064605D">
              <w:rPr>
                <w:sz w:val="22"/>
                <w:szCs w:val="22"/>
              </w:rPr>
              <w:t>вейка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Умники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lang w:val="en-US"/>
              </w:rPr>
              <w:t>Funny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Секреты здоров</w:t>
            </w:r>
            <w:r w:rsidRPr="0064605D">
              <w:rPr>
                <w:sz w:val="22"/>
                <w:szCs w:val="22"/>
              </w:rPr>
              <w:lastRenderedPageBreak/>
              <w:t>ья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lastRenderedPageBreak/>
              <w:t>Логика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Здоровый ребён</w:t>
            </w:r>
            <w:r w:rsidRPr="0064605D">
              <w:rPr>
                <w:sz w:val="22"/>
                <w:szCs w:val="22"/>
              </w:rPr>
              <w:lastRenderedPageBreak/>
              <w:t>ок</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lastRenderedPageBreak/>
              <w:t>Семь</w:t>
            </w:r>
          </w:p>
          <w:p w:rsidR="0064605D" w:rsidRPr="0064605D" w:rsidRDefault="0064605D" w:rsidP="00CB598C">
            <w:pPr>
              <w:jc w:val="center"/>
              <w:rPr>
                <w:sz w:val="22"/>
                <w:szCs w:val="22"/>
              </w:rPr>
            </w:pPr>
            <w:r w:rsidRPr="0064605D">
              <w:rPr>
                <w:sz w:val="22"/>
                <w:szCs w:val="22"/>
              </w:rPr>
              <w:t>цветов</w:t>
            </w:r>
          </w:p>
        </w:tc>
      </w:tr>
      <w:tr w:rsidR="0064605D" w:rsidRPr="0064605D" w:rsidTr="0064605D">
        <w:tc>
          <w:tcPr>
            <w:tcW w:w="3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64605D" w:rsidRPr="0064605D" w:rsidRDefault="0064605D" w:rsidP="00CB598C">
            <w:pPr>
              <w:ind w:left="113" w:right="113"/>
              <w:jc w:val="center"/>
              <w:rPr>
                <w:b/>
                <w:sz w:val="22"/>
                <w:szCs w:val="22"/>
              </w:rPr>
            </w:pPr>
            <w:r w:rsidRPr="0064605D">
              <w:rPr>
                <w:b/>
                <w:sz w:val="22"/>
                <w:szCs w:val="22"/>
              </w:rPr>
              <w:lastRenderedPageBreak/>
              <w:t>Четверг</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Любознайки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Любознатики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Введение в ШЖ</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r w:rsidRPr="0064605D">
              <w:rPr>
                <w:sz w:val="22"/>
                <w:szCs w:val="22"/>
              </w:rPr>
              <w:t>Занимат. граммат.</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Будь здоров</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Любознайки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Умелые</w:t>
            </w:r>
          </w:p>
          <w:p w:rsidR="0064605D" w:rsidRPr="0064605D" w:rsidRDefault="0064605D" w:rsidP="00CB598C">
            <w:pPr>
              <w:jc w:val="center"/>
              <w:rPr>
                <w:sz w:val="22"/>
                <w:szCs w:val="22"/>
              </w:rPr>
            </w:pPr>
            <w:r w:rsidRPr="0064605D">
              <w:rPr>
                <w:sz w:val="22"/>
                <w:szCs w:val="22"/>
              </w:rPr>
              <w:t>ручки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Фантазия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rPr>
                <w:sz w:val="22"/>
                <w:szCs w:val="22"/>
              </w:rPr>
            </w:pPr>
            <w:r w:rsidRPr="0064605D">
              <w:rPr>
                <w:sz w:val="22"/>
                <w:szCs w:val="22"/>
              </w:rPr>
              <w:t>Волшебн.</w:t>
            </w:r>
          </w:p>
          <w:p w:rsidR="0064605D" w:rsidRPr="0064605D" w:rsidRDefault="0064605D" w:rsidP="00CB598C">
            <w:pPr>
              <w:rPr>
                <w:sz w:val="22"/>
                <w:szCs w:val="22"/>
              </w:rPr>
            </w:pPr>
            <w:r w:rsidRPr="0064605D">
              <w:rPr>
                <w:sz w:val="22"/>
                <w:szCs w:val="22"/>
              </w:rPr>
              <w:t>оригами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Весёлый 3-классн.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Твори добро</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Дружный класс</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Будь здоров</w:t>
            </w:r>
          </w:p>
        </w:tc>
      </w:tr>
      <w:tr w:rsidR="0064605D" w:rsidRPr="0064605D" w:rsidTr="0064605D">
        <w:trPr>
          <w:trHeight w:val="599"/>
        </w:trPr>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ЭКОС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Мозаика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rPr>
                <w:sz w:val="22"/>
                <w:szCs w:val="22"/>
              </w:rPr>
            </w:pPr>
            <w:r w:rsidRPr="0064605D">
              <w:rPr>
                <w:sz w:val="22"/>
                <w:szCs w:val="22"/>
              </w:rPr>
              <w:t>Волшебн.</w:t>
            </w:r>
          </w:p>
          <w:p w:rsidR="0064605D" w:rsidRPr="0064605D" w:rsidRDefault="0064605D" w:rsidP="00CB598C">
            <w:pPr>
              <w:rPr>
                <w:sz w:val="22"/>
                <w:szCs w:val="22"/>
              </w:rPr>
            </w:pPr>
            <w:r w:rsidRPr="0064605D">
              <w:rPr>
                <w:sz w:val="22"/>
                <w:szCs w:val="22"/>
              </w:rPr>
              <w:t>оригами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Весёлый 3-классн.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r>
      <w:tr w:rsidR="0064605D" w:rsidRPr="0064605D" w:rsidTr="0064605D">
        <w:tc>
          <w:tcPr>
            <w:tcW w:w="3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64605D" w:rsidRPr="0064605D" w:rsidRDefault="0064605D" w:rsidP="00CB598C">
            <w:pPr>
              <w:ind w:left="113" w:right="113"/>
              <w:jc w:val="center"/>
              <w:rPr>
                <w:b/>
                <w:sz w:val="22"/>
                <w:szCs w:val="22"/>
              </w:rPr>
            </w:pPr>
            <w:r w:rsidRPr="0064605D">
              <w:rPr>
                <w:b/>
                <w:sz w:val="22"/>
                <w:szCs w:val="22"/>
              </w:rPr>
              <w:t>Пятницаа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4</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Умелые</w:t>
            </w:r>
          </w:p>
          <w:p w:rsidR="0064605D" w:rsidRPr="0064605D" w:rsidRDefault="0064605D" w:rsidP="00CB598C">
            <w:pPr>
              <w:jc w:val="center"/>
              <w:rPr>
                <w:sz w:val="22"/>
                <w:szCs w:val="22"/>
              </w:rPr>
            </w:pPr>
            <w:r w:rsidRPr="0064605D">
              <w:rPr>
                <w:sz w:val="22"/>
                <w:szCs w:val="22"/>
              </w:rPr>
              <w:t>ручки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Любознатики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Народн.</w:t>
            </w:r>
          </w:p>
          <w:p w:rsidR="0064605D" w:rsidRPr="0064605D" w:rsidRDefault="0064605D" w:rsidP="00CB598C">
            <w:pPr>
              <w:jc w:val="center"/>
              <w:rPr>
                <w:sz w:val="22"/>
                <w:szCs w:val="22"/>
              </w:rPr>
            </w:pPr>
            <w:r w:rsidRPr="0064605D">
              <w:rPr>
                <w:sz w:val="22"/>
                <w:szCs w:val="22"/>
              </w:rPr>
              <w:t>промысл</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Юным</w:t>
            </w:r>
          </w:p>
          <w:p w:rsidR="0064605D" w:rsidRPr="0064605D" w:rsidRDefault="0064605D" w:rsidP="00CB598C">
            <w:pPr>
              <w:jc w:val="center"/>
              <w:rPr>
                <w:sz w:val="22"/>
                <w:szCs w:val="22"/>
              </w:rPr>
            </w:pPr>
            <w:r w:rsidRPr="0064605D">
              <w:rPr>
                <w:sz w:val="22"/>
                <w:szCs w:val="22"/>
              </w:rPr>
              <w:t>умникам</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Уроки</w:t>
            </w:r>
          </w:p>
          <w:p w:rsidR="0064605D" w:rsidRPr="0064605D" w:rsidRDefault="0064605D" w:rsidP="00CB598C">
            <w:pPr>
              <w:jc w:val="center"/>
              <w:rPr>
                <w:sz w:val="22"/>
                <w:szCs w:val="22"/>
              </w:rPr>
            </w:pPr>
            <w:r w:rsidRPr="0064605D">
              <w:rPr>
                <w:sz w:val="22"/>
                <w:szCs w:val="22"/>
              </w:rPr>
              <w:t>здоровья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Эрудит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Литерат. мастерск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Секреты 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5</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Народные игры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w:t>
            </w:r>
          </w:p>
          <w:p w:rsidR="0064605D" w:rsidRPr="0064605D" w:rsidRDefault="0064605D" w:rsidP="00CB598C">
            <w:pPr>
              <w:jc w:val="center"/>
              <w:rPr>
                <w:sz w:val="22"/>
                <w:szCs w:val="22"/>
              </w:rPr>
            </w:pPr>
            <w:r w:rsidRPr="0064605D">
              <w:rPr>
                <w:sz w:val="22"/>
                <w:szCs w:val="22"/>
              </w:rPr>
              <w:t>паруса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Фантазия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Народн.</w:t>
            </w:r>
          </w:p>
          <w:p w:rsidR="0064605D" w:rsidRPr="0064605D" w:rsidRDefault="0064605D" w:rsidP="00CB598C">
            <w:pPr>
              <w:jc w:val="center"/>
              <w:rPr>
                <w:sz w:val="22"/>
                <w:szCs w:val="22"/>
              </w:rPr>
            </w:pPr>
            <w:r w:rsidRPr="0064605D">
              <w:rPr>
                <w:sz w:val="22"/>
                <w:szCs w:val="22"/>
              </w:rPr>
              <w:t>промыс</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Уроки</w:t>
            </w:r>
          </w:p>
          <w:p w:rsidR="0064605D" w:rsidRPr="0064605D" w:rsidRDefault="0064605D" w:rsidP="00CB598C">
            <w:pPr>
              <w:jc w:val="center"/>
              <w:rPr>
                <w:sz w:val="22"/>
                <w:szCs w:val="22"/>
              </w:rPr>
            </w:pPr>
            <w:r w:rsidRPr="0064605D">
              <w:rPr>
                <w:sz w:val="22"/>
                <w:szCs w:val="22"/>
              </w:rPr>
              <w:t>здоровья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МХК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Эрудит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Здоро-</w:t>
            </w:r>
          </w:p>
          <w:p w:rsidR="0064605D" w:rsidRPr="0064605D" w:rsidRDefault="0064605D" w:rsidP="00CB598C">
            <w:pPr>
              <w:jc w:val="center"/>
              <w:rPr>
                <w:sz w:val="22"/>
                <w:szCs w:val="22"/>
              </w:rPr>
            </w:pPr>
            <w:r w:rsidRPr="0064605D">
              <w:rPr>
                <w:sz w:val="22"/>
                <w:szCs w:val="22"/>
              </w:rPr>
              <w:t>вейка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Литерат. мастерск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Секреты 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Школа</w:t>
            </w:r>
          </w:p>
          <w:p w:rsidR="0064605D" w:rsidRPr="0064605D" w:rsidRDefault="0064605D" w:rsidP="00CB598C">
            <w:pPr>
              <w:jc w:val="center"/>
              <w:rPr>
                <w:sz w:val="22"/>
                <w:szCs w:val="22"/>
              </w:rPr>
            </w:pPr>
            <w:r w:rsidRPr="0064605D">
              <w:rPr>
                <w:sz w:val="22"/>
                <w:szCs w:val="22"/>
              </w:rPr>
              <w:t>здоровья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Милли</w:t>
            </w:r>
          </w:p>
        </w:tc>
      </w:tr>
      <w:tr w:rsidR="0064605D" w:rsidRPr="0064605D" w:rsidTr="0064605D">
        <w:tc>
          <w:tcPr>
            <w:tcW w:w="3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4605D" w:rsidRPr="0064605D" w:rsidRDefault="0064605D" w:rsidP="00CB598C">
            <w:pPr>
              <w:rPr>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4605D" w:rsidRPr="0064605D" w:rsidRDefault="0064605D" w:rsidP="00CB598C">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Основы</w:t>
            </w:r>
          </w:p>
          <w:p w:rsidR="0064605D" w:rsidRPr="0064605D" w:rsidRDefault="0064605D" w:rsidP="00CB598C">
            <w:pPr>
              <w:jc w:val="center"/>
              <w:rPr>
                <w:sz w:val="22"/>
                <w:szCs w:val="22"/>
              </w:rPr>
            </w:pPr>
            <w:r w:rsidRPr="0064605D">
              <w:rPr>
                <w:sz w:val="22"/>
                <w:szCs w:val="22"/>
              </w:rPr>
              <w:t>хореогр.</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4605D" w:rsidRPr="0064605D" w:rsidRDefault="0064605D" w:rsidP="00CB598C">
            <w:pPr>
              <w:jc w:val="center"/>
              <w:rPr>
                <w:sz w:val="22"/>
                <w:szCs w:val="22"/>
              </w:rPr>
            </w:pPr>
            <w:r w:rsidRPr="0064605D">
              <w:rPr>
                <w:sz w:val="22"/>
                <w:szCs w:val="22"/>
              </w:rPr>
              <w:t>Алые паруса</w:t>
            </w:r>
          </w:p>
        </w:tc>
      </w:tr>
    </w:tbl>
    <w:p w:rsidR="00A97764" w:rsidRDefault="00A97764" w:rsidP="0064605D">
      <w:pPr>
        <w:rPr>
          <w:b/>
        </w:rPr>
      </w:pPr>
    </w:p>
    <w:p w:rsidR="009C606D" w:rsidRDefault="004C7DB1" w:rsidP="0064605D">
      <w:pPr>
        <w:rPr>
          <w:b/>
        </w:rPr>
      </w:pPr>
      <w:r>
        <w:rPr>
          <w:b/>
        </w:rPr>
        <w:t>Расписание звонков  занятий внеурочной деятельности на 2012-2013 учебный год</w:t>
      </w:r>
    </w:p>
    <w:p w:rsidR="004C7DB1" w:rsidRPr="00B8133A" w:rsidRDefault="004C7DB1" w:rsidP="004C7DB1">
      <w:pPr>
        <w:rPr>
          <w:szCs w:val="36"/>
        </w:rPr>
      </w:pPr>
    </w:p>
    <w:p w:rsidR="004C7DB1" w:rsidRPr="004C7DB1" w:rsidRDefault="004C7DB1" w:rsidP="004C7DB1">
      <w:pPr>
        <w:tabs>
          <w:tab w:val="left" w:pos="284"/>
        </w:tabs>
        <w:rPr>
          <w:szCs w:val="36"/>
          <w:u w:val="single"/>
        </w:rPr>
      </w:pPr>
      <w:r w:rsidRPr="004C7DB1">
        <w:rPr>
          <w:u w:val="single"/>
        </w:rPr>
        <w:t>1-</w:t>
      </w:r>
      <w:r w:rsidRPr="004C7DB1">
        <w:rPr>
          <w:szCs w:val="36"/>
          <w:u w:val="single"/>
        </w:rPr>
        <w:t>2 классы</w:t>
      </w:r>
    </w:p>
    <w:p w:rsidR="004C7DB1" w:rsidRPr="004C7DB1" w:rsidRDefault="004C7DB1" w:rsidP="004C7DB1">
      <w:pPr>
        <w:tabs>
          <w:tab w:val="left" w:pos="284"/>
        </w:tabs>
        <w:rPr>
          <w:szCs w:val="36"/>
        </w:rPr>
      </w:pPr>
      <w:r w:rsidRPr="004C7DB1">
        <w:rPr>
          <w:szCs w:val="36"/>
        </w:rPr>
        <w:t>Продолжительность занятия – 25 минут</w:t>
      </w:r>
    </w:p>
    <w:p w:rsidR="004C7DB1" w:rsidRPr="004C7DB1" w:rsidRDefault="004C7DB1" w:rsidP="004C7DB1">
      <w:pPr>
        <w:tabs>
          <w:tab w:val="left" w:pos="284"/>
        </w:tabs>
        <w:rPr>
          <w:szCs w:val="36"/>
        </w:rPr>
      </w:pPr>
      <w:r w:rsidRPr="004C7DB1">
        <w:rPr>
          <w:szCs w:val="36"/>
        </w:rPr>
        <w:t>Перерыв между занятиями – 10 минут</w:t>
      </w:r>
    </w:p>
    <w:p w:rsidR="004C7DB1" w:rsidRPr="004C7DB1" w:rsidRDefault="004C7DB1" w:rsidP="004C7DB1">
      <w:pPr>
        <w:tabs>
          <w:tab w:val="left" w:pos="284"/>
        </w:tabs>
        <w:rPr>
          <w:szCs w:val="36"/>
        </w:rPr>
      </w:pPr>
      <w:r w:rsidRPr="004C7DB1">
        <w:rPr>
          <w:szCs w:val="36"/>
        </w:rPr>
        <w:t>Динамическая пауза после последнего урока – 30 минут</w:t>
      </w:r>
    </w:p>
    <w:p w:rsidR="004C7DB1" w:rsidRDefault="004C7DB1" w:rsidP="004C7DB1">
      <w:pPr>
        <w:tabs>
          <w:tab w:val="left" w:pos="284"/>
        </w:tabs>
        <w:rPr>
          <w:szCs w:val="36"/>
        </w:rPr>
      </w:pPr>
      <w:r>
        <w:rPr>
          <w:szCs w:val="36"/>
        </w:rPr>
        <w:t>После 4-го урока</w:t>
      </w:r>
    </w:p>
    <w:p w:rsidR="004C7DB1" w:rsidRDefault="004C7DB1" w:rsidP="004C7DB1">
      <w:pPr>
        <w:tabs>
          <w:tab w:val="left" w:pos="284"/>
        </w:tabs>
        <w:rPr>
          <w:szCs w:val="36"/>
        </w:rPr>
      </w:pPr>
      <w:r>
        <w:rPr>
          <w:szCs w:val="36"/>
        </w:rPr>
        <w:t>12.40-13.05</w:t>
      </w:r>
    </w:p>
    <w:p w:rsidR="004C7DB1" w:rsidRDefault="004C7DB1" w:rsidP="004C7DB1">
      <w:pPr>
        <w:tabs>
          <w:tab w:val="left" w:pos="284"/>
        </w:tabs>
        <w:rPr>
          <w:szCs w:val="36"/>
        </w:rPr>
      </w:pPr>
      <w:r>
        <w:rPr>
          <w:szCs w:val="36"/>
        </w:rPr>
        <w:t>13.15-13.40</w:t>
      </w:r>
    </w:p>
    <w:p w:rsidR="004C7DB1" w:rsidRDefault="000E41AF" w:rsidP="004C7DB1">
      <w:pPr>
        <w:tabs>
          <w:tab w:val="left" w:pos="284"/>
        </w:tabs>
        <w:rPr>
          <w:szCs w:val="36"/>
        </w:rPr>
      </w:pPr>
      <w:r>
        <w:rPr>
          <w:szCs w:val="36"/>
        </w:rPr>
        <w:t>После 5 урока</w:t>
      </w:r>
    </w:p>
    <w:p w:rsidR="000E41AF" w:rsidRDefault="000E41AF" w:rsidP="004C7DB1">
      <w:pPr>
        <w:tabs>
          <w:tab w:val="left" w:pos="284"/>
        </w:tabs>
        <w:rPr>
          <w:szCs w:val="36"/>
        </w:rPr>
      </w:pPr>
      <w:r>
        <w:rPr>
          <w:szCs w:val="36"/>
        </w:rPr>
        <w:t>13.45-14.10</w:t>
      </w:r>
    </w:p>
    <w:p w:rsidR="000E41AF" w:rsidRDefault="000E41AF" w:rsidP="004C7DB1">
      <w:pPr>
        <w:tabs>
          <w:tab w:val="left" w:pos="284"/>
        </w:tabs>
        <w:rPr>
          <w:szCs w:val="36"/>
        </w:rPr>
      </w:pPr>
      <w:r>
        <w:rPr>
          <w:szCs w:val="36"/>
        </w:rPr>
        <w:t>14.20-14.45</w:t>
      </w:r>
    </w:p>
    <w:p w:rsidR="004C7DB1" w:rsidRPr="004C7DB1" w:rsidRDefault="004C7DB1" w:rsidP="004C7DB1">
      <w:pPr>
        <w:tabs>
          <w:tab w:val="left" w:pos="284"/>
        </w:tabs>
        <w:rPr>
          <w:szCs w:val="36"/>
        </w:rPr>
      </w:pPr>
    </w:p>
    <w:p w:rsidR="004C7DB1" w:rsidRPr="004C7DB1" w:rsidRDefault="004C7DB1" w:rsidP="004C7DB1">
      <w:pPr>
        <w:tabs>
          <w:tab w:val="left" w:pos="284"/>
        </w:tabs>
        <w:rPr>
          <w:szCs w:val="36"/>
          <w:u w:val="single"/>
        </w:rPr>
      </w:pPr>
      <w:r w:rsidRPr="004C7DB1">
        <w:rPr>
          <w:szCs w:val="36"/>
          <w:u w:val="single"/>
        </w:rPr>
        <w:t>3-и классы</w:t>
      </w:r>
    </w:p>
    <w:p w:rsidR="004C7DB1" w:rsidRPr="004C7DB1" w:rsidRDefault="004C7DB1" w:rsidP="004C7DB1">
      <w:pPr>
        <w:tabs>
          <w:tab w:val="left" w:pos="284"/>
        </w:tabs>
        <w:rPr>
          <w:szCs w:val="36"/>
        </w:rPr>
      </w:pPr>
      <w:r w:rsidRPr="004C7DB1">
        <w:rPr>
          <w:szCs w:val="36"/>
        </w:rPr>
        <w:t>Продолжительность занятия – 40 минут</w:t>
      </w:r>
    </w:p>
    <w:p w:rsidR="004C7DB1" w:rsidRPr="004C7DB1" w:rsidRDefault="004C7DB1" w:rsidP="004C7DB1">
      <w:pPr>
        <w:tabs>
          <w:tab w:val="left" w:pos="284"/>
        </w:tabs>
        <w:rPr>
          <w:szCs w:val="36"/>
        </w:rPr>
      </w:pPr>
      <w:r w:rsidRPr="004C7DB1">
        <w:rPr>
          <w:szCs w:val="36"/>
        </w:rPr>
        <w:t>Перерыв между занятиями – 10  минут</w:t>
      </w:r>
    </w:p>
    <w:p w:rsidR="004C7DB1" w:rsidRPr="004C7DB1" w:rsidRDefault="004C7DB1" w:rsidP="004C7DB1">
      <w:pPr>
        <w:tabs>
          <w:tab w:val="left" w:pos="284"/>
        </w:tabs>
        <w:rPr>
          <w:szCs w:val="36"/>
        </w:rPr>
      </w:pPr>
      <w:r w:rsidRPr="004C7DB1">
        <w:rPr>
          <w:szCs w:val="36"/>
        </w:rPr>
        <w:t>Динамическая пауза после последнего урока – 30 минут</w:t>
      </w:r>
    </w:p>
    <w:p w:rsidR="000E41AF" w:rsidRDefault="000E41AF" w:rsidP="000E41AF">
      <w:pPr>
        <w:tabs>
          <w:tab w:val="left" w:pos="284"/>
        </w:tabs>
        <w:rPr>
          <w:szCs w:val="36"/>
        </w:rPr>
      </w:pPr>
      <w:r>
        <w:rPr>
          <w:szCs w:val="36"/>
        </w:rPr>
        <w:t>После 4-го урока</w:t>
      </w:r>
    </w:p>
    <w:p w:rsidR="000E41AF" w:rsidRDefault="000E41AF" w:rsidP="000E41AF">
      <w:pPr>
        <w:tabs>
          <w:tab w:val="left" w:pos="284"/>
        </w:tabs>
        <w:rPr>
          <w:szCs w:val="36"/>
        </w:rPr>
      </w:pPr>
      <w:r>
        <w:rPr>
          <w:szCs w:val="36"/>
        </w:rPr>
        <w:t>12.40-13.20</w:t>
      </w:r>
    </w:p>
    <w:p w:rsidR="000E41AF" w:rsidRDefault="000E41AF" w:rsidP="000E41AF">
      <w:pPr>
        <w:tabs>
          <w:tab w:val="left" w:pos="284"/>
        </w:tabs>
        <w:rPr>
          <w:szCs w:val="36"/>
        </w:rPr>
      </w:pPr>
      <w:r>
        <w:rPr>
          <w:szCs w:val="36"/>
        </w:rPr>
        <w:t>13.30-14.10</w:t>
      </w:r>
    </w:p>
    <w:p w:rsidR="000E41AF" w:rsidRDefault="000E41AF" w:rsidP="000E41AF">
      <w:pPr>
        <w:tabs>
          <w:tab w:val="left" w:pos="284"/>
        </w:tabs>
        <w:rPr>
          <w:szCs w:val="36"/>
        </w:rPr>
      </w:pPr>
      <w:r>
        <w:rPr>
          <w:szCs w:val="36"/>
        </w:rPr>
        <w:t>После 5 урока</w:t>
      </w:r>
    </w:p>
    <w:p w:rsidR="000E41AF" w:rsidRDefault="000E41AF" w:rsidP="000E41AF">
      <w:pPr>
        <w:tabs>
          <w:tab w:val="left" w:pos="284"/>
        </w:tabs>
        <w:rPr>
          <w:szCs w:val="36"/>
        </w:rPr>
      </w:pPr>
      <w:r>
        <w:rPr>
          <w:szCs w:val="36"/>
        </w:rPr>
        <w:t>13.45-14.25</w:t>
      </w:r>
    </w:p>
    <w:p w:rsidR="000E41AF" w:rsidRDefault="000E41AF" w:rsidP="000E41AF">
      <w:pPr>
        <w:tabs>
          <w:tab w:val="left" w:pos="284"/>
        </w:tabs>
        <w:rPr>
          <w:szCs w:val="36"/>
        </w:rPr>
      </w:pPr>
      <w:r>
        <w:rPr>
          <w:szCs w:val="36"/>
        </w:rPr>
        <w:t>14.35-15.15</w:t>
      </w:r>
    </w:p>
    <w:p w:rsidR="009C606D" w:rsidRDefault="009C606D" w:rsidP="0064605D">
      <w:pPr>
        <w:rPr>
          <w:b/>
        </w:rPr>
      </w:pPr>
    </w:p>
    <w:p w:rsidR="00E50A42" w:rsidRDefault="00E50A42" w:rsidP="00A97764">
      <w:pPr>
        <w:jc w:val="center"/>
        <w:rPr>
          <w:b/>
        </w:rPr>
      </w:pPr>
    </w:p>
    <w:p w:rsidR="00E50A42" w:rsidRDefault="00E50A42" w:rsidP="00A97764">
      <w:pPr>
        <w:jc w:val="center"/>
        <w:rPr>
          <w:b/>
        </w:rPr>
      </w:pPr>
    </w:p>
    <w:p w:rsidR="00E50A42" w:rsidRDefault="00E50A42" w:rsidP="00A97764">
      <w:pPr>
        <w:jc w:val="center"/>
        <w:rPr>
          <w:b/>
        </w:rPr>
      </w:pPr>
    </w:p>
    <w:p w:rsidR="00A97764" w:rsidRPr="00671E22" w:rsidRDefault="00A97764" w:rsidP="00A97764">
      <w:pPr>
        <w:jc w:val="center"/>
        <w:rPr>
          <w:b/>
        </w:rPr>
      </w:pPr>
      <w:r>
        <w:rPr>
          <w:b/>
        </w:rPr>
        <w:t xml:space="preserve">Организация </w:t>
      </w:r>
      <w:r w:rsidRPr="00671E22">
        <w:rPr>
          <w:b/>
        </w:rPr>
        <w:t xml:space="preserve"> внеурочной деятельности</w:t>
      </w:r>
    </w:p>
    <w:p w:rsidR="00A97764" w:rsidRPr="00F506FD" w:rsidRDefault="00A97764" w:rsidP="00A97764">
      <w:pPr>
        <w:jc w:val="center"/>
        <w:rPr>
          <w:b/>
        </w:rPr>
      </w:pPr>
      <w:r>
        <w:rPr>
          <w:b/>
        </w:rPr>
        <w:t>в МОУ «Гимназия № 3»</w:t>
      </w:r>
      <w:r w:rsidRPr="00A97764">
        <w:rPr>
          <w:b/>
        </w:rPr>
        <w:t xml:space="preserve"> </w:t>
      </w:r>
      <w:r w:rsidRPr="00492F8D">
        <w:rPr>
          <w:b/>
        </w:rPr>
        <w:t xml:space="preserve">на 2012-2013 </w:t>
      </w:r>
      <w:r>
        <w:rPr>
          <w:b/>
        </w:rPr>
        <w:t>учебный год</w:t>
      </w:r>
    </w:p>
    <w:tbl>
      <w:tblPr>
        <w:tblpPr w:leftFromText="180" w:rightFromText="180" w:vertAnchor="page" w:horzAnchor="margin" w:tblpXSpec="center" w:tblpY="1484"/>
        <w:tblW w:w="11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5813"/>
        <w:gridCol w:w="993"/>
        <w:gridCol w:w="850"/>
        <w:gridCol w:w="851"/>
        <w:gridCol w:w="851"/>
        <w:gridCol w:w="850"/>
      </w:tblGrid>
      <w:tr w:rsidR="00A97764" w:rsidRPr="00492F8D" w:rsidTr="006B67FF">
        <w:tc>
          <w:tcPr>
            <w:tcW w:w="816" w:type="dxa"/>
            <w:vMerge w:val="restart"/>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п/п</w:t>
            </w:r>
          </w:p>
        </w:tc>
        <w:tc>
          <w:tcPr>
            <w:tcW w:w="5813" w:type="dxa"/>
            <w:vMerge w:val="restart"/>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ФИО</w:t>
            </w:r>
          </w:p>
          <w:p w:rsidR="00A97764" w:rsidRPr="00492F8D" w:rsidRDefault="00A97764" w:rsidP="006B67FF">
            <w:pPr>
              <w:widowControl w:val="0"/>
              <w:autoSpaceDE w:val="0"/>
              <w:autoSpaceDN w:val="0"/>
              <w:adjustRightInd w:val="0"/>
              <w:ind w:left="-817"/>
              <w:jc w:val="center"/>
              <w:rPr>
                <w:b/>
                <w:bCs/>
                <w:sz w:val="22"/>
                <w:szCs w:val="22"/>
              </w:rPr>
            </w:pPr>
          </w:p>
        </w:tc>
        <w:tc>
          <w:tcPr>
            <w:tcW w:w="993" w:type="dxa"/>
            <w:vMerge w:val="restart"/>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Классы</w:t>
            </w:r>
          </w:p>
        </w:tc>
        <w:tc>
          <w:tcPr>
            <w:tcW w:w="3402" w:type="dxa"/>
            <w:gridSpan w:val="4"/>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Внеурочная деятельность</w:t>
            </w:r>
          </w:p>
        </w:tc>
      </w:tr>
      <w:tr w:rsidR="00A97764" w:rsidRPr="00492F8D" w:rsidTr="006B67FF">
        <w:tc>
          <w:tcPr>
            <w:tcW w:w="816" w:type="dxa"/>
            <w:vMerge/>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5813" w:type="dxa"/>
            <w:vMerge/>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993" w:type="dxa"/>
            <w:vMerge/>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кл.</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 кл.</w:t>
            </w:r>
          </w:p>
        </w:tc>
        <w:tc>
          <w:tcPr>
            <w:tcW w:w="851" w:type="dxa"/>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 xml:space="preserve">3 кл. </w:t>
            </w:r>
          </w:p>
        </w:tc>
        <w:tc>
          <w:tcPr>
            <w:tcW w:w="850" w:type="dxa"/>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 xml:space="preserve">Всего </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Голубниченко Н.И.</w:t>
            </w:r>
          </w:p>
          <w:p w:rsidR="00A97764" w:rsidRPr="00492F8D" w:rsidRDefault="00A97764" w:rsidP="006B67FF">
            <w:pPr>
              <w:widowControl w:val="0"/>
              <w:autoSpaceDE w:val="0"/>
              <w:autoSpaceDN w:val="0"/>
              <w:adjustRightInd w:val="0"/>
              <w:ind w:left="-817"/>
              <w:jc w:val="center"/>
              <w:rPr>
                <w:b/>
                <w:bCs/>
                <w:sz w:val="22"/>
                <w:szCs w:val="22"/>
              </w:rPr>
            </w:pPr>
            <w:r w:rsidRPr="00492F8D">
              <w:rPr>
                <w:b/>
                <w:bCs/>
                <w:sz w:val="22"/>
                <w:szCs w:val="22"/>
              </w:rPr>
              <w:t xml:space="preserve">           «Введение в школьную жизнь»</w:t>
            </w:r>
          </w:p>
          <w:p w:rsidR="00A97764" w:rsidRDefault="00A97764" w:rsidP="006B67FF">
            <w:pPr>
              <w:widowControl w:val="0"/>
              <w:autoSpaceDE w:val="0"/>
              <w:autoSpaceDN w:val="0"/>
              <w:adjustRightInd w:val="0"/>
              <w:jc w:val="center"/>
              <w:rPr>
                <w:bCs/>
                <w:sz w:val="22"/>
                <w:szCs w:val="22"/>
              </w:rPr>
            </w:pPr>
            <w:r w:rsidRPr="00492F8D">
              <w:rPr>
                <w:bCs/>
                <w:sz w:val="22"/>
                <w:szCs w:val="22"/>
              </w:rPr>
              <w:t>(общекультурное,</w:t>
            </w:r>
            <w:r>
              <w:rPr>
                <w:bCs/>
                <w:sz w:val="22"/>
                <w:szCs w:val="22"/>
              </w:rPr>
              <w:t xml:space="preserve"> </w:t>
            </w:r>
            <w:r w:rsidRPr="00492F8D">
              <w:rPr>
                <w:bCs/>
                <w:sz w:val="22"/>
                <w:szCs w:val="22"/>
              </w:rPr>
              <w:t>спортивно-оздоровительное</w:t>
            </w:r>
            <w:r>
              <w:rPr>
                <w:bCs/>
                <w:sz w:val="22"/>
                <w:szCs w:val="22"/>
              </w:rPr>
              <w:t xml:space="preserve">, духовно-нравственное, интеллектуальное, </w:t>
            </w:r>
          </w:p>
          <w:p w:rsidR="00A97764" w:rsidRPr="00492F8D" w:rsidRDefault="00A97764" w:rsidP="006B67FF">
            <w:pPr>
              <w:widowControl w:val="0"/>
              <w:autoSpaceDE w:val="0"/>
              <w:autoSpaceDN w:val="0"/>
              <w:adjustRightInd w:val="0"/>
              <w:jc w:val="center"/>
              <w:rPr>
                <w:bCs/>
                <w:sz w:val="22"/>
                <w:szCs w:val="22"/>
              </w:rPr>
            </w:pPr>
            <w:r>
              <w:rPr>
                <w:bCs/>
                <w:sz w:val="22"/>
                <w:szCs w:val="22"/>
              </w:rPr>
              <w:t>художественно-эстетическое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2.</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Любознайки</w:t>
            </w:r>
            <w:r w:rsidRPr="00492F8D">
              <w:rPr>
                <w:b/>
                <w:bCs/>
                <w:sz w:val="22"/>
                <w:szCs w:val="22"/>
              </w:rPr>
              <w:t>»</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w:t>
            </w:r>
            <w:r>
              <w:rPr>
                <w:bCs/>
                <w:sz w:val="22"/>
                <w:szCs w:val="22"/>
              </w:rPr>
              <w:t>общеинтеллектуальное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Учусь создавать проект</w:t>
            </w:r>
            <w:r w:rsidRPr="00492F8D">
              <w:rPr>
                <w:b/>
                <w:bCs/>
                <w:sz w:val="22"/>
                <w:szCs w:val="22"/>
              </w:rPr>
              <w:t>»</w:t>
            </w:r>
          </w:p>
          <w:p w:rsidR="00A97764" w:rsidRPr="00492F8D" w:rsidRDefault="00A97764" w:rsidP="006B67FF">
            <w:pPr>
              <w:widowControl w:val="0"/>
              <w:autoSpaceDE w:val="0"/>
              <w:autoSpaceDN w:val="0"/>
              <w:adjustRightInd w:val="0"/>
              <w:jc w:val="center"/>
              <w:rPr>
                <w:b/>
                <w:bCs/>
                <w:sz w:val="22"/>
                <w:szCs w:val="22"/>
              </w:rPr>
            </w:pPr>
            <w:r w:rsidRPr="00492F8D">
              <w:rPr>
                <w:bCs/>
                <w:sz w:val="22"/>
                <w:szCs w:val="22"/>
              </w:rPr>
              <w:t>(</w:t>
            </w:r>
            <w:r>
              <w:rPr>
                <w:bCs/>
                <w:sz w:val="22"/>
                <w:szCs w:val="22"/>
              </w:rPr>
              <w:t>общеинтеллектуальное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1</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Неболейка</w:t>
            </w:r>
            <w:r w:rsidRPr="00492F8D">
              <w:rPr>
                <w:b/>
                <w:bCs/>
                <w:sz w:val="22"/>
                <w:szCs w:val="22"/>
              </w:rPr>
              <w:t>»</w:t>
            </w:r>
          </w:p>
          <w:p w:rsidR="00A97764" w:rsidRPr="00492F8D" w:rsidRDefault="00A97764" w:rsidP="006B67FF">
            <w:pPr>
              <w:widowControl w:val="0"/>
              <w:autoSpaceDE w:val="0"/>
              <w:autoSpaceDN w:val="0"/>
              <w:adjustRightInd w:val="0"/>
              <w:jc w:val="center"/>
              <w:rPr>
                <w:b/>
                <w:bCs/>
                <w:sz w:val="22"/>
                <w:szCs w:val="22"/>
              </w:rPr>
            </w:pPr>
            <w:r w:rsidRPr="00492F8D">
              <w:rPr>
                <w:bCs/>
                <w:sz w:val="22"/>
                <w:szCs w:val="22"/>
              </w:rPr>
              <w:t>(</w:t>
            </w:r>
            <w:r>
              <w:rPr>
                <w:bCs/>
                <w:sz w:val="22"/>
                <w:szCs w:val="22"/>
              </w:rPr>
              <w:t>спортивно-оздоровительное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1 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Народные игры</w:t>
            </w:r>
            <w:r w:rsidRPr="00492F8D">
              <w:rPr>
                <w:b/>
                <w:bCs/>
                <w:sz w:val="22"/>
                <w:szCs w:val="22"/>
              </w:rPr>
              <w:t>»</w:t>
            </w:r>
          </w:p>
          <w:p w:rsidR="00A97764" w:rsidRPr="00492F8D" w:rsidRDefault="00A97764" w:rsidP="006B67FF">
            <w:pPr>
              <w:widowControl w:val="0"/>
              <w:autoSpaceDE w:val="0"/>
              <w:autoSpaceDN w:val="0"/>
              <w:adjustRightInd w:val="0"/>
              <w:jc w:val="center"/>
              <w:rPr>
                <w:b/>
                <w:bCs/>
                <w:sz w:val="22"/>
                <w:szCs w:val="22"/>
              </w:rPr>
            </w:pPr>
            <w:r w:rsidRPr="00492F8D">
              <w:rPr>
                <w:bCs/>
                <w:sz w:val="22"/>
                <w:szCs w:val="22"/>
              </w:rPr>
              <w:t>(</w:t>
            </w:r>
            <w:r>
              <w:rPr>
                <w:bCs/>
                <w:sz w:val="22"/>
                <w:szCs w:val="22"/>
              </w:rPr>
              <w:t>спортивно-оздоровительное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1 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1</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3.</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Козлова О.С.</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«Умелые ручки»</w:t>
            </w:r>
          </w:p>
          <w:p w:rsidR="00A97764" w:rsidRDefault="00A97764" w:rsidP="006B67FF">
            <w:pPr>
              <w:widowControl w:val="0"/>
              <w:autoSpaceDE w:val="0"/>
              <w:autoSpaceDN w:val="0"/>
              <w:adjustRightInd w:val="0"/>
              <w:jc w:val="center"/>
              <w:rPr>
                <w:bCs/>
                <w:sz w:val="22"/>
                <w:szCs w:val="22"/>
              </w:rPr>
            </w:pPr>
            <w:r w:rsidRPr="00492F8D">
              <w:rPr>
                <w:bCs/>
                <w:sz w:val="22"/>
                <w:szCs w:val="22"/>
              </w:rPr>
              <w:t>(</w:t>
            </w:r>
            <w:r>
              <w:rPr>
                <w:bCs/>
                <w:sz w:val="22"/>
                <w:szCs w:val="22"/>
              </w:rPr>
              <w:t xml:space="preserve">спортивно-оздоровительное, </w:t>
            </w:r>
          </w:p>
          <w:p w:rsidR="00A97764" w:rsidRPr="00492F8D" w:rsidRDefault="00A97764" w:rsidP="006B67FF">
            <w:pPr>
              <w:widowControl w:val="0"/>
              <w:autoSpaceDE w:val="0"/>
              <w:autoSpaceDN w:val="0"/>
              <w:adjustRightInd w:val="0"/>
              <w:jc w:val="center"/>
              <w:rPr>
                <w:bCs/>
                <w:sz w:val="22"/>
                <w:szCs w:val="22"/>
              </w:rPr>
            </w:pPr>
            <w:r>
              <w:rPr>
                <w:bCs/>
                <w:sz w:val="22"/>
                <w:szCs w:val="22"/>
              </w:rPr>
              <w:t>художественно-эстетическое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4.</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Степаниденко Н.С.</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«ЗОЖ»</w:t>
            </w:r>
          </w:p>
          <w:p w:rsidR="00A97764" w:rsidRPr="00492F8D" w:rsidRDefault="00A97764" w:rsidP="006B67FF">
            <w:pPr>
              <w:widowControl w:val="0"/>
              <w:autoSpaceDE w:val="0"/>
              <w:autoSpaceDN w:val="0"/>
              <w:adjustRightInd w:val="0"/>
              <w:jc w:val="center"/>
              <w:rPr>
                <w:b/>
                <w:bCs/>
                <w:color w:val="000000" w:themeColor="text1"/>
                <w:sz w:val="22"/>
                <w:szCs w:val="22"/>
              </w:rPr>
            </w:pPr>
            <w:r w:rsidRPr="00492F8D">
              <w:rPr>
                <w:bCs/>
                <w:color w:val="000000" w:themeColor="text1"/>
                <w:sz w:val="22"/>
                <w:szCs w:val="22"/>
              </w:rPr>
              <w:t>(общеинтеллектуальное, спортивно-оздоровительное, 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Ж</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Степаниденко Н.С.</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«Фантазия»</w:t>
            </w:r>
          </w:p>
          <w:p w:rsidR="00A97764" w:rsidRPr="00492F8D" w:rsidRDefault="00A97764" w:rsidP="006B67FF">
            <w:pPr>
              <w:widowControl w:val="0"/>
              <w:autoSpaceDE w:val="0"/>
              <w:autoSpaceDN w:val="0"/>
              <w:adjustRightInd w:val="0"/>
              <w:jc w:val="center"/>
              <w:rPr>
                <w:b/>
                <w:bCs/>
                <w:color w:val="C00000"/>
                <w:sz w:val="22"/>
                <w:szCs w:val="22"/>
              </w:rPr>
            </w:pPr>
            <w:r w:rsidRPr="00492F8D">
              <w:rPr>
                <w:bCs/>
                <w:color w:val="000000" w:themeColor="text1"/>
                <w:sz w:val="22"/>
                <w:szCs w:val="22"/>
              </w:rPr>
              <w:t>(общеинтеллектуальное, спортивно-оздоровительное, 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Ж</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Степаниденко Н.С.</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«Любознатики»</w:t>
            </w:r>
          </w:p>
          <w:p w:rsidR="00A97764" w:rsidRPr="00492F8D" w:rsidRDefault="00A97764" w:rsidP="006B67FF">
            <w:pPr>
              <w:widowControl w:val="0"/>
              <w:autoSpaceDE w:val="0"/>
              <w:autoSpaceDN w:val="0"/>
              <w:adjustRightInd w:val="0"/>
              <w:jc w:val="center"/>
              <w:rPr>
                <w:b/>
                <w:bCs/>
                <w:color w:val="C00000"/>
                <w:sz w:val="22"/>
                <w:szCs w:val="22"/>
              </w:rPr>
            </w:pPr>
            <w:r w:rsidRPr="00492F8D">
              <w:rPr>
                <w:bCs/>
                <w:color w:val="000000" w:themeColor="text1"/>
                <w:sz w:val="22"/>
                <w:szCs w:val="22"/>
              </w:rPr>
              <w:t>(общеинтеллектуальное, спортивно-оздоровительное, 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Ж</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5.</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И.В.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«ЭКОС»</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(эколого-краеведческое,</w:t>
            </w:r>
            <w:r>
              <w:rPr>
                <w:bCs/>
                <w:sz w:val="22"/>
                <w:szCs w:val="22"/>
              </w:rPr>
              <w:t xml:space="preserve"> общекультурное,</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спортивно-оздоровительное)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 А</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И.В.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«Юным умникам и умницам»</w:t>
            </w:r>
          </w:p>
          <w:p w:rsidR="00A97764" w:rsidRPr="00492F8D" w:rsidRDefault="00A97764" w:rsidP="006B67FF">
            <w:pPr>
              <w:widowControl w:val="0"/>
              <w:autoSpaceDE w:val="0"/>
              <w:autoSpaceDN w:val="0"/>
              <w:adjustRightInd w:val="0"/>
              <w:jc w:val="center"/>
              <w:rPr>
                <w:bCs/>
                <w:sz w:val="22"/>
                <w:szCs w:val="22"/>
              </w:rPr>
            </w:pPr>
            <w:r>
              <w:rPr>
                <w:bCs/>
                <w:sz w:val="22"/>
                <w:szCs w:val="22"/>
              </w:rPr>
              <w:t>(общеинтеллектуальное)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 А</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6.</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Фролова Е.Н.</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«Уроки здоровья»</w:t>
            </w:r>
          </w:p>
          <w:p w:rsidR="00A97764" w:rsidRPr="00492F8D" w:rsidRDefault="00A97764" w:rsidP="006B67FF">
            <w:pPr>
              <w:widowControl w:val="0"/>
              <w:autoSpaceDE w:val="0"/>
              <w:autoSpaceDN w:val="0"/>
              <w:adjustRightInd w:val="0"/>
              <w:jc w:val="center"/>
              <w:rPr>
                <w:b/>
                <w:bCs/>
                <w:sz w:val="22"/>
                <w:szCs w:val="22"/>
              </w:rPr>
            </w:pPr>
            <w:r>
              <w:rPr>
                <w:bCs/>
                <w:sz w:val="22"/>
                <w:szCs w:val="22"/>
              </w:rPr>
              <w:t>(</w:t>
            </w:r>
            <w:r w:rsidRPr="00492F8D">
              <w:rPr>
                <w:bCs/>
                <w:sz w:val="22"/>
                <w:szCs w:val="22"/>
              </w:rPr>
              <w:t>спортивно-оздоровительное, общеинтеллектуальное, общекультурное)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7.</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Калашникова М.В.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«Мозаика»</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(общеинтеллектуальное, общекультурное)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8.</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Очерет Л.А.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«Умники и умницы»</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sidRPr="00492F8D">
              <w:rPr>
                <w:bCs/>
                <w:sz w:val="22"/>
                <w:szCs w:val="22"/>
              </w:rPr>
              <w:t>общеинтеллектуальное)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2-Ж</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Очерет Л.А.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«Здоровейка»</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sidRPr="00492F8D">
              <w:rPr>
                <w:bCs/>
                <w:sz w:val="22"/>
                <w:szCs w:val="22"/>
              </w:rPr>
              <w:t>спортивно-оздоровительное)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2-Ж</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lastRenderedPageBreak/>
              <w:t>9.</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Селиванова О.В.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«Эрудит»</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sidRPr="00492F8D">
              <w:rPr>
                <w:bCs/>
                <w:sz w:val="22"/>
                <w:szCs w:val="22"/>
              </w:rPr>
              <w:t>общеинтеллектуальное)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Селиванова О.В.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«З</w:t>
            </w:r>
            <w:r>
              <w:rPr>
                <w:b/>
                <w:bCs/>
                <w:sz w:val="22"/>
                <w:szCs w:val="22"/>
              </w:rPr>
              <w:t>доровейка</w:t>
            </w:r>
            <w:r w:rsidRPr="00492F8D">
              <w:rPr>
                <w:b/>
                <w:bCs/>
                <w:sz w:val="22"/>
                <w:szCs w:val="22"/>
              </w:rPr>
              <w:t>»</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sidRPr="00492F8D">
              <w:rPr>
                <w:bCs/>
                <w:sz w:val="22"/>
                <w:szCs w:val="22"/>
              </w:rPr>
              <w:t>спортивно-оздоровительное, общекультурное</w:t>
            </w:r>
            <w:r>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10.</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Крикунова Л.И.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w:t>
            </w:r>
            <w:r>
              <w:rPr>
                <w:b/>
                <w:bCs/>
                <w:sz w:val="22"/>
                <w:szCs w:val="22"/>
              </w:rPr>
              <w:t>Моделирование</w:t>
            </w:r>
            <w:r w:rsidRPr="00492F8D">
              <w:rPr>
                <w:b/>
                <w:bCs/>
                <w:sz w:val="22"/>
                <w:szCs w:val="22"/>
              </w:rPr>
              <w:t xml:space="preserve">»    </w:t>
            </w:r>
          </w:p>
          <w:p w:rsidR="00A97764" w:rsidRDefault="00A97764" w:rsidP="006B67FF">
            <w:pPr>
              <w:widowControl w:val="0"/>
              <w:autoSpaceDE w:val="0"/>
              <w:autoSpaceDN w:val="0"/>
              <w:adjustRightInd w:val="0"/>
              <w:jc w:val="center"/>
              <w:rPr>
                <w:bCs/>
                <w:sz w:val="22"/>
                <w:szCs w:val="22"/>
              </w:rPr>
            </w:pPr>
            <w:r w:rsidRPr="00492F8D">
              <w:rPr>
                <w:bCs/>
                <w:sz w:val="22"/>
                <w:szCs w:val="22"/>
              </w:rPr>
              <w:t>(художественно-эстетическое)</w:t>
            </w:r>
          </w:p>
          <w:p w:rsidR="00A97764" w:rsidRPr="00492F8D" w:rsidRDefault="00A97764" w:rsidP="006B67FF">
            <w:pPr>
              <w:widowControl w:val="0"/>
              <w:autoSpaceDE w:val="0"/>
              <w:autoSpaceDN w:val="0"/>
              <w:adjustRightInd w:val="0"/>
              <w:jc w:val="center"/>
              <w:rPr>
                <w:bCs/>
                <w:sz w:val="22"/>
                <w:szCs w:val="22"/>
              </w:rPr>
            </w:pP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3-А</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Крикунова Л.И.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«Школа здоровья»</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(спортивно-оздоровительное)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3-А</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r>
      <w:tr w:rsidR="00A97764" w:rsidRPr="00492F8D" w:rsidTr="006B67FF">
        <w:trPr>
          <w:trHeight w:val="1266"/>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11.</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Шибаева С.Н.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«Веселый третьеклассник»</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(общеинтеллектуальное,</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 xml:space="preserve"> спортивно-оздоровительное, </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rPr>
          <w:trHeight w:val="988"/>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Шибаева С.Н.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«Секреты здоровья»</w:t>
            </w:r>
          </w:p>
          <w:p w:rsidR="00A97764" w:rsidRPr="00B02FBB" w:rsidRDefault="00A97764" w:rsidP="006B67FF">
            <w:pPr>
              <w:widowControl w:val="0"/>
              <w:autoSpaceDE w:val="0"/>
              <w:autoSpaceDN w:val="0"/>
              <w:adjustRightInd w:val="0"/>
              <w:jc w:val="center"/>
              <w:rPr>
                <w:bCs/>
                <w:color w:val="000000" w:themeColor="text1"/>
                <w:sz w:val="22"/>
                <w:szCs w:val="22"/>
              </w:rPr>
            </w:pPr>
            <w:r w:rsidRPr="00B02FBB">
              <w:rPr>
                <w:bCs/>
                <w:color w:val="000000" w:themeColor="text1"/>
                <w:sz w:val="22"/>
                <w:szCs w:val="22"/>
              </w:rPr>
              <w:t>(спортивно-оздоровительное,</w:t>
            </w:r>
          </w:p>
          <w:p w:rsidR="00A97764" w:rsidRPr="00B02FBB" w:rsidRDefault="00A97764" w:rsidP="006B67FF">
            <w:pPr>
              <w:widowControl w:val="0"/>
              <w:autoSpaceDE w:val="0"/>
              <w:autoSpaceDN w:val="0"/>
              <w:adjustRightInd w:val="0"/>
              <w:jc w:val="center"/>
              <w:rPr>
                <w:bCs/>
                <w:color w:val="C00000"/>
                <w:sz w:val="22"/>
                <w:szCs w:val="22"/>
              </w:rPr>
            </w:pPr>
            <w:r w:rsidRPr="00B02FBB">
              <w:rPr>
                <w:bCs/>
                <w:color w:val="000000" w:themeColor="text1"/>
                <w:sz w:val="22"/>
                <w:szCs w:val="22"/>
              </w:rPr>
              <w:t>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r>
      <w:tr w:rsidR="00A97764" w:rsidRPr="00492F8D" w:rsidTr="006B67FF">
        <w:trPr>
          <w:trHeight w:val="961"/>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Шибаева С.Н.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«Литературная мастерская»</w:t>
            </w:r>
          </w:p>
          <w:p w:rsidR="00A97764" w:rsidRPr="00B02FBB" w:rsidRDefault="00A97764" w:rsidP="006B67FF">
            <w:pPr>
              <w:widowControl w:val="0"/>
              <w:autoSpaceDE w:val="0"/>
              <w:autoSpaceDN w:val="0"/>
              <w:adjustRightInd w:val="0"/>
              <w:jc w:val="center"/>
              <w:rPr>
                <w:bCs/>
                <w:color w:val="000000" w:themeColor="text1"/>
                <w:sz w:val="22"/>
                <w:szCs w:val="22"/>
              </w:rPr>
            </w:pPr>
            <w:r w:rsidRPr="00B02FBB">
              <w:rPr>
                <w:bCs/>
                <w:color w:val="000000" w:themeColor="text1"/>
                <w:sz w:val="22"/>
                <w:szCs w:val="22"/>
              </w:rPr>
              <w:t>(общеинтеллектуальное,</w:t>
            </w:r>
          </w:p>
          <w:p w:rsidR="00A97764" w:rsidRPr="00492F8D" w:rsidRDefault="00A97764" w:rsidP="006B67FF">
            <w:pPr>
              <w:widowControl w:val="0"/>
              <w:autoSpaceDE w:val="0"/>
              <w:autoSpaceDN w:val="0"/>
              <w:adjustRightInd w:val="0"/>
              <w:jc w:val="center"/>
              <w:rPr>
                <w:b/>
                <w:bCs/>
                <w:sz w:val="22"/>
                <w:szCs w:val="22"/>
              </w:rPr>
            </w:pPr>
            <w:r w:rsidRPr="00B02FBB">
              <w:rPr>
                <w:bCs/>
                <w:color w:val="000000" w:themeColor="text1"/>
                <w:sz w:val="22"/>
                <w:szCs w:val="22"/>
              </w:rPr>
              <w:t>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rPr>
          <w:trHeight w:val="77"/>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12.</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О.И.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«Познай себя»</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 социальное</w:t>
            </w:r>
            <w:r>
              <w:rPr>
                <w:bCs/>
                <w:sz w:val="22"/>
                <w:szCs w:val="22"/>
              </w:rPr>
              <w:t>, общеинтеллектуальное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rPr>
          <w:trHeight w:val="77"/>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О.И.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«Страна этикета»</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 социальное)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rPr>
          <w:trHeight w:val="77"/>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О.И.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«Логика»</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 xml:space="preserve">(общекультурное, </w:t>
            </w:r>
            <w:r>
              <w:rPr>
                <w:bCs/>
                <w:sz w:val="22"/>
                <w:szCs w:val="22"/>
              </w:rPr>
              <w:t>интеллектуальное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rPr>
          <w:trHeight w:val="77"/>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О.И.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«Твори добро»</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 социальное)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rPr>
          <w:trHeight w:val="77"/>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О.И.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«Секреты здоровья»</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 xml:space="preserve">(общекультурное, </w:t>
            </w:r>
            <w:r>
              <w:rPr>
                <w:bCs/>
                <w:sz w:val="22"/>
                <w:szCs w:val="22"/>
              </w:rPr>
              <w:t>спортивно-оздоровительное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rPr>
          <w:trHeight w:val="77"/>
        </w:trPr>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Никулина О.И.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«Занимательная грамматика»</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w:t>
            </w:r>
            <w:r>
              <w:rPr>
                <w:bCs/>
                <w:sz w:val="22"/>
                <w:szCs w:val="22"/>
              </w:rPr>
              <w:t>общеинтеллектуальное</w:t>
            </w:r>
            <w:r w:rsidRPr="00492F8D">
              <w:rPr>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13.</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Поминова Н.А.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«Семь цветов»</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 оздоровительное)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3-Ж</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Поминова Н.А.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Будь здоров</w:t>
            </w:r>
            <w:r w:rsidRPr="00492F8D">
              <w:rPr>
                <w:b/>
                <w:bCs/>
                <w:sz w:val="22"/>
                <w:szCs w:val="22"/>
              </w:rPr>
              <w:t>»</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 оздоровительное)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3-Ж</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14.</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Молчанова М. 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«Буратино»</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 оздоровительное,</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Молчанова М. 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«Дружный класс»</w:t>
            </w:r>
          </w:p>
          <w:p w:rsidR="00A97764" w:rsidRPr="00ED666B" w:rsidRDefault="00A97764" w:rsidP="006B67FF">
            <w:pPr>
              <w:widowControl w:val="0"/>
              <w:autoSpaceDE w:val="0"/>
              <w:autoSpaceDN w:val="0"/>
              <w:adjustRightInd w:val="0"/>
              <w:jc w:val="center"/>
              <w:rPr>
                <w:bCs/>
                <w:color w:val="000000" w:themeColor="text1"/>
                <w:sz w:val="22"/>
                <w:szCs w:val="22"/>
              </w:rPr>
            </w:pPr>
            <w:r w:rsidRPr="00ED666B">
              <w:rPr>
                <w:bCs/>
                <w:color w:val="000000" w:themeColor="text1"/>
                <w:sz w:val="22"/>
                <w:szCs w:val="22"/>
              </w:rPr>
              <w:t>(общекультурное, оздоровительное)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Молчанова М. 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«Юный исследователь»</w:t>
            </w:r>
          </w:p>
          <w:p w:rsidR="00A97764" w:rsidRPr="00ED666B" w:rsidRDefault="00A97764" w:rsidP="006B67FF">
            <w:pPr>
              <w:widowControl w:val="0"/>
              <w:autoSpaceDE w:val="0"/>
              <w:autoSpaceDN w:val="0"/>
              <w:adjustRightInd w:val="0"/>
              <w:jc w:val="center"/>
              <w:rPr>
                <w:b/>
                <w:bCs/>
                <w:color w:val="000000" w:themeColor="text1"/>
                <w:sz w:val="22"/>
                <w:szCs w:val="22"/>
              </w:rPr>
            </w:pPr>
            <w:r w:rsidRPr="00ED666B">
              <w:rPr>
                <w:bCs/>
                <w:color w:val="000000" w:themeColor="text1"/>
                <w:sz w:val="22"/>
                <w:szCs w:val="22"/>
              </w:rPr>
              <w:lastRenderedPageBreak/>
              <w:t>(общекультурное, интеллектуальное)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lastRenderedPageBreak/>
              <w:t>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Молчанова М. 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«Весёлая фонетика»</w:t>
            </w:r>
          </w:p>
          <w:p w:rsidR="00A97764" w:rsidRPr="00492F8D" w:rsidRDefault="00A97764" w:rsidP="006B67FF">
            <w:pPr>
              <w:widowControl w:val="0"/>
              <w:autoSpaceDE w:val="0"/>
              <w:autoSpaceDN w:val="0"/>
              <w:adjustRightInd w:val="0"/>
              <w:jc w:val="center"/>
              <w:rPr>
                <w:b/>
                <w:bCs/>
                <w:sz w:val="22"/>
                <w:szCs w:val="22"/>
              </w:rPr>
            </w:pPr>
            <w:r w:rsidRPr="00ED666B">
              <w:rPr>
                <w:bCs/>
                <w:color w:val="000000" w:themeColor="text1"/>
                <w:sz w:val="22"/>
                <w:szCs w:val="22"/>
              </w:rPr>
              <w:t>(общекультурное, интеллектуальное)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Молчанова М. В.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«Здоровый ребёнок»</w:t>
            </w:r>
          </w:p>
          <w:p w:rsidR="00A97764" w:rsidRPr="00ED666B" w:rsidRDefault="00A97764" w:rsidP="006B67FF">
            <w:pPr>
              <w:widowControl w:val="0"/>
              <w:autoSpaceDE w:val="0"/>
              <w:autoSpaceDN w:val="0"/>
              <w:adjustRightInd w:val="0"/>
              <w:jc w:val="center"/>
              <w:rPr>
                <w:bCs/>
                <w:color w:val="000000" w:themeColor="text1"/>
                <w:sz w:val="22"/>
                <w:szCs w:val="22"/>
              </w:rPr>
            </w:pPr>
            <w:r w:rsidRPr="00ED666B">
              <w:rPr>
                <w:bCs/>
                <w:color w:val="000000" w:themeColor="text1"/>
                <w:sz w:val="22"/>
                <w:szCs w:val="22"/>
              </w:rPr>
              <w:t>(общекультурное, оздоровительное,</w:t>
            </w:r>
          </w:p>
          <w:p w:rsidR="00A97764" w:rsidRPr="00492F8D" w:rsidRDefault="00A97764" w:rsidP="006B67FF">
            <w:pPr>
              <w:widowControl w:val="0"/>
              <w:autoSpaceDE w:val="0"/>
              <w:autoSpaceDN w:val="0"/>
              <w:adjustRightInd w:val="0"/>
              <w:jc w:val="center"/>
              <w:rPr>
                <w:b/>
                <w:bCs/>
                <w:sz w:val="22"/>
                <w:szCs w:val="22"/>
              </w:rPr>
            </w:pPr>
            <w:r w:rsidRPr="00ED666B">
              <w:rPr>
                <w:bCs/>
                <w:color w:val="000000" w:themeColor="text1"/>
                <w:sz w:val="22"/>
                <w:szCs w:val="22"/>
              </w:rPr>
              <w:t>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15.</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Кучереско И.А.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«Народные промыслы»</w:t>
            </w:r>
          </w:p>
          <w:p w:rsidR="00A97764" w:rsidRDefault="00A97764" w:rsidP="006B67FF">
            <w:pPr>
              <w:widowControl w:val="0"/>
              <w:autoSpaceDE w:val="0"/>
              <w:autoSpaceDN w:val="0"/>
              <w:adjustRightInd w:val="0"/>
              <w:jc w:val="center"/>
              <w:rPr>
                <w:bCs/>
                <w:sz w:val="22"/>
                <w:szCs w:val="22"/>
              </w:rPr>
            </w:pPr>
            <w:r w:rsidRPr="00492F8D">
              <w:rPr>
                <w:bCs/>
                <w:sz w:val="22"/>
                <w:szCs w:val="22"/>
              </w:rPr>
              <w:t>(патриотическое</w:t>
            </w:r>
            <w:r>
              <w:rPr>
                <w:bCs/>
                <w:sz w:val="22"/>
                <w:szCs w:val="22"/>
              </w:rPr>
              <w:t>, художественно-эстетическое</w:t>
            </w:r>
            <w:r w:rsidRPr="00492F8D">
              <w:rPr>
                <w:bCs/>
                <w:sz w:val="22"/>
                <w:szCs w:val="22"/>
              </w:rPr>
              <w:t>)</w:t>
            </w:r>
          </w:p>
          <w:p w:rsidR="00A97764" w:rsidRDefault="00A97764" w:rsidP="006B67FF">
            <w:pPr>
              <w:widowControl w:val="0"/>
              <w:autoSpaceDE w:val="0"/>
              <w:autoSpaceDN w:val="0"/>
              <w:adjustRightInd w:val="0"/>
              <w:jc w:val="center"/>
              <w:rPr>
                <w:bCs/>
                <w:sz w:val="22"/>
                <w:szCs w:val="22"/>
              </w:rPr>
            </w:pPr>
          </w:p>
          <w:p w:rsidR="00A97764" w:rsidRPr="00492F8D" w:rsidRDefault="00A97764" w:rsidP="006B67FF">
            <w:pPr>
              <w:widowControl w:val="0"/>
              <w:autoSpaceDE w:val="0"/>
              <w:autoSpaceDN w:val="0"/>
              <w:adjustRightInd w:val="0"/>
              <w:jc w:val="center"/>
              <w:rPr>
                <w:bCs/>
                <w:sz w:val="22"/>
                <w:szCs w:val="22"/>
              </w:rPr>
            </w:pP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1-Е,</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1-Г,</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1-Д</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16.</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Пиконина Ю.К. </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sidRPr="00492F8D">
              <w:rPr>
                <w:b/>
                <w:bCs/>
                <w:sz w:val="22"/>
                <w:szCs w:val="22"/>
                <w:lang w:val="en-US"/>
              </w:rPr>
              <w:t>Funny</w:t>
            </w:r>
            <w:r w:rsidRPr="00492F8D">
              <w:rPr>
                <w:b/>
                <w:bCs/>
                <w:sz w:val="22"/>
                <w:szCs w:val="22"/>
              </w:rPr>
              <w:t xml:space="preserve"> </w:t>
            </w:r>
            <w:r w:rsidRPr="00492F8D">
              <w:rPr>
                <w:b/>
                <w:bCs/>
                <w:sz w:val="22"/>
                <w:szCs w:val="22"/>
                <w:lang w:val="en-US"/>
              </w:rPr>
              <w:t>English</w:t>
            </w:r>
            <w:r w:rsidRPr="00492F8D">
              <w:rPr>
                <w:b/>
                <w:bCs/>
                <w:sz w:val="22"/>
                <w:szCs w:val="22"/>
              </w:rPr>
              <w:t>»</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 интеллектуальное)</w:t>
            </w:r>
          </w:p>
          <w:p w:rsidR="00A97764" w:rsidRPr="00492F8D" w:rsidRDefault="00A97764" w:rsidP="006B67FF">
            <w:pPr>
              <w:widowControl w:val="0"/>
              <w:autoSpaceDE w:val="0"/>
              <w:autoSpaceDN w:val="0"/>
              <w:adjustRightInd w:val="0"/>
              <w:rPr>
                <w:bCs/>
                <w:sz w:val="22"/>
                <w:szCs w:val="22"/>
              </w:rPr>
            </w:pPr>
          </w:p>
        </w:tc>
        <w:tc>
          <w:tcPr>
            <w:tcW w:w="993" w:type="dxa"/>
            <w:shd w:val="clear" w:color="auto" w:fill="auto"/>
          </w:tcPr>
          <w:p w:rsidR="00A97764" w:rsidRPr="00492F8D" w:rsidRDefault="00A97764" w:rsidP="006B67FF">
            <w:pPr>
              <w:widowControl w:val="0"/>
              <w:autoSpaceDE w:val="0"/>
              <w:autoSpaceDN w:val="0"/>
              <w:adjustRightInd w:val="0"/>
              <w:ind w:right="-108"/>
              <w:jc w:val="center"/>
              <w:rPr>
                <w:b/>
                <w:bCs/>
                <w:sz w:val="22"/>
                <w:szCs w:val="22"/>
              </w:rPr>
            </w:pPr>
            <w:r w:rsidRPr="00492F8D">
              <w:rPr>
                <w:b/>
                <w:bCs/>
                <w:sz w:val="22"/>
                <w:szCs w:val="22"/>
              </w:rPr>
              <w:t>2-А, 2-Г,2-Д,</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2-Ж, 3-А, 3-Г</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6</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17.</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Рудаков А.П.</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«Алые паруса»</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(духовно-нравственное)</w:t>
            </w:r>
          </w:p>
        </w:tc>
        <w:tc>
          <w:tcPr>
            <w:tcW w:w="993" w:type="dxa"/>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1-Е, 1-Г,</w:t>
            </w:r>
          </w:p>
          <w:p w:rsidR="00A97764" w:rsidRPr="00492F8D" w:rsidRDefault="00A97764" w:rsidP="006B67FF">
            <w:pPr>
              <w:widowControl w:val="0"/>
              <w:autoSpaceDE w:val="0"/>
              <w:autoSpaceDN w:val="0"/>
              <w:adjustRightInd w:val="0"/>
              <w:rPr>
                <w:b/>
                <w:bCs/>
                <w:sz w:val="22"/>
                <w:szCs w:val="22"/>
              </w:rPr>
            </w:pPr>
            <w:r w:rsidRPr="00492F8D">
              <w:rPr>
                <w:b/>
                <w:bCs/>
                <w:sz w:val="22"/>
                <w:szCs w:val="22"/>
              </w:rPr>
              <w:t>1-Д,1-Ж,</w:t>
            </w:r>
          </w:p>
          <w:p w:rsidR="00A97764" w:rsidRPr="00492F8D" w:rsidRDefault="00A97764" w:rsidP="006B67FF">
            <w:pPr>
              <w:widowControl w:val="0"/>
              <w:autoSpaceDE w:val="0"/>
              <w:autoSpaceDN w:val="0"/>
              <w:adjustRightInd w:val="0"/>
              <w:rPr>
                <w:b/>
                <w:bCs/>
                <w:sz w:val="22"/>
                <w:szCs w:val="22"/>
              </w:rPr>
            </w:pPr>
            <w:r w:rsidRPr="00492F8D">
              <w:rPr>
                <w:b/>
                <w:bCs/>
                <w:sz w:val="22"/>
                <w:szCs w:val="22"/>
              </w:rPr>
              <w:t xml:space="preserve">2-А, 2-Г, </w:t>
            </w:r>
          </w:p>
          <w:p w:rsidR="00A97764" w:rsidRPr="00492F8D" w:rsidRDefault="00A97764" w:rsidP="006B67FF">
            <w:pPr>
              <w:widowControl w:val="0"/>
              <w:autoSpaceDE w:val="0"/>
              <w:autoSpaceDN w:val="0"/>
              <w:adjustRightInd w:val="0"/>
              <w:rPr>
                <w:b/>
                <w:bCs/>
                <w:sz w:val="22"/>
                <w:szCs w:val="22"/>
              </w:rPr>
            </w:pPr>
            <w:r w:rsidRPr="00492F8D">
              <w:rPr>
                <w:b/>
                <w:bCs/>
                <w:sz w:val="22"/>
                <w:szCs w:val="22"/>
              </w:rPr>
              <w:t>2-Д,2-Ж</w:t>
            </w:r>
          </w:p>
          <w:p w:rsidR="00A97764" w:rsidRPr="00492F8D" w:rsidRDefault="00A97764" w:rsidP="006B67FF">
            <w:pPr>
              <w:widowControl w:val="0"/>
              <w:autoSpaceDE w:val="0"/>
              <w:autoSpaceDN w:val="0"/>
              <w:adjustRightInd w:val="0"/>
              <w:rPr>
                <w:b/>
                <w:bCs/>
                <w:sz w:val="22"/>
                <w:szCs w:val="22"/>
              </w:rPr>
            </w:pPr>
            <w:r w:rsidRPr="00492F8D">
              <w:rPr>
                <w:b/>
                <w:bCs/>
                <w:sz w:val="22"/>
                <w:szCs w:val="22"/>
              </w:rPr>
              <w:t>3-А,3-Г,</w:t>
            </w:r>
          </w:p>
          <w:p w:rsidR="00A97764" w:rsidRPr="00492F8D" w:rsidRDefault="00A97764" w:rsidP="006B67FF">
            <w:pPr>
              <w:widowControl w:val="0"/>
              <w:autoSpaceDE w:val="0"/>
              <w:autoSpaceDN w:val="0"/>
              <w:adjustRightInd w:val="0"/>
              <w:ind w:right="-108"/>
              <w:rPr>
                <w:b/>
                <w:bCs/>
                <w:sz w:val="22"/>
                <w:szCs w:val="22"/>
              </w:rPr>
            </w:pPr>
            <w:r w:rsidRPr="00492F8D">
              <w:rPr>
                <w:b/>
                <w:bCs/>
                <w:sz w:val="22"/>
                <w:szCs w:val="22"/>
              </w:rPr>
              <w:t>3-Д,3-Ж, 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6</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5</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6</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17</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18.</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Кханна Н.С.</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«Милли»</w:t>
            </w:r>
          </w:p>
          <w:p w:rsidR="00A97764" w:rsidRPr="00B631D6" w:rsidRDefault="00A97764" w:rsidP="006B67FF">
            <w:pPr>
              <w:widowControl w:val="0"/>
              <w:autoSpaceDE w:val="0"/>
              <w:autoSpaceDN w:val="0"/>
              <w:adjustRightInd w:val="0"/>
              <w:jc w:val="center"/>
              <w:rPr>
                <w:bCs/>
                <w:sz w:val="22"/>
                <w:szCs w:val="22"/>
              </w:rPr>
            </w:pPr>
            <w:r w:rsidRPr="00492F8D">
              <w:rPr>
                <w:bCs/>
                <w:sz w:val="22"/>
                <w:szCs w:val="22"/>
              </w:rPr>
              <w:t>(общекультурное,</w:t>
            </w:r>
            <w:r>
              <w:rPr>
                <w:bCs/>
                <w:sz w:val="22"/>
                <w:szCs w:val="22"/>
              </w:rPr>
              <w:t xml:space="preserve"> </w:t>
            </w:r>
            <w:r w:rsidRPr="00492F8D">
              <w:rPr>
                <w:bCs/>
                <w:sz w:val="22"/>
                <w:szCs w:val="22"/>
              </w:rPr>
              <w:t>общеинтеллектуальное)</w:t>
            </w:r>
          </w:p>
        </w:tc>
        <w:tc>
          <w:tcPr>
            <w:tcW w:w="993" w:type="dxa"/>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1-Г,1-Д, 1-Ж,</w:t>
            </w:r>
          </w:p>
          <w:p w:rsidR="00A97764" w:rsidRPr="00492F8D" w:rsidRDefault="00A97764" w:rsidP="006B67FF">
            <w:pPr>
              <w:widowControl w:val="0"/>
              <w:autoSpaceDE w:val="0"/>
              <w:autoSpaceDN w:val="0"/>
              <w:adjustRightInd w:val="0"/>
              <w:ind w:right="-108"/>
              <w:rPr>
                <w:b/>
                <w:bCs/>
                <w:sz w:val="22"/>
                <w:szCs w:val="22"/>
              </w:rPr>
            </w:pPr>
            <w:r w:rsidRPr="00492F8D">
              <w:rPr>
                <w:b/>
                <w:bCs/>
                <w:sz w:val="22"/>
                <w:szCs w:val="22"/>
              </w:rPr>
              <w:t xml:space="preserve">3-Д,3-Ж </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5</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19.</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Шевченко Т.Н.</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«Основы хореографии»</w:t>
            </w:r>
          </w:p>
          <w:p w:rsidR="00A97764" w:rsidRPr="00492F8D" w:rsidRDefault="00A97764" w:rsidP="006B67FF">
            <w:pPr>
              <w:jc w:val="center"/>
              <w:rPr>
                <w:sz w:val="22"/>
                <w:szCs w:val="22"/>
              </w:rPr>
            </w:pPr>
            <w:r w:rsidRPr="00492F8D">
              <w:rPr>
                <w:sz w:val="22"/>
                <w:szCs w:val="22"/>
              </w:rPr>
              <w:t>(художественно-эстетическое, спортивно-оздоровительное, общекультурное)</w:t>
            </w:r>
          </w:p>
        </w:tc>
        <w:tc>
          <w:tcPr>
            <w:tcW w:w="993" w:type="dxa"/>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1-Г,</w:t>
            </w:r>
          </w:p>
          <w:p w:rsidR="00A97764" w:rsidRPr="00492F8D" w:rsidRDefault="00A97764" w:rsidP="006B67FF">
            <w:pPr>
              <w:widowControl w:val="0"/>
              <w:autoSpaceDE w:val="0"/>
              <w:autoSpaceDN w:val="0"/>
              <w:adjustRightInd w:val="0"/>
              <w:rPr>
                <w:b/>
                <w:bCs/>
                <w:sz w:val="22"/>
                <w:szCs w:val="22"/>
              </w:rPr>
            </w:pPr>
            <w:r w:rsidRPr="00492F8D">
              <w:rPr>
                <w:b/>
                <w:bCs/>
                <w:sz w:val="22"/>
                <w:szCs w:val="22"/>
              </w:rPr>
              <w:t>1-Д, 1-Ж, 1-Е,</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2-А,2-Г,</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2-Д,</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2-Ж,</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5</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10</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20.</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Петровская Г.Н.</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«Волшебное оригами»</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w:t>
            </w:r>
          </w:p>
          <w:p w:rsidR="00A97764" w:rsidRPr="00492F8D" w:rsidRDefault="00A97764" w:rsidP="006B67FF">
            <w:pPr>
              <w:widowControl w:val="0"/>
              <w:autoSpaceDE w:val="0"/>
              <w:autoSpaceDN w:val="0"/>
              <w:adjustRightInd w:val="0"/>
              <w:jc w:val="center"/>
              <w:rPr>
                <w:b/>
                <w:bCs/>
                <w:sz w:val="22"/>
                <w:szCs w:val="22"/>
              </w:rPr>
            </w:pPr>
            <w:r w:rsidRPr="00492F8D">
              <w:rPr>
                <w:sz w:val="22"/>
                <w:szCs w:val="22"/>
              </w:rPr>
              <w:t>художественно-эстетическое</w:t>
            </w:r>
            <w:r w:rsidRPr="00492F8D">
              <w:rPr>
                <w:b/>
                <w:bCs/>
                <w:sz w:val="22"/>
                <w:szCs w:val="22"/>
              </w:rPr>
              <w:t>)</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21.</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Иванникова Е.С.</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Юные мастера</w:t>
            </w:r>
            <w:r w:rsidRPr="00492F8D">
              <w:rPr>
                <w:b/>
                <w:bCs/>
                <w:sz w:val="22"/>
                <w:szCs w:val="22"/>
              </w:rPr>
              <w:t>»</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(общекультурное,</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художественно-эстетическое)</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1 - 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p>
          <w:p w:rsidR="00A97764" w:rsidRPr="00492F8D" w:rsidRDefault="00A97764" w:rsidP="006B67FF">
            <w:pPr>
              <w:widowControl w:val="0"/>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Гальянова Н.И.</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 xml:space="preserve"> «Школа здоровья»</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(спортивно-оздоровительное)</w:t>
            </w:r>
          </w:p>
        </w:tc>
        <w:tc>
          <w:tcPr>
            <w:tcW w:w="993" w:type="dxa"/>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2-А,2-Д, 2-Ж,2-Е, 3-А,3-Г, 3-Д,3-Ж,  3-Е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5</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9</w:t>
            </w:r>
          </w:p>
        </w:tc>
      </w:tr>
      <w:tr w:rsidR="00A97764" w:rsidRPr="00492F8D" w:rsidTr="006B67FF">
        <w:tc>
          <w:tcPr>
            <w:tcW w:w="816" w:type="dxa"/>
            <w:shd w:val="clear" w:color="auto" w:fill="auto"/>
          </w:tcPr>
          <w:p w:rsidR="00A97764" w:rsidRPr="00492F8D" w:rsidRDefault="00A97764" w:rsidP="006B67FF">
            <w:pPr>
              <w:widowControl w:val="0"/>
              <w:numPr>
                <w:ilvl w:val="0"/>
                <w:numId w:val="52"/>
              </w:numPr>
              <w:autoSpaceDE w:val="0"/>
              <w:autoSpaceDN w:val="0"/>
              <w:adjustRightInd w:val="0"/>
              <w:jc w:val="center"/>
              <w:rPr>
                <w:b/>
                <w:bCs/>
                <w:sz w:val="22"/>
                <w:szCs w:val="22"/>
              </w:rPr>
            </w:pPr>
            <w:r w:rsidRPr="00492F8D">
              <w:rPr>
                <w:b/>
                <w:bCs/>
                <w:sz w:val="22"/>
                <w:szCs w:val="22"/>
              </w:rPr>
              <w:t>23.</w:t>
            </w: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Илларионова И.Ю.</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 xml:space="preserve">Основы </w:t>
            </w:r>
            <w:r w:rsidRPr="00492F8D">
              <w:rPr>
                <w:b/>
                <w:bCs/>
                <w:sz w:val="22"/>
                <w:szCs w:val="22"/>
              </w:rPr>
              <w:t>МХК»</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 xml:space="preserve">(общекультурное, </w:t>
            </w:r>
          </w:p>
          <w:p w:rsidR="00A97764" w:rsidRPr="00492F8D" w:rsidRDefault="00A97764" w:rsidP="006B67FF">
            <w:pPr>
              <w:widowControl w:val="0"/>
              <w:autoSpaceDE w:val="0"/>
              <w:autoSpaceDN w:val="0"/>
              <w:adjustRightInd w:val="0"/>
              <w:jc w:val="center"/>
              <w:rPr>
                <w:bCs/>
                <w:sz w:val="22"/>
                <w:szCs w:val="22"/>
              </w:rPr>
            </w:pPr>
            <w:r w:rsidRPr="00492F8D">
              <w:rPr>
                <w:bCs/>
                <w:sz w:val="22"/>
                <w:szCs w:val="22"/>
              </w:rPr>
              <w:t>спортивно-оздоровительное)</w:t>
            </w:r>
          </w:p>
        </w:tc>
        <w:tc>
          <w:tcPr>
            <w:tcW w:w="993" w:type="dxa"/>
            <w:shd w:val="clear" w:color="auto" w:fill="auto"/>
          </w:tcPr>
          <w:p w:rsidR="00A97764" w:rsidRPr="00492F8D" w:rsidRDefault="00A97764" w:rsidP="006B67FF">
            <w:pPr>
              <w:widowControl w:val="0"/>
              <w:autoSpaceDE w:val="0"/>
              <w:autoSpaceDN w:val="0"/>
              <w:adjustRightInd w:val="0"/>
              <w:rPr>
                <w:b/>
                <w:bCs/>
                <w:sz w:val="22"/>
                <w:szCs w:val="22"/>
              </w:rPr>
            </w:pPr>
            <w:r w:rsidRPr="00492F8D">
              <w:rPr>
                <w:b/>
                <w:bCs/>
                <w:sz w:val="22"/>
                <w:szCs w:val="22"/>
              </w:rPr>
              <w:t>2-А, 2-Г, 2-Д,2-Ж, 2-Е</w:t>
            </w: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2</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10</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12</w:t>
            </w:r>
          </w:p>
        </w:tc>
      </w:tr>
      <w:tr w:rsidR="00A97764" w:rsidRPr="00710FA5" w:rsidTr="006B67FF">
        <w:tc>
          <w:tcPr>
            <w:tcW w:w="816"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5813" w:type="dxa"/>
            <w:shd w:val="clear" w:color="auto" w:fill="auto"/>
          </w:tcPr>
          <w:p w:rsidR="00A97764" w:rsidRPr="00492F8D" w:rsidRDefault="00A97764" w:rsidP="006B67FF">
            <w:pPr>
              <w:widowControl w:val="0"/>
              <w:autoSpaceDE w:val="0"/>
              <w:autoSpaceDN w:val="0"/>
              <w:adjustRightInd w:val="0"/>
              <w:jc w:val="center"/>
              <w:rPr>
                <w:b/>
                <w:bCs/>
                <w:sz w:val="22"/>
                <w:szCs w:val="22"/>
              </w:rPr>
            </w:pPr>
          </w:p>
          <w:p w:rsidR="00A97764" w:rsidRPr="00492F8D" w:rsidRDefault="00A97764" w:rsidP="006B67FF">
            <w:pPr>
              <w:widowControl w:val="0"/>
              <w:autoSpaceDE w:val="0"/>
              <w:autoSpaceDN w:val="0"/>
              <w:adjustRightInd w:val="0"/>
              <w:rPr>
                <w:b/>
                <w:bCs/>
                <w:sz w:val="22"/>
                <w:szCs w:val="22"/>
              </w:rPr>
            </w:pPr>
            <w:r w:rsidRPr="00492F8D">
              <w:rPr>
                <w:b/>
                <w:bCs/>
                <w:sz w:val="22"/>
                <w:szCs w:val="22"/>
              </w:rPr>
              <w:t>Всего</w:t>
            </w:r>
          </w:p>
        </w:tc>
        <w:tc>
          <w:tcPr>
            <w:tcW w:w="993" w:type="dxa"/>
            <w:shd w:val="clear" w:color="auto" w:fill="auto"/>
          </w:tcPr>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40</w:t>
            </w:r>
          </w:p>
        </w:tc>
        <w:tc>
          <w:tcPr>
            <w:tcW w:w="851"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50</w:t>
            </w:r>
          </w:p>
        </w:tc>
        <w:tc>
          <w:tcPr>
            <w:tcW w:w="851" w:type="dxa"/>
            <w:shd w:val="clear" w:color="auto" w:fill="auto"/>
          </w:tcPr>
          <w:p w:rsidR="00A97764" w:rsidRPr="00492F8D" w:rsidRDefault="00A97764" w:rsidP="006B67FF">
            <w:pPr>
              <w:jc w:val="center"/>
              <w:rPr>
                <w:b/>
                <w:bCs/>
                <w:sz w:val="22"/>
                <w:szCs w:val="22"/>
              </w:rPr>
            </w:pPr>
            <w:r w:rsidRPr="00492F8D">
              <w:rPr>
                <w:b/>
                <w:bCs/>
                <w:sz w:val="22"/>
                <w:szCs w:val="22"/>
              </w:rPr>
              <w:t>50</w:t>
            </w:r>
          </w:p>
          <w:p w:rsidR="00A97764" w:rsidRPr="00492F8D" w:rsidRDefault="00A97764" w:rsidP="006B67FF">
            <w:pPr>
              <w:widowControl w:val="0"/>
              <w:autoSpaceDE w:val="0"/>
              <w:autoSpaceDN w:val="0"/>
              <w:adjustRightInd w:val="0"/>
              <w:jc w:val="center"/>
              <w:rPr>
                <w:b/>
                <w:bCs/>
                <w:sz w:val="22"/>
                <w:szCs w:val="22"/>
              </w:rPr>
            </w:pPr>
          </w:p>
        </w:tc>
        <w:tc>
          <w:tcPr>
            <w:tcW w:w="850" w:type="dxa"/>
            <w:shd w:val="clear" w:color="auto" w:fill="auto"/>
          </w:tcPr>
          <w:p w:rsidR="00A97764" w:rsidRPr="00710FA5" w:rsidRDefault="00A97764" w:rsidP="006B67FF">
            <w:pPr>
              <w:jc w:val="center"/>
              <w:rPr>
                <w:b/>
                <w:bCs/>
                <w:sz w:val="22"/>
                <w:szCs w:val="22"/>
              </w:rPr>
            </w:pPr>
            <w:r w:rsidRPr="00492F8D">
              <w:rPr>
                <w:b/>
                <w:bCs/>
                <w:sz w:val="22"/>
                <w:szCs w:val="22"/>
              </w:rPr>
              <w:t>140</w:t>
            </w:r>
          </w:p>
          <w:p w:rsidR="00A97764" w:rsidRPr="00710FA5" w:rsidRDefault="00A97764" w:rsidP="006B67FF">
            <w:pPr>
              <w:widowControl w:val="0"/>
              <w:autoSpaceDE w:val="0"/>
              <w:autoSpaceDN w:val="0"/>
              <w:adjustRightInd w:val="0"/>
              <w:jc w:val="center"/>
              <w:rPr>
                <w:b/>
                <w:bCs/>
                <w:sz w:val="22"/>
                <w:szCs w:val="22"/>
              </w:rPr>
            </w:pPr>
          </w:p>
        </w:tc>
      </w:tr>
    </w:tbl>
    <w:p w:rsidR="00A97764" w:rsidRPr="00710FA5" w:rsidRDefault="00A97764" w:rsidP="006B67FF">
      <w:pPr>
        <w:jc w:val="center"/>
        <w:rPr>
          <w:b/>
        </w:rPr>
      </w:pPr>
    </w:p>
    <w:p w:rsidR="00A97764" w:rsidRDefault="00A97764" w:rsidP="006B67FF"/>
    <w:p w:rsidR="00A97764" w:rsidRDefault="00A97764" w:rsidP="006B67FF"/>
    <w:p w:rsidR="009A758E" w:rsidRDefault="009A758E" w:rsidP="006B67FF">
      <w:pPr>
        <w:jc w:val="center"/>
        <w:rPr>
          <w:b/>
        </w:rPr>
      </w:pPr>
    </w:p>
    <w:p w:rsidR="00A97764" w:rsidRPr="00283CC6" w:rsidRDefault="00A97764" w:rsidP="006B67FF">
      <w:pPr>
        <w:jc w:val="center"/>
        <w:rPr>
          <w:b/>
        </w:rPr>
      </w:pPr>
      <w:r w:rsidRPr="00283CC6">
        <w:rPr>
          <w:b/>
        </w:rPr>
        <w:t>Организация внеурочной деятельности в ПЕРВЫХ классах</w:t>
      </w:r>
    </w:p>
    <w:p w:rsidR="00A97764" w:rsidRPr="00E40F19" w:rsidRDefault="00A97764" w:rsidP="006B67FF">
      <w:pPr>
        <w:tabs>
          <w:tab w:val="left" w:pos="3116"/>
        </w:tabs>
        <w:jc w:val="center"/>
        <w:rPr>
          <w:b/>
        </w:rPr>
      </w:pPr>
      <w:r w:rsidRPr="00283CC6">
        <w:rPr>
          <w:b/>
        </w:rPr>
        <w:t>на 2012-2013 учебный год</w:t>
      </w:r>
    </w:p>
    <w:p w:rsidR="00A97764" w:rsidRDefault="00A97764" w:rsidP="006B67FF"/>
    <w:tbl>
      <w:tblPr>
        <w:tblW w:w="1091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6663"/>
        <w:gridCol w:w="704"/>
        <w:gridCol w:w="572"/>
        <w:gridCol w:w="704"/>
        <w:gridCol w:w="704"/>
        <w:gridCol w:w="860"/>
      </w:tblGrid>
      <w:tr w:rsidR="00A97764" w:rsidRPr="00283CC6" w:rsidTr="006B67FF">
        <w:trPr>
          <w:trHeight w:val="420"/>
        </w:trPr>
        <w:tc>
          <w:tcPr>
            <w:tcW w:w="709" w:type="dxa"/>
            <w:vMerge w:val="restart"/>
            <w:shd w:val="clear" w:color="auto" w:fill="auto"/>
          </w:tcPr>
          <w:p w:rsidR="00A97764" w:rsidRPr="00283CC6" w:rsidRDefault="00A97764" w:rsidP="006B67FF">
            <w:pPr>
              <w:widowControl w:val="0"/>
              <w:autoSpaceDE w:val="0"/>
              <w:autoSpaceDN w:val="0"/>
              <w:adjustRightInd w:val="0"/>
              <w:spacing w:line="291" w:lineRule="exact"/>
              <w:jc w:val="center"/>
              <w:rPr>
                <w:b/>
                <w:bCs/>
              </w:rPr>
            </w:pPr>
          </w:p>
          <w:p w:rsidR="00A97764" w:rsidRPr="00283CC6" w:rsidRDefault="00A97764" w:rsidP="006B67FF">
            <w:pPr>
              <w:widowControl w:val="0"/>
              <w:autoSpaceDE w:val="0"/>
              <w:autoSpaceDN w:val="0"/>
              <w:adjustRightInd w:val="0"/>
              <w:spacing w:line="291" w:lineRule="exact"/>
              <w:jc w:val="center"/>
              <w:rPr>
                <w:b/>
                <w:bCs/>
              </w:rPr>
            </w:pPr>
            <w:r w:rsidRPr="00283CC6">
              <w:rPr>
                <w:b/>
                <w:bCs/>
              </w:rPr>
              <w:t>№</w:t>
            </w:r>
          </w:p>
          <w:p w:rsidR="00A97764" w:rsidRPr="00283CC6" w:rsidRDefault="00A97764" w:rsidP="006B67FF">
            <w:pPr>
              <w:widowControl w:val="0"/>
              <w:autoSpaceDE w:val="0"/>
              <w:autoSpaceDN w:val="0"/>
              <w:adjustRightInd w:val="0"/>
              <w:spacing w:line="291" w:lineRule="exact"/>
              <w:jc w:val="center"/>
              <w:rPr>
                <w:b/>
                <w:bCs/>
              </w:rPr>
            </w:pPr>
            <w:r w:rsidRPr="00283CC6">
              <w:rPr>
                <w:b/>
                <w:bCs/>
              </w:rPr>
              <w:t>п/п</w:t>
            </w:r>
          </w:p>
        </w:tc>
        <w:tc>
          <w:tcPr>
            <w:tcW w:w="6663" w:type="dxa"/>
            <w:vMerge w:val="restart"/>
            <w:shd w:val="clear" w:color="auto" w:fill="auto"/>
          </w:tcPr>
          <w:p w:rsidR="00A97764" w:rsidRDefault="00A97764" w:rsidP="006B67FF">
            <w:pPr>
              <w:widowControl w:val="0"/>
              <w:autoSpaceDE w:val="0"/>
              <w:autoSpaceDN w:val="0"/>
              <w:adjustRightInd w:val="0"/>
              <w:jc w:val="center"/>
              <w:rPr>
                <w:bCs/>
              </w:rPr>
            </w:pPr>
            <w:r w:rsidRPr="00283CC6">
              <w:rPr>
                <w:bCs/>
              </w:rPr>
              <w:t>ФИО преподавателя</w:t>
            </w:r>
            <w:r>
              <w:rPr>
                <w:bCs/>
              </w:rPr>
              <w:t>,</w:t>
            </w:r>
            <w:r w:rsidRPr="00283CC6">
              <w:rPr>
                <w:bCs/>
              </w:rPr>
              <w:t xml:space="preserve"> </w:t>
            </w:r>
          </w:p>
          <w:p w:rsidR="00A97764" w:rsidRPr="00283CC6" w:rsidRDefault="00A97764" w:rsidP="006B67FF">
            <w:pPr>
              <w:widowControl w:val="0"/>
              <w:autoSpaceDE w:val="0"/>
              <w:autoSpaceDN w:val="0"/>
              <w:adjustRightInd w:val="0"/>
              <w:jc w:val="center"/>
              <w:rPr>
                <w:bCs/>
              </w:rPr>
            </w:pPr>
            <w:r>
              <w:rPr>
                <w:bCs/>
              </w:rPr>
              <w:t xml:space="preserve">название ВД, </w:t>
            </w:r>
            <w:r w:rsidRPr="00283CC6">
              <w:rPr>
                <w:bCs/>
              </w:rPr>
              <w:t>направление</w:t>
            </w:r>
          </w:p>
          <w:p w:rsidR="00A97764" w:rsidRPr="00283CC6" w:rsidRDefault="00A97764" w:rsidP="006B67FF">
            <w:pPr>
              <w:widowControl w:val="0"/>
              <w:autoSpaceDE w:val="0"/>
              <w:autoSpaceDN w:val="0"/>
              <w:adjustRightInd w:val="0"/>
              <w:jc w:val="center"/>
              <w:rPr>
                <w:bCs/>
              </w:rPr>
            </w:pPr>
          </w:p>
        </w:tc>
        <w:tc>
          <w:tcPr>
            <w:tcW w:w="3544" w:type="dxa"/>
            <w:gridSpan w:val="5"/>
            <w:shd w:val="clear" w:color="auto" w:fill="auto"/>
          </w:tcPr>
          <w:p w:rsidR="00A97764" w:rsidRPr="00283CC6" w:rsidRDefault="00A97764" w:rsidP="006B67FF">
            <w:pPr>
              <w:jc w:val="center"/>
            </w:pPr>
            <w:r w:rsidRPr="00283CC6">
              <w:t>Распределение часов</w:t>
            </w:r>
          </w:p>
        </w:tc>
      </w:tr>
      <w:tr w:rsidR="00A97764" w:rsidRPr="00283CC6" w:rsidTr="006B67FF">
        <w:tc>
          <w:tcPr>
            <w:tcW w:w="709" w:type="dxa"/>
            <w:vMerge/>
            <w:shd w:val="clear" w:color="auto" w:fill="auto"/>
          </w:tcPr>
          <w:p w:rsidR="00A97764" w:rsidRPr="00283CC6" w:rsidRDefault="00A97764" w:rsidP="006B67FF">
            <w:pPr>
              <w:widowControl w:val="0"/>
              <w:autoSpaceDE w:val="0"/>
              <w:autoSpaceDN w:val="0"/>
              <w:adjustRightInd w:val="0"/>
              <w:spacing w:line="291" w:lineRule="exact"/>
              <w:jc w:val="center"/>
              <w:rPr>
                <w:b/>
                <w:bCs/>
              </w:rPr>
            </w:pPr>
          </w:p>
        </w:tc>
        <w:tc>
          <w:tcPr>
            <w:tcW w:w="6663" w:type="dxa"/>
            <w:vMerge/>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1-Е</w:t>
            </w:r>
          </w:p>
        </w:tc>
        <w:tc>
          <w:tcPr>
            <w:tcW w:w="57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1-Г</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1-Д</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1-Ж</w:t>
            </w:r>
          </w:p>
        </w:tc>
        <w:tc>
          <w:tcPr>
            <w:tcW w:w="860"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Всего</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sidRPr="00283CC6">
              <w:rPr>
                <w:b/>
                <w:bCs/>
              </w:rPr>
              <w:t>1.</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Голубниченко Н.И.</w:t>
            </w:r>
          </w:p>
          <w:p w:rsidR="00A97764" w:rsidRPr="00283CC6" w:rsidRDefault="00A97764" w:rsidP="006B67FF">
            <w:pPr>
              <w:widowControl w:val="0"/>
              <w:autoSpaceDE w:val="0"/>
              <w:autoSpaceDN w:val="0"/>
              <w:adjustRightInd w:val="0"/>
              <w:ind w:left="-817"/>
              <w:jc w:val="center"/>
              <w:rPr>
                <w:b/>
                <w:bCs/>
              </w:rPr>
            </w:pPr>
            <w:r w:rsidRPr="00283CC6">
              <w:rPr>
                <w:b/>
                <w:bCs/>
              </w:rPr>
              <w:t xml:space="preserve">           «Введение в школьную жизнь»</w:t>
            </w:r>
          </w:p>
          <w:p w:rsidR="00A97764" w:rsidRDefault="00A97764" w:rsidP="006B67FF">
            <w:pPr>
              <w:widowControl w:val="0"/>
              <w:autoSpaceDE w:val="0"/>
              <w:autoSpaceDN w:val="0"/>
              <w:adjustRightInd w:val="0"/>
              <w:jc w:val="center"/>
              <w:rPr>
                <w:bCs/>
              </w:rPr>
            </w:pPr>
            <w:r w:rsidRPr="00283CC6">
              <w:rPr>
                <w:bCs/>
              </w:rPr>
              <w:t>(общекультурное,</w:t>
            </w:r>
            <w:r>
              <w:rPr>
                <w:bCs/>
              </w:rPr>
              <w:t xml:space="preserve"> </w:t>
            </w:r>
            <w:r w:rsidRPr="00283CC6">
              <w:rPr>
                <w:bCs/>
              </w:rPr>
              <w:t>спортивно-оздоровительное</w:t>
            </w:r>
            <w:r>
              <w:rPr>
                <w:bCs/>
              </w:rPr>
              <w:t xml:space="preserve">, </w:t>
            </w:r>
          </w:p>
          <w:p w:rsidR="00A97764" w:rsidRPr="00283CC6" w:rsidRDefault="00A97764" w:rsidP="006B67FF">
            <w:pPr>
              <w:widowControl w:val="0"/>
              <w:autoSpaceDE w:val="0"/>
              <w:autoSpaceDN w:val="0"/>
              <w:adjustRightInd w:val="0"/>
              <w:spacing w:line="291" w:lineRule="exact"/>
              <w:jc w:val="center"/>
              <w:rPr>
                <w:b/>
                <w:bCs/>
              </w:rPr>
            </w:pPr>
            <w:r>
              <w:rPr>
                <w:bCs/>
              </w:rPr>
              <w:t>духовно-нравственное, интеллектуальное)</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2.</w:t>
            </w:r>
          </w:p>
        </w:tc>
        <w:tc>
          <w:tcPr>
            <w:tcW w:w="666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Любознайки</w:t>
            </w:r>
            <w:r w:rsidRPr="00492F8D">
              <w:rPr>
                <w:b/>
                <w:bCs/>
                <w:sz w:val="22"/>
                <w:szCs w:val="22"/>
              </w:rPr>
              <w:t>»</w:t>
            </w:r>
          </w:p>
          <w:p w:rsidR="00A97764" w:rsidRPr="00283CC6" w:rsidRDefault="00A97764" w:rsidP="006B67FF">
            <w:pPr>
              <w:widowControl w:val="0"/>
              <w:autoSpaceDE w:val="0"/>
              <w:autoSpaceDN w:val="0"/>
              <w:adjustRightInd w:val="0"/>
              <w:spacing w:line="291" w:lineRule="exact"/>
              <w:jc w:val="center"/>
              <w:rPr>
                <w:b/>
                <w:bCs/>
              </w:rPr>
            </w:pPr>
            <w:r w:rsidRPr="00492F8D">
              <w:rPr>
                <w:bCs/>
                <w:sz w:val="22"/>
                <w:szCs w:val="22"/>
              </w:rPr>
              <w:t>(</w:t>
            </w:r>
            <w:r>
              <w:rPr>
                <w:bCs/>
                <w:sz w:val="22"/>
                <w:szCs w:val="22"/>
              </w:rPr>
              <w:t>общеинтеллектуальное</w:t>
            </w:r>
            <w:r w:rsidRPr="00492F8D">
              <w:rPr>
                <w:bCs/>
                <w:sz w:val="22"/>
                <w:szCs w:val="22"/>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3.</w:t>
            </w:r>
          </w:p>
        </w:tc>
        <w:tc>
          <w:tcPr>
            <w:tcW w:w="666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Учусь создавать проект</w:t>
            </w:r>
            <w:r w:rsidRPr="00492F8D">
              <w:rPr>
                <w:b/>
                <w:bCs/>
                <w:sz w:val="22"/>
                <w:szCs w:val="22"/>
              </w:rPr>
              <w:t>»</w:t>
            </w:r>
          </w:p>
          <w:p w:rsidR="00A97764" w:rsidRPr="00283CC6" w:rsidRDefault="00A97764" w:rsidP="006B67FF">
            <w:pPr>
              <w:widowControl w:val="0"/>
              <w:autoSpaceDE w:val="0"/>
              <w:autoSpaceDN w:val="0"/>
              <w:adjustRightInd w:val="0"/>
              <w:jc w:val="center"/>
              <w:rPr>
                <w:b/>
                <w:bCs/>
              </w:rPr>
            </w:pPr>
            <w:r w:rsidRPr="00492F8D">
              <w:rPr>
                <w:bCs/>
                <w:sz w:val="22"/>
                <w:szCs w:val="22"/>
              </w:rPr>
              <w:t>(</w:t>
            </w:r>
            <w:r>
              <w:rPr>
                <w:bCs/>
                <w:sz w:val="22"/>
                <w:szCs w:val="22"/>
              </w:rPr>
              <w:t>общеинтеллектуальное</w:t>
            </w:r>
            <w:r w:rsidRPr="00492F8D">
              <w:rPr>
                <w:bCs/>
                <w:sz w:val="22"/>
                <w:szCs w:val="22"/>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4.</w:t>
            </w:r>
          </w:p>
        </w:tc>
        <w:tc>
          <w:tcPr>
            <w:tcW w:w="666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Неболейка</w:t>
            </w:r>
            <w:r w:rsidRPr="00492F8D">
              <w:rPr>
                <w:b/>
                <w:bCs/>
                <w:sz w:val="22"/>
                <w:szCs w:val="22"/>
              </w:rPr>
              <w:t>»</w:t>
            </w:r>
          </w:p>
          <w:p w:rsidR="00A97764" w:rsidRPr="00283CC6" w:rsidRDefault="00A97764" w:rsidP="006B67FF">
            <w:pPr>
              <w:widowControl w:val="0"/>
              <w:autoSpaceDE w:val="0"/>
              <w:autoSpaceDN w:val="0"/>
              <w:adjustRightInd w:val="0"/>
              <w:jc w:val="center"/>
              <w:rPr>
                <w:b/>
                <w:bCs/>
              </w:rPr>
            </w:pPr>
            <w:r w:rsidRPr="00492F8D">
              <w:rPr>
                <w:bCs/>
                <w:sz w:val="22"/>
                <w:szCs w:val="22"/>
              </w:rPr>
              <w:t>(</w:t>
            </w:r>
            <w:r>
              <w:rPr>
                <w:bCs/>
                <w:sz w:val="22"/>
                <w:szCs w:val="22"/>
              </w:rPr>
              <w:t>спортивно-оздоровительное</w:t>
            </w:r>
            <w:r w:rsidRPr="00492F8D">
              <w:rPr>
                <w:bCs/>
                <w:sz w:val="22"/>
                <w:szCs w:val="22"/>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5.</w:t>
            </w:r>
          </w:p>
        </w:tc>
        <w:tc>
          <w:tcPr>
            <w:tcW w:w="6663" w:type="dxa"/>
            <w:shd w:val="clear" w:color="auto" w:fill="auto"/>
          </w:tcPr>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Пустовалова А.М.</w:t>
            </w:r>
          </w:p>
          <w:p w:rsidR="00A97764" w:rsidRPr="00492F8D" w:rsidRDefault="00A97764" w:rsidP="006B67FF">
            <w:pPr>
              <w:widowControl w:val="0"/>
              <w:autoSpaceDE w:val="0"/>
              <w:autoSpaceDN w:val="0"/>
              <w:adjustRightInd w:val="0"/>
              <w:jc w:val="center"/>
              <w:rPr>
                <w:b/>
                <w:bCs/>
                <w:sz w:val="22"/>
                <w:szCs w:val="22"/>
              </w:rPr>
            </w:pPr>
            <w:r w:rsidRPr="00492F8D">
              <w:rPr>
                <w:b/>
                <w:bCs/>
                <w:sz w:val="22"/>
                <w:szCs w:val="22"/>
              </w:rPr>
              <w:t>«</w:t>
            </w:r>
            <w:r>
              <w:rPr>
                <w:b/>
                <w:bCs/>
                <w:sz w:val="22"/>
                <w:szCs w:val="22"/>
              </w:rPr>
              <w:t>Народные игры</w:t>
            </w:r>
            <w:r w:rsidRPr="00492F8D">
              <w:rPr>
                <w:b/>
                <w:bCs/>
                <w:sz w:val="22"/>
                <w:szCs w:val="22"/>
              </w:rPr>
              <w:t>»</w:t>
            </w:r>
          </w:p>
          <w:p w:rsidR="00A97764" w:rsidRPr="00283CC6" w:rsidRDefault="00A97764" w:rsidP="006B67FF">
            <w:pPr>
              <w:widowControl w:val="0"/>
              <w:autoSpaceDE w:val="0"/>
              <w:autoSpaceDN w:val="0"/>
              <w:adjustRightInd w:val="0"/>
              <w:jc w:val="center"/>
              <w:rPr>
                <w:b/>
                <w:bCs/>
              </w:rPr>
            </w:pPr>
            <w:r w:rsidRPr="00492F8D">
              <w:rPr>
                <w:bCs/>
                <w:sz w:val="22"/>
                <w:szCs w:val="22"/>
              </w:rPr>
              <w:t>(</w:t>
            </w:r>
            <w:r>
              <w:rPr>
                <w:bCs/>
                <w:sz w:val="22"/>
                <w:szCs w:val="22"/>
              </w:rPr>
              <w:t>спортивно-оздоровительное</w:t>
            </w:r>
            <w:r w:rsidRPr="00492F8D">
              <w:rPr>
                <w:bCs/>
                <w:sz w:val="22"/>
                <w:szCs w:val="22"/>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6.</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Козлова О.С.</w:t>
            </w:r>
          </w:p>
          <w:p w:rsidR="00A97764" w:rsidRPr="00283CC6" w:rsidRDefault="00A97764" w:rsidP="006B67FF">
            <w:pPr>
              <w:widowControl w:val="0"/>
              <w:autoSpaceDE w:val="0"/>
              <w:autoSpaceDN w:val="0"/>
              <w:adjustRightInd w:val="0"/>
              <w:jc w:val="center"/>
              <w:rPr>
                <w:b/>
                <w:bCs/>
              </w:rPr>
            </w:pPr>
            <w:r w:rsidRPr="00283CC6">
              <w:rPr>
                <w:b/>
                <w:bCs/>
              </w:rPr>
              <w:t>«Умелые ручки»</w:t>
            </w:r>
          </w:p>
          <w:p w:rsidR="00A97764" w:rsidRPr="00283CC6" w:rsidRDefault="00A97764" w:rsidP="006B67FF">
            <w:pPr>
              <w:widowControl w:val="0"/>
              <w:autoSpaceDE w:val="0"/>
              <w:autoSpaceDN w:val="0"/>
              <w:adjustRightInd w:val="0"/>
              <w:jc w:val="center"/>
              <w:rPr>
                <w:bCs/>
              </w:rPr>
            </w:pPr>
            <w:r w:rsidRPr="00283CC6">
              <w:rPr>
                <w:bCs/>
              </w:rPr>
              <w:t>(общекультурное)</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4</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4</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7.</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Степаниденко Н.С.</w:t>
            </w:r>
          </w:p>
          <w:p w:rsidR="00A97764" w:rsidRPr="00283CC6" w:rsidRDefault="00A97764" w:rsidP="006B67FF">
            <w:pPr>
              <w:widowControl w:val="0"/>
              <w:autoSpaceDE w:val="0"/>
              <w:autoSpaceDN w:val="0"/>
              <w:adjustRightInd w:val="0"/>
              <w:jc w:val="center"/>
              <w:rPr>
                <w:b/>
                <w:bCs/>
              </w:rPr>
            </w:pPr>
            <w:r w:rsidRPr="00283CC6">
              <w:rPr>
                <w:b/>
                <w:bCs/>
              </w:rPr>
              <w:t>«</w:t>
            </w:r>
            <w:r>
              <w:rPr>
                <w:b/>
                <w:bCs/>
              </w:rPr>
              <w:t>ЗОЖ</w:t>
            </w:r>
            <w:r w:rsidRPr="00283CC6">
              <w:rPr>
                <w:b/>
                <w:bCs/>
              </w:rPr>
              <w:t>»</w:t>
            </w:r>
          </w:p>
          <w:p w:rsidR="00A97764" w:rsidRDefault="00A97764" w:rsidP="006B67FF">
            <w:pPr>
              <w:widowControl w:val="0"/>
              <w:autoSpaceDE w:val="0"/>
              <w:autoSpaceDN w:val="0"/>
              <w:adjustRightInd w:val="0"/>
              <w:jc w:val="center"/>
              <w:rPr>
                <w:bCs/>
              </w:rPr>
            </w:pPr>
            <w:r w:rsidRPr="006F107C">
              <w:rPr>
                <w:bCs/>
              </w:rPr>
              <w:t>(общеинтеллектуальное,</w:t>
            </w:r>
            <w:r>
              <w:rPr>
                <w:bCs/>
              </w:rPr>
              <w:t xml:space="preserve"> </w:t>
            </w:r>
            <w:r w:rsidRPr="006F107C">
              <w:rPr>
                <w:bCs/>
              </w:rPr>
              <w:t>спортивно-оздоровительное</w:t>
            </w:r>
            <w:r>
              <w:rPr>
                <w:bCs/>
              </w:rPr>
              <w:t xml:space="preserve">, </w:t>
            </w:r>
          </w:p>
          <w:p w:rsidR="00A97764" w:rsidRPr="006F107C" w:rsidRDefault="00A97764" w:rsidP="006B67FF">
            <w:pPr>
              <w:widowControl w:val="0"/>
              <w:autoSpaceDE w:val="0"/>
              <w:autoSpaceDN w:val="0"/>
              <w:adjustRightInd w:val="0"/>
              <w:jc w:val="center"/>
              <w:rPr>
                <w:bCs/>
              </w:rPr>
            </w:pPr>
            <w:r>
              <w:rPr>
                <w:bCs/>
              </w:rPr>
              <w:t>художественно-эстетическое</w:t>
            </w:r>
            <w:r w:rsidRPr="006F107C">
              <w:rPr>
                <w:bCs/>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8.</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Степаниденко Н.С.</w:t>
            </w:r>
          </w:p>
          <w:p w:rsidR="00A97764" w:rsidRPr="00283CC6" w:rsidRDefault="00A97764" w:rsidP="006B67FF">
            <w:pPr>
              <w:widowControl w:val="0"/>
              <w:autoSpaceDE w:val="0"/>
              <w:autoSpaceDN w:val="0"/>
              <w:adjustRightInd w:val="0"/>
              <w:jc w:val="center"/>
              <w:rPr>
                <w:b/>
                <w:bCs/>
              </w:rPr>
            </w:pPr>
            <w:r w:rsidRPr="00283CC6">
              <w:rPr>
                <w:b/>
                <w:bCs/>
              </w:rPr>
              <w:t>«</w:t>
            </w:r>
            <w:r>
              <w:rPr>
                <w:b/>
                <w:bCs/>
              </w:rPr>
              <w:t>Фантазия</w:t>
            </w:r>
            <w:r w:rsidRPr="00283CC6">
              <w:rPr>
                <w:b/>
                <w:bCs/>
              </w:rPr>
              <w:t>»</w:t>
            </w:r>
          </w:p>
          <w:p w:rsidR="00A97764" w:rsidRDefault="00A97764" w:rsidP="006B67FF">
            <w:pPr>
              <w:widowControl w:val="0"/>
              <w:autoSpaceDE w:val="0"/>
              <w:autoSpaceDN w:val="0"/>
              <w:adjustRightInd w:val="0"/>
              <w:jc w:val="center"/>
              <w:rPr>
                <w:bCs/>
              </w:rPr>
            </w:pPr>
            <w:r w:rsidRPr="006F107C">
              <w:rPr>
                <w:bCs/>
              </w:rPr>
              <w:t>(общеинтеллектуальное,</w:t>
            </w:r>
            <w:r>
              <w:rPr>
                <w:bCs/>
              </w:rPr>
              <w:t xml:space="preserve"> </w:t>
            </w:r>
            <w:r w:rsidRPr="006F107C">
              <w:rPr>
                <w:bCs/>
              </w:rPr>
              <w:t>спортивно-оздоровительное</w:t>
            </w:r>
            <w:r>
              <w:rPr>
                <w:bCs/>
              </w:rPr>
              <w:t xml:space="preserve">, </w:t>
            </w:r>
          </w:p>
          <w:p w:rsidR="00A97764" w:rsidRPr="00C35A63" w:rsidRDefault="00A97764" w:rsidP="006B67FF">
            <w:pPr>
              <w:widowControl w:val="0"/>
              <w:autoSpaceDE w:val="0"/>
              <w:autoSpaceDN w:val="0"/>
              <w:adjustRightInd w:val="0"/>
              <w:jc w:val="center"/>
              <w:rPr>
                <w:bCs/>
              </w:rPr>
            </w:pPr>
            <w:r>
              <w:rPr>
                <w:bCs/>
              </w:rPr>
              <w:t>художественно-эстетическое</w:t>
            </w:r>
            <w:r w:rsidRPr="006F107C">
              <w:rPr>
                <w:bCs/>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Default="00A97764" w:rsidP="006B67FF">
            <w:pPr>
              <w:widowControl w:val="0"/>
              <w:autoSpaceDE w:val="0"/>
              <w:autoSpaceDN w:val="0"/>
              <w:adjustRightInd w:val="0"/>
              <w:spacing w:after="129" w:line="291" w:lineRule="exact"/>
              <w:jc w:val="center"/>
              <w:rPr>
                <w:b/>
                <w:bCs/>
              </w:rPr>
            </w:pPr>
            <w:r>
              <w:rPr>
                <w:b/>
                <w:bCs/>
              </w:rPr>
              <w:t>3</w:t>
            </w:r>
          </w:p>
        </w:tc>
        <w:tc>
          <w:tcPr>
            <w:tcW w:w="860" w:type="dxa"/>
            <w:shd w:val="clear" w:color="auto" w:fill="auto"/>
          </w:tcPr>
          <w:p w:rsidR="00A97764" w:rsidRDefault="00A97764" w:rsidP="006B67FF">
            <w:pPr>
              <w:widowControl w:val="0"/>
              <w:autoSpaceDE w:val="0"/>
              <w:autoSpaceDN w:val="0"/>
              <w:adjustRightInd w:val="0"/>
              <w:spacing w:after="129" w:line="291" w:lineRule="exact"/>
              <w:jc w:val="center"/>
              <w:rPr>
                <w:b/>
                <w:bCs/>
              </w:rPr>
            </w:pPr>
            <w:r>
              <w:rPr>
                <w:b/>
                <w:bCs/>
              </w:rPr>
              <w:t>3</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9.</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Степаниденко Н.С.</w:t>
            </w:r>
          </w:p>
          <w:p w:rsidR="00A97764" w:rsidRPr="00283CC6" w:rsidRDefault="00A97764" w:rsidP="006B67FF">
            <w:pPr>
              <w:widowControl w:val="0"/>
              <w:autoSpaceDE w:val="0"/>
              <w:autoSpaceDN w:val="0"/>
              <w:adjustRightInd w:val="0"/>
              <w:jc w:val="center"/>
              <w:rPr>
                <w:b/>
                <w:bCs/>
              </w:rPr>
            </w:pPr>
            <w:r w:rsidRPr="00283CC6">
              <w:rPr>
                <w:b/>
                <w:bCs/>
              </w:rPr>
              <w:t>«</w:t>
            </w:r>
            <w:r>
              <w:rPr>
                <w:b/>
                <w:bCs/>
              </w:rPr>
              <w:t>Любознатики</w:t>
            </w:r>
            <w:r w:rsidRPr="00283CC6">
              <w:rPr>
                <w:b/>
                <w:bCs/>
              </w:rPr>
              <w:t>»</w:t>
            </w:r>
          </w:p>
          <w:p w:rsidR="00A97764" w:rsidRDefault="00A97764" w:rsidP="006B67FF">
            <w:pPr>
              <w:widowControl w:val="0"/>
              <w:autoSpaceDE w:val="0"/>
              <w:autoSpaceDN w:val="0"/>
              <w:adjustRightInd w:val="0"/>
              <w:jc w:val="center"/>
              <w:rPr>
                <w:bCs/>
              </w:rPr>
            </w:pPr>
            <w:r w:rsidRPr="006F107C">
              <w:rPr>
                <w:bCs/>
              </w:rPr>
              <w:t>(общеинтеллектуальное,</w:t>
            </w:r>
            <w:r>
              <w:rPr>
                <w:bCs/>
              </w:rPr>
              <w:t xml:space="preserve"> </w:t>
            </w:r>
            <w:r w:rsidRPr="006F107C">
              <w:rPr>
                <w:bCs/>
              </w:rPr>
              <w:t>спортивно-оздоровительное</w:t>
            </w:r>
            <w:r>
              <w:rPr>
                <w:bCs/>
              </w:rPr>
              <w:t xml:space="preserve">, </w:t>
            </w:r>
          </w:p>
          <w:p w:rsidR="00A97764" w:rsidRPr="006F107C" w:rsidRDefault="00A97764" w:rsidP="006B67FF">
            <w:pPr>
              <w:widowControl w:val="0"/>
              <w:autoSpaceDE w:val="0"/>
              <w:autoSpaceDN w:val="0"/>
              <w:adjustRightInd w:val="0"/>
              <w:jc w:val="center"/>
              <w:rPr>
                <w:bCs/>
              </w:rPr>
            </w:pPr>
            <w:r>
              <w:rPr>
                <w:bCs/>
              </w:rPr>
              <w:t>художественно-эстетическое</w:t>
            </w:r>
            <w:r w:rsidRPr="006F107C">
              <w:rPr>
                <w:bCs/>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Default="00A97764" w:rsidP="006B67FF">
            <w:pPr>
              <w:widowControl w:val="0"/>
              <w:autoSpaceDE w:val="0"/>
              <w:autoSpaceDN w:val="0"/>
              <w:adjustRightInd w:val="0"/>
              <w:spacing w:after="129" w:line="291" w:lineRule="exact"/>
              <w:jc w:val="center"/>
              <w:rPr>
                <w:b/>
                <w:bCs/>
              </w:rPr>
            </w:pPr>
            <w:r>
              <w:rPr>
                <w:b/>
                <w:bCs/>
              </w:rPr>
              <w:t>2</w:t>
            </w:r>
          </w:p>
        </w:tc>
        <w:tc>
          <w:tcPr>
            <w:tcW w:w="860" w:type="dxa"/>
            <w:shd w:val="clear" w:color="auto" w:fill="auto"/>
          </w:tcPr>
          <w:p w:rsidR="00A97764" w:rsidRDefault="00A97764" w:rsidP="006B67FF">
            <w:pPr>
              <w:widowControl w:val="0"/>
              <w:autoSpaceDE w:val="0"/>
              <w:autoSpaceDN w:val="0"/>
              <w:adjustRightInd w:val="0"/>
              <w:spacing w:after="129" w:line="291" w:lineRule="exact"/>
              <w:jc w:val="center"/>
              <w:rPr>
                <w:b/>
                <w:bCs/>
              </w:rPr>
            </w:pPr>
            <w:r>
              <w:rPr>
                <w:b/>
                <w:bCs/>
              </w:rPr>
              <w:t>2</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10.</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 xml:space="preserve">Кучереско И.А.  </w:t>
            </w:r>
          </w:p>
          <w:p w:rsidR="00A97764" w:rsidRPr="00283CC6" w:rsidRDefault="00A97764" w:rsidP="006B67FF">
            <w:pPr>
              <w:widowControl w:val="0"/>
              <w:autoSpaceDE w:val="0"/>
              <w:autoSpaceDN w:val="0"/>
              <w:adjustRightInd w:val="0"/>
              <w:jc w:val="center"/>
              <w:rPr>
                <w:b/>
                <w:bCs/>
              </w:rPr>
            </w:pPr>
            <w:r w:rsidRPr="00283CC6">
              <w:rPr>
                <w:b/>
                <w:bCs/>
              </w:rPr>
              <w:t>«Народные промыслы»</w:t>
            </w:r>
          </w:p>
          <w:p w:rsidR="00A97764" w:rsidRPr="00283CC6" w:rsidRDefault="00A97764" w:rsidP="006B67FF">
            <w:pPr>
              <w:widowControl w:val="0"/>
              <w:autoSpaceDE w:val="0"/>
              <w:autoSpaceDN w:val="0"/>
              <w:adjustRightInd w:val="0"/>
              <w:spacing w:line="291" w:lineRule="exact"/>
              <w:jc w:val="center"/>
              <w:rPr>
                <w:b/>
                <w:bCs/>
              </w:rPr>
            </w:pPr>
            <w:r w:rsidRPr="00283CC6">
              <w:rPr>
                <w:bCs/>
              </w:rPr>
              <w:t>(патриотическое</w:t>
            </w:r>
            <w:r>
              <w:rPr>
                <w:bCs/>
              </w:rPr>
              <w:t>, художественно-эстетическое</w:t>
            </w:r>
            <w:r w:rsidRPr="00283CC6">
              <w:rPr>
                <w:bCs/>
              </w:rPr>
              <w:t>)</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4</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11.</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Рудаков А.П.</w:t>
            </w:r>
          </w:p>
          <w:p w:rsidR="00A97764" w:rsidRPr="00283CC6" w:rsidRDefault="00A97764" w:rsidP="006B67FF">
            <w:pPr>
              <w:widowControl w:val="0"/>
              <w:autoSpaceDE w:val="0"/>
              <w:autoSpaceDN w:val="0"/>
              <w:adjustRightInd w:val="0"/>
              <w:jc w:val="center"/>
              <w:rPr>
                <w:b/>
                <w:bCs/>
              </w:rPr>
            </w:pPr>
            <w:r w:rsidRPr="00283CC6">
              <w:rPr>
                <w:b/>
                <w:bCs/>
              </w:rPr>
              <w:t>«Алые паруса»</w:t>
            </w:r>
          </w:p>
          <w:p w:rsidR="00A97764" w:rsidRPr="00283CC6" w:rsidRDefault="00A97764" w:rsidP="006B67FF">
            <w:pPr>
              <w:widowControl w:val="0"/>
              <w:autoSpaceDE w:val="0"/>
              <w:autoSpaceDN w:val="0"/>
              <w:adjustRightInd w:val="0"/>
              <w:spacing w:line="291" w:lineRule="exact"/>
              <w:jc w:val="center"/>
              <w:rPr>
                <w:b/>
                <w:bCs/>
              </w:rPr>
            </w:pPr>
            <w:r w:rsidRPr="00283CC6">
              <w:rPr>
                <w:bCs/>
              </w:rPr>
              <w:t>(духовно-нравственное)</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2</w:t>
            </w: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2</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6</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12.</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Кханна Н.С.</w:t>
            </w:r>
          </w:p>
          <w:p w:rsidR="00A97764" w:rsidRPr="00283CC6" w:rsidRDefault="00A97764" w:rsidP="006B67FF">
            <w:pPr>
              <w:widowControl w:val="0"/>
              <w:autoSpaceDE w:val="0"/>
              <w:autoSpaceDN w:val="0"/>
              <w:adjustRightInd w:val="0"/>
              <w:jc w:val="center"/>
              <w:rPr>
                <w:b/>
                <w:bCs/>
              </w:rPr>
            </w:pPr>
            <w:r w:rsidRPr="00283CC6">
              <w:rPr>
                <w:b/>
                <w:bCs/>
              </w:rPr>
              <w:t>«Милли»</w:t>
            </w:r>
          </w:p>
          <w:p w:rsidR="00A97764" w:rsidRPr="00E40F19" w:rsidRDefault="00A97764" w:rsidP="006B67FF">
            <w:pPr>
              <w:widowControl w:val="0"/>
              <w:autoSpaceDE w:val="0"/>
              <w:autoSpaceDN w:val="0"/>
              <w:adjustRightInd w:val="0"/>
              <w:spacing w:line="291" w:lineRule="exact"/>
              <w:jc w:val="center"/>
              <w:rPr>
                <w:bCs/>
              </w:rPr>
            </w:pPr>
            <w:r w:rsidRPr="00E40F19">
              <w:rPr>
                <w:bCs/>
              </w:rPr>
              <w:t>(общекультурное</w:t>
            </w:r>
            <w:r>
              <w:rPr>
                <w:bCs/>
              </w:rPr>
              <w:t>, общеинтеллектуальное</w:t>
            </w:r>
            <w:r w:rsidRPr="00E40F19">
              <w:rPr>
                <w:bCs/>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3</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13.</w:t>
            </w:r>
            <w:r w:rsidRPr="00283CC6">
              <w:rPr>
                <w:b/>
                <w:bCs/>
              </w:rPr>
              <w:t xml:space="preserve"> </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Шевченко Т.Н.</w:t>
            </w:r>
          </w:p>
          <w:p w:rsidR="00A97764" w:rsidRPr="00283CC6" w:rsidRDefault="00A97764" w:rsidP="006B67FF">
            <w:pPr>
              <w:widowControl w:val="0"/>
              <w:autoSpaceDE w:val="0"/>
              <w:autoSpaceDN w:val="0"/>
              <w:adjustRightInd w:val="0"/>
              <w:jc w:val="center"/>
              <w:rPr>
                <w:b/>
                <w:bCs/>
              </w:rPr>
            </w:pPr>
            <w:r w:rsidRPr="00283CC6">
              <w:rPr>
                <w:b/>
                <w:bCs/>
              </w:rPr>
              <w:t>«</w:t>
            </w:r>
            <w:r>
              <w:rPr>
                <w:b/>
                <w:bCs/>
              </w:rPr>
              <w:t>Основы хореографии</w:t>
            </w:r>
            <w:r w:rsidRPr="00283CC6">
              <w:rPr>
                <w:b/>
                <w:bCs/>
              </w:rPr>
              <w:t>»</w:t>
            </w:r>
          </w:p>
          <w:p w:rsidR="00A97764" w:rsidRPr="00E40F19" w:rsidRDefault="00A97764" w:rsidP="006B67FF">
            <w:pPr>
              <w:widowControl w:val="0"/>
              <w:autoSpaceDE w:val="0"/>
              <w:autoSpaceDN w:val="0"/>
              <w:adjustRightInd w:val="0"/>
              <w:jc w:val="center"/>
            </w:pPr>
            <w:r w:rsidRPr="00283CC6">
              <w:t>(художественно-эстетическое,</w:t>
            </w:r>
            <w:r>
              <w:t xml:space="preserve"> </w:t>
            </w:r>
            <w:r w:rsidRPr="00283CC6">
              <w:t>спортивно-оздоровительное)</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w:t>
            </w: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4</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14.</w:t>
            </w:r>
          </w:p>
        </w:tc>
        <w:tc>
          <w:tcPr>
            <w:tcW w:w="666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Иванникова Е.С.</w:t>
            </w:r>
          </w:p>
          <w:p w:rsidR="00A97764" w:rsidRPr="00283CC6" w:rsidRDefault="00A97764" w:rsidP="006B67FF">
            <w:pPr>
              <w:widowControl w:val="0"/>
              <w:autoSpaceDE w:val="0"/>
              <w:autoSpaceDN w:val="0"/>
              <w:adjustRightInd w:val="0"/>
              <w:jc w:val="center"/>
              <w:rPr>
                <w:b/>
                <w:bCs/>
              </w:rPr>
            </w:pPr>
            <w:r w:rsidRPr="00283CC6">
              <w:rPr>
                <w:b/>
                <w:bCs/>
              </w:rPr>
              <w:t>«</w:t>
            </w:r>
            <w:r>
              <w:rPr>
                <w:b/>
                <w:bCs/>
              </w:rPr>
              <w:t>Юные мастера</w:t>
            </w:r>
            <w:r w:rsidRPr="00283CC6">
              <w:rPr>
                <w:b/>
                <w:bCs/>
              </w:rPr>
              <w:t>»</w:t>
            </w:r>
          </w:p>
          <w:p w:rsidR="00A97764" w:rsidRPr="00283CC6" w:rsidRDefault="00A97764" w:rsidP="006B67FF">
            <w:pPr>
              <w:widowControl w:val="0"/>
              <w:autoSpaceDE w:val="0"/>
              <w:autoSpaceDN w:val="0"/>
              <w:adjustRightInd w:val="0"/>
              <w:spacing w:line="291" w:lineRule="exact"/>
              <w:jc w:val="center"/>
              <w:rPr>
                <w:b/>
                <w:bCs/>
              </w:rPr>
            </w:pPr>
            <w:r w:rsidRPr="00283CC6">
              <w:rPr>
                <w:bCs/>
              </w:rPr>
              <w:lastRenderedPageBreak/>
              <w:t>(общекультурное</w:t>
            </w:r>
            <w:r>
              <w:rPr>
                <w:bCs/>
              </w:rPr>
              <w:t>, художественно-эстетическое</w:t>
            </w:r>
            <w:r w:rsidRPr="00283CC6">
              <w:rPr>
                <w:bCs/>
              </w:rPr>
              <w:t>)</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lastRenderedPageBreak/>
              <w:t>2</w:t>
            </w: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2</w:t>
            </w:r>
          </w:p>
        </w:tc>
      </w:tr>
      <w:tr w:rsidR="00A97764" w:rsidRPr="00283CC6" w:rsidTr="006B67FF">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lastRenderedPageBreak/>
              <w:t>15.</w:t>
            </w:r>
          </w:p>
        </w:tc>
        <w:tc>
          <w:tcPr>
            <w:tcW w:w="6663" w:type="dxa"/>
            <w:shd w:val="clear" w:color="auto" w:fill="auto"/>
          </w:tcPr>
          <w:p w:rsidR="00A97764" w:rsidRDefault="00A97764" w:rsidP="006B67FF">
            <w:pPr>
              <w:widowControl w:val="0"/>
              <w:autoSpaceDE w:val="0"/>
              <w:autoSpaceDN w:val="0"/>
              <w:adjustRightInd w:val="0"/>
              <w:jc w:val="center"/>
              <w:rPr>
                <w:b/>
                <w:bCs/>
              </w:rPr>
            </w:pPr>
            <w:r>
              <w:rPr>
                <w:b/>
                <w:bCs/>
              </w:rPr>
              <w:t>Илларионова И.Ю.</w:t>
            </w:r>
          </w:p>
          <w:p w:rsidR="00A97764" w:rsidRPr="00283CC6" w:rsidRDefault="00A97764" w:rsidP="006B67FF">
            <w:pPr>
              <w:widowControl w:val="0"/>
              <w:autoSpaceDE w:val="0"/>
              <w:autoSpaceDN w:val="0"/>
              <w:adjustRightInd w:val="0"/>
              <w:jc w:val="center"/>
              <w:rPr>
                <w:b/>
                <w:bCs/>
              </w:rPr>
            </w:pPr>
            <w:r>
              <w:rPr>
                <w:b/>
                <w:bCs/>
              </w:rPr>
              <w:t>«Основы МХК»</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w:t>
            </w: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1</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Pr>
                <w:b/>
                <w:bCs/>
              </w:rPr>
              <w:t>2</w:t>
            </w:r>
          </w:p>
        </w:tc>
      </w:tr>
      <w:tr w:rsidR="00A97764" w:rsidRPr="00283CC6" w:rsidTr="006B67FF">
        <w:trPr>
          <w:trHeight w:val="259"/>
        </w:trPr>
        <w:tc>
          <w:tcPr>
            <w:tcW w:w="709"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p>
        </w:tc>
        <w:tc>
          <w:tcPr>
            <w:tcW w:w="6663"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 xml:space="preserve">Всего </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10</w:t>
            </w:r>
          </w:p>
        </w:tc>
        <w:tc>
          <w:tcPr>
            <w:tcW w:w="572"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10</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10</w:t>
            </w:r>
          </w:p>
        </w:tc>
        <w:tc>
          <w:tcPr>
            <w:tcW w:w="704"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10</w:t>
            </w:r>
          </w:p>
        </w:tc>
        <w:tc>
          <w:tcPr>
            <w:tcW w:w="860" w:type="dxa"/>
            <w:shd w:val="clear" w:color="auto" w:fill="auto"/>
          </w:tcPr>
          <w:p w:rsidR="00A97764" w:rsidRPr="00283CC6" w:rsidRDefault="00A97764" w:rsidP="006B67FF">
            <w:pPr>
              <w:widowControl w:val="0"/>
              <w:autoSpaceDE w:val="0"/>
              <w:autoSpaceDN w:val="0"/>
              <w:adjustRightInd w:val="0"/>
              <w:spacing w:after="129" w:line="291" w:lineRule="exact"/>
              <w:jc w:val="center"/>
              <w:rPr>
                <w:b/>
                <w:bCs/>
              </w:rPr>
            </w:pPr>
            <w:r w:rsidRPr="00283CC6">
              <w:rPr>
                <w:b/>
                <w:bCs/>
              </w:rPr>
              <w:t>40</w:t>
            </w:r>
          </w:p>
        </w:tc>
      </w:tr>
    </w:tbl>
    <w:p w:rsidR="00A97764" w:rsidRDefault="00A97764" w:rsidP="006B67FF"/>
    <w:p w:rsidR="00A97764" w:rsidRDefault="00A97764" w:rsidP="006B67FF"/>
    <w:p w:rsidR="00A97764" w:rsidRPr="00283CC6" w:rsidRDefault="00A97764" w:rsidP="006B67FF">
      <w:pPr>
        <w:jc w:val="center"/>
      </w:pPr>
      <w:r w:rsidRPr="00283CC6">
        <w:t xml:space="preserve">Организация внеурочной деятельности во </w:t>
      </w:r>
      <w:r w:rsidRPr="00283CC6">
        <w:rPr>
          <w:b/>
        </w:rPr>
        <w:t>ВТОРЫХ</w:t>
      </w:r>
      <w:r w:rsidRPr="00283CC6">
        <w:t xml:space="preserve"> классах</w:t>
      </w:r>
    </w:p>
    <w:p w:rsidR="00A97764" w:rsidRPr="00283CC6" w:rsidRDefault="00A97764" w:rsidP="006B67FF">
      <w:pPr>
        <w:jc w:val="center"/>
      </w:pPr>
      <w:r w:rsidRPr="00283CC6">
        <w:t>на 2012-2013 учебный год</w:t>
      </w:r>
    </w:p>
    <w:p w:rsidR="00A97764" w:rsidRPr="00283CC6" w:rsidRDefault="00A97764" w:rsidP="006B67FF"/>
    <w:tbl>
      <w:tblPr>
        <w:tblW w:w="11009" w:type="dxa"/>
        <w:tblInd w:w="-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3"/>
        <w:gridCol w:w="5849"/>
        <w:gridCol w:w="704"/>
        <w:gridCol w:w="682"/>
        <w:gridCol w:w="704"/>
        <w:gridCol w:w="704"/>
        <w:gridCol w:w="700"/>
        <w:gridCol w:w="993"/>
      </w:tblGrid>
      <w:tr w:rsidR="00A97764" w:rsidRPr="00283CC6" w:rsidTr="006B67FF">
        <w:trPr>
          <w:trHeight w:val="420"/>
        </w:trPr>
        <w:tc>
          <w:tcPr>
            <w:tcW w:w="673" w:type="dxa"/>
            <w:vMerge w:val="restart"/>
            <w:shd w:val="clear" w:color="auto" w:fill="auto"/>
          </w:tcPr>
          <w:p w:rsidR="00A97764" w:rsidRPr="00283CC6" w:rsidRDefault="00A97764" w:rsidP="006B67FF">
            <w:pPr>
              <w:widowControl w:val="0"/>
              <w:autoSpaceDE w:val="0"/>
              <w:autoSpaceDN w:val="0"/>
              <w:adjustRightInd w:val="0"/>
              <w:spacing w:line="291" w:lineRule="exact"/>
              <w:jc w:val="center"/>
              <w:rPr>
                <w:b/>
                <w:bCs/>
              </w:rPr>
            </w:pPr>
          </w:p>
          <w:p w:rsidR="00A97764" w:rsidRPr="00283CC6" w:rsidRDefault="00A97764" w:rsidP="006B67FF">
            <w:pPr>
              <w:widowControl w:val="0"/>
              <w:autoSpaceDE w:val="0"/>
              <w:autoSpaceDN w:val="0"/>
              <w:adjustRightInd w:val="0"/>
              <w:spacing w:line="291" w:lineRule="exact"/>
              <w:jc w:val="center"/>
              <w:rPr>
                <w:b/>
                <w:bCs/>
              </w:rPr>
            </w:pPr>
            <w:r w:rsidRPr="00283CC6">
              <w:rPr>
                <w:b/>
                <w:bCs/>
              </w:rPr>
              <w:t>№</w:t>
            </w:r>
          </w:p>
          <w:p w:rsidR="00A97764" w:rsidRPr="00283CC6" w:rsidRDefault="00A97764" w:rsidP="006B67FF">
            <w:pPr>
              <w:widowControl w:val="0"/>
              <w:autoSpaceDE w:val="0"/>
              <w:autoSpaceDN w:val="0"/>
              <w:adjustRightInd w:val="0"/>
              <w:spacing w:line="291" w:lineRule="exact"/>
              <w:jc w:val="center"/>
              <w:rPr>
                <w:b/>
                <w:bCs/>
              </w:rPr>
            </w:pPr>
            <w:r w:rsidRPr="00283CC6">
              <w:rPr>
                <w:b/>
                <w:bCs/>
              </w:rPr>
              <w:t>п/п</w:t>
            </w:r>
          </w:p>
        </w:tc>
        <w:tc>
          <w:tcPr>
            <w:tcW w:w="5849" w:type="dxa"/>
            <w:vMerge w:val="restart"/>
            <w:shd w:val="clear" w:color="auto" w:fill="auto"/>
          </w:tcPr>
          <w:p w:rsidR="00A97764" w:rsidRDefault="00A97764" w:rsidP="006B67FF">
            <w:pPr>
              <w:widowControl w:val="0"/>
              <w:autoSpaceDE w:val="0"/>
              <w:autoSpaceDN w:val="0"/>
              <w:adjustRightInd w:val="0"/>
              <w:jc w:val="center"/>
              <w:rPr>
                <w:bCs/>
              </w:rPr>
            </w:pPr>
            <w:r w:rsidRPr="00283CC6">
              <w:rPr>
                <w:bCs/>
              </w:rPr>
              <w:t>ФИО преподавателя</w:t>
            </w:r>
            <w:r>
              <w:rPr>
                <w:bCs/>
              </w:rPr>
              <w:t xml:space="preserve">, </w:t>
            </w:r>
          </w:p>
          <w:p w:rsidR="00A97764" w:rsidRPr="00283CC6" w:rsidRDefault="00A97764" w:rsidP="006B67FF">
            <w:pPr>
              <w:widowControl w:val="0"/>
              <w:autoSpaceDE w:val="0"/>
              <w:autoSpaceDN w:val="0"/>
              <w:adjustRightInd w:val="0"/>
              <w:jc w:val="center"/>
              <w:rPr>
                <w:bCs/>
              </w:rPr>
            </w:pPr>
            <w:r>
              <w:rPr>
                <w:bCs/>
              </w:rPr>
              <w:t>н</w:t>
            </w:r>
            <w:r w:rsidRPr="00283CC6">
              <w:rPr>
                <w:bCs/>
              </w:rPr>
              <w:t>азвание ВД</w:t>
            </w:r>
            <w:r>
              <w:rPr>
                <w:bCs/>
              </w:rPr>
              <w:t xml:space="preserve">, </w:t>
            </w:r>
            <w:r w:rsidRPr="00283CC6">
              <w:rPr>
                <w:bCs/>
              </w:rPr>
              <w:t>направление</w:t>
            </w:r>
          </w:p>
          <w:p w:rsidR="00A97764" w:rsidRPr="00283CC6" w:rsidRDefault="00A97764" w:rsidP="006B67FF">
            <w:pPr>
              <w:widowControl w:val="0"/>
              <w:autoSpaceDE w:val="0"/>
              <w:autoSpaceDN w:val="0"/>
              <w:adjustRightInd w:val="0"/>
              <w:jc w:val="center"/>
              <w:rPr>
                <w:bCs/>
              </w:rPr>
            </w:pPr>
          </w:p>
        </w:tc>
        <w:tc>
          <w:tcPr>
            <w:tcW w:w="4487" w:type="dxa"/>
            <w:gridSpan w:val="6"/>
            <w:shd w:val="clear" w:color="auto" w:fill="auto"/>
          </w:tcPr>
          <w:p w:rsidR="00A97764" w:rsidRPr="00283CC6" w:rsidRDefault="00A97764" w:rsidP="006B67FF">
            <w:pPr>
              <w:jc w:val="center"/>
            </w:pPr>
            <w:r w:rsidRPr="00283CC6">
              <w:t>Распределение часов</w:t>
            </w:r>
          </w:p>
        </w:tc>
      </w:tr>
      <w:tr w:rsidR="00A97764" w:rsidRPr="00283CC6" w:rsidTr="006B67FF">
        <w:tc>
          <w:tcPr>
            <w:tcW w:w="673" w:type="dxa"/>
            <w:vMerge/>
            <w:shd w:val="clear" w:color="auto" w:fill="auto"/>
          </w:tcPr>
          <w:p w:rsidR="00A97764" w:rsidRPr="00283CC6" w:rsidRDefault="00A97764" w:rsidP="006B67FF">
            <w:pPr>
              <w:widowControl w:val="0"/>
              <w:autoSpaceDE w:val="0"/>
              <w:autoSpaceDN w:val="0"/>
              <w:adjustRightInd w:val="0"/>
              <w:spacing w:line="291" w:lineRule="exact"/>
              <w:jc w:val="center"/>
              <w:rPr>
                <w:b/>
                <w:bCs/>
              </w:rPr>
            </w:pPr>
          </w:p>
        </w:tc>
        <w:tc>
          <w:tcPr>
            <w:tcW w:w="5849" w:type="dxa"/>
            <w:vMerge/>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2-А</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2-Г</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2-Д</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2-Ж</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2-Е</w:t>
            </w: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Всего</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sidRPr="00283CC6">
              <w:rPr>
                <w:b/>
                <w:bCs/>
              </w:rPr>
              <w:t>1.</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 xml:space="preserve">Никулина И.В.       </w:t>
            </w:r>
          </w:p>
          <w:p w:rsidR="00A97764" w:rsidRPr="00283CC6" w:rsidRDefault="00A97764" w:rsidP="006B67FF">
            <w:pPr>
              <w:widowControl w:val="0"/>
              <w:autoSpaceDE w:val="0"/>
              <w:autoSpaceDN w:val="0"/>
              <w:adjustRightInd w:val="0"/>
              <w:jc w:val="center"/>
              <w:rPr>
                <w:b/>
                <w:bCs/>
              </w:rPr>
            </w:pPr>
            <w:r w:rsidRPr="00283CC6">
              <w:rPr>
                <w:b/>
                <w:bCs/>
              </w:rPr>
              <w:t xml:space="preserve"> «ЭКОС»</w:t>
            </w:r>
          </w:p>
          <w:p w:rsidR="00A97764" w:rsidRPr="00931E13" w:rsidRDefault="00A97764" w:rsidP="006B67FF">
            <w:pPr>
              <w:widowControl w:val="0"/>
              <w:autoSpaceDE w:val="0"/>
              <w:autoSpaceDN w:val="0"/>
              <w:adjustRightInd w:val="0"/>
              <w:jc w:val="center"/>
              <w:rPr>
                <w:bCs/>
              </w:rPr>
            </w:pPr>
            <w:r w:rsidRPr="00283CC6">
              <w:rPr>
                <w:bCs/>
              </w:rPr>
              <w:t>(эколого-краеведческое,</w:t>
            </w:r>
            <w:r>
              <w:rPr>
                <w:bCs/>
              </w:rPr>
              <w:t xml:space="preserve"> </w:t>
            </w:r>
            <w:r w:rsidRPr="00283CC6">
              <w:rPr>
                <w:bCs/>
              </w:rPr>
              <w:t>спортивно-оздоровительное</w:t>
            </w:r>
            <w:r>
              <w:rPr>
                <w:bCs/>
              </w:rPr>
              <w:t>, общекультурное</w:t>
            </w:r>
            <w:r w:rsidRPr="00283CC6">
              <w:rPr>
                <w:bCs/>
              </w:rPr>
              <w:t>)</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Pr>
                <w:b/>
                <w:bCs/>
              </w:rPr>
              <w:t>3</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Pr>
                <w:b/>
                <w:bCs/>
              </w:rPr>
              <w:t>3</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2</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 xml:space="preserve">Никулина И.В.       </w:t>
            </w:r>
          </w:p>
          <w:p w:rsidR="00A97764" w:rsidRPr="00283CC6" w:rsidRDefault="00A97764" w:rsidP="006B67FF">
            <w:pPr>
              <w:widowControl w:val="0"/>
              <w:autoSpaceDE w:val="0"/>
              <w:autoSpaceDN w:val="0"/>
              <w:adjustRightInd w:val="0"/>
              <w:jc w:val="center"/>
              <w:rPr>
                <w:b/>
                <w:bCs/>
              </w:rPr>
            </w:pPr>
            <w:r w:rsidRPr="00283CC6">
              <w:rPr>
                <w:b/>
                <w:bCs/>
              </w:rPr>
              <w:t xml:space="preserve"> «</w:t>
            </w:r>
            <w:r>
              <w:rPr>
                <w:b/>
                <w:bCs/>
              </w:rPr>
              <w:t>Юным умникам и умницам</w:t>
            </w:r>
            <w:r w:rsidRPr="00283CC6">
              <w:rPr>
                <w:b/>
                <w:bCs/>
              </w:rPr>
              <w:t>»</w:t>
            </w:r>
          </w:p>
          <w:p w:rsidR="00A97764" w:rsidRPr="00283CC6" w:rsidRDefault="00A97764" w:rsidP="006B67FF">
            <w:pPr>
              <w:widowControl w:val="0"/>
              <w:autoSpaceDE w:val="0"/>
              <w:autoSpaceDN w:val="0"/>
              <w:adjustRightInd w:val="0"/>
              <w:jc w:val="center"/>
              <w:rPr>
                <w:b/>
                <w:bCs/>
              </w:rPr>
            </w:pPr>
            <w:r>
              <w:rPr>
                <w:bCs/>
              </w:rPr>
              <w:t>(общеинтеллектуальное)</w:t>
            </w:r>
          </w:p>
        </w:tc>
        <w:tc>
          <w:tcPr>
            <w:tcW w:w="704" w:type="dxa"/>
            <w:shd w:val="clear" w:color="auto" w:fill="auto"/>
          </w:tcPr>
          <w:p w:rsidR="00A97764" w:rsidRDefault="00A97764" w:rsidP="006B67FF">
            <w:pPr>
              <w:widowControl w:val="0"/>
              <w:autoSpaceDE w:val="0"/>
              <w:autoSpaceDN w:val="0"/>
              <w:adjustRightInd w:val="0"/>
              <w:jc w:val="center"/>
              <w:rPr>
                <w:b/>
                <w:bCs/>
              </w:rPr>
            </w:pPr>
            <w:r>
              <w:rPr>
                <w:b/>
                <w:bCs/>
              </w:rPr>
              <w:t>1</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Default="00A97764" w:rsidP="006B67FF">
            <w:pPr>
              <w:widowControl w:val="0"/>
              <w:autoSpaceDE w:val="0"/>
              <w:autoSpaceDN w:val="0"/>
              <w:adjustRightInd w:val="0"/>
              <w:jc w:val="center"/>
              <w:rPr>
                <w:b/>
                <w:bCs/>
              </w:rPr>
            </w:pPr>
            <w:r>
              <w:rPr>
                <w:b/>
                <w:bCs/>
              </w:rPr>
              <w:t>1</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3</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Фролова Е.Н.</w:t>
            </w:r>
          </w:p>
          <w:p w:rsidR="00A97764" w:rsidRPr="00283CC6" w:rsidRDefault="00A97764" w:rsidP="006B67FF">
            <w:pPr>
              <w:widowControl w:val="0"/>
              <w:autoSpaceDE w:val="0"/>
              <w:autoSpaceDN w:val="0"/>
              <w:adjustRightInd w:val="0"/>
              <w:jc w:val="center"/>
              <w:rPr>
                <w:b/>
                <w:bCs/>
              </w:rPr>
            </w:pPr>
            <w:r w:rsidRPr="00283CC6">
              <w:rPr>
                <w:b/>
                <w:bCs/>
              </w:rPr>
              <w:t xml:space="preserve"> «Уроки здоровья»</w:t>
            </w:r>
          </w:p>
          <w:p w:rsidR="00A97764" w:rsidRPr="00283CC6" w:rsidRDefault="00A97764" w:rsidP="006B67FF">
            <w:pPr>
              <w:widowControl w:val="0"/>
              <w:autoSpaceDE w:val="0"/>
              <w:autoSpaceDN w:val="0"/>
              <w:adjustRightInd w:val="0"/>
              <w:jc w:val="center"/>
              <w:rPr>
                <w:b/>
                <w:bCs/>
              </w:rPr>
            </w:pPr>
            <w:r w:rsidRPr="00283CC6">
              <w:rPr>
                <w:bCs/>
              </w:rPr>
              <w:t>спортивно-оздоровительное, общеинтеллектуальное</w:t>
            </w:r>
            <w:r>
              <w:rPr>
                <w:bCs/>
              </w:rPr>
              <w:t>, общекультурное</w:t>
            </w:r>
            <w:r w:rsidRPr="00283CC6">
              <w:rPr>
                <w:bCs/>
              </w:rPr>
              <w:t>)</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68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3</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3</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4</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 xml:space="preserve">Калашникова М.В.   </w:t>
            </w:r>
          </w:p>
          <w:p w:rsidR="00A97764" w:rsidRPr="00283CC6" w:rsidRDefault="00A97764" w:rsidP="006B67FF">
            <w:pPr>
              <w:widowControl w:val="0"/>
              <w:autoSpaceDE w:val="0"/>
              <w:autoSpaceDN w:val="0"/>
              <w:adjustRightInd w:val="0"/>
              <w:jc w:val="center"/>
              <w:rPr>
                <w:b/>
                <w:bCs/>
              </w:rPr>
            </w:pPr>
            <w:r w:rsidRPr="00283CC6">
              <w:rPr>
                <w:b/>
                <w:bCs/>
              </w:rPr>
              <w:t xml:space="preserve">     «Мозаика»</w:t>
            </w:r>
          </w:p>
          <w:p w:rsidR="00A97764" w:rsidRPr="00283CC6" w:rsidRDefault="00A97764" w:rsidP="006B67FF">
            <w:pPr>
              <w:widowControl w:val="0"/>
              <w:autoSpaceDE w:val="0"/>
              <w:autoSpaceDN w:val="0"/>
              <w:adjustRightInd w:val="0"/>
              <w:jc w:val="center"/>
              <w:rPr>
                <w:b/>
                <w:bCs/>
              </w:rPr>
            </w:pPr>
            <w:r w:rsidRPr="00283CC6">
              <w:rPr>
                <w:bCs/>
              </w:rPr>
              <w:t>(общеинтеллектуальное</w:t>
            </w:r>
            <w:r>
              <w:rPr>
                <w:bCs/>
              </w:rPr>
              <w:t>, общекультурное</w:t>
            </w:r>
            <w:r w:rsidRPr="00283CC6">
              <w:rPr>
                <w:bCs/>
              </w:rPr>
              <w:t>)</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682"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4</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4</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5</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 xml:space="preserve">Очерет Л.А.   </w:t>
            </w:r>
          </w:p>
          <w:p w:rsidR="00A97764" w:rsidRPr="00283CC6" w:rsidRDefault="00A97764" w:rsidP="006B67FF">
            <w:pPr>
              <w:widowControl w:val="0"/>
              <w:autoSpaceDE w:val="0"/>
              <w:autoSpaceDN w:val="0"/>
              <w:adjustRightInd w:val="0"/>
              <w:jc w:val="center"/>
              <w:rPr>
                <w:b/>
                <w:bCs/>
              </w:rPr>
            </w:pPr>
            <w:r w:rsidRPr="00283CC6">
              <w:rPr>
                <w:b/>
                <w:bCs/>
              </w:rPr>
              <w:t>«Умники и умницы»</w:t>
            </w:r>
          </w:p>
          <w:p w:rsidR="00A97764" w:rsidRPr="00283CC6" w:rsidRDefault="00A97764" w:rsidP="006B67FF">
            <w:pPr>
              <w:widowControl w:val="0"/>
              <w:autoSpaceDE w:val="0"/>
              <w:autoSpaceDN w:val="0"/>
              <w:adjustRightInd w:val="0"/>
              <w:jc w:val="center"/>
              <w:rPr>
                <w:b/>
                <w:bCs/>
              </w:rPr>
            </w:pPr>
            <w:r w:rsidRPr="00283CC6">
              <w:rPr>
                <w:b/>
                <w:bCs/>
              </w:rPr>
              <w:t>(</w:t>
            </w:r>
            <w:r w:rsidRPr="00283CC6">
              <w:rPr>
                <w:bCs/>
              </w:rPr>
              <w:t>общеинтеллектуальное)</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682"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Pr>
                <w:b/>
                <w:bCs/>
              </w:rPr>
              <w:t>2</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Pr>
                <w:b/>
                <w:bCs/>
              </w:rPr>
              <w:t>2</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6.</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 xml:space="preserve">Очерет Л.А.   </w:t>
            </w:r>
          </w:p>
          <w:p w:rsidR="00A97764" w:rsidRPr="00283CC6" w:rsidRDefault="00A97764" w:rsidP="006B67FF">
            <w:pPr>
              <w:widowControl w:val="0"/>
              <w:autoSpaceDE w:val="0"/>
              <w:autoSpaceDN w:val="0"/>
              <w:adjustRightInd w:val="0"/>
              <w:jc w:val="center"/>
              <w:rPr>
                <w:b/>
                <w:bCs/>
              </w:rPr>
            </w:pPr>
            <w:r w:rsidRPr="00283CC6">
              <w:rPr>
                <w:b/>
                <w:bCs/>
              </w:rPr>
              <w:t>«</w:t>
            </w:r>
            <w:r>
              <w:rPr>
                <w:b/>
                <w:bCs/>
              </w:rPr>
              <w:t>Здоровейка</w:t>
            </w:r>
            <w:r w:rsidRPr="00283CC6">
              <w:rPr>
                <w:b/>
                <w:bCs/>
              </w:rPr>
              <w:t>»</w:t>
            </w:r>
          </w:p>
          <w:p w:rsidR="00A97764" w:rsidRPr="00283CC6" w:rsidRDefault="00A97764" w:rsidP="006B67FF">
            <w:pPr>
              <w:widowControl w:val="0"/>
              <w:autoSpaceDE w:val="0"/>
              <w:autoSpaceDN w:val="0"/>
              <w:adjustRightInd w:val="0"/>
              <w:jc w:val="center"/>
              <w:rPr>
                <w:b/>
                <w:bCs/>
              </w:rPr>
            </w:pPr>
            <w:r w:rsidRPr="00283CC6">
              <w:rPr>
                <w:b/>
                <w:bCs/>
              </w:rPr>
              <w:t>(</w:t>
            </w:r>
            <w:r>
              <w:rPr>
                <w:bCs/>
              </w:rPr>
              <w:t>спортивно-оздоровительное</w:t>
            </w:r>
            <w:r w:rsidRPr="00283CC6">
              <w:rPr>
                <w:bCs/>
              </w:rPr>
              <w:t>)</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682"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Pr>
                <w:b/>
                <w:bCs/>
              </w:rPr>
              <w:t>2</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Pr>
                <w:b/>
                <w:bCs/>
              </w:rPr>
              <w:t>2</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7.</w:t>
            </w:r>
          </w:p>
        </w:tc>
        <w:tc>
          <w:tcPr>
            <w:tcW w:w="5849" w:type="dxa"/>
            <w:shd w:val="clear" w:color="auto" w:fill="auto"/>
          </w:tcPr>
          <w:p w:rsidR="00A97764" w:rsidRPr="00710FA5" w:rsidRDefault="00A97764" w:rsidP="006B67FF">
            <w:pPr>
              <w:widowControl w:val="0"/>
              <w:autoSpaceDE w:val="0"/>
              <w:autoSpaceDN w:val="0"/>
              <w:adjustRightInd w:val="0"/>
              <w:jc w:val="center"/>
              <w:rPr>
                <w:b/>
                <w:bCs/>
                <w:szCs w:val="22"/>
              </w:rPr>
            </w:pPr>
            <w:r w:rsidRPr="00710FA5">
              <w:rPr>
                <w:b/>
                <w:bCs/>
                <w:szCs w:val="22"/>
              </w:rPr>
              <w:t>Селиванова О.В.</w:t>
            </w:r>
          </w:p>
          <w:p w:rsidR="00A97764" w:rsidRPr="00710FA5" w:rsidRDefault="00A97764" w:rsidP="006B67FF">
            <w:pPr>
              <w:widowControl w:val="0"/>
              <w:autoSpaceDE w:val="0"/>
              <w:autoSpaceDN w:val="0"/>
              <w:adjustRightInd w:val="0"/>
              <w:jc w:val="center"/>
              <w:rPr>
                <w:b/>
                <w:bCs/>
                <w:szCs w:val="22"/>
              </w:rPr>
            </w:pPr>
            <w:r w:rsidRPr="00710FA5">
              <w:rPr>
                <w:b/>
                <w:bCs/>
                <w:szCs w:val="22"/>
              </w:rPr>
              <w:t>«Эрудит»</w:t>
            </w:r>
          </w:p>
          <w:p w:rsidR="00A97764" w:rsidRPr="00710FA5" w:rsidRDefault="00A97764" w:rsidP="006B67FF">
            <w:pPr>
              <w:widowControl w:val="0"/>
              <w:autoSpaceDE w:val="0"/>
              <w:autoSpaceDN w:val="0"/>
              <w:adjustRightInd w:val="0"/>
              <w:jc w:val="center"/>
              <w:rPr>
                <w:b/>
                <w:bCs/>
              </w:rPr>
            </w:pPr>
            <w:r w:rsidRPr="00710FA5">
              <w:rPr>
                <w:b/>
                <w:bCs/>
                <w:szCs w:val="22"/>
              </w:rPr>
              <w:t>(</w:t>
            </w:r>
            <w:r w:rsidRPr="00710FA5">
              <w:rPr>
                <w:bCs/>
                <w:szCs w:val="22"/>
              </w:rPr>
              <w:t>общеинтеллектуальное)</w:t>
            </w:r>
          </w:p>
        </w:tc>
        <w:tc>
          <w:tcPr>
            <w:tcW w:w="704" w:type="dxa"/>
            <w:shd w:val="clear" w:color="auto" w:fill="auto"/>
          </w:tcPr>
          <w:p w:rsidR="00A97764" w:rsidRPr="00710FA5" w:rsidRDefault="00A97764" w:rsidP="006B67FF">
            <w:pPr>
              <w:widowControl w:val="0"/>
              <w:autoSpaceDE w:val="0"/>
              <w:autoSpaceDN w:val="0"/>
              <w:adjustRightInd w:val="0"/>
              <w:jc w:val="center"/>
              <w:rPr>
                <w:b/>
                <w:bCs/>
              </w:rPr>
            </w:pPr>
          </w:p>
        </w:tc>
        <w:tc>
          <w:tcPr>
            <w:tcW w:w="682" w:type="dxa"/>
            <w:shd w:val="clear" w:color="auto" w:fill="auto"/>
          </w:tcPr>
          <w:p w:rsidR="00A97764" w:rsidRPr="00710FA5" w:rsidRDefault="00A97764" w:rsidP="006B67FF">
            <w:pPr>
              <w:widowControl w:val="0"/>
              <w:autoSpaceDE w:val="0"/>
              <w:autoSpaceDN w:val="0"/>
              <w:adjustRightInd w:val="0"/>
              <w:jc w:val="center"/>
              <w:rPr>
                <w:b/>
                <w:bCs/>
              </w:rPr>
            </w:pPr>
          </w:p>
        </w:tc>
        <w:tc>
          <w:tcPr>
            <w:tcW w:w="704" w:type="dxa"/>
            <w:shd w:val="clear" w:color="auto" w:fill="auto"/>
          </w:tcPr>
          <w:p w:rsidR="00A97764" w:rsidRPr="00710FA5" w:rsidRDefault="00A97764" w:rsidP="006B67FF">
            <w:pPr>
              <w:widowControl w:val="0"/>
              <w:autoSpaceDE w:val="0"/>
              <w:autoSpaceDN w:val="0"/>
              <w:adjustRightInd w:val="0"/>
              <w:jc w:val="center"/>
              <w:rPr>
                <w:b/>
                <w:bCs/>
              </w:rPr>
            </w:pPr>
          </w:p>
        </w:tc>
        <w:tc>
          <w:tcPr>
            <w:tcW w:w="704" w:type="dxa"/>
            <w:shd w:val="clear" w:color="auto" w:fill="auto"/>
          </w:tcPr>
          <w:p w:rsidR="00A97764" w:rsidRPr="00710FA5" w:rsidRDefault="00A97764" w:rsidP="006B67FF">
            <w:pPr>
              <w:widowControl w:val="0"/>
              <w:autoSpaceDE w:val="0"/>
              <w:autoSpaceDN w:val="0"/>
              <w:adjustRightInd w:val="0"/>
              <w:jc w:val="center"/>
              <w:rPr>
                <w:b/>
                <w:bCs/>
              </w:rPr>
            </w:pPr>
          </w:p>
        </w:tc>
        <w:tc>
          <w:tcPr>
            <w:tcW w:w="700" w:type="dxa"/>
            <w:shd w:val="clear" w:color="auto" w:fill="auto"/>
          </w:tcPr>
          <w:p w:rsidR="00A97764" w:rsidRPr="00710FA5" w:rsidRDefault="00A97764" w:rsidP="006B67FF">
            <w:pPr>
              <w:widowControl w:val="0"/>
              <w:autoSpaceDE w:val="0"/>
              <w:autoSpaceDN w:val="0"/>
              <w:adjustRightInd w:val="0"/>
              <w:jc w:val="center"/>
              <w:rPr>
                <w:b/>
                <w:bCs/>
              </w:rPr>
            </w:pPr>
            <w:r>
              <w:rPr>
                <w:b/>
                <w:bCs/>
              </w:rPr>
              <w:t>4</w:t>
            </w:r>
          </w:p>
        </w:tc>
        <w:tc>
          <w:tcPr>
            <w:tcW w:w="993" w:type="dxa"/>
            <w:shd w:val="clear" w:color="auto" w:fill="auto"/>
          </w:tcPr>
          <w:p w:rsidR="00A97764" w:rsidRPr="00710FA5" w:rsidRDefault="00A97764" w:rsidP="006B67FF">
            <w:pPr>
              <w:widowControl w:val="0"/>
              <w:autoSpaceDE w:val="0"/>
              <w:autoSpaceDN w:val="0"/>
              <w:adjustRightInd w:val="0"/>
              <w:jc w:val="center"/>
              <w:rPr>
                <w:b/>
                <w:bCs/>
              </w:rPr>
            </w:pPr>
            <w:r>
              <w:rPr>
                <w:b/>
                <w:bCs/>
              </w:rPr>
              <w:t>4</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8.</w:t>
            </w:r>
          </w:p>
        </w:tc>
        <w:tc>
          <w:tcPr>
            <w:tcW w:w="5849" w:type="dxa"/>
            <w:shd w:val="clear" w:color="auto" w:fill="auto"/>
          </w:tcPr>
          <w:p w:rsidR="00A97764" w:rsidRPr="00710FA5" w:rsidRDefault="00A97764" w:rsidP="006B67FF">
            <w:pPr>
              <w:widowControl w:val="0"/>
              <w:autoSpaceDE w:val="0"/>
              <w:autoSpaceDN w:val="0"/>
              <w:adjustRightInd w:val="0"/>
              <w:jc w:val="center"/>
              <w:rPr>
                <w:b/>
                <w:bCs/>
              </w:rPr>
            </w:pPr>
            <w:r w:rsidRPr="00710FA5">
              <w:rPr>
                <w:b/>
                <w:bCs/>
              </w:rPr>
              <w:t xml:space="preserve">Селиванова О.В.  </w:t>
            </w:r>
          </w:p>
          <w:p w:rsidR="00A97764" w:rsidRPr="00710FA5" w:rsidRDefault="00A97764" w:rsidP="006B67FF">
            <w:pPr>
              <w:widowControl w:val="0"/>
              <w:autoSpaceDE w:val="0"/>
              <w:autoSpaceDN w:val="0"/>
              <w:adjustRightInd w:val="0"/>
              <w:jc w:val="center"/>
              <w:rPr>
                <w:b/>
                <w:bCs/>
              </w:rPr>
            </w:pPr>
            <w:r w:rsidRPr="00710FA5">
              <w:rPr>
                <w:b/>
                <w:bCs/>
              </w:rPr>
              <w:t xml:space="preserve"> «Здоровейка»</w:t>
            </w:r>
          </w:p>
          <w:p w:rsidR="00A97764" w:rsidRPr="00710FA5" w:rsidRDefault="00A97764" w:rsidP="006B67FF">
            <w:pPr>
              <w:widowControl w:val="0"/>
              <w:autoSpaceDE w:val="0"/>
              <w:autoSpaceDN w:val="0"/>
              <w:adjustRightInd w:val="0"/>
              <w:jc w:val="center"/>
              <w:rPr>
                <w:b/>
                <w:bCs/>
              </w:rPr>
            </w:pPr>
            <w:r w:rsidRPr="00710FA5">
              <w:rPr>
                <w:b/>
                <w:bCs/>
                <w:szCs w:val="22"/>
              </w:rPr>
              <w:t>(</w:t>
            </w:r>
            <w:r w:rsidRPr="00710FA5">
              <w:rPr>
                <w:bCs/>
                <w:szCs w:val="22"/>
              </w:rPr>
              <w:t>спортивно-оздоровительное, общекультурное</w:t>
            </w:r>
            <w:r>
              <w:rPr>
                <w:bCs/>
                <w:szCs w:val="22"/>
              </w:rPr>
              <w:t>)</w:t>
            </w:r>
          </w:p>
        </w:tc>
        <w:tc>
          <w:tcPr>
            <w:tcW w:w="704" w:type="dxa"/>
            <w:shd w:val="clear" w:color="auto" w:fill="auto"/>
          </w:tcPr>
          <w:p w:rsidR="00A97764" w:rsidRPr="00710FA5" w:rsidRDefault="00A97764" w:rsidP="006B67FF">
            <w:pPr>
              <w:widowControl w:val="0"/>
              <w:autoSpaceDE w:val="0"/>
              <w:autoSpaceDN w:val="0"/>
              <w:adjustRightInd w:val="0"/>
              <w:jc w:val="center"/>
              <w:rPr>
                <w:b/>
                <w:bCs/>
              </w:rPr>
            </w:pPr>
          </w:p>
        </w:tc>
        <w:tc>
          <w:tcPr>
            <w:tcW w:w="682" w:type="dxa"/>
            <w:shd w:val="clear" w:color="auto" w:fill="auto"/>
          </w:tcPr>
          <w:p w:rsidR="00A97764" w:rsidRPr="00710FA5" w:rsidRDefault="00A97764" w:rsidP="006B67FF">
            <w:pPr>
              <w:widowControl w:val="0"/>
              <w:autoSpaceDE w:val="0"/>
              <w:autoSpaceDN w:val="0"/>
              <w:adjustRightInd w:val="0"/>
              <w:jc w:val="center"/>
              <w:rPr>
                <w:b/>
                <w:bCs/>
              </w:rPr>
            </w:pPr>
          </w:p>
        </w:tc>
        <w:tc>
          <w:tcPr>
            <w:tcW w:w="704" w:type="dxa"/>
            <w:shd w:val="clear" w:color="auto" w:fill="auto"/>
          </w:tcPr>
          <w:p w:rsidR="00A97764" w:rsidRPr="00710FA5" w:rsidRDefault="00A97764" w:rsidP="006B67FF">
            <w:pPr>
              <w:widowControl w:val="0"/>
              <w:autoSpaceDE w:val="0"/>
              <w:autoSpaceDN w:val="0"/>
              <w:adjustRightInd w:val="0"/>
              <w:jc w:val="center"/>
              <w:rPr>
                <w:b/>
                <w:bCs/>
              </w:rPr>
            </w:pPr>
          </w:p>
        </w:tc>
        <w:tc>
          <w:tcPr>
            <w:tcW w:w="704" w:type="dxa"/>
            <w:shd w:val="clear" w:color="auto" w:fill="auto"/>
          </w:tcPr>
          <w:p w:rsidR="00A97764" w:rsidRPr="00710FA5" w:rsidRDefault="00A97764" w:rsidP="006B67FF">
            <w:pPr>
              <w:widowControl w:val="0"/>
              <w:autoSpaceDE w:val="0"/>
              <w:autoSpaceDN w:val="0"/>
              <w:adjustRightInd w:val="0"/>
              <w:jc w:val="center"/>
              <w:rPr>
                <w:b/>
                <w:bCs/>
              </w:rPr>
            </w:pPr>
          </w:p>
        </w:tc>
        <w:tc>
          <w:tcPr>
            <w:tcW w:w="700" w:type="dxa"/>
            <w:shd w:val="clear" w:color="auto" w:fill="auto"/>
          </w:tcPr>
          <w:p w:rsidR="00A97764" w:rsidRPr="00710FA5" w:rsidRDefault="00A97764" w:rsidP="006B67FF">
            <w:pPr>
              <w:widowControl w:val="0"/>
              <w:autoSpaceDE w:val="0"/>
              <w:autoSpaceDN w:val="0"/>
              <w:adjustRightInd w:val="0"/>
              <w:jc w:val="center"/>
              <w:rPr>
                <w:b/>
                <w:bCs/>
              </w:rPr>
            </w:pPr>
            <w:r w:rsidRPr="00710FA5">
              <w:rPr>
                <w:b/>
                <w:bCs/>
              </w:rPr>
              <w:t>1</w:t>
            </w:r>
          </w:p>
        </w:tc>
        <w:tc>
          <w:tcPr>
            <w:tcW w:w="993" w:type="dxa"/>
            <w:shd w:val="clear" w:color="auto" w:fill="auto"/>
          </w:tcPr>
          <w:p w:rsidR="00A97764" w:rsidRPr="00710FA5" w:rsidRDefault="00A97764" w:rsidP="006B67FF">
            <w:pPr>
              <w:widowControl w:val="0"/>
              <w:autoSpaceDE w:val="0"/>
              <w:autoSpaceDN w:val="0"/>
              <w:adjustRightInd w:val="0"/>
              <w:jc w:val="center"/>
              <w:rPr>
                <w:b/>
                <w:bCs/>
              </w:rPr>
            </w:pPr>
            <w:r w:rsidRPr="00710FA5">
              <w:rPr>
                <w:b/>
                <w:bCs/>
              </w:rPr>
              <w:t>1</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9</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lang w:val="en-US"/>
              </w:rPr>
            </w:pPr>
            <w:r w:rsidRPr="00283CC6">
              <w:rPr>
                <w:b/>
                <w:bCs/>
              </w:rPr>
              <w:t>Пиконина</w:t>
            </w:r>
            <w:r w:rsidRPr="00283CC6">
              <w:rPr>
                <w:b/>
                <w:bCs/>
                <w:lang w:val="en-US"/>
              </w:rPr>
              <w:t xml:space="preserve"> </w:t>
            </w:r>
            <w:r w:rsidRPr="00283CC6">
              <w:rPr>
                <w:b/>
                <w:bCs/>
              </w:rPr>
              <w:t>Ю</w:t>
            </w:r>
            <w:r w:rsidRPr="00283CC6">
              <w:rPr>
                <w:b/>
                <w:bCs/>
                <w:lang w:val="en-US"/>
              </w:rPr>
              <w:t>.</w:t>
            </w:r>
            <w:r w:rsidRPr="00283CC6">
              <w:rPr>
                <w:b/>
                <w:bCs/>
              </w:rPr>
              <w:t>К</w:t>
            </w:r>
            <w:r w:rsidRPr="00283CC6">
              <w:rPr>
                <w:b/>
                <w:bCs/>
                <w:lang w:val="en-US"/>
              </w:rPr>
              <w:t xml:space="preserve">. </w:t>
            </w:r>
          </w:p>
          <w:p w:rsidR="00A97764" w:rsidRPr="00283CC6" w:rsidRDefault="00A97764" w:rsidP="006B67FF">
            <w:pPr>
              <w:widowControl w:val="0"/>
              <w:autoSpaceDE w:val="0"/>
              <w:autoSpaceDN w:val="0"/>
              <w:adjustRightInd w:val="0"/>
              <w:jc w:val="center"/>
              <w:rPr>
                <w:b/>
                <w:bCs/>
                <w:lang w:val="en-US"/>
              </w:rPr>
            </w:pPr>
            <w:r w:rsidRPr="00283CC6">
              <w:rPr>
                <w:b/>
                <w:bCs/>
                <w:lang w:val="en-US"/>
              </w:rPr>
              <w:t>«Funny English»</w:t>
            </w:r>
          </w:p>
          <w:p w:rsidR="00A97764" w:rsidRPr="00931E13" w:rsidRDefault="00A97764" w:rsidP="006B67FF">
            <w:pPr>
              <w:widowControl w:val="0"/>
              <w:autoSpaceDE w:val="0"/>
              <w:autoSpaceDN w:val="0"/>
              <w:adjustRightInd w:val="0"/>
              <w:jc w:val="center"/>
              <w:rPr>
                <w:bCs/>
              </w:rPr>
            </w:pPr>
            <w:r w:rsidRPr="00283CC6">
              <w:rPr>
                <w:bCs/>
              </w:rPr>
              <w:t xml:space="preserve">(общекультурное, </w:t>
            </w:r>
            <w:r>
              <w:rPr>
                <w:bCs/>
              </w:rPr>
              <w:t>обще</w:t>
            </w:r>
            <w:r w:rsidRPr="00283CC6">
              <w:rPr>
                <w:bCs/>
              </w:rPr>
              <w:t>интеллектуальное)</w:t>
            </w:r>
          </w:p>
        </w:tc>
        <w:tc>
          <w:tcPr>
            <w:tcW w:w="704" w:type="dxa"/>
            <w:shd w:val="clear" w:color="auto" w:fill="auto"/>
          </w:tcPr>
          <w:p w:rsidR="00A97764" w:rsidRPr="00283CC6" w:rsidRDefault="00A97764" w:rsidP="006B67FF">
            <w:pPr>
              <w:widowControl w:val="0"/>
              <w:autoSpaceDE w:val="0"/>
              <w:autoSpaceDN w:val="0"/>
              <w:adjustRightInd w:val="0"/>
              <w:ind w:right="-108"/>
              <w:jc w:val="center"/>
              <w:rPr>
                <w:b/>
                <w:bCs/>
              </w:rPr>
            </w:pPr>
            <w:r w:rsidRPr="00283CC6">
              <w:rPr>
                <w:b/>
                <w:bCs/>
              </w:rPr>
              <w:t>1</w:t>
            </w:r>
          </w:p>
          <w:p w:rsidR="00A97764" w:rsidRPr="00283CC6" w:rsidRDefault="00A97764" w:rsidP="006B67FF">
            <w:pPr>
              <w:widowControl w:val="0"/>
              <w:autoSpaceDE w:val="0"/>
              <w:autoSpaceDN w:val="0"/>
              <w:adjustRightInd w:val="0"/>
              <w:jc w:val="center"/>
              <w:rPr>
                <w:b/>
                <w:bCs/>
              </w:rPr>
            </w:pPr>
          </w:p>
        </w:tc>
        <w:tc>
          <w:tcPr>
            <w:tcW w:w="68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4</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10</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Рудаков А.П.</w:t>
            </w:r>
          </w:p>
          <w:p w:rsidR="00A97764" w:rsidRPr="00283CC6" w:rsidRDefault="00A97764" w:rsidP="006B67FF">
            <w:pPr>
              <w:widowControl w:val="0"/>
              <w:autoSpaceDE w:val="0"/>
              <w:autoSpaceDN w:val="0"/>
              <w:adjustRightInd w:val="0"/>
              <w:jc w:val="center"/>
              <w:rPr>
                <w:b/>
                <w:bCs/>
              </w:rPr>
            </w:pPr>
            <w:r w:rsidRPr="00283CC6">
              <w:rPr>
                <w:b/>
                <w:bCs/>
              </w:rPr>
              <w:t>«Алые паруса»</w:t>
            </w:r>
          </w:p>
          <w:p w:rsidR="00A97764" w:rsidRPr="00283CC6" w:rsidRDefault="00A97764" w:rsidP="006B67FF">
            <w:pPr>
              <w:widowControl w:val="0"/>
              <w:autoSpaceDE w:val="0"/>
              <w:autoSpaceDN w:val="0"/>
              <w:adjustRightInd w:val="0"/>
              <w:jc w:val="center"/>
              <w:rPr>
                <w:b/>
                <w:bCs/>
              </w:rPr>
            </w:pPr>
            <w:r w:rsidRPr="00283CC6">
              <w:rPr>
                <w:bCs/>
              </w:rPr>
              <w:t>(духовно-нравственное)</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5</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11</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Шевченко Т.Н.</w:t>
            </w:r>
          </w:p>
          <w:p w:rsidR="00A97764" w:rsidRPr="00283CC6" w:rsidRDefault="00A97764" w:rsidP="006B67FF">
            <w:pPr>
              <w:widowControl w:val="0"/>
              <w:autoSpaceDE w:val="0"/>
              <w:autoSpaceDN w:val="0"/>
              <w:adjustRightInd w:val="0"/>
              <w:jc w:val="center"/>
              <w:rPr>
                <w:b/>
                <w:bCs/>
              </w:rPr>
            </w:pPr>
            <w:r w:rsidRPr="00283CC6">
              <w:rPr>
                <w:b/>
                <w:bCs/>
              </w:rPr>
              <w:t>«</w:t>
            </w:r>
            <w:r>
              <w:rPr>
                <w:b/>
                <w:bCs/>
              </w:rPr>
              <w:t>Основы хореографии</w:t>
            </w:r>
            <w:r w:rsidRPr="00283CC6">
              <w:rPr>
                <w:b/>
                <w:bCs/>
              </w:rPr>
              <w:t>»</w:t>
            </w:r>
          </w:p>
          <w:p w:rsidR="00A97764" w:rsidRDefault="00A97764" w:rsidP="006B67FF">
            <w:pPr>
              <w:widowControl w:val="0"/>
              <w:autoSpaceDE w:val="0"/>
              <w:autoSpaceDN w:val="0"/>
              <w:adjustRightInd w:val="0"/>
              <w:jc w:val="center"/>
            </w:pPr>
            <w:r w:rsidRPr="00283CC6">
              <w:t xml:space="preserve">(художественно-эстетическое, </w:t>
            </w:r>
          </w:p>
          <w:p w:rsidR="00A97764" w:rsidRPr="00283CC6" w:rsidRDefault="00A97764" w:rsidP="006B67FF">
            <w:pPr>
              <w:widowControl w:val="0"/>
              <w:autoSpaceDE w:val="0"/>
              <w:autoSpaceDN w:val="0"/>
              <w:adjustRightInd w:val="0"/>
              <w:jc w:val="center"/>
              <w:rPr>
                <w:b/>
                <w:bCs/>
              </w:rPr>
            </w:pPr>
            <w:r w:rsidRPr="00283CC6">
              <w:t>спортивно-оздоровительное)</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5</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12</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Петровская Г.Н.</w:t>
            </w:r>
          </w:p>
          <w:p w:rsidR="00A97764" w:rsidRPr="00283CC6" w:rsidRDefault="00A97764" w:rsidP="006B67FF">
            <w:pPr>
              <w:widowControl w:val="0"/>
              <w:autoSpaceDE w:val="0"/>
              <w:autoSpaceDN w:val="0"/>
              <w:adjustRightInd w:val="0"/>
              <w:jc w:val="center"/>
              <w:rPr>
                <w:b/>
                <w:bCs/>
              </w:rPr>
            </w:pPr>
            <w:r w:rsidRPr="00283CC6">
              <w:rPr>
                <w:b/>
                <w:bCs/>
              </w:rPr>
              <w:t>«Волшебное оригами»</w:t>
            </w:r>
          </w:p>
          <w:p w:rsidR="00A97764" w:rsidRPr="00283CC6" w:rsidRDefault="00A97764" w:rsidP="006B67FF">
            <w:pPr>
              <w:widowControl w:val="0"/>
              <w:autoSpaceDE w:val="0"/>
              <w:autoSpaceDN w:val="0"/>
              <w:adjustRightInd w:val="0"/>
              <w:jc w:val="center"/>
              <w:rPr>
                <w:bCs/>
              </w:rPr>
            </w:pPr>
            <w:r w:rsidRPr="00283CC6">
              <w:rPr>
                <w:bCs/>
              </w:rPr>
              <w:t>(общекультурное,</w:t>
            </w:r>
          </w:p>
          <w:p w:rsidR="00A97764" w:rsidRPr="00283CC6" w:rsidRDefault="00A97764" w:rsidP="006B67FF">
            <w:pPr>
              <w:widowControl w:val="0"/>
              <w:autoSpaceDE w:val="0"/>
              <w:autoSpaceDN w:val="0"/>
              <w:adjustRightInd w:val="0"/>
              <w:jc w:val="center"/>
              <w:rPr>
                <w:b/>
                <w:bCs/>
              </w:rPr>
            </w:pPr>
            <w:r w:rsidRPr="00283CC6">
              <w:t>художественно-эстетическое</w:t>
            </w:r>
            <w:r w:rsidRPr="00283CC6">
              <w:rPr>
                <w:b/>
                <w:bCs/>
              </w:rPr>
              <w:t>)</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682"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p>
        </w:tc>
        <w:tc>
          <w:tcPr>
            <w:tcW w:w="700"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t>13</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Гальянова Н.И.</w:t>
            </w:r>
          </w:p>
          <w:p w:rsidR="00A97764" w:rsidRPr="00283CC6" w:rsidRDefault="00A97764" w:rsidP="006B67FF">
            <w:pPr>
              <w:widowControl w:val="0"/>
              <w:autoSpaceDE w:val="0"/>
              <w:autoSpaceDN w:val="0"/>
              <w:adjustRightInd w:val="0"/>
              <w:jc w:val="center"/>
              <w:rPr>
                <w:b/>
                <w:bCs/>
              </w:rPr>
            </w:pPr>
            <w:r w:rsidRPr="00283CC6">
              <w:rPr>
                <w:b/>
                <w:bCs/>
              </w:rPr>
              <w:lastRenderedPageBreak/>
              <w:t xml:space="preserve"> «Школа здоровья»</w:t>
            </w:r>
          </w:p>
          <w:p w:rsidR="00A97764" w:rsidRPr="00283CC6" w:rsidRDefault="00A97764" w:rsidP="006B67FF">
            <w:pPr>
              <w:widowControl w:val="0"/>
              <w:autoSpaceDE w:val="0"/>
              <w:autoSpaceDN w:val="0"/>
              <w:adjustRightInd w:val="0"/>
              <w:jc w:val="center"/>
              <w:rPr>
                <w:b/>
                <w:bCs/>
              </w:rPr>
            </w:pPr>
            <w:r w:rsidRPr="00283CC6">
              <w:rPr>
                <w:bCs/>
              </w:rPr>
              <w:t>(спортивно-оздоровительное)</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lastRenderedPageBreak/>
              <w:t>1</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w:t>
            </w: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4</w:t>
            </w:r>
          </w:p>
        </w:tc>
      </w:tr>
      <w:tr w:rsidR="00A97764" w:rsidRPr="00283CC6" w:rsidTr="006B67FF">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r>
              <w:rPr>
                <w:b/>
                <w:bCs/>
              </w:rPr>
              <w:lastRenderedPageBreak/>
              <w:t>14</w:t>
            </w:r>
            <w:r w:rsidRPr="00283CC6">
              <w:rPr>
                <w:b/>
                <w:bCs/>
              </w:rPr>
              <w:t>.</w:t>
            </w: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Илларионова И.Ю.</w:t>
            </w:r>
          </w:p>
          <w:p w:rsidR="00A97764" w:rsidRPr="00283CC6" w:rsidRDefault="00A97764" w:rsidP="006B67FF">
            <w:pPr>
              <w:widowControl w:val="0"/>
              <w:autoSpaceDE w:val="0"/>
              <w:autoSpaceDN w:val="0"/>
              <w:adjustRightInd w:val="0"/>
              <w:jc w:val="center"/>
              <w:rPr>
                <w:b/>
                <w:bCs/>
              </w:rPr>
            </w:pPr>
            <w:r w:rsidRPr="00283CC6">
              <w:rPr>
                <w:b/>
                <w:bCs/>
              </w:rPr>
              <w:t>«МХК»</w:t>
            </w:r>
          </w:p>
          <w:p w:rsidR="00A97764" w:rsidRPr="00F07C2C" w:rsidRDefault="00A97764" w:rsidP="006B67FF">
            <w:pPr>
              <w:widowControl w:val="0"/>
              <w:autoSpaceDE w:val="0"/>
              <w:autoSpaceDN w:val="0"/>
              <w:adjustRightInd w:val="0"/>
              <w:jc w:val="center"/>
              <w:rPr>
                <w:bCs/>
              </w:rPr>
            </w:pPr>
            <w:r w:rsidRPr="00283CC6">
              <w:rPr>
                <w:bCs/>
              </w:rPr>
              <w:t>(общекультурное, спортивно-оздоровительное)</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2</w:t>
            </w: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10</w:t>
            </w:r>
          </w:p>
        </w:tc>
      </w:tr>
      <w:tr w:rsidR="00A97764" w:rsidRPr="00283CC6" w:rsidTr="006B67FF">
        <w:trPr>
          <w:trHeight w:val="411"/>
        </w:trPr>
        <w:tc>
          <w:tcPr>
            <w:tcW w:w="673" w:type="dxa"/>
            <w:shd w:val="clear" w:color="auto" w:fill="auto"/>
          </w:tcPr>
          <w:p w:rsidR="00A97764" w:rsidRPr="00283CC6" w:rsidRDefault="00A97764" w:rsidP="006B67FF">
            <w:pPr>
              <w:widowControl w:val="0"/>
              <w:autoSpaceDE w:val="0"/>
              <w:autoSpaceDN w:val="0"/>
              <w:adjustRightInd w:val="0"/>
              <w:spacing w:line="291" w:lineRule="exact"/>
              <w:jc w:val="center"/>
              <w:rPr>
                <w:b/>
                <w:bCs/>
              </w:rPr>
            </w:pPr>
          </w:p>
        </w:tc>
        <w:tc>
          <w:tcPr>
            <w:tcW w:w="5849"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 xml:space="preserve">Всего </w:t>
            </w:r>
          </w:p>
          <w:p w:rsidR="00A97764" w:rsidRPr="00283CC6" w:rsidRDefault="00A97764" w:rsidP="006B67FF">
            <w:pPr>
              <w:widowControl w:val="0"/>
              <w:autoSpaceDE w:val="0"/>
              <w:autoSpaceDN w:val="0"/>
              <w:adjustRightInd w:val="0"/>
              <w:jc w:val="center"/>
              <w:rPr>
                <w:b/>
                <w:bCs/>
              </w:rPr>
            </w:pP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10</w:t>
            </w:r>
          </w:p>
        </w:tc>
        <w:tc>
          <w:tcPr>
            <w:tcW w:w="682"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10</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10</w:t>
            </w:r>
          </w:p>
        </w:tc>
        <w:tc>
          <w:tcPr>
            <w:tcW w:w="704"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10</w:t>
            </w:r>
          </w:p>
        </w:tc>
        <w:tc>
          <w:tcPr>
            <w:tcW w:w="700"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10</w:t>
            </w:r>
          </w:p>
        </w:tc>
        <w:tc>
          <w:tcPr>
            <w:tcW w:w="993" w:type="dxa"/>
            <w:shd w:val="clear" w:color="auto" w:fill="auto"/>
          </w:tcPr>
          <w:p w:rsidR="00A97764" w:rsidRPr="00283CC6" w:rsidRDefault="00A97764" w:rsidP="006B67FF">
            <w:pPr>
              <w:widowControl w:val="0"/>
              <w:autoSpaceDE w:val="0"/>
              <w:autoSpaceDN w:val="0"/>
              <w:adjustRightInd w:val="0"/>
              <w:jc w:val="center"/>
              <w:rPr>
                <w:b/>
                <w:bCs/>
              </w:rPr>
            </w:pPr>
            <w:r w:rsidRPr="00283CC6">
              <w:rPr>
                <w:b/>
                <w:bCs/>
              </w:rPr>
              <w:t>50</w:t>
            </w:r>
          </w:p>
        </w:tc>
      </w:tr>
    </w:tbl>
    <w:p w:rsidR="00A97764" w:rsidRDefault="00A97764" w:rsidP="006B67FF"/>
    <w:p w:rsidR="00A97764" w:rsidRDefault="00A97764" w:rsidP="006B67FF"/>
    <w:p w:rsidR="00A97764" w:rsidRDefault="00A97764" w:rsidP="006B67FF"/>
    <w:p w:rsidR="0064605D" w:rsidRPr="00283CC6" w:rsidRDefault="0064605D" w:rsidP="006B67FF">
      <w:pPr>
        <w:jc w:val="center"/>
        <w:rPr>
          <w:b/>
        </w:rPr>
      </w:pPr>
      <w:r w:rsidRPr="00283CC6">
        <w:rPr>
          <w:b/>
        </w:rPr>
        <w:t>Организация внеурочной деятельности в ТРЕТЬИХ классах</w:t>
      </w:r>
    </w:p>
    <w:p w:rsidR="0064605D" w:rsidRDefault="0064605D" w:rsidP="006B67FF">
      <w:pPr>
        <w:tabs>
          <w:tab w:val="left" w:pos="3116"/>
        </w:tabs>
        <w:jc w:val="center"/>
        <w:rPr>
          <w:b/>
        </w:rPr>
      </w:pPr>
      <w:r w:rsidRPr="00283CC6">
        <w:rPr>
          <w:b/>
        </w:rPr>
        <w:t>на 2012-2013 учебный год</w:t>
      </w:r>
    </w:p>
    <w:p w:rsidR="0064605D" w:rsidRPr="00F07C2C" w:rsidRDefault="0064605D" w:rsidP="006B67FF">
      <w:pPr>
        <w:tabs>
          <w:tab w:val="left" w:pos="3116"/>
        </w:tabs>
        <w:jc w:val="center"/>
        <w:rPr>
          <w:b/>
        </w:rPr>
      </w:pPr>
    </w:p>
    <w:tbl>
      <w:tblPr>
        <w:tblW w:w="108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5245"/>
        <w:gridCol w:w="704"/>
        <w:gridCol w:w="842"/>
        <w:gridCol w:w="704"/>
        <w:gridCol w:w="704"/>
        <w:gridCol w:w="704"/>
        <w:gridCol w:w="1020"/>
      </w:tblGrid>
      <w:tr w:rsidR="0064605D" w:rsidRPr="00283CC6" w:rsidTr="006B67FF">
        <w:tc>
          <w:tcPr>
            <w:tcW w:w="959" w:type="dxa"/>
            <w:vMerge w:val="restart"/>
            <w:shd w:val="clear" w:color="auto" w:fill="auto"/>
          </w:tcPr>
          <w:p w:rsidR="0064605D" w:rsidRPr="00283CC6" w:rsidRDefault="0064605D" w:rsidP="006B67FF">
            <w:pPr>
              <w:widowControl w:val="0"/>
              <w:autoSpaceDE w:val="0"/>
              <w:autoSpaceDN w:val="0"/>
              <w:adjustRightInd w:val="0"/>
              <w:jc w:val="center"/>
              <w:rPr>
                <w:b/>
                <w:bCs/>
              </w:rPr>
            </w:pPr>
          </w:p>
          <w:p w:rsidR="0064605D" w:rsidRPr="00283CC6" w:rsidRDefault="0064605D" w:rsidP="006B67FF">
            <w:pPr>
              <w:widowControl w:val="0"/>
              <w:autoSpaceDE w:val="0"/>
              <w:autoSpaceDN w:val="0"/>
              <w:adjustRightInd w:val="0"/>
              <w:jc w:val="center"/>
              <w:rPr>
                <w:b/>
                <w:bCs/>
              </w:rPr>
            </w:pPr>
            <w:r w:rsidRPr="00283CC6">
              <w:rPr>
                <w:b/>
                <w:bCs/>
              </w:rPr>
              <w:t>№</w:t>
            </w:r>
          </w:p>
          <w:p w:rsidR="0064605D" w:rsidRPr="00283CC6" w:rsidRDefault="0064605D" w:rsidP="006B67FF">
            <w:pPr>
              <w:widowControl w:val="0"/>
              <w:autoSpaceDE w:val="0"/>
              <w:autoSpaceDN w:val="0"/>
              <w:adjustRightInd w:val="0"/>
              <w:jc w:val="center"/>
              <w:rPr>
                <w:b/>
                <w:bCs/>
              </w:rPr>
            </w:pPr>
            <w:r w:rsidRPr="00283CC6">
              <w:rPr>
                <w:b/>
                <w:bCs/>
              </w:rPr>
              <w:t>п/п</w:t>
            </w:r>
          </w:p>
        </w:tc>
        <w:tc>
          <w:tcPr>
            <w:tcW w:w="5245" w:type="dxa"/>
            <w:vMerge w:val="restart"/>
            <w:shd w:val="clear" w:color="auto" w:fill="auto"/>
          </w:tcPr>
          <w:p w:rsidR="0064605D" w:rsidRPr="00283CC6" w:rsidRDefault="0064605D" w:rsidP="006B67FF">
            <w:pPr>
              <w:widowControl w:val="0"/>
              <w:autoSpaceDE w:val="0"/>
              <w:autoSpaceDN w:val="0"/>
              <w:adjustRightInd w:val="0"/>
              <w:jc w:val="center"/>
              <w:rPr>
                <w:b/>
                <w:bCs/>
              </w:rPr>
            </w:pPr>
            <w:r w:rsidRPr="00283CC6">
              <w:rPr>
                <w:b/>
                <w:bCs/>
              </w:rPr>
              <w:t>ФИО преподавателя</w:t>
            </w:r>
            <w:r>
              <w:rPr>
                <w:b/>
                <w:bCs/>
              </w:rPr>
              <w:t>,</w:t>
            </w:r>
          </w:p>
          <w:p w:rsidR="0064605D" w:rsidRPr="00283CC6" w:rsidRDefault="0064605D" w:rsidP="006B67FF">
            <w:pPr>
              <w:widowControl w:val="0"/>
              <w:autoSpaceDE w:val="0"/>
              <w:autoSpaceDN w:val="0"/>
              <w:adjustRightInd w:val="0"/>
              <w:jc w:val="center"/>
              <w:rPr>
                <w:b/>
                <w:bCs/>
              </w:rPr>
            </w:pPr>
            <w:r>
              <w:rPr>
                <w:b/>
                <w:bCs/>
              </w:rPr>
              <w:t>н</w:t>
            </w:r>
            <w:r w:rsidRPr="00283CC6">
              <w:rPr>
                <w:b/>
                <w:bCs/>
              </w:rPr>
              <w:t>азвание ВД</w:t>
            </w:r>
            <w:r>
              <w:rPr>
                <w:b/>
                <w:bCs/>
              </w:rPr>
              <w:t xml:space="preserve">, </w:t>
            </w:r>
            <w:r w:rsidRPr="00283CC6">
              <w:rPr>
                <w:b/>
                <w:bCs/>
              </w:rPr>
              <w:t>направление</w:t>
            </w:r>
          </w:p>
          <w:p w:rsidR="0064605D" w:rsidRPr="00283CC6" w:rsidRDefault="0064605D" w:rsidP="006B67FF">
            <w:pPr>
              <w:widowControl w:val="0"/>
              <w:autoSpaceDE w:val="0"/>
              <w:autoSpaceDN w:val="0"/>
              <w:adjustRightInd w:val="0"/>
              <w:jc w:val="center"/>
              <w:rPr>
                <w:b/>
                <w:bCs/>
              </w:rPr>
            </w:pPr>
          </w:p>
        </w:tc>
        <w:tc>
          <w:tcPr>
            <w:tcW w:w="4678" w:type="dxa"/>
            <w:gridSpan w:val="6"/>
            <w:shd w:val="clear" w:color="auto" w:fill="auto"/>
          </w:tcPr>
          <w:p w:rsidR="0064605D" w:rsidRPr="00283CC6" w:rsidRDefault="0064605D" w:rsidP="006B67FF">
            <w:pPr>
              <w:widowControl w:val="0"/>
              <w:autoSpaceDE w:val="0"/>
              <w:autoSpaceDN w:val="0"/>
              <w:adjustRightInd w:val="0"/>
              <w:jc w:val="center"/>
              <w:rPr>
                <w:b/>
                <w:bCs/>
              </w:rPr>
            </w:pPr>
          </w:p>
          <w:p w:rsidR="0064605D" w:rsidRPr="00283CC6" w:rsidRDefault="0064605D" w:rsidP="006B67FF">
            <w:pPr>
              <w:widowControl w:val="0"/>
              <w:autoSpaceDE w:val="0"/>
              <w:autoSpaceDN w:val="0"/>
              <w:adjustRightInd w:val="0"/>
              <w:jc w:val="center"/>
              <w:rPr>
                <w:b/>
                <w:bCs/>
              </w:rPr>
            </w:pPr>
            <w:r w:rsidRPr="00283CC6">
              <w:rPr>
                <w:b/>
                <w:bCs/>
              </w:rPr>
              <w:t>Кол-во часов</w:t>
            </w:r>
          </w:p>
        </w:tc>
      </w:tr>
      <w:tr w:rsidR="0064605D" w:rsidRPr="00283CC6" w:rsidTr="006B67FF">
        <w:tc>
          <w:tcPr>
            <w:tcW w:w="959" w:type="dxa"/>
            <w:vMerge/>
            <w:shd w:val="clear" w:color="auto" w:fill="auto"/>
          </w:tcPr>
          <w:p w:rsidR="0064605D" w:rsidRPr="00283CC6" w:rsidRDefault="0064605D" w:rsidP="006B67FF">
            <w:pPr>
              <w:widowControl w:val="0"/>
              <w:autoSpaceDE w:val="0"/>
              <w:autoSpaceDN w:val="0"/>
              <w:adjustRightInd w:val="0"/>
              <w:jc w:val="center"/>
              <w:rPr>
                <w:b/>
                <w:bCs/>
              </w:rPr>
            </w:pPr>
          </w:p>
        </w:tc>
        <w:tc>
          <w:tcPr>
            <w:tcW w:w="5245" w:type="dxa"/>
            <w:vMerge/>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3-А</w:t>
            </w:r>
          </w:p>
        </w:tc>
        <w:tc>
          <w:tcPr>
            <w:tcW w:w="842"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3-Г</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3-Д</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3-Ж</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3-Е</w:t>
            </w: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Всего</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5245" w:type="dxa"/>
            <w:shd w:val="clear" w:color="auto" w:fill="auto"/>
          </w:tcPr>
          <w:p w:rsidR="0064605D" w:rsidRPr="00710FA5" w:rsidRDefault="0064605D" w:rsidP="006B67FF">
            <w:pPr>
              <w:widowControl w:val="0"/>
              <w:autoSpaceDE w:val="0"/>
              <w:autoSpaceDN w:val="0"/>
              <w:adjustRightInd w:val="0"/>
              <w:jc w:val="center"/>
              <w:rPr>
                <w:b/>
                <w:bCs/>
              </w:rPr>
            </w:pPr>
            <w:r w:rsidRPr="00710FA5">
              <w:rPr>
                <w:b/>
                <w:bCs/>
              </w:rPr>
              <w:t xml:space="preserve">Крикунова Л.И.      </w:t>
            </w:r>
          </w:p>
          <w:p w:rsidR="0064605D" w:rsidRPr="00710FA5" w:rsidRDefault="0064605D" w:rsidP="006B67FF">
            <w:pPr>
              <w:widowControl w:val="0"/>
              <w:autoSpaceDE w:val="0"/>
              <w:autoSpaceDN w:val="0"/>
              <w:adjustRightInd w:val="0"/>
              <w:jc w:val="center"/>
              <w:rPr>
                <w:b/>
                <w:bCs/>
              </w:rPr>
            </w:pPr>
            <w:r w:rsidRPr="00710FA5">
              <w:rPr>
                <w:b/>
                <w:bCs/>
              </w:rPr>
              <w:t>«</w:t>
            </w:r>
            <w:r>
              <w:rPr>
                <w:b/>
                <w:bCs/>
              </w:rPr>
              <w:t>Моделирование</w:t>
            </w:r>
            <w:r w:rsidRPr="00710FA5">
              <w:rPr>
                <w:b/>
                <w:bCs/>
              </w:rPr>
              <w:t>»</w:t>
            </w:r>
          </w:p>
          <w:p w:rsidR="0064605D" w:rsidRPr="00710FA5" w:rsidRDefault="0064605D" w:rsidP="006B67FF">
            <w:pPr>
              <w:widowControl w:val="0"/>
              <w:autoSpaceDE w:val="0"/>
              <w:autoSpaceDN w:val="0"/>
              <w:adjustRightInd w:val="0"/>
              <w:jc w:val="center"/>
              <w:rPr>
                <w:b/>
                <w:bCs/>
              </w:rPr>
            </w:pPr>
            <w:r w:rsidRPr="00710FA5">
              <w:rPr>
                <w:bCs/>
              </w:rPr>
              <w:t>(</w:t>
            </w:r>
            <w:r>
              <w:rPr>
                <w:bCs/>
              </w:rPr>
              <w:t>художественно-эстетическое</w:t>
            </w:r>
            <w:r w:rsidRPr="00710FA5">
              <w:rPr>
                <w:bCs/>
              </w:rPr>
              <w:t>)</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r>
              <w:rPr>
                <w:b/>
                <w:bCs/>
              </w:rPr>
              <w:t>2</w:t>
            </w:r>
          </w:p>
        </w:tc>
        <w:tc>
          <w:tcPr>
            <w:tcW w:w="842" w:type="dxa"/>
            <w:shd w:val="clear" w:color="auto" w:fill="auto"/>
          </w:tcPr>
          <w:p w:rsidR="0064605D" w:rsidRPr="00710FA5" w:rsidRDefault="0064605D" w:rsidP="006B67FF">
            <w:pPr>
              <w:widowControl w:val="0"/>
              <w:autoSpaceDE w:val="0"/>
              <w:autoSpaceDN w:val="0"/>
              <w:adjustRightInd w:val="0"/>
              <w:jc w:val="center"/>
              <w:rPr>
                <w:b/>
                <w:bCs/>
              </w:rPr>
            </w:pP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Pr>
                <w:b/>
                <w:bCs/>
              </w:rPr>
              <w:t>2</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2.</w:t>
            </w:r>
          </w:p>
        </w:tc>
        <w:tc>
          <w:tcPr>
            <w:tcW w:w="5245" w:type="dxa"/>
            <w:shd w:val="clear" w:color="auto" w:fill="auto"/>
          </w:tcPr>
          <w:p w:rsidR="0064605D" w:rsidRPr="00710FA5" w:rsidRDefault="0064605D" w:rsidP="006B67FF">
            <w:pPr>
              <w:widowControl w:val="0"/>
              <w:autoSpaceDE w:val="0"/>
              <w:autoSpaceDN w:val="0"/>
              <w:adjustRightInd w:val="0"/>
              <w:jc w:val="center"/>
              <w:rPr>
                <w:b/>
                <w:bCs/>
              </w:rPr>
            </w:pPr>
            <w:r w:rsidRPr="00710FA5">
              <w:rPr>
                <w:b/>
                <w:bCs/>
              </w:rPr>
              <w:t xml:space="preserve">Крикунова Л.И.      </w:t>
            </w:r>
          </w:p>
          <w:p w:rsidR="0064605D" w:rsidRPr="00710FA5" w:rsidRDefault="0064605D" w:rsidP="006B67FF">
            <w:pPr>
              <w:widowControl w:val="0"/>
              <w:autoSpaceDE w:val="0"/>
              <w:autoSpaceDN w:val="0"/>
              <w:adjustRightInd w:val="0"/>
              <w:jc w:val="center"/>
              <w:rPr>
                <w:b/>
                <w:bCs/>
              </w:rPr>
            </w:pPr>
            <w:r w:rsidRPr="00710FA5">
              <w:rPr>
                <w:b/>
                <w:bCs/>
              </w:rPr>
              <w:t xml:space="preserve"> «</w:t>
            </w:r>
            <w:r>
              <w:rPr>
                <w:b/>
                <w:bCs/>
              </w:rPr>
              <w:t>Школа здоровья</w:t>
            </w:r>
            <w:r w:rsidRPr="00710FA5">
              <w:rPr>
                <w:b/>
                <w:bCs/>
              </w:rPr>
              <w:t xml:space="preserve">»    </w:t>
            </w:r>
          </w:p>
          <w:p w:rsidR="0064605D" w:rsidRPr="00710FA5" w:rsidRDefault="0064605D" w:rsidP="006B67FF">
            <w:pPr>
              <w:widowControl w:val="0"/>
              <w:autoSpaceDE w:val="0"/>
              <w:autoSpaceDN w:val="0"/>
              <w:adjustRightInd w:val="0"/>
              <w:jc w:val="center"/>
              <w:rPr>
                <w:b/>
                <w:bCs/>
              </w:rPr>
            </w:pPr>
            <w:r w:rsidRPr="00710FA5">
              <w:rPr>
                <w:bCs/>
              </w:rPr>
              <w:t>(художественно-эстетическое)</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r>
              <w:rPr>
                <w:b/>
                <w:bCs/>
              </w:rPr>
              <w:t>4</w:t>
            </w:r>
          </w:p>
        </w:tc>
        <w:tc>
          <w:tcPr>
            <w:tcW w:w="842" w:type="dxa"/>
            <w:shd w:val="clear" w:color="auto" w:fill="auto"/>
          </w:tcPr>
          <w:p w:rsidR="0064605D" w:rsidRPr="00710FA5" w:rsidRDefault="0064605D" w:rsidP="006B67FF">
            <w:pPr>
              <w:widowControl w:val="0"/>
              <w:autoSpaceDE w:val="0"/>
              <w:autoSpaceDN w:val="0"/>
              <w:adjustRightInd w:val="0"/>
              <w:jc w:val="center"/>
              <w:rPr>
                <w:b/>
                <w:bCs/>
              </w:rPr>
            </w:pP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Pr>
                <w:b/>
                <w:bCs/>
              </w:rPr>
              <w:t>4</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3</w:t>
            </w:r>
            <w:r w:rsidRPr="00283CC6">
              <w:rPr>
                <w:b/>
                <w:bCs/>
              </w:rPr>
              <w:t>.</w:t>
            </w:r>
          </w:p>
        </w:tc>
        <w:tc>
          <w:tcPr>
            <w:tcW w:w="5245" w:type="dxa"/>
            <w:shd w:val="clear" w:color="auto" w:fill="auto"/>
          </w:tcPr>
          <w:p w:rsidR="0064605D" w:rsidRPr="00710FA5" w:rsidRDefault="0064605D" w:rsidP="006B67FF">
            <w:pPr>
              <w:widowControl w:val="0"/>
              <w:autoSpaceDE w:val="0"/>
              <w:autoSpaceDN w:val="0"/>
              <w:adjustRightInd w:val="0"/>
              <w:jc w:val="center"/>
              <w:rPr>
                <w:b/>
                <w:bCs/>
              </w:rPr>
            </w:pPr>
            <w:r w:rsidRPr="00710FA5">
              <w:rPr>
                <w:b/>
                <w:bCs/>
              </w:rPr>
              <w:t xml:space="preserve">Шибаева С.Н. </w:t>
            </w:r>
          </w:p>
          <w:p w:rsidR="0064605D" w:rsidRPr="00710FA5" w:rsidRDefault="0064605D" w:rsidP="006B67FF">
            <w:pPr>
              <w:widowControl w:val="0"/>
              <w:autoSpaceDE w:val="0"/>
              <w:autoSpaceDN w:val="0"/>
              <w:adjustRightInd w:val="0"/>
              <w:jc w:val="center"/>
              <w:rPr>
                <w:b/>
                <w:bCs/>
              </w:rPr>
            </w:pPr>
            <w:r w:rsidRPr="00710FA5">
              <w:rPr>
                <w:b/>
                <w:bCs/>
              </w:rPr>
              <w:t xml:space="preserve"> «Веселый третьеклассник»</w:t>
            </w:r>
          </w:p>
          <w:p w:rsidR="0064605D" w:rsidRPr="00710FA5" w:rsidRDefault="0064605D" w:rsidP="006B67FF">
            <w:pPr>
              <w:widowControl w:val="0"/>
              <w:autoSpaceDE w:val="0"/>
              <w:autoSpaceDN w:val="0"/>
              <w:adjustRightInd w:val="0"/>
              <w:jc w:val="center"/>
              <w:rPr>
                <w:bCs/>
              </w:rPr>
            </w:pPr>
            <w:r w:rsidRPr="00710FA5">
              <w:rPr>
                <w:bCs/>
              </w:rPr>
              <w:t>(общеинтеллектуальное,</w:t>
            </w:r>
          </w:p>
          <w:p w:rsidR="0064605D" w:rsidRPr="00710FA5" w:rsidRDefault="0064605D" w:rsidP="006B67FF">
            <w:pPr>
              <w:widowControl w:val="0"/>
              <w:autoSpaceDE w:val="0"/>
              <w:autoSpaceDN w:val="0"/>
              <w:adjustRightInd w:val="0"/>
              <w:jc w:val="center"/>
              <w:rPr>
                <w:b/>
                <w:bCs/>
              </w:rPr>
            </w:pPr>
            <w:r w:rsidRPr="00710FA5">
              <w:rPr>
                <w:bCs/>
              </w:rPr>
              <w:t xml:space="preserve"> спортивно-оздоровительное)</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842" w:type="dxa"/>
            <w:shd w:val="clear" w:color="auto" w:fill="auto"/>
          </w:tcPr>
          <w:p w:rsidR="0064605D" w:rsidRPr="00710FA5" w:rsidRDefault="0064605D" w:rsidP="006B67FF">
            <w:pPr>
              <w:widowControl w:val="0"/>
              <w:autoSpaceDE w:val="0"/>
              <w:autoSpaceDN w:val="0"/>
              <w:adjustRightInd w:val="0"/>
              <w:jc w:val="center"/>
              <w:rPr>
                <w:b/>
                <w:bCs/>
              </w:rPr>
            </w:pPr>
            <w:r>
              <w:rPr>
                <w:b/>
                <w:bCs/>
              </w:rPr>
              <w:t>2</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Pr>
                <w:b/>
                <w:bCs/>
              </w:rPr>
              <w:t>2</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4.</w:t>
            </w:r>
          </w:p>
        </w:tc>
        <w:tc>
          <w:tcPr>
            <w:tcW w:w="5245" w:type="dxa"/>
            <w:shd w:val="clear" w:color="auto" w:fill="auto"/>
          </w:tcPr>
          <w:p w:rsidR="0064605D" w:rsidRPr="00710FA5" w:rsidRDefault="0064605D" w:rsidP="006B67FF">
            <w:pPr>
              <w:widowControl w:val="0"/>
              <w:autoSpaceDE w:val="0"/>
              <w:autoSpaceDN w:val="0"/>
              <w:adjustRightInd w:val="0"/>
              <w:jc w:val="center"/>
              <w:rPr>
                <w:b/>
                <w:bCs/>
              </w:rPr>
            </w:pPr>
            <w:r w:rsidRPr="00710FA5">
              <w:rPr>
                <w:b/>
                <w:bCs/>
              </w:rPr>
              <w:t xml:space="preserve">Шибаева С.Н. </w:t>
            </w:r>
          </w:p>
          <w:p w:rsidR="0064605D" w:rsidRPr="00710FA5" w:rsidRDefault="0064605D" w:rsidP="006B67FF">
            <w:pPr>
              <w:widowControl w:val="0"/>
              <w:autoSpaceDE w:val="0"/>
              <w:autoSpaceDN w:val="0"/>
              <w:adjustRightInd w:val="0"/>
              <w:jc w:val="center"/>
              <w:rPr>
                <w:b/>
                <w:bCs/>
              </w:rPr>
            </w:pPr>
            <w:r w:rsidRPr="00710FA5">
              <w:rPr>
                <w:b/>
                <w:bCs/>
              </w:rPr>
              <w:t xml:space="preserve"> «</w:t>
            </w:r>
            <w:r>
              <w:rPr>
                <w:b/>
                <w:bCs/>
              </w:rPr>
              <w:t>Секреты здоровья</w:t>
            </w:r>
            <w:r w:rsidRPr="00710FA5">
              <w:rPr>
                <w:b/>
                <w:bCs/>
              </w:rPr>
              <w:t>»</w:t>
            </w:r>
          </w:p>
          <w:p w:rsidR="0064605D" w:rsidRPr="00710FA5" w:rsidRDefault="0064605D" w:rsidP="006B67FF">
            <w:pPr>
              <w:widowControl w:val="0"/>
              <w:autoSpaceDE w:val="0"/>
              <w:autoSpaceDN w:val="0"/>
              <w:adjustRightInd w:val="0"/>
              <w:jc w:val="center"/>
              <w:rPr>
                <w:bCs/>
              </w:rPr>
            </w:pPr>
            <w:r w:rsidRPr="00710FA5">
              <w:rPr>
                <w:bCs/>
              </w:rPr>
              <w:t>(общеинтеллектуальное,</w:t>
            </w:r>
          </w:p>
          <w:p w:rsidR="0064605D" w:rsidRPr="00710FA5" w:rsidRDefault="0064605D" w:rsidP="006B67FF">
            <w:pPr>
              <w:widowControl w:val="0"/>
              <w:autoSpaceDE w:val="0"/>
              <w:autoSpaceDN w:val="0"/>
              <w:adjustRightInd w:val="0"/>
              <w:jc w:val="center"/>
              <w:rPr>
                <w:b/>
                <w:bCs/>
              </w:rPr>
            </w:pPr>
            <w:r w:rsidRPr="00710FA5">
              <w:rPr>
                <w:bCs/>
              </w:rPr>
              <w:t xml:space="preserve"> спортивно-оздоровительное)</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842" w:type="dxa"/>
            <w:shd w:val="clear" w:color="auto" w:fill="auto"/>
          </w:tcPr>
          <w:p w:rsidR="0064605D" w:rsidRDefault="0064605D" w:rsidP="006B67FF">
            <w:pPr>
              <w:widowControl w:val="0"/>
              <w:autoSpaceDE w:val="0"/>
              <w:autoSpaceDN w:val="0"/>
              <w:adjustRightInd w:val="0"/>
              <w:jc w:val="center"/>
              <w:rPr>
                <w:b/>
                <w:bCs/>
              </w:rPr>
            </w:pPr>
            <w:r>
              <w:rPr>
                <w:b/>
                <w:bCs/>
              </w:rPr>
              <w:t>3</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3</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5.</w:t>
            </w:r>
          </w:p>
        </w:tc>
        <w:tc>
          <w:tcPr>
            <w:tcW w:w="5245" w:type="dxa"/>
            <w:shd w:val="clear" w:color="auto" w:fill="auto"/>
          </w:tcPr>
          <w:p w:rsidR="0064605D" w:rsidRPr="00710FA5" w:rsidRDefault="0064605D" w:rsidP="006B67FF">
            <w:pPr>
              <w:widowControl w:val="0"/>
              <w:autoSpaceDE w:val="0"/>
              <w:autoSpaceDN w:val="0"/>
              <w:adjustRightInd w:val="0"/>
              <w:jc w:val="center"/>
              <w:rPr>
                <w:b/>
                <w:bCs/>
              </w:rPr>
            </w:pPr>
            <w:r w:rsidRPr="00710FA5">
              <w:rPr>
                <w:b/>
                <w:bCs/>
              </w:rPr>
              <w:t xml:space="preserve">Шибаева С.Н. </w:t>
            </w:r>
          </w:p>
          <w:p w:rsidR="0064605D" w:rsidRPr="00710FA5" w:rsidRDefault="0064605D" w:rsidP="006B67FF">
            <w:pPr>
              <w:widowControl w:val="0"/>
              <w:autoSpaceDE w:val="0"/>
              <w:autoSpaceDN w:val="0"/>
              <w:adjustRightInd w:val="0"/>
              <w:jc w:val="center"/>
              <w:rPr>
                <w:b/>
                <w:bCs/>
              </w:rPr>
            </w:pPr>
            <w:r w:rsidRPr="00710FA5">
              <w:rPr>
                <w:b/>
                <w:bCs/>
              </w:rPr>
              <w:t xml:space="preserve"> «</w:t>
            </w:r>
            <w:r>
              <w:rPr>
                <w:b/>
                <w:bCs/>
              </w:rPr>
              <w:t>Литературная мастерская</w:t>
            </w:r>
            <w:r w:rsidRPr="00710FA5">
              <w:rPr>
                <w:b/>
                <w:bCs/>
              </w:rPr>
              <w:t>»</w:t>
            </w:r>
          </w:p>
          <w:p w:rsidR="0064605D" w:rsidRPr="00710FA5" w:rsidRDefault="0064605D" w:rsidP="006B67FF">
            <w:pPr>
              <w:widowControl w:val="0"/>
              <w:autoSpaceDE w:val="0"/>
              <w:autoSpaceDN w:val="0"/>
              <w:adjustRightInd w:val="0"/>
              <w:jc w:val="center"/>
              <w:rPr>
                <w:bCs/>
              </w:rPr>
            </w:pPr>
            <w:r w:rsidRPr="00710FA5">
              <w:rPr>
                <w:bCs/>
              </w:rPr>
              <w:t>(общеинтеллектуальное,</w:t>
            </w:r>
          </w:p>
          <w:p w:rsidR="0064605D" w:rsidRPr="00710FA5" w:rsidRDefault="0064605D" w:rsidP="006B67FF">
            <w:pPr>
              <w:widowControl w:val="0"/>
              <w:autoSpaceDE w:val="0"/>
              <w:autoSpaceDN w:val="0"/>
              <w:adjustRightInd w:val="0"/>
              <w:jc w:val="center"/>
              <w:rPr>
                <w:b/>
                <w:bCs/>
              </w:rPr>
            </w:pPr>
            <w:r>
              <w:rPr>
                <w:bCs/>
              </w:rPr>
              <w:t>художественно-эстетическое</w:t>
            </w:r>
            <w:r w:rsidRPr="00710FA5">
              <w:rPr>
                <w:bCs/>
              </w:rPr>
              <w:t>)</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842" w:type="dxa"/>
            <w:shd w:val="clear" w:color="auto" w:fill="auto"/>
          </w:tcPr>
          <w:p w:rsidR="0064605D" w:rsidRDefault="0064605D" w:rsidP="006B67FF">
            <w:pPr>
              <w:widowControl w:val="0"/>
              <w:autoSpaceDE w:val="0"/>
              <w:autoSpaceDN w:val="0"/>
              <w:adjustRightInd w:val="0"/>
              <w:jc w:val="center"/>
              <w:rPr>
                <w:b/>
                <w:bCs/>
              </w:rPr>
            </w:pPr>
            <w:r>
              <w:rPr>
                <w:b/>
                <w:bCs/>
              </w:rPr>
              <w:t>2</w:t>
            </w:r>
          </w:p>
        </w:tc>
        <w:tc>
          <w:tcPr>
            <w:tcW w:w="704" w:type="dxa"/>
            <w:shd w:val="clear" w:color="auto" w:fill="auto"/>
          </w:tcPr>
          <w:p w:rsidR="0064605D" w:rsidRPr="00710FA5"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2</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6</w:t>
            </w:r>
            <w:r w:rsidRPr="00283CC6">
              <w:rPr>
                <w:b/>
                <w:bCs/>
              </w:rPr>
              <w:t>.</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Никулина О.И.  </w:t>
            </w:r>
          </w:p>
          <w:p w:rsidR="0064605D" w:rsidRPr="00283CC6" w:rsidRDefault="0064605D" w:rsidP="006B67FF">
            <w:pPr>
              <w:widowControl w:val="0"/>
              <w:autoSpaceDE w:val="0"/>
              <w:autoSpaceDN w:val="0"/>
              <w:adjustRightInd w:val="0"/>
              <w:jc w:val="center"/>
              <w:rPr>
                <w:b/>
                <w:bCs/>
              </w:rPr>
            </w:pPr>
            <w:r w:rsidRPr="00283CC6">
              <w:rPr>
                <w:b/>
                <w:bCs/>
              </w:rPr>
              <w:t>«Познай себя»</w:t>
            </w:r>
          </w:p>
          <w:p w:rsidR="0064605D" w:rsidRPr="00283CC6" w:rsidRDefault="0064605D" w:rsidP="006B67FF">
            <w:pPr>
              <w:widowControl w:val="0"/>
              <w:autoSpaceDE w:val="0"/>
              <w:autoSpaceDN w:val="0"/>
              <w:adjustRightInd w:val="0"/>
              <w:jc w:val="center"/>
              <w:rPr>
                <w:b/>
                <w:bCs/>
              </w:rPr>
            </w:pPr>
            <w:r>
              <w:rPr>
                <w:bCs/>
              </w:rPr>
              <w:t>(общекультурное, социальное, общеинтеллектуальное)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7.</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Никулина О.И.  </w:t>
            </w:r>
          </w:p>
          <w:p w:rsidR="0064605D" w:rsidRPr="00283CC6" w:rsidRDefault="0064605D" w:rsidP="006B67FF">
            <w:pPr>
              <w:widowControl w:val="0"/>
              <w:autoSpaceDE w:val="0"/>
              <w:autoSpaceDN w:val="0"/>
              <w:adjustRightInd w:val="0"/>
              <w:jc w:val="center"/>
              <w:rPr>
                <w:b/>
                <w:bCs/>
              </w:rPr>
            </w:pPr>
            <w:r w:rsidRPr="00283CC6">
              <w:rPr>
                <w:b/>
                <w:bCs/>
              </w:rPr>
              <w:t>«</w:t>
            </w:r>
            <w:r>
              <w:rPr>
                <w:b/>
                <w:bCs/>
              </w:rPr>
              <w:t>Страна этикета</w:t>
            </w:r>
            <w:r w:rsidRPr="00283CC6">
              <w:rPr>
                <w:b/>
                <w:bCs/>
              </w:rPr>
              <w:t>»</w:t>
            </w:r>
          </w:p>
          <w:p w:rsidR="0064605D" w:rsidRPr="00283CC6" w:rsidRDefault="0064605D" w:rsidP="006B67FF">
            <w:pPr>
              <w:widowControl w:val="0"/>
              <w:autoSpaceDE w:val="0"/>
              <w:autoSpaceDN w:val="0"/>
              <w:adjustRightInd w:val="0"/>
              <w:jc w:val="center"/>
              <w:rPr>
                <w:b/>
                <w:bCs/>
              </w:rPr>
            </w:pPr>
            <w:r w:rsidRPr="00283CC6">
              <w:rPr>
                <w:bCs/>
              </w:rPr>
              <w:t>(общекультурное, социальное)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8.</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Никулина О.И.  </w:t>
            </w:r>
          </w:p>
          <w:p w:rsidR="0064605D" w:rsidRPr="00283CC6" w:rsidRDefault="0064605D" w:rsidP="006B67FF">
            <w:pPr>
              <w:widowControl w:val="0"/>
              <w:autoSpaceDE w:val="0"/>
              <w:autoSpaceDN w:val="0"/>
              <w:adjustRightInd w:val="0"/>
              <w:jc w:val="center"/>
              <w:rPr>
                <w:b/>
                <w:bCs/>
              </w:rPr>
            </w:pPr>
            <w:r w:rsidRPr="00283CC6">
              <w:rPr>
                <w:b/>
                <w:bCs/>
              </w:rPr>
              <w:t>«</w:t>
            </w:r>
            <w:r>
              <w:rPr>
                <w:b/>
                <w:bCs/>
              </w:rPr>
              <w:t>Логика</w:t>
            </w:r>
            <w:r w:rsidRPr="00283CC6">
              <w:rPr>
                <w:b/>
                <w:bCs/>
              </w:rPr>
              <w:t>»</w:t>
            </w:r>
          </w:p>
          <w:p w:rsidR="0064605D" w:rsidRPr="00283CC6" w:rsidRDefault="0064605D" w:rsidP="006B67FF">
            <w:pPr>
              <w:widowControl w:val="0"/>
              <w:autoSpaceDE w:val="0"/>
              <w:autoSpaceDN w:val="0"/>
              <w:adjustRightInd w:val="0"/>
              <w:jc w:val="center"/>
              <w:rPr>
                <w:b/>
                <w:bCs/>
              </w:rPr>
            </w:pPr>
            <w:r w:rsidRPr="00283CC6">
              <w:rPr>
                <w:bCs/>
              </w:rPr>
              <w:t xml:space="preserve">(общекультурное, </w:t>
            </w:r>
            <w:r>
              <w:rPr>
                <w:bCs/>
              </w:rPr>
              <w:t>интеллектуальное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9.</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Никулина О.И.  </w:t>
            </w:r>
          </w:p>
          <w:p w:rsidR="0064605D" w:rsidRPr="00283CC6" w:rsidRDefault="0064605D" w:rsidP="006B67FF">
            <w:pPr>
              <w:widowControl w:val="0"/>
              <w:autoSpaceDE w:val="0"/>
              <w:autoSpaceDN w:val="0"/>
              <w:adjustRightInd w:val="0"/>
              <w:jc w:val="center"/>
              <w:rPr>
                <w:b/>
                <w:bCs/>
              </w:rPr>
            </w:pPr>
            <w:r w:rsidRPr="00283CC6">
              <w:rPr>
                <w:b/>
                <w:bCs/>
              </w:rPr>
              <w:t>«</w:t>
            </w:r>
            <w:r>
              <w:rPr>
                <w:b/>
                <w:bCs/>
              </w:rPr>
              <w:t>Твори добро</w:t>
            </w:r>
            <w:r w:rsidRPr="00283CC6">
              <w:rPr>
                <w:b/>
                <w:bCs/>
              </w:rPr>
              <w:t>»</w:t>
            </w:r>
          </w:p>
          <w:p w:rsidR="0064605D" w:rsidRPr="00283CC6" w:rsidRDefault="0064605D" w:rsidP="006B67FF">
            <w:pPr>
              <w:widowControl w:val="0"/>
              <w:autoSpaceDE w:val="0"/>
              <w:autoSpaceDN w:val="0"/>
              <w:adjustRightInd w:val="0"/>
              <w:jc w:val="center"/>
              <w:rPr>
                <w:b/>
                <w:bCs/>
              </w:rPr>
            </w:pPr>
            <w:r w:rsidRPr="00283CC6">
              <w:rPr>
                <w:bCs/>
              </w:rPr>
              <w:t>(общекультурное, социальное)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10.</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Никулина О.И.  </w:t>
            </w:r>
          </w:p>
          <w:p w:rsidR="0064605D" w:rsidRPr="00283CC6" w:rsidRDefault="0064605D" w:rsidP="006B67FF">
            <w:pPr>
              <w:widowControl w:val="0"/>
              <w:autoSpaceDE w:val="0"/>
              <w:autoSpaceDN w:val="0"/>
              <w:adjustRightInd w:val="0"/>
              <w:jc w:val="center"/>
              <w:rPr>
                <w:b/>
                <w:bCs/>
              </w:rPr>
            </w:pPr>
            <w:r w:rsidRPr="00283CC6">
              <w:rPr>
                <w:b/>
                <w:bCs/>
              </w:rPr>
              <w:t>«</w:t>
            </w:r>
            <w:r>
              <w:rPr>
                <w:b/>
                <w:bCs/>
              </w:rPr>
              <w:t>Секреты здоровья</w:t>
            </w:r>
            <w:r w:rsidRPr="00283CC6">
              <w:rPr>
                <w:b/>
                <w:bCs/>
              </w:rPr>
              <w:t>»</w:t>
            </w:r>
          </w:p>
          <w:p w:rsidR="0064605D" w:rsidRPr="00283CC6" w:rsidRDefault="0064605D" w:rsidP="006B67FF">
            <w:pPr>
              <w:widowControl w:val="0"/>
              <w:autoSpaceDE w:val="0"/>
              <w:autoSpaceDN w:val="0"/>
              <w:adjustRightInd w:val="0"/>
              <w:jc w:val="center"/>
              <w:rPr>
                <w:b/>
                <w:bCs/>
              </w:rPr>
            </w:pPr>
            <w:r w:rsidRPr="00283CC6">
              <w:rPr>
                <w:bCs/>
              </w:rPr>
              <w:t xml:space="preserve">(общекультурное, </w:t>
            </w:r>
            <w:r>
              <w:rPr>
                <w:bCs/>
              </w:rPr>
              <w:t>спортивно-оздоровительное</w:t>
            </w:r>
            <w:r w:rsidRPr="00283CC6">
              <w:rPr>
                <w:bCs/>
              </w:rPr>
              <w:t>)</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2</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2</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11.</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Никулина О.И.  </w:t>
            </w:r>
          </w:p>
          <w:p w:rsidR="0064605D" w:rsidRPr="00283CC6" w:rsidRDefault="0064605D" w:rsidP="006B67FF">
            <w:pPr>
              <w:widowControl w:val="0"/>
              <w:autoSpaceDE w:val="0"/>
              <w:autoSpaceDN w:val="0"/>
              <w:adjustRightInd w:val="0"/>
              <w:jc w:val="center"/>
              <w:rPr>
                <w:b/>
                <w:bCs/>
              </w:rPr>
            </w:pPr>
            <w:r w:rsidRPr="00283CC6">
              <w:rPr>
                <w:b/>
                <w:bCs/>
              </w:rPr>
              <w:t>«</w:t>
            </w:r>
            <w:r>
              <w:rPr>
                <w:b/>
                <w:bCs/>
              </w:rPr>
              <w:t>Занимательная грамматика</w:t>
            </w:r>
            <w:r w:rsidRPr="00283CC6">
              <w:rPr>
                <w:b/>
                <w:bCs/>
              </w:rPr>
              <w:t>»</w:t>
            </w:r>
          </w:p>
          <w:p w:rsidR="0064605D" w:rsidRPr="00283CC6" w:rsidRDefault="0064605D" w:rsidP="006B67FF">
            <w:pPr>
              <w:widowControl w:val="0"/>
              <w:autoSpaceDE w:val="0"/>
              <w:autoSpaceDN w:val="0"/>
              <w:adjustRightInd w:val="0"/>
              <w:jc w:val="center"/>
              <w:rPr>
                <w:b/>
                <w:bCs/>
              </w:rPr>
            </w:pPr>
            <w:r>
              <w:rPr>
                <w:bCs/>
              </w:rPr>
              <w:t>(общеинтеллектуальное</w:t>
            </w:r>
            <w:r w:rsidRPr="00283CC6">
              <w:rPr>
                <w:bCs/>
              </w:rPr>
              <w:t>)</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12</w:t>
            </w:r>
            <w:r w:rsidRPr="00283CC6">
              <w:rPr>
                <w:b/>
                <w:bCs/>
              </w:rPr>
              <w:t>.</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Поминова Н.А.  </w:t>
            </w:r>
          </w:p>
          <w:p w:rsidR="0064605D" w:rsidRPr="00283CC6" w:rsidRDefault="0064605D" w:rsidP="006B67FF">
            <w:pPr>
              <w:widowControl w:val="0"/>
              <w:autoSpaceDE w:val="0"/>
              <w:autoSpaceDN w:val="0"/>
              <w:adjustRightInd w:val="0"/>
              <w:jc w:val="center"/>
              <w:rPr>
                <w:b/>
                <w:bCs/>
              </w:rPr>
            </w:pPr>
            <w:r w:rsidRPr="00283CC6">
              <w:rPr>
                <w:b/>
                <w:bCs/>
              </w:rPr>
              <w:lastRenderedPageBreak/>
              <w:t>«Семь цветов»</w:t>
            </w:r>
          </w:p>
          <w:p w:rsidR="0064605D" w:rsidRDefault="0064605D" w:rsidP="006B67FF">
            <w:pPr>
              <w:widowControl w:val="0"/>
              <w:autoSpaceDE w:val="0"/>
              <w:autoSpaceDN w:val="0"/>
              <w:adjustRightInd w:val="0"/>
              <w:jc w:val="center"/>
              <w:rPr>
                <w:bCs/>
              </w:rPr>
            </w:pPr>
            <w:r w:rsidRPr="00283CC6">
              <w:rPr>
                <w:bCs/>
              </w:rPr>
              <w:t xml:space="preserve">(общекультурное, </w:t>
            </w:r>
            <w:r>
              <w:rPr>
                <w:bCs/>
              </w:rPr>
              <w:t>художественно-эстетическое,</w:t>
            </w:r>
          </w:p>
          <w:p w:rsidR="0064605D" w:rsidRPr="00DF4E2A" w:rsidRDefault="0064605D" w:rsidP="006B67FF">
            <w:pPr>
              <w:widowControl w:val="0"/>
              <w:autoSpaceDE w:val="0"/>
              <w:autoSpaceDN w:val="0"/>
              <w:adjustRightInd w:val="0"/>
              <w:jc w:val="center"/>
              <w:rPr>
                <w:bCs/>
              </w:rPr>
            </w:pPr>
            <w:r>
              <w:rPr>
                <w:bCs/>
              </w:rPr>
              <w:t>физкультурно-</w:t>
            </w:r>
            <w:r w:rsidRPr="00283CC6">
              <w:rPr>
                <w:bCs/>
              </w:rPr>
              <w:t>оздоровительное)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Pr>
                <w:b/>
                <w:bCs/>
              </w:rPr>
              <w:t>3</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Pr>
                <w:b/>
                <w:bCs/>
              </w:rPr>
              <w:t>3</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lastRenderedPageBreak/>
              <w:t>13.</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Поминова Н.А.  </w:t>
            </w:r>
          </w:p>
          <w:p w:rsidR="0064605D" w:rsidRPr="00283CC6" w:rsidRDefault="0064605D" w:rsidP="006B67FF">
            <w:pPr>
              <w:widowControl w:val="0"/>
              <w:autoSpaceDE w:val="0"/>
              <w:autoSpaceDN w:val="0"/>
              <w:adjustRightInd w:val="0"/>
              <w:jc w:val="center"/>
              <w:rPr>
                <w:b/>
                <w:bCs/>
              </w:rPr>
            </w:pPr>
            <w:r w:rsidRPr="00283CC6">
              <w:rPr>
                <w:b/>
                <w:bCs/>
              </w:rPr>
              <w:t>«</w:t>
            </w:r>
            <w:r>
              <w:rPr>
                <w:b/>
                <w:bCs/>
              </w:rPr>
              <w:t>Будь здоров</w:t>
            </w:r>
            <w:r w:rsidRPr="00283CC6">
              <w:rPr>
                <w:b/>
                <w:bCs/>
              </w:rPr>
              <w:t>»</w:t>
            </w:r>
          </w:p>
          <w:p w:rsidR="0064605D" w:rsidRDefault="0064605D" w:rsidP="006B67FF">
            <w:pPr>
              <w:widowControl w:val="0"/>
              <w:autoSpaceDE w:val="0"/>
              <w:autoSpaceDN w:val="0"/>
              <w:adjustRightInd w:val="0"/>
              <w:jc w:val="center"/>
              <w:rPr>
                <w:bCs/>
              </w:rPr>
            </w:pPr>
            <w:r w:rsidRPr="00283CC6">
              <w:rPr>
                <w:bCs/>
              </w:rPr>
              <w:t>(общекультурное</w:t>
            </w:r>
            <w:r>
              <w:rPr>
                <w:bCs/>
              </w:rPr>
              <w:t xml:space="preserve">, </w:t>
            </w:r>
          </w:p>
          <w:p w:rsidR="0064605D" w:rsidRPr="00DF4E2A" w:rsidRDefault="0064605D" w:rsidP="006B67FF">
            <w:pPr>
              <w:widowControl w:val="0"/>
              <w:autoSpaceDE w:val="0"/>
              <w:autoSpaceDN w:val="0"/>
              <w:adjustRightInd w:val="0"/>
              <w:jc w:val="center"/>
              <w:rPr>
                <w:bCs/>
              </w:rPr>
            </w:pPr>
            <w:r>
              <w:rPr>
                <w:bCs/>
              </w:rPr>
              <w:t>физкультурно-</w:t>
            </w:r>
            <w:r w:rsidRPr="00283CC6">
              <w:rPr>
                <w:bCs/>
              </w:rPr>
              <w:t>оздоровительное)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Pr>
                <w:b/>
                <w:bCs/>
              </w:rPr>
              <w:t>4</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Pr>
                <w:b/>
                <w:bCs/>
              </w:rPr>
              <w:t>4</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14.</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Молчанова М. В.  </w:t>
            </w:r>
          </w:p>
          <w:p w:rsidR="0064605D" w:rsidRPr="00283CC6" w:rsidRDefault="0064605D" w:rsidP="006B67FF">
            <w:pPr>
              <w:widowControl w:val="0"/>
              <w:autoSpaceDE w:val="0"/>
              <w:autoSpaceDN w:val="0"/>
              <w:adjustRightInd w:val="0"/>
              <w:jc w:val="center"/>
              <w:rPr>
                <w:b/>
                <w:bCs/>
              </w:rPr>
            </w:pPr>
            <w:r w:rsidRPr="00283CC6">
              <w:rPr>
                <w:b/>
                <w:bCs/>
              </w:rPr>
              <w:t>«Буратино»</w:t>
            </w:r>
          </w:p>
          <w:p w:rsidR="0064605D" w:rsidRDefault="0064605D" w:rsidP="006B67FF">
            <w:pPr>
              <w:widowControl w:val="0"/>
              <w:autoSpaceDE w:val="0"/>
              <w:autoSpaceDN w:val="0"/>
              <w:adjustRightInd w:val="0"/>
              <w:jc w:val="center"/>
              <w:rPr>
                <w:bCs/>
              </w:rPr>
            </w:pPr>
            <w:r w:rsidRPr="00283CC6">
              <w:rPr>
                <w:bCs/>
              </w:rPr>
              <w:t xml:space="preserve"> (общекультурное, </w:t>
            </w:r>
          </w:p>
          <w:p w:rsidR="0064605D" w:rsidRDefault="0064605D" w:rsidP="006B67FF">
            <w:pPr>
              <w:widowControl w:val="0"/>
              <w:autoSpaceDE w:val="0"/>
              <w:autoSpaceDN w:val="0"/>
              <w:adjustRightInd w:val="0"/>
              <w:jc w:val="center"/>
              <w:rPr>
                <w:bCs/>
              </w:rPr>
            </w:pPr>
            <w:r>
              <w:rPr>
                <w:bCs/>
              </w:rPr>
              <w:t>физкультурно-</w:t>
            </w:r>
            <w:r w:rsidRPr="00283CC6">
              <w:rPr>
                <w:bCs/>
              </w:rPr>
              <w:t>оздоровительное</w:t>
            </w:r>
            <w:r>
              <w:rPr>
                <w:bCs/>
              </w:rPr>
              <w:t xml:space="preserve">, </w:t>
            </w:r>
          </w:p>
          <w:p w:rsidR="0064605D" w:rsidRDefault="0064605D" w:rsidP="006B67FF">
            <w:pPr>
              <w:widowControl w:val="0"/>
              <w:autoSpaceDE w:val="0"/>
              <w:autoSpaceDN w:val="0"/>
              <w:adjustRightInd w:val="0"/>
              <w:jc w:val="center"/>
              <w:rPr>
                <w:bCs/>
              </w:rPr>
            </w:pPr>
            <w:r>
              <w:rPr>
                <w:bCs/>
              </w:rPr>
              <w:t>художественно-эстетическое</w:t>
            </w:r>
            <w:r w:rsidRPr="00283CC6">
              <w:rPr>
                <w:bCs/>
              </w:rPr>
              <w:t>)</w:t>
            </w:r>
          </w:p>
          <w:p w:rsidR="0064605D" w:rsidRPr="00106E04" w:rsidRDefault="0064605D" w:rsidP="006B67FF">
            <w:pPr>
              <w:widowControl w:val="0"/>
              <w:autoSpaceDE w:val="0"/>
              <w:autoSpaceDN w:val="0"/>
              <w:adjustRightInd w:val="0"/>
              <w:jc w:val="center"/>
              <w:rPr>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Pr>
                <w:b/>
                <w:bCs/>
              </w:rPr>
              <w:t>2</w:t>
            </w: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2</w:t>
            </w:r>
          </w:p>
          <w:p w:rsidR="0064605D" w:rsidRPr="00283CC6" w:rsidRDefault="0064605D" w:rsidP="006B67FF">
            <w:pPr>
              <w:widowControl w:val="0"/>
              <w:autoSpaceDE w:val="0"/>
              <w:autoSpaceDN w:val="0"/>
              <w:adjustRightInd w:val="0"/>
              <w:jc w:val="center"/>
              <w:rPr>
                <w:b/>
                <w:bCs/>
              </w:rPr>
            </w:pP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15.</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Молчанова М. В.  </w:t>
            </w:r>
          </w:p>
          <w:p w:rsidR="0064605D" w:rsidRPr="00283CC6" w:rsidRDefault="0064605D" w:rsidP="006B67FF">
            <w:pPr>
              <w:widowControl w:val="0"/>
              <w:autoSpaceDE w:val="0"/>
              <w:autoSpaceDN w:val="0"/>
              <w:adjustRightInd w:val="0"/>
              <w:jc w:val="center"/>
              <w:rPr>
                <w:b/>
                <w:bCs/>
              </w:rPr>
            </w:pPr>
            <w:r w:rsidRPr="00283CC6">
              <w:rPr>
                <w:b/>
                <w:bCs/>
              </w:rPr>
              <w:t xml:space="preserve"> «</w:t>
            </w:r>
            <w:r>
              <w:rPr>
                <w:b/>
                <w:bCs/>
              </w:rPr>
              <w:t>Дружный класс</w:t>
            </w:r>
            <w:r w:rsidRPr="00283CC6">
              <w:rPr>
                <w:b/>
                <w:bCs/>
              </w:rPr>
              <w:t>»</w:t>
            </w:r>
          </w:p>
          <w:p w:rsidR="0064605D" w:rsidRDefault="0064605D" w:rsidP="006B67FF">
            <w:pPr>
              <w:widowControl w:val="0"/>
              <w:autoSpaceDE w:val="0"/>
              <w:autoSpaceDN w:val="0"/>
              <w:adjustRightInd w:val="0"/>
              <w:jc w:val="center"/>
              <w:rPr>
                <w:bCs/>
              </w:rPr>
            </w:pPr>
            <w:r w:rsidRPr="00283CC6">
              <w:rPr>
                <w:bCs/>
              </w:rPr>
              <w:t>(общекультурное, оздоровительное)</w:t>
            </w:r>
          </w:p>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2</w:t>
            </w: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2</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16.</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Молчанова М. В.  </w:t>
            </w:r>
          </w:p>
          <w:p w:rsidR="0064605D" w:rsidRPr="00283CC6" w:rsidRDefault="0064605D" w:rsidP="006B67FF">
            <w:pPr>
              <w:widowControl w:val="0"/>
              <w:autoSpaceDE w:val="0"/>
              <w:autoSpaceDN w:val="0"/>
              <w:adjustRightInd w:val="0"/>
              <w:jc w:val="center"/>
              <w:rPr>
                <w:b/>
                <w:bCs/>
              </w:rPr>
            </w:pPr>
            <w:r w:rsidRPr="00283CC6">
              <w:rPr>
                <w:b/>
                <w:bCs/>
              </w:rPr>
              <w:t>«</w:t>
            </w:r>
            <w:r>
              <w:rPr>
                <w:b/>
                <w:bCs/>
              </w:rPr>
              <w:t>Юный исследователь</w:t>
            </w:r>
            <w:r w:rsidRPr="00283CC6">
              <w:rPr>
                <w:b/>
                <w:bCs/>
              </w:rPr>
              <w:t>»</w:t>
            </w:r>
          </w:p>
          <w:p w:rsidR="0064605D" w:rsidRPr="00283CC6" w:rsidRDefault="0064605D" w:rsidP="006B67FF">
            <w:pPr>
              <w:widowControl w:val="0"/>
              <w:autoSpaceDE w:val="0"/>
              <w:autoSpaceDN w:val="0"/>
              <w:adjustRightInd w:val="0"/>
              <w:jc w:val="center"/>
              <w:rPr>
                <w:b/>
                <w:bCs/>
              </w:rPr>
            </w:pPr>
            <w:r w:rsidRPr="00283CC6">
              <w:rPr>
                <w:bCs/>
              </w:rPr>
              <w:t xml:space="preserve">(общекультурное, </w:t>
            </w:r>
            <w:r>
              <w:rPr>
                <w:bCs/>
              </w:rPr>
              <w:t>интеллектуальное</w:t>
            </w:r>
            <w:r w:rsidRPr="00283CC6">
              <w:rPr>
                <w:bCs/>
              </w:rPr>
              <w:t>)</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1</w:t>
            </w: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17.</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Молчанова М. В.  </w:t>
            </w:r>
          </w:p>
          <w:p w:rsidR="0064605D" w:rsidRPr="00283CC6" w:rsidRDefault="0064605D" w:rsidP="006B67FF">
            <w:pPr>
              <w:widowControl w:val="0"/>
              <w:autoSpaceDE w:val="0"/>
              <w:autoSpaceDN w:val="0"/>
              <w:adjustRightInd w:val="0"/>
              <w:jc w:val="center"/>
              <w:rPr>
                <w:b/>
                <w:bCs/>
              </w:rPr>
            </w:pPr>
            <w:r w:rsidRPr="00283CC6">
              <w:rPr>
                <w:b/>
                <w:bCs/>
              </w:rPr>
              <w:t>«</w:t>
            </w:r>
            <w:r>
              <w:rPr>
                <w:b/>
                <w:bCs/>
              </w:rPr>
              <w:t>Весёлая фонетика</w:t>
            </w:r>
            <w:r w:rsidRPr="00283CC6">
              <w:rPr>
                <w:b/>
                <w:bCs/>
              </w:rPr>
              <w:t>»</w:t>
            </w:r>
          </w:p>
          <w:p w:rsidR="0064605D" w:rsidRPr="00283CC6" w:rsidRDefault="0064605D" w:rsidP="006B67FF">
            <w:pPr>
              <w:widowControl w:val="0"/>
              <w:autoSpaceDE w:val="0"/>
              <w:autoSpaceDN w:val="0"/>
              <w:adjustRightInd w:val="0"/>
              <w:jc w:val="center"/>
              <w:rPr>
                <w:b/>
                <w:bCs/>
              </w:rPr>
            </w:pPr>
            <w:r w:rsidRPr="00283CC6">
              <w:rPr>
                <w:bCs/>
              </w:rPr>
              <w:t xml:space="preserve">(общекультурное, </w:t>
            </w:r>
            <w:r>
              <w:rPr>
                <w:bCs/>
              </w:rPr>
              <w:t>общеинтеллектуальное</w:t>
            </w:r>
            <w:r w:rsidRPr="00283CC6">
              <w:rPr>
                <w:bCs/>
              </w:rPr>
              <w:t>)</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1</w:t>
            </w: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18.</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Молчанова М. В.  </w:t>
            </w:r>
          </w:p>
          <w:p w:rsidR="0064605D" w:rsidRPr="00283CC6" w:rsidRDefault="0064605D" w:rsidP="006B67FF">
            <w:pPr>
              <w:widowControl w:val="0"/>
              <w:autoSpaceDE w:val="0"/>
              <w:autoSpaceDN w:val="0"/>
              <w:adjustRightInd w:val="0"/>
              <w:jc w:val="center"/>
              <w:rPr>
                <w:b/>
                <w:bCs/>
              </w:rPr>
            </w:pPr>
            <w:r w:rsidRPr="00283CC6">
              <w:rPr>
                <w:b/>
                <w:bCs/>
              </w:rPr>
              <w:t>«</w:t>
            </w:r>
            <w:r>
              <w:rPr>
                <w:b/>
                <w:bCs/>
              </w:rPr>
              <w:t>Здоровый ребёнок</w:t>
            </w:r>
            <w:r w:rsidRPr="00283CC6">
              <w:rPr>
                <w:b/>
                <w:bCs/>
              </w:rPr>
              <w:t>»</w:t>
            </w:r>
          </w:p>
          <w:p w:rsidR="0064605D" w:rsidRPr="00283CC6" w:rsidRDefault="0064605D" w:rsidP="006B67FF">
            <w:pPr>
              <w:widowControl w:val="0"/>
              <w:autoSpaceDE w:val="0"/>
              <w:autoSpaceDN w:val="0"/>
              <w:adjustRightInd w:val="0"/>
              <w:jc w:val="center"/>
              <w:rPr>
                <w:b/>
                <w:bCs/>
              </w:rPr>
            </w:pPr>
            <w:r w:rsidRPr="00283CC6">
              <w:rPr>
                <w:bCs/>
              </w:rPr>
              <w:t>(общекультурное, оздоровительное</w:t>
            </w:r>
            <w:r>
              <w:rPr>
                <w:bCs/>
              </w:rPr>
              <w:t>, художественно-эстетическое</w:t>
            </w:r>
            <w:r w:rsidRPr="00283CC6">
              <w:rPr>
                <w:bCs/>
              </w:rPr>
              <w:t>)</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Default="0064605D" w:rsidP="006B67FF">
            <w:pPr>
              <w:widowControl w:val="0"/>
              <w:autoSpaceDE w:val="0"/>
              <w:autoSpaceDN w:val="0"/>
              <w:adjustRightInd w:val="0"/>
              <w:jc w:val="center"/>
              <w:rPr>
                <w:b/>
                <w:bCs/>
              </w:rPr>
            </w:pPr>
            <w:r>
              <w:rPr>
                <w:b/>
                <w:bCs/>
              </w:rPr>
              <w:t>1</w:t>
            </w:r>
          </w:p>
        </w:tc>
        <w:tc>
          <w:tcPr>
            <w:tcW w:w="1020" w:type="dxa"/>
            <w:shd w:val="clear" w:color="auto" w:fill="auto"/>
          </w:tcPr>
          <w:p w:rsidR="0064605D" w:rsidRDefault="0064605D" w:rsidP="006B67FF">
            <w:pPr>
              <w:widowControl w:val="0"/>
              <w:autoSpaceDE w:val="0"/>
              <w:autoSpaceDN w:val="0"/>
              <w:adjustRightInd w:val="0"/>
              <w:jc w:val="center"/>
              <w:rPr>
                <w:b/>
                <w:bCs/>
              </w:rPr>
            </w:pPr>
            <w:r>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19.</w:t>
            </w:r>
          </w:p>
        </w:tc>
        <w:tc>
          <w:tcPr>
            <w:tcW w:w="5245" w:type="dxa"/>
            <w:shd w:val="clear" w:color="auto" w:fill="auto"/>
          </w:tcPr>
          <w:p w:rsidR="0064605D" w:rsidRPr="00283CC6" w:rsidRDefault="0064605D" w:rsidP="006B67FF">
            <w:pPr>
              <w:widowControl w:val="0"/>
              <w:autoSpaceDE w:val="0"/>
              <w:autoSpaceDN w:val="0"/>
              <w:adjustRightInd w:val="0"/>
              <w:jc w:val="center"/>
              <w:rPr>
                <w:b/>
                <w:bCs/>
                <w:lang w:val="en-US"/>
              </w:rPr>
            </w:pPr>
            <w:r w:rsidRPr="00283CC6">
              <w:rPr>
                <w:b/>
                <w:bCs/>
              </w:rPr>
              <w:t>Пиконина</w:t>
            </w:r>
            <w:r w:rsidRPr="00283CC6">
              <w:rPr>
                <w:b/>
                <w:bCs/>
                <w:lang w:val="en-US"/>
              </w:rPr>
              <w:t xml:space="preserve"> </w:t>
            </w:r>
            <w:r w:rsidRPr="00283CC6">
              <w:rPr>
                <w:b/>
                <w:bCs/>
              </w:rPr>
              <w:t>Ю</w:t>
            </w:r>
            <w:r w:rsidRPr="00283CC6">
              <w:rPr>
                <w:b/>
                <w:bCs/>
                <w:lang w:val="en-US"/>
              </w:rPr>
              <w:t>.</w:t>
            </w:r>
            <w:r w:rsidRPr="00283CC6">
              <w:rPr>
                <w:b/>
                <w:bCs/>
              </w:rPr>
              <w:t>К</w:t>
            </w:r>
            <w:r w:rsidRPr="00283CC6">
              <w:rPr>
                <w:b/>
                <w:bCs/>
                <w:lang w:val="en-US"/>
              </w:rPr>
              <w:t xml:space="preserve">. </w:t>
            </w:r>
          </w:p>
          <w:p w:rsidR="0064605D" w:rsidRPr="00283CC6" w:rsidRDefault="0064605D" w:rsidP="006B67FF">
            <w:pPr>
              <w:widowControl w:val="0"/>
              <w:autoSpaceDE w:val="0"/>
              <w:autoSpaceDN w:val="0"/>
              <w:adjustRightInd w:val="0"/>
              <w:jc w:val="center"/>
              <w:rPr>
                <w:b/>
                <w:bCs/>
                <w:lang w:val="en-US"/>
              </w:rPr>
            </w:pPr>
            <w:r w:rsidRPr="00283CC6">
              <w:rPr>
                <w:b/>
                <w:bCs/>
                <w:lang w:val="en-US"/>
              </w:rPr>
              <w:t>«Funny English»</w:t>
            </w:r>
          </w:p>
          <w:p w:rsidR="0064605D" w:rsidRPr="00DF4E2A" w:rsidRDefault="0064605D" w:rsidP="006B67FF">
            <w:pPr>
              <w:widowControl w:val="0"/>
              <w:autoSpaceDE w:val="0"/>
              <w:autoSpaceDN w:val="0"/>
              <w:adjustRightInd w:val="0"/>
              <w:jc w:val="center"/>
              <w:rPr>
                <w:bCs/>
              </w:rPr>
            </w:pPr>
            <w:r w:rsidRPr="00283CC6">
              <w:rPr>
                <w:bCs/>
              </w:rPr>
              <w:t xml:space="preserve">(общекультурное, </w:t>
            </w:r>
            <w:r>
              <w:rPr>
                <w:bCs/>
              </w:rPr>
              <w:t>обще</w:t>
            </w:r>
            <w:r w:rsidRPr="00283CC6">
              <w:rPr>
                <w:bCs/>
              </w:rPr>
              <w:t>интеллектуальное)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842"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2</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20</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Рудаков А.П.</w:t>
            </w:r>
          </w:p>
          <w:p w:rsidR="0064605D" w:rsidRPr="00283CC6" w:rsidRDefault="0064605D" w:rsidP="006B67FF">
            <w:pPr>
              <w:widowControl w:val="0"/>
              <w:autoSpaceDE w:val="0"/>
              <w:autoSpaceDN w:val="0"/>
              <w:adjustRightInd w:val="0"/>
              <w:jc w:val="center"/>
              <w:rPr>
                <w:b/>
                <w:bCs/>
              </w:rPr>
            </w:pPr>
            <w:r w:rsidRPr="00283CC6">
              <w:rPr>
                <w:b/>
                <w:bCs/>
              </w:rPr>
              <w:t>«Алые паруса»</w:t>
            </w:r>
          </w:p>
          <w:p w:rsidR="0064605D" w:rsidRPr="00283CC6" w:rsidRDefault="0064605D" w:rsidP="006B67FF">
            <w:pPr>
              <w:widowControl w:val="0"/>
              <w:autoSpaceDE w:val="0"/>
              <w:autoSpaceDN w:val="0"/>
              <w:adjustRightInd w:val="0"/>
              <w:jc w:val="center"/>
              <w:rPr>
                <w:b/>
                <w:bCs/>
              </w:rPr>
            </w:pPr>
            <w:r w:rsidRPr="00283CC6">
              <w:rPr>
                <w:bCs/>
              </w:rPr>
              <w:t>(духовно-нравственное)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2</w:t>
            </w:r>
          </w:p>
        </w:tc>
        <w:tc>
          <w:tcPr>
            <w:tcW w:w="842"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6</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21.</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Кханна Н.С.</w:t>
            </w:r>
          </w:p>
          <w:p w:rsidR="0064605D" w:rsidRPr="00283CC6" w:rsidRDefault="0064605D" w:rsidP="006B67FF">
            <w:pPr>
              <w:widowControl w:val="0"/>
              <w:autoSpaceDE w:val="0"/>
              <w:autoSpaceDN w:val="0"/>
              <w:adjustRightInd w:val="0"/>
              <w:jc w:val="center"/>
              <w:rPr>
                <w:b/>
                <w:bCs/>
              </w:rPr>
            </w:pPr>
            <w:r w:rsidRPr="00283CC6">
              <w:rPr>
                <w:b/>
                <w:bCs/>
              </w:rPr>
              <w:t>«Милли»</w:t>
            </w:r>
          </w:p>
          <w:p w:rsidR="0064605D" w:rsidRPr="00C50138" w:rsidRDefault="0064605D" w:rsidP="006B67FF">
            <w:pPr>
              <w:widowControl w:val="0"/>
              <w:autoSpaceDE w:val="0"/>
              <w:autoSpaceDN w:val="0"/>
              <w:adjustRightInd w:val="0"/>
              <w:jc w:val="center"/>
              <w:rPr>
                <w:bCs/>
              </w:rPr>
            </w:pPr>
            <w:r w:rsidRPr="00C50138">
              <w:rPr>
                <w:bCs/>
              </w:rPr>
              <w:t>(общекультурное</w:t>
            </w:r>
            <w:r>
              <w:rPr>
                <w:bCs/>
              </w:rPr>
              <w:t>, общеинтеллектуальное</w:t>
            </w:r>
            <w:r w:rsidRPr="00C50138">
              <w:rPr>
                <w:bCs/>
              </w:rPr>
              <w:t>)</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Pr>
                <w:b/>
                <w:bCs/>
              </w:rPr>
              <w:t>2</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22.</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Шевченко Т.Н.</w:t>
            </w:r>
          </w:p>
          <w:p w:rsidR="0064605D" w:rsidRPr="00283CC6" w:rsidRDefault="0064605D" w:rsidP="006B67FF">
            <w:pPr>
              <w:widowControl w:val="0"/>
              <w:autoSpaceDE w:val="0"/>
              <w:autoSpaceDN w:val="0"/>
              <w:adjustRightInd w:val="0"/>
              <w:jc w:val="center"/>
              <w:rPr>
                <w:b/>
                <w:bCs/>
              </w:rPr>
            </w:pPr>
            <w:r w:rsidRPr="00283CC6">
              <w:rPr>
                <w:b/>
                <w:bCs/>
              </w:rPr>
              <w:t>«</w:t>
            </w:r>
            <w:r>
              <w:rPr>
                <w:b/>
                <w:bCs/>
              </w:rPr>
              <w:t>Основы хореографии</w:t>
            </w:r>
            <w:r w:rsidRPr="00283CC6">
              <w:rPr>
                <w:b/>
                <w:bCs/>
              </w:rPr>
              <w:t>»</w:t>
            </w:r>
          </w:p>
          <w:p w:rsidR="0064605D" w:rsidRDefault="0064605D" w:rsidP="006B67FF">
            <w:pPr>
              <w:widowControl w:val="0"/>
              <w:autoSpaceDE w:val="0"/>
              <w:autoSpaceDN w:val="0"/>
              <w:adjustRightInd w:val="0"/>
              <w:jc w:val="center"/>
            </w:pPr>
            <w:r w:rsidRPr="00283CC6">
              <w:t xml:space="preserve">(художественно-эстетическое, </w:t>
            </w:r>
          </w:p>
          <w:p w:rsidR="0064605D" w:rsidRPr="00283CC6" w:rsidRDefault="0064605D" w:rsidP="006B67FF">
            <w:pPr>
              <w:widowControl w:val="0"/>
              <w:autoSpaceDE w:val="0"/>
              <w:autoSpaceDN w:val="0"/>
              <w:adjustRightInd w:val="0"/>
              <w:jc w:val="center"/>
              <w:rPr>
                <w:b/>
                <w:bCs/>
              </w:rPr>
            </w:pPr>
            <w:r w:rsidRPr="00283CC6">
              <w:t>спортивно-оздоровительное</w:t>
            </w:r>
            <w:r>
              <w:t>, общекультурное</w:t>
            </w:r>
            <w:r w:rsidRPr="00283CC6">
              <w:t>)</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842"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r>
      <w:tr w:rsidR="0064605D" w:rsidRPr="00283CC6" w:rsidTr="006B67FF">
        <w:tc>
          <w:tcPr>
            <w:tcW w:w="959" w:type="dxa"/>
            <w:shd w:val="clear" w:color="auto" w:fill="auto"/>
          </w:tcPr>
          <w:p w:rsidR="0064605D" w:rsidRPr="00283CC6" w:rsidRDefault="0064605D" w:rsidP="006B67FF">
            <w:pPr>
              <w:widowControl w:val="0"/>
              <w:autoSpaceDE w:val="0"/>
              <w:autoSpaceDN w:val="0"/>
              <w:adjustRightInd w:val="0"/>
              <w:jc w:val="center"/>
              <w:rPr>
                <w:b/>
                <w:bCs/>
              </w:rPr>
            </w:pPr>
            <w:r>
              <w:rPr>
                <w:b/>
                <w:bCs/>
              </w:rPr>
              <w:t>23.</w:t>
            </w: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Гальянова Н.И.</w:t>
            </w:r>
          </w:p>
          <w:p w:rsidR="0064605D" w:rsidRPr="00283CC6" w:rsidRDefault="0064605D" w:rsidP="006B67FF">
            <w:pPr>
              <w:widowControl w:val="0"/>
              <w:autoSpaceDE w:val="0"/>
              <w:autoSpaceDN w:val="0"/>
              <w:adjustRightInd w:val="0"/>
              <w:jc w:val="center"/>
              <w:rPr>
                <w:b/>
                <w:bCs/>
              </w:rPr>
            </w:pPr>
            <w:r w:rsidRPr="00283CC6">
              <w:rPr>
                <w:b/>
                <w:bCs/>
              </w:rPr>
              <w:t xml:space="preserve"> «Школа здоровья»</w:t>
            </w:r>
          </w:p>
          <w:p w:rsidR="0064605D" w:rsidRPr="00283CC6" w:rsidRDefault="0064605D" w:rsidP="006B67FF">
            <w:pPr>
              <w:widowControl w:val="0"/>
              <w:autoSpaceDE w:val="0"/>
              <w:autoSpaceDN w:val="0"/>
              <w:adjustRightInd w:val="0"/>
              <w:jc w:val="center"/>
              <w:rPr>
                <w:b/>
                <w:bCs/>
              </w:rPr>
            </w:pPr>
            <w:r w:rsidRPr="00283CC6">
              <w:rPr>
                <w:bCs/>
              </w:rPr>
              <w:t>(спортивно-оздоровительное)</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842"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w:t>
            </w: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5</w:t>
            </w:r>
          </w:p>
        </w:tc>
      </w:tr>
      <w:tr w:rsidR="0064605D" w:rsidRPr="00283CC6" w:rsidTr="006B67FF">
        <w:trPr>
          <w:trHeight w:val="411"/>
        </w:trPr>
        <w:tc>
          <w:tcPr>
            <w:tcW w:w="959" w:type="dxa"/>
            <w:shd w:val="clear" w:color="auto" w:fill="auto"/>
          </w:tcPr>
          <w:p w:rsidR="0064605D" w:rsidRPr="00283CC6" w:rsidRDefault="0064605D" w:rsidP="006B67FF">
            <w:pPr>
              <w:widowControl w:val="0"/>
              <w:autoSpaceDE w:val="0"/>
              <w:autoSpaceDN w:val="0"/>
              <w:adjustRightInd w:val="0"/>
              <w:jc w:val="center"/>
              <w:rPr>
                <w:b/>
                <w:bCs/>
              </w:rPr>
            </w:pPr>
          </w:p>
        </w:tc>
        <w:tc>
          <w:tcPr>
            <w:tcW w:w="5245"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 xml:space="preserve">Всего </w:t>
            </w:r>
          </w:p>
          <w:p w:rsidR="0064605D" w:rsidRPr="00283CC6" w:rsidRDefault="0064605D" w:rsidP="006B67FF">
            <w:pPr>
              <w:widowControl w:val="0"/>
              <w:autoSpaceDE w:val="0"/>
              <w:autoSpaceDN w:val="0"/>
              <w:adjustRightInd w:val="0"/>
              <w:jc w:val="center"/>
              <w:rPr>
                <w:b/>
                <w:bCs/>
              </w:rPr>
            </w:pP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10</w:t>
            </w:r>
          </w:p>
        </w:tc>
        <w:tc>
          <w:tcPr>
            <w:tcW w:w="842"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10</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10</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10</w:t>
            </w:r>
          </w:p>
        </w:tc>
        <w:tc>
          <w:tcPr>
            <w:tcW w:w="704"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10</w:t>
            </w:r>
          </w:p>
        </w:tc>
        <w:tc>
          <w:tcPr>
            <w:tcW w:w="1020" w:type="dxa"/>
            <w:shd w:val="clear" w:color="auto" w:fill="auto"/>
          </w:tcPr>
          <w:p w:rsidR="0064605D" w:rsidRPr="00283CC6" w:rsidRDefault="0064605D" w:rsidP="006B67FF">
            <w:pPr>
              <w:widowControl w:val="0"/>
              <w:autoSpaceDE w:val="0"/>
              <w:autoSpaceDN w:val="0"/>
              <w:adjustRightInd w:val="0"/>
              <w:jc w:val="center"/>
              <w:rPr>
                <w:b/>
                <w:bCs/>
              </w:rPr>
            </w:pPr>
            <w:r w:rsidRPr="00283CC6">
              <w:rPr>
                <w:b/>
                <w:bCs/>
              </w:rPr>
              <w:t>50</w:t>
            </w:r>
          </w:p>
        </w:tc>
      </w:tr>
    </w:tbl>
    <w:p w:rsidR="0064605D" w:rsidRDefault="0064605D" w:rsidP="006B67FF">
      <w:pPr>
        <w:rPr>
          <w:b/>
          <w:sz w:val="28"/>
          <w:szCs w:val="28"/>
        </w:rPr>
      </w:pPr>
    </w:p>
    <w:p w:rsidR="00A97764" w:rsidRDefault="00A97764" w:rsidP="006B67FF">
      <w:pPr>
        <w:spacing w:line="360" w:lineRule="auto"/>
      </w:pPr>
    </w:p>
    <w:p w:rsidR="00A97764" w:rsidRDefault="00A97764" w:rsidP="006B67FF">
      <w:pPr>
        <w:spacing w:line="360" w:lineRule="auto"/>
      </w:pPr>
    </w:p>
    <w:p w:rsidR="00A97764" w:rsidRDefault="00A97764" w:rsidP="006B67FF">
      <w:pPr>
        <w:spacing w:line="360" w:lineRule="auto"/>
      </w:pPr>
    </w:p>
    <w:p w:rsidR="00A97764" w:rsidRDefault="00A97764" w:rsidP="006B67FF">
      <w:pPr>
        <w:spacing w:line="360" w:lineRule="auto"/>
      </w:pPr>
    </w:p>
    <w:p w:rsidR="00A97764" w:rsidRDefault="00A97764" w:rsidP="006B67FF">
      <w:pPr>
        <w:spacing w:line="360" w:lineRule="auto"/>
      </w:pPr>
    </w:p>
    <w:p w:rsidR="00155F5F" w:rsidRDefault="00155F5F" w:rsidP="00F22368">
      <w:pPr>
        <w:tabs>
          <w:tab w:val="left" w:pos="4500"/>
          <w:tab w:val="left" w:pos="9180"/>
          <w:tab w:val="left" w:pos="9360"/>
        </w:tabs>
        <w:rPr>
          <w:b/>
          <w:sz w:val="28"/>
          <w:szCs w:val="28"/>
        </w:rPr>
      </w:pPr>
    </w:p>
    <w:p w:rsidR="00155F5F" w:rsidRPr="00C33A3F" w:rsidRDefault="00155F5F" w:rsidP="009E6069">
      <w:pPr>
        <w:pStyle w:val="ae"/>
        <w:numPr>
          <w:ilvl w:val="1"/>
          <w:numId w:val="50"/>
        </w:numPr>
        <w:tabs>
          <w:tab w:val="left" w:pos="4500"/>
          <w:tab w:val="left" w:pos="9180"/>
          <w:tab w:val="left" w:pos="9360"/>
        </w:tabs>
        <w:jc w:val="center"/>
        <w:rPr>
          <w:b/>
          <w:sz w:val="28"/>
          <w:szCs w:val="28"/>
        </w:rPr>
      </w:pPr>
      <w:r w:rsidRPr="00C33A3F">
        <w:rPr>
          <w:b/>
          <w:sz w:val="28"/>
          <w:szCs w:val="28"/>
        </w:rPr>
        <w:t>Система условий реализации ООП в соответствии с требованиями ФГОС</w:t>
      </w:r>
    </w:p>
    <w:p w:rsidR="006D0AE3" w:rsidRPr="006B67FF" w:rsidRDefault="006D0AE3" w:rsidP="006B67FF">
      <w:pPr>
        <w:tabs>
          <w:tab w:val="left" w:pos="720"/>
          <w:tab w:val="left" w:pos="1260"/>
        </w:tabs>
        <w:autoSpaceDE w:val="0"/>
        <w:ind w:right="-144" w:firstLine="567"/>
        <w:jc w:val="center"/>
        <w:rPr>
          <w:b/>
          <w:kern w:val="1"/>
          <w:sz w:val="20"/>
        </w:rPr>
      </w:pPr>
      <w:r w:rsidRPr="006B67FF">
        <w:rPr>
          <w:b/>
          <w:kern w:val="1"/>
          <w:sz w:val="20"/>
        </w:rPr>
        <w:t>СОСТАВ УЧАСТНИКОВ ОБРАЗОВАТЕЛЬНОГО ПРОЦЕССА</w:t>
      </w:r>
    </w:p>
    <w:p w:rsidR="006D0AE3" w:rsidRDefault="006D0AE3" w:rsidP="006D0AE3">
      <w:pPr>
        <w:tabs>
          <w:tab w:val="left" w:pos="720"/>
          <w:tab w:val="left" w:pos="1260"/>
        </w:tabs>
        <w:autoSpaceDE w:val="0"/>
        <w:ind w:right="-144" w:firstLine="567"/>
        <w:jc w:val="both"/>
        <w:rPr>
          <w:kern w:val="1"/>
        </w:rPr>
      </w:pPr>
    </w:p>
    <w:p w:rsidR="006D0AE3" w:rsidRDefault="006D0AE3" w:rsidP="006D0AE3">
      <w:pPr>
        <w:tabs>
          <w:tab w:val="left" w:pos="720"/>
          <w:tab w:val="left" w:pos="1260"/>
        </w:tabs>
        <w:autoSpaceDE w:val="0"/>
        <w:ind w:right="-144" w:firstLine="567"/>
        <w:jc w:val="both"/>
        <w:rPr>
          <w:kern w:val="1"/>
        </w:rPr>
      </w:pPr>
      <w:r>
        <w:rPr>
          <w:kern w:val="1"/>
        </w:rPr>
        <w:t>Муниципальное общеобразовательное учреждение «Гимназия  №3» функционирует как государственное образовательное учреждение с 1961 года, с 1995 года имеет статус гимназии. Свидетельство о государственной аккредитации АА 147447 , регистрационный номер  1847 от 06.05.2008 года. Лицензия Министерства образования МО серия РО № 014199, регистрационный номер   65462 от 15.11.2010 года. В своей работе руководствуется  Уставом Муниципального общеобразовательного учреждения «Гимназия №3»,  принятым общим собранием трудового коллектива от 10.01.2012 года. С сентября 2003 года гимназия разместилась в помещении нового современного четырехэтажного здания, рассчитанного на 44 класса.</w:t>
      </w:r>
    </w:p>
    <w:p w:rsidR="006D0AE3" w:rsidRDefault="006D0AE3" w:rsidP="006D0AE3">
      <w:pPr>
        <w:tabs>
          <w:tab w:val="left" w:pos="720"/>
          <w:tab w:val="left" w:pos="1260"/>
        </w:tabs>
        <w:autoSpaceDE w:val="0"/>
        <w:ind w:right="-144" w:firstLine="567"/>
        <w:jc w:val="both"/>
        <w:rPr>
          <w:bCs/>
          <w:kern w:val="1"/>
        </w:rPr>
      </w:pPr>
      <w:r>
        <w:rPr>
          <w:bCs/>
          <w:kern w:val="1"/>
        </w:rPr>
        <w:t>МОУ «Гимназия №3» реализует права граждан на получение бесплатного начального общего, основного общего, среднего полного общего образования. Участниками образовательного процесса являются: обучающиеся, педагогические работники ОУ, родители (законные представители) обучающихся, Управляющий Совет, Попечительский Совет, УМЦ и общественные организации города Юбилейного.</w:t>
      </w:r>
    </w:p>
    <w:p w:rsidR="006D0AE3" w:rsidRDefault="006D0AE3" w:rsidP="006D0AE3">
      <w:pPr>
        <w:ind w:right="-144" w:firstLine="567"/>
        <w:jc w:val="both"/>
        <w:rPr>
          <w:rFonts w:eastAsia="@Arial Unicode MS"/>
          <w:color w:val="000000"/>
        </w:rPr>
      </w:pPr>
      <w:r>
        <w:rPr>
          <w:rFonts w:eastAsia="@Arial Unicode MS"/>
          <w:color w:val="000000"/>
        </w:rPr>
        <w:t>Реализуя основную образовательную программу начального общего образования, МОУ «Гимназия №3» обеспечивает ознакомление обучающихся и их родителей (законных представителей):</w:t>
      </w:r>
    </w:p>
    <w:p w:rsidR="006D0AE3" w:rsidRDefault="006D0AE3" w:rsidP="006D0AE3">
      <w:pPr>
        <w:ind w:right="-144" w:firstLine="567"/>
        <w:jc w:val="both"/>
        <w:rPr>
          <w:rFonts w:eastAsia="@Arial Unicode MS"/>
          <w:color w:val="000000"/>
        </w:rPr>
      </w:pPr>
      <w:r>
        <w:t xml:space="preserve">● </w:t>
      </w:r>
      <w:r>
        <w:rPr>
          <w:rFonts w:eastAsia="@Arial Unicode MS"/>
          <w:color w:val="000000"/>
        </w:rPr>
        <w:t>с уставом и другими документами, регламентирующими осуществление образовательного процесса в гимназии;</w:t>
      </w:r>
    </w:p>
    <w:p w:rsidR="006D0AE3" w:rsidRDefault="006D0AE3" w:rsidP="006D0AE3">
      <w:pPr>
        <w:ind w:right="-144" w:firstLine="567"/>
        <w:jc w:val="both"/>
        <w:rPr>
          <w:rFonts w:eastAsia="@Arial Unicode MS"/>
          <w:color w:val="000000"/>
        </w:rPr>
      </w:pPr>
      <w:r>
        <w:t>●</w:t>
      </w:r>
      <w:r>
        <w:rPr>
          <w:rFonts w:eastAsia="@Arial Unicode MS"/>
          <w:color w:val="000000"/>
        </w:rPr>
        <w:t xml:space="preserve"> 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гимназии.</w:t>
      </w:r>
    </w:p>
    <w:p w:rsidR="006D0AE3" w:rsidRDefault="006D0AE3" w:rsidP="006D0AE3">
      <w:pPr>
        <w:ind w:right="-144" w:firstLine="567"/>
        <w:jc w:val="both"/>
        <w:rPr>
          <w:rFonts w:eastAsia="@Arial Unicode MS"/>
          <w:color w:val="000000"/>
        </w:rPr>
      </w:pPr>
      <w:r>
        <w:rPr>
          <w:rFonts w:eastAsia="@Arial Unicode MS"/>
          <w:color w:val="000000"/>
        </w:rPr>
        <w:t>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начального общего образования, закреплены в заключённом между ними и МОУ «Гимназия №3» договоре, отражающем ответственность субъектов образования за конечные результаты освоения основной образовательной программы.</w:t>
      </w:r>
    </w:p>
    <w:p w:rsidR="006D0AE3" w:rsidRDefault="006D0AE3" w:rsidP="006D0AE3">
      <w:pPr>
        <w:ind w:right="-144" w:firstLine="567"/>
        <w:jc w:val="both"/>
        <w:rPr>
          <w:rFonts w:eastAsia="@Arial Unicode MS"/>
          <w:color w:val="000000"/>
        </w:rPr>
      </w:pPr>
      <w:r>
        <w:rPr>
          <w:rFonts w:eastAsia="@Arial Unicode MS"/>
          <w:color w:val="000000"/>
        </w:rPr>
        <w:t>В первую очередь основная образовательная программа направлена на удовлетворение потребностей:</w:t>
      </w:r>
    </w:p>
    <w:p w:rsidR="006D0AE3" w:rsidRDefault="006D0AE3" w:rsidP="006D0AE3">
      <w:pPr>
        <w:ind w:right="-144" w:firstLine="567"/>
        <w:jc w:val="both"/>
        <w:rPr>
          <w:rFonts w:eastAsia="@Arial Unicode MS"/>
          <w:color w:val="000000"/>
        </w:rPr>
      </w:pPr>
      <w:r>
        <w:rPr>
          <w:rFonts w:eastAsia="@Arial Unicode MS"/>
          <w:color w:val="000000"/>
        </w:rPr>
        <w:t>- обучающихся и их родителей(законных представителей) - в достижении высоких образовательных результатов в соответствии с их индивидуальными особенностями, в обеспечении условий для развития  потенциала,</w:t>
      </w:r>
      <w:r>
        <w:t xml:space="preserve"> охраны и укрепления физического и психического здоровья детей</w:t>
      </w:r>
      <w:r>
        <w:rPr>
          <w:rFonts w:eastAsia="@Arial Unicode MS"/>
          <w:color w:val="000000"/>
        </w:rPr>
        <w:t>,</w:t>
      </w:r>
      <w:r>
        <w:t xml:space="preserve"> расширения опыта самостоятельного выбора, формирования желания учиться,</w:t>
      </w:r>
      <w:r>
        <w:rPr>
          <w:rFonts w:eastAsia="@Arial Unicode MS"/>
          <w:color w:val="000000"/>
        </w:rPr>
        <w:t xml:space="preserve"> способности к социальной защите и адаптации каждого ребенка;</w:t>
      </w:r>
    </w:p>
    <w:p w:rsidR="006D0AE3" w:rsidRDefault="006D0AE3" w:rsidP="006D0AE3">
      <w:pPr>
        <w:ind w:right="-144" w:firstLine="567"/>
        <w:jc w:val="both"/>
        <w:rPr>
          <w:rFonts w:eastAsia="@Arial Unicode MS"/>
          <w:color w:val="000000"/>
        </w:rPr>
      </w:pPr>
      <w:r>
        <w:rPr>
          <w:rFonts w:eastAsia="@Arial Unicode MS"/>
          <w:color w:val="000000"/>
        </w:rPr>
        <w:t>- учителей – в организации образовательного процесса, соответствующего личностному потенциалу учителя, гарантируя право личности на самореализацию и стиль профессиональной деятельности</w:t>
      </w:r>
    </w:p>
    <w:p w:rsidR="006D0AE3" w:rsidRDefault="006D0AE3" w:rsidP="006D0AE3">
      <w:pPr>
        <w:ind w:right="-144" w:firstLine="567"/>
        <w:jc w:val="both"/>
        <w:rPr>
          <w:rFonts w:eastAsia="@Arial Unicode MS"/>
          <w:color w:val="000000"/>
        </w:rPr>
      </w:pPr>
      <w:r>
        <w:t>При составлении ООП у</w:t>
      </w:r>
      <w:r>
        <w:rPr>
          <w:rFonts w:eastAsia="@Arial Unicode MS"/>
          <w:color w:val="000000"/>
        </w:rPr>
        <w:t>читывались характерные для младшего школьного возраста: центральные психологические новообразования, формируемые на данной ступени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 ·развитие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6D0AE3" w:rsidRDefault="006D0AE3" w:rsidP="006D0AE3">
      <w:pPr>
        <w:ind w:right="-144" w:firstLine="567"/>
        <w:jc w:val="both"/>
        <w:rPr>
          <w:rFonts w:eastAsia="@Arial Unicode MS"/>
          <w:color w:val="000000"/>
        </w:rPr>
      </w:pPr>
      <w:r>
        <w:rPr>
          <w:rFonts w:eastAsia="@Arial Unicode MS"/>
          <w:color w:val="000000"/>
        </w:rPr>
        <w:t xml:space="preserve">В гимназии обучаются дети из микрорайона гимназии, а также близлежащих микрорайонов. </w:t>
      </w:r>
    </w:p>
    <w:p w:rsidR="006D0AE3" w:rsidRDefault="006D0AE3" w:rsidP="006D0AE3">
      <w:pPr>
        <w:ind w:right="-144" w:firstLine="567"/>
        <w:jc w:val="both"/>
      </w:pPr>
      <w:r>
        <w:lastRenderedPageBreak/>
        <w:t>В 2012 – 2013 учебном году в начальной школе гимназии обучается 475 учащихся в 18 классах.  Средняя наполняемость классов – 26 человек. Обучение проводится в первую смену, продолжительность урока для первоклассников – 35 минут( 1 полугодие)– 45 минут</w:t>
      </w:r>
    </w:p>
    <w:p w:rsidR="006D0AE3" w:rsidRDefault="006D0AE3" w:rsidP="006D0AE3">
      <w:pPr>
        <w:ind w:right="-144"/>
        <w:jc w:val="both"/>
      </w:pPr>
      <w:r>
        <w:t>( 2 полугодие) , 2 – 4 классы – 45 минут. Длительность перемен от 10 до 20 минут.</w:t>
      </w:r>
    </w:p>
    <w:p w:rsidR="006D0AE3" w:rsidRDefault="006D0AE3" w:rsidP="006D0AE3">
      <w:pPr>
        <w:ind w:right="-144" w:firstLine="567"/>
        <w:jc w:val="both"/>
      </w:pPr>
      <w:r>
        <w:t xml:space="preserve">Учащиеся гимназии в целом характеризуются как воспитанные, мотивированные на положительные учебные результаты и позитивно относящиеся к школе. К концу  обучения  у выпускника  начальной школы гимназии сформированы следующие основные компоненты его деятельности: </w:t>
      </w:r>
    </w:p>
    <w:p w:rsidR="006D0AE3" w:rsidRDefault="006D0AE3" w:rsidP="009E6069">
      <w:pPr>
        <w:numPr>
          <w:ilvl w:val="0"/>
          <w:numId w:val="73"/>
        </w:numPr>
        <w:suppressAutoHyphens/>
        <w:ind w:right="-144" w:firstLine="567"/>
        <w:jc w:val="both"/>
      </w:pPr>
      <w:r>
        <w:t>достаточно высокий уровень овладения учебными навыками и действиями;</w:t>
      </w:r>
    </w:p>
    <w:p w:rsidR="006D0AE3" w:rsidRDefault="006D0AE3" w:rsidP="009E6069">
      <w:pPr>
        <w:numPr>
          <w:ilvl w:val="0"/>
          <w:numId w:val="73"/>
        </w:numPr>
        <w:suppressAutoHyphens/>
        <w:ind w:right="-144" w:firstLine="567"/>
        <w:jc w:val="both"/>
      </w:pPr>
      <w:r>
        <w:t>развитие познавательной сферы соответствует  возрастным нормам;</w:t>
      </w:r>
    </w:p>
    <w:p w:rsidR="006D0AE3" w:rsidRDefault="006D0AE3" w:rsidP="009E6069">
      <w:pPr>
        <w:numPr>
          <w:ilvl w:val="0"/>
          <w:numId w:val="73"/>
        </w:numPr>
        <w:suppressAutoHyphens/>
        <w:ind w:right="-144" w:firstLine="567"/>
        <w:jc w:val="both"/>
      </w:pPr>
      <w:r>
        <w:t>достаточно развиты различные типы мышления;</w:t>
      </w:r>
    </w:p>
    <w:p w:rsidR="006D0AE3" w:rsidRDefault="006D0AE3" w:rsidP="009E6069">
      <w:pPr>
        <w:numPr>
          <w:ilvl w:val="0"/>
          <w:numId w:val="73"/>
        </w:numPr>
        <w:suppressAutoHyphens/>
        <w:ind w:right="-144" w:firstLine="567"/>
        <w:jc w:val="both"/>
      </w:pPr>
      <w:r>
        <w:t>высокий уровень учебной мотивации, сформированные учебно-познавательные мотивы;</w:t>
      </w:r>
    </w:p>
    <w:p w:rsidR="006D0AE3" w:rsidRDefault="006D0AE3" w:rsidP="009E6069">
      <w:pPr>
        <w:numPr>
          <w:ilvl w:val="0"/>
          <w:numId w:val="73"/>
        </w:numPr>
        <w:suppressAutoHyphens/>
        <w:ind w:right="-144" w:firstLine="567"/>
        <w:jc w:val="both"/>
      </w:pPr>
      <w:r>
        <w:t>наличие сформированного контроля и самоконтроля;</w:t>
      </w:r>
    </w:p>
    <w:p w:rsidR="006D0AE3" w:rsidRDefault="006D0AE3" w:rsidP="009E6069">
      <w:pPr>
        <w:numPr>
          <w:ilvl w:val="0"/>
          <w:numId w:val="73"/>
        </w:numPr>
        <w:suppressAutoHyphens/>
        <w:ind w:right="-144" w:firstLine="567"/>
        <w:jc w:val="both"/>
      </w:pPr>
      <w:r>
        <w:t>наличие положительной самооценки;</w:t>
      </w:r>
    </w:p>
    <w:p w:rsidR="006D0AE3" w:rsidRDefault="006D0AE3" w:rsidP="009E6069">
      <w:pPr>
        <w:numPr>
          <w:ilvl w:val="0"/>
          <w:numId w:val="73"/>
        </w:numPr>
        <w:suppressAutoHyphens/>
        <w:spacing w:after="280"/>
        <w:ind w:right="-144" w:firstLine="567"/>
        <w:jc w:val="both"/>
      </w:pPr>
      <w:r>
        <w:t>хорошо развитую и в соответствии с возрастом стабильную эмоциональную сферу.</w:t>
      </w:r>
    </w:p>
    <w:p w:rsidR="006D0AE3" w:rsidRDefault="006D0AE3" w:rsidP="006D0AE3">
      <w:pPr>
        <w:spacing w:after="280"/>
        <w:ind w:right="-144" w:firstLine="720"/>
        <w:jc w:val="both"/>
      </w:pPr>
      <w:r>
        <w:t>С 5 класса в гимназии осуществляется обучение учащихся в гимназических и общеобразовательных классах, с 10 – го класса - предпрофильное обучение в следующих классах: гуманитарных, химико – биологических, социальное – экономических, информационно- технологических, физическое- математических.</w:t>
      </w:r>
    </w:p>
    <w:p w:rsidR="006D0AE3" w:rsidRDefault="006D0AE3" w:rsidP="006D0AE3">
      <w:pPr>
        <w:ind w:right="-144" w:firstLine="567"/>
        <w:jc w:val="both"/>
      </w:pPr>
      <w:r>
        <w:t xml:space="preserve">Поэтому, особое место в психологическом портрете выпускника начальной школы занимает </w:t>
      </w:r>
      <w:r>
        <w:rPr>
          <w:bCs/>
          <w:iCs/>
        </w:rPr>
        <w:t>формирование его коммуникативной компетентно</w:t>
      </w:r>
      <w:r>
        <w:t xml:space="preserve">сти, так как при переходе в среднее звено ученик начальной школы должен иметь опыт успешных коммуникативных действий и развитую способность к рефлексии. Важнейшей линией в портрете выпускника являются и </w:t>
      </w:r>
      <w:r>
        <w:rPr>
          <w:bCs/>
          <w:iCs/>
        </w:rPr>
        <w:t>социально значимые качества</w:t>
      </w:r>
      <w:r>
        <w:t xml:space="preserve">, прежде всего присущие гражданину: уважение к родной стране, своему народу, его истории, осознание своих обязанностей перед обществом, другими людьми, самим собой. </w:t>
      </w:r>
    </w:p>
    <w:p w:rsidR="006D0AE3" w:rsidRDefault="006D0AE3" w:rsidP="006D0AE3">
      <w:pPr>
        <w:ind w:right="-144"/>
        <w:jc w:val="both"/>
      </w:pPr>
      <w:r>
        <w:t xml:space="preserve">         Родители (большинство - представители семей  интеллигенции и военнослужащих) предъявляют достаточно высокие требования к образованию детей, стремятся дать ребенку не только образование, соответствующее государственным образовательным стандартам, но и создать условия для его дальнейшего развития, реализации его индивидуальных способностей и интересов, обеспечить социальную адаптацию ребенка. </w:t>
      </w:r>
    </w:p>
    <w:p w:rsidR="006D0AE3" w:rsidRDefault="006D0AE3" w:rsidP="006D0AE3">
      <w:pPr>
        <w:spacing w:after="200"/>
        <w:ind w:firstLine="567"/>
        <w:jc w:val="both"/>
      </w:pPr>
      <w:r w:rsidRPr="00E977D1">
        <w:t>Педагогический коллектив полностью укомплектован кадрами, в начальной школе насчитывает 30 человек. В реализации программы участвуют  учителя начальных классов, воспитатели ГПД, педагоги – психологи, социальный педагог, педагоги дополнительного образования,  библиотекарь, педагоги средних и старших классов (преподаватели-предметники)</w:t>
      </w:r>
      <w:r>
        <w:t>. Высшую квалификационную категорию имеют  10 человек, первую квалификационную категорию -  10 человек, вторую квалификационную категорию – 4 человека,  остальные учителя начальных классов и  воспитатели ГПД соответствуют категории «учитель». Средний возраст учителей – 39 лет. Среди учителей – победитель национального приоритетного проекта «Образование», лауреаты областного и городского профессионального конкурса «Педагог года», «Самый классный классный». Учителя гимназии распространяют своей педагогический опыт, выступая на методических объединениях, участвуя в методических семинарах, в средствах массовой информации.</w:t>
      </w:r>
    </w:p>
    <w:p w:rsidR="006D0AE3" w:rsidRPr="006B67FF" w:rsidRDefault="006D0AE3" w:rsidP="006B67FF">
      <w:pPr>
        <w:tabs>
          <w:tab w:val="left" w:pos="720"/>
          <w:tab w:val="left" w:pos="1260"/>
        </w:tabs>
        <w:autoSpaceDE w:val="0"/>
        <w:ind w:right="-144" w:firstLine="567"/>
        <w:jc w:val="center"/>
        <w:rPr>
          <w:b/>
          <w:kern w:val="1"/>
          <w:sz w:val="20"/>
        </w:rPr>
      </w:pPr>
      <w:r w:rsidRPr="006B67FF">
        <w:rPr>
          <w:b/>
          <w:kern w:val="1"/>
          <w:sz w:val="20"/>
        </w:rPr>
        <w:t>ПСИХОЛОГО – ПЕДАГОГИЧЕСКИЕ УСЛОВИЯ</w:t>
      </w:r>
    </w:p>
    <w:p w:rsidR="006D0AE3" w:rsidRDefault="006D0AE3" w:rsidP="006D0AE3">
      <w:pPr>
        <w:ind w:firstLine="360"/>
        <w:jc w:val="both"/>
      </w:pPr>
      <w:r>
        <w:t>Психолого-педагогические условия реализации ООП начального общего образования обеспечивают:</w:t>
      </w:r>
    </w:p>
    <w:p w:rsidR="006D0AE3" w:rsidRDefault="006D0AE3" w:rsidP="006D0AE3">
      <w:pPr>
        <w:ind w:firstLine="360"/>
        <w:jc w:val="both"/>
      </w:pPr>
      <w:r>
        <w:t>- преемственность содержания и форм организации образовательного процесса;</w:t>
      </w:r>
    </w:p>
    <w:p w:rsidR="006D0AE3" w:rsidRDefault="006D0AE3" w:rsidP="006D0AE3">
      <w:pPr>
        <w:ind w:firstLine="360"/>
        <w:jc w:val="both"/>
      </w:pPr>
      <w:r>
        <w:t>- учет специфики возрастного психофизического развития обучающихся;</w:t>
      </w:r>
    </w:p>
    <w:p w:rsidR="006D0AE3" w:rsidRDefault="006D0AE3" w:rsidP="006D0AE3">
      <w:pPr>
        <w:ind w:firstLine="360"/>
        <w:jc w:val="both"/>
      </w:pPr>
      <w:r>
        <w:t>- формирование и развитие психолого-педагогической компетентности педагогических работников, родителей обучающихся;</w:t>
      </w:r>
    </w:p>
    <w:p w:rsidR="006D0AE3" w:rsidRDefault="006D0AE3" w:rsidP="006D0AE3">
      <w:pPr>
        <w:ind w:firstLine="360"/>
        <w:jc w:val="both"/>
      </w:pPr>
      <w:r>
        <w:lastRenderedPageBreak/>
        <w:t>- вариативность направлений психолого-педагогического сопровождения участников образовательного учреждения;</w:t>
      </w:r>
    </w:p>
    <w:p w:rsidR="006D0AE3" w:rsidRDefault="006D0AE3" w:rsidP="006D0AE3">
      <w:pPr>
        <w:ind w:firstLine="360"/>
        <w:jc w:val="both"/>
      </w:pPr>
      <w:r>
        <w:t>- диверсификацию уровней психолого-педагогического сопровождения участников образовательного процесса;</w:t>
      </w:r>
    </w:p>
    <w:p w:rsidR="006D0AE3" w:rsidRDefault="006D0AE3" w:rsidP="006D0AE3">
      <w:pPr>
        <w:ind w:firstLine="360"/>
        <w:jc w:val="both"/>
      </w:pPr>
      <w:r>
        <w:t>- вариативность форм психолого-педагогического сопровождения участников образовательного процесса.</w:t>
      </w:r>
    </w:p>
    <w:p w:rsidR="006D0AE3" w:rsidRDefault="006D0AE3" w:rsidP="006D0AE3">
      <w:pPr>
        <w:ind w:firstLine="360"/>
        <w:jc w:val="both"/>
      </w:pPr>
      <w:r>
        <w:t>Целью психолого-педагогического сопровождения является создание условий для развития личности учащихся и их успешного обучения.</w:t>
      </w:r>
    </w:p>
    <w:p w:rsidR="006D0AE3" w:rsidRDefault="006D0AE3" w:rsidP="006D0AE3">
      <w:pPr>
        <w:ind w:firstLine="360"/>
        <w:jc w:val="both"/>
      </w:pPr>
      <w:r>
        <w:t>В ходе сопровождения решаются следующие задачи:</w:t>
      </w:r>
    </w:p>
    <w:p w:rsidR="006D0AE3" w:rsidRDefault="006D0AE3" w:rsidP="006D0AE3">
      <w:pPr>
        <w:ind w:firstLine="360"/>
        <w:jc w:val="both"/>
      </w:pPr>
      <w:r>
        <w:t>- систематически отслеживать психолого-педагогический статус ребёнка и динамику его психологического развития в процессе школьного обучения;</w:t>
      </w:r>
    </w:p>
    <w:p w:rsidR="006D0AE3" w:rsidRDefault="006D0AE3" w:rsidP="006D0AE3">
      <w:pPr>
        <w:ind w:firstLine="360"/>
        <w:jc w:val="both"/>
      </w:pPr>
      <w:r>
        <w:t>- формировать у обучающихся способности к самопознанию, саморазвитию и самоопределению;</w:t>
      </w:r>
    </w:p>
    <w:p w:rsidR="006D0AE3" w:rsidRDefault="006D0AE3" w:rsidP="006D0AE3">
      <w:pPr>
        <w:ind w:firstLine="360"/>
        <w:jc w:val="both"/>
      </w:pPr>
      <w:r>
        <w:t>- создать специальные социально-педагогические условия для оказания помощи детям, имеющим проблемы в психологическом развитии, обучении.</w:t>
      </w:r>
    </w:p>
    <w:p w:rsidR="006D0AE3" w:rsidRDefault="006D0AE3" w:rsidP="006D0AE3">
      <w:pPr>
        <w:ind w:firstLine="360"/>
        <w:jc w:val="both"/>
      </w:pPr>
      <w:r>
        <w:t>В этой области ведётся работа по направлениям: диагностико - коррекционная, профилактическая, консультирования, развитие психолого – педагогической компетентности.</w:t>
      </w:r>
    </w:p>
    <w:p w:rsidR="006D0AE3" w:rsidRPr="006B67FF" w:rsidRDefault="006D0AE3" w:rsidP="006B67FF">
      <w:pPr>
        <w:ind w:left="567" w:right="-62"/>
        <w:jc w:val="center"/>
        <w:rPr>
          <w:b/>
          <w:sz w:val="20"/>
        </w:rPr>
      </w:pPr>
      <w:r w:rsidRPr="006B67FF">
        <w:rPr>
          <w:b/>
          <w:sz w:val="20"/>
        </w:rPr>
        <w:t>ФИНАНСОВЫЕ УСЛОВИЯ</w:t>
      </w:r>
    </w:p>
    <w:p w:rsidR="006D0AE3" w:rsidRDefault="006D0AE3" w:rsidP="006D0AE3">
      <w:pPr>
        <w:autoSpaceDE w:val="0"/>
        <w:ind w:firstLine="364"/>
        <w:jc w:val="both"/>
        <w:rPr>
          <w:color w:val="000000"/>
        </w:rPr>
      </w:pPr>
      <w:r>
        <w:rPr>
          <w:color w:val="000000"/>
        </w:rPr>
        <w:t>Финансовое обеспечение реализации основной образовательной программы основного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w:t>
      </w:r>
    </w:p>
    <w:p w:rsidR="006D0AE3" w:rsidRDefault="006D0AE3" w:rsidP="006D0AE3">
      <w:pPr>
        <w:autoSpaceDE w:val="0"/>
        <w:ind w:firstLine="364"/>
        <w:jc w:val="both"/>
        <w:rPr>
          <w:color w:val="000000"/>
        </w:rPr>
      </w:pPr>
      <w:r>
        <w:rPr>
          <w:color w:val="000000"/>
        </w:rPr>
        <w:t>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rsidR="006D0AE3" w:rsidRDefault="006D0AE3" w:rsidP="006D0AE3">
      <w:pPr>
        <w:ind w:firstLine="364"/>
        <w:jc w:val="both"/>
      </w:pPr>
      <w:r>
        <w:t>Финансовое обеспечение задания учредителя по реализации основной образовательной программы основного общего образования осуществляется на основе нормативного подушевого финансирования.</w:t>
      </w:r>
    </w:p>
    <w:p w:rsidR="006D0AE3" w:rsidRDefault="006D0AE3" w:rsidP="006D0AE3">
      <w:pPr>
        <w:ind w:firstLine="364"/>
        <w:jc w:val="both"/>
      </w:pPr>
      <w:r>
        <w:t>В связи с требованиями Стандарта при расчёте регионального подушевого норматива должны учитываются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w:t>
      </w:r>
    </w:p>
    <w:p w:rsidR="006D0AE3" w:rsidRDefault="006D0AE3" w:rsidP="006D0AE3">
      <w:pPr>
        <w:ind w:firstLine="364"/>
        <w:jc w:val="both"/>
      </w:pPr>
      <w:r>
        <w:t>Формирование фонда оплаты труда образовательного учреждения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rsidR="006D0AE3" w:rsidRDefault="006D0AE3" w:rsidP="006D0AE3">
      <w:pPr>
        <w:ind w:firstLine="364"/>
        <w:jc w:val="both"/>
      </w:pPr>
      <w:r>
        <w:t>Фонд оплаты труда образовательного учреждения состоит из базовой части и стимулирующей части. Значение стимулирующей доли определяется общеобразовательным учреждением самостоятельно.</w:t>
      </w:r>
    </w:p>
    <w:p w:rsidR="006D0AE3" w:rsidRDefault="006D0AE3" w:rsidP="006D0AE3">
      <w:pPr>
        <w:ind w:firstLine="364"/>
        <w:jc w:val="both"/>
        <w:rPr>
          <w:i/>
          <w:iCs/>
        </w:rPr>
      </w:pPr>
      <w:r>
        <w:t xml:space="preserve">Осуществляется финансирование в объёме не ниже установленных нормативов финансирования государственного образовательного учреждения </w:t>
      </w:r>
      <w:r>
        <w:rPr>
          <w:i/>
          <w:iCs/>
        </w:rPr>
        <w:t xml:space="preserve">(пункт 2 статьи 41 Закона РФ  « Об образовании» от 10 июля 1992 года № 3266-1 (Ведомости Съезда народных депутатов РФ и Верховного Совета РФ, 1992, № 30, ст.2517; 2004, № 30, ст.3086; №35, ст. 3607; 2005, №1, ст.25; 2007, № 17, ст. 1932; №44, ст. 5280) </w:t>
      </w:r>
    </w:p>
    <w:p w:rsidR="006D0AE3" w:rsidRDefault="006D0AE3" w:rsidP="006D0AE3">
      <w:pPr>
        <w:ind w:right="-62" w:firstLine="567"/>
      </w:pPr>
    </w:p>
    <w:p w:rsidR="006D0AE3" w:rsidRPr="006B67FF" w:rsidRDefault="006D0AE3" w:rsidP="006B67FF">
      <w:pPr>
        <w:ind w:right="-62" w:firstLine="567"/>
        <w:jc w:val="center"/>
        <w:rPr>
          <w:b/>
          <w:sz w:val="20"/>
        </w:rPr>
      </w:pPr>
      <w:r w:rsidRPr="006B67FF">
        <w:rPr>
          <w:b/>
          <w:sz w:val="20"/>
        </w:rPr>
        <w:t>МАТЕРИАЛЬНО – ТЕХНИЧЕСКИЕ УСЛОВИЯ</w:t>
      </w:r>
    </w:p>
    <w:p w:rsidR="006D0AE3" w:rsidRDefault="006D0AE3" w:rsidP="006D0AE3">
      <w:pPr>
        <w:ind w:firstLine="426"/>
        <w:jc w:val="both"/>
      </w:pPr>
      <w:r>
        <w:rPr>
          <w:bCs/>
          <w:iCs/>
        </w:rPr>
        <w:t>Материально-технические условия реализации основной образовательной программы начального общего образования</w:t>
      </w:r>
      <w:r>
        <w:t xml:space="preserve"> обеспечивают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w:t>
      </w:r>
    </w:p>
    <w:p w:rsidR="006B67FF" w:rsidRDefault="006B67FF" w:rsidP="006D0AE3">
      <w:pPr>
        <w:ind w:firstLine="426"/>
        <w:jc w:val="both"/>
        <w:rPr>
          <w:iCs/>
        </w:rPr>
      </w:pPr>
    </w:p>
    <w:p w:rsidR="006B67FF" w:rsidRDefault="006B67FF" w:rsidP="006D0AE3">
      <w:pPr>
        <w:ind w:firstLine="426"/>
        <w:jc w:val="both"/>
        <w:rPr>
          <w:iCs/>
        </w:rPr>
      </w:pPr>
    </w:p>
    <w:p w:rsidR="006D0AE3" w:rsidRDefault="006D0AE3" w:rsidP="006D0AE3">
      <w:pPr>
        <w:ind w:firstLine="426"/>
        <w:jc w:val="both"/>
        <w:rPr>
          <w:iCs/>
        </w:rPr>
      </w:pPr>
      <w:r>
        <w:rPr>
          <w:iCs/>
        </w:rPr>
        <w:lastRenderedPageBreak/>
        <w:t>Соблюдение:</w:t>
      </w:r>
    </w:p>
    <w:p w:rsidR="006D0AE3" w:rsidRDefault="006D0AE3" w:rsidP="009E6069">
      <w:pPr>
        <w:numPr>
          <w:ilvl w:val="0"/>
          <w:numId w:val="71"/>
        </w:numPr>
        <w:suppressAutoHyphens/>
        <w:ind w:firstLine="426"/>
        <w:jc w:val="both"/>
      </w:pPr>
      <w:r>
        <w:t xml:space="preserve">санитарно-гигиенических норм образовательного процесса в соответствии с требованиями к условиям и организации обучения в общеобразовательных учреждениях (Санитарно-эпидемиологические правила и нормативы 2.4.2.2821-10; требования к водоснабжению, канализации, освещению, воздушно-тепловому режиму и т. д.); </w:t>
      </w:r>
    </w:p>
    <w:p w:rsidR="006D0AE3" w:rsidRDefault="006D0AE3" w:rsidP="009E6069">
      <w:pPr>
        <w:numPr>
          <w:ilvl w:val="0"/>
          <w:numId w:val="71"/>
        </w:numPr>
        <w:suppressAutoHyphens/>
        <w:ind w:firstLine="426"/>
        <w:jc w:val="both"/>
      </w:pPr>
      <w:r>
        <w:t xml:space="preserve">санитарно-бытовых условий (наличие оборудованных гардеробов, санузлов, душевых, мест личной гигиены и т. д.); </w:t>
      </w:r>
    </w:p>
    <w:p w:rsidR="006D0AE3" w:rsidRDefault="006D0AE3" w:rsidP="009E6069">
      <w:pPr>
        <w:numPr>
          <w:ilvl w:val="0"/>
          <w:numId w:val="71"/>
        </w:numPr>
        <w:suppressAutoHyphens/>
        <w:ind w:firstLine="426"/>
        <w:jc w:val="both"/>
      </w:pPr>
      <w:r>
        <w:t>социально-бытовых условий (наличие оборудованного рабочего места, учительской и т.д.);</w:t>
      </w:r>
    </w:p>
    <w:p w:rsidR="006D0AE3" w:rsidRDefault="006D0AE3" w:rsidP="009E6069">
      <w:pPr>
        <w:numPr>
          <w:ilvl w:val="0"/>
          <w:numId w:val="71"/>
        </w:numPr>
        <w:suppressAutoHyphens/>
        <w:ind w:firstLine="426"/>
        <w:jc w:val="both"/>
      </w:pPr>
      <w:r>
        <w:t xml:space="preserve">пожарной и электробезопасности; </w:t>
      </w:r>
    </w:p>
    <w:p w:rsidR="006D0AE3" w:rsidRDefault="006D0AE3" w:rsidP="009E6069">
      <w:pPr>
        <w:numPr>
          <w:ilvl w:val="0"/>
          <w:numId w:val="71"/>
        </w:numPr>
        <w:suppressAutoHyphens/>
        <w:ind w:firstLine="426"/>
        <w:jc w:val="both"/>
      </w:pPr>
      <w:r>
        <w:t>требований охраны труда;</w:t>
      </w:r>
    </w:p>
    <w:p w:rsidR="006D0AE3" w:rsidRDefault="006D0AE3" w:rsidP="009E6069">
      <w:pPr>
        <w:numPr>
          <w:ilvl w:val="0"/>
          <w:numId w:val="71"/>
        </w:numPr>
        <w:suppressAutoHyphens/>
        <w:ind w:firstLine="426"/>
        <w:jc w:val="both"/>
      </w:pPr>
      <w:r>
        <w:t>своевременных сроков и необходимых объемов текущего и капитального ремонта.</w:t>
      </w:r>
    </w:p>
    <w:p w:rsidR="006D0AE3" w:rsidRDefault="006D0AE3" w:rsidP="006D0AE3">
      <w:pPr>
        <w:ind w:firstLine="426"/>
      </w:pPr>
      <w:r>
        <w:t>Материально-техническая база реализации основной образовательной программы начального общего образования соответствует действующим санитарным и противопожарным нормам, нормам охраны труда работников образовательных учреждений.</w:t>
      </w:r>
    </w:p>
    <w:p w:rsidR="006D0AE3" w:rsidRDefault="006D0AE3" w:rsidP="006D0AE3">
      <w:pPr>
        <w:ind w:firstLine="426"/>
        <w:jc w:val="both"/>
      </w:pPr>
      <w:r>
        <w:t>В соответствии с требованиями ФГОС в образовательном учреждении оборудованы:</w:t>
      </w:r>
    </w:p>
    <w:p w:rsidR="006D0AE3" w:rsidRDefault="006D0AE3" w:rsidP="009E6069">
      <w:pPr>
        <w:numPr>
          <w:ilvl w:val="0"/>
          <w:numId w:val="72"/>
        </w:numPr>
        <w:suppressAutoHyphens/>
        <w:ind w:left="426"/>
        <w:jc w:val="both"/>
      </w:pPr>
      <w:r>
        <w:t>учебные кабинеты с рабочими местами обучающихся и педагогических работников;</w:t>
      </w:r>
    </w:p>
    <w:p w:rsidR="006D0AE3" w:rsidRDefault="006D0AE3" w:rsidP="009E6069">
      <w:pPr>
        <w:numPr>
          <w:ilvl w:val="0"/>
          <w:numId w:val="72"/>
        </w:numPr>
        <w:suppressAutoHyphens/>
        <w:ind w:left="426"/>
        <w:jc w:val="both"/>
      </w:pPr>
      <w:r>
        <w:t>лекционные аудитории;</w:t>
      </w:r>
    </w:p>
    <w:p w:rsidR="006D0AE3" w:rsidRDefault="006D0AE3" w:rsidP="009E6069">
      <w:pPr>
        <w:numPr>
          <w:ilvl w:val="0"/>
          <w:numId w:val="72"/>
        </w:numPr>
        <w:suppressAutoHyphens/>
        <w:ind w:left="426"/>
        <w:jc w:val="both"/>
      </w:pPr>
      <w:r>
        <w:t>помещения для занятий музыкой, хореографией;</w:t>
      </w:r>
    </w:p>
    <w:p w:rsidR="006D0AE3" w:rsidRDefault="006D0AE3" w:rsidP="009E6069">
      <w:pPr>
        <w:numPr>
          <w:ilvl w:val="0"/>
          <w:numId w:val="72"/>
        </w:numPr>
        <w:suppressAutoHyphens/>
        <w:ind w:left="426"/>
        <w:jc w:val="both"/>
      </w:pPr>
      <w:r>
        <w:t>информационно-библиотечный центр с рабочей зоной, оборудованным читальным залом и книгохранилищем, обеспечивающими сохранность книжного фонда, медиатекой;</w:t>
      </w:r>
    </w:p>
    <w:p w:rsidR="006D0AE3" w:rsidRDefault="006D0AE3" w:rsidP="009E6069">
      <w:pPr>
        <w:numPr>
          <w:ilvl w:val="0"/>
          <w:numId w:val="72"/>
        </w:numPr>
        <w:suppressAutoHyphens/>
        <w:ind w:left="426"/>
        <w:jc w:val="both"/>
      </w:pPr>
      <w:r>
        <w:t>актовый зал;</w:t>
      </w:r>
    </w:p>
    <w:p w:rsidR="006D0AE3" w:rsidRDefault="006D0AE3" w:rsidP="009E6069">
      <w:pPr>
        <w:numPr>
          <w:ilvl w:val="0"/>
          <w:numId w:val="72"/>
        </w:numPr>
        <w:suppressAutoHyphens/>
        <w:ind w:left="426"/>
        <w:jc w:val="both"/>
      </w:pPr>
      <w:r>
        <w:t>спортивные комплексы, зал, спортивные площадки, оснащённые игровым, спортивным оборудованием и инвентарём;</w:t>
      </w:r>
    </w:p>
    <w:p w:rsidR="006D0AE3" w:rsidRDefault="006D0AE3" w:rsidP="009E6069">
      <w:pPr>
        <w:numPr>
          <w:ilvl w:val="0"/>
          <w:numId w:val="72"/>
        </w:numPr>
        <w:suppressAutoHyphens/>
        <w:ind w:left="426"/>
        <w:jc w:val="both"/>
      </w:pPr>
      <w: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6D0AE3" w:rsidRDefault="006D0AE3" w:rsidP="009E6069">
      <w:pPr>
        <w:numPr>
          <w:ilvl w:val="0"/>
          <w:numId w:val="72"/>
        </w:numPr>
        <w:suppressAutoHyphens/>
        <w:ind w:left="426"/>
        <w:jc w:val="both"/>
      </w:pPr>
      <w:r>
        <w:t>помещения для медицинского персонала;</w:t>
      </w:r>
    </w:p>
    <w:p w:rsidR="006D0AE3" w:rsidRDefault="006D0AE3" w:rsidP="009E6069">
      <w:pPr>
        <w:numPr>
          <w:ilvl w:val="0"/>
          <w:numId w:val="72"/>
        </w:numPr>
        <w:suppressAutoHyphens/>
        <w:ind w:left="426"/>
        <w:jc w:val="both"/>
      </w:pPr>
      <w:r>
        <w:t>гардеробы, санузлы, места личной гигиены.</w:t>
      </w:r>
    </w:p>
    <w:p w:rsidR="006D0AE3" w:rsidRDefault="006D0AE3" w:rsidP="006D0AE3">
      <w:pPr>
        <w:ind w:firstLine="567"/>
        <w:jc w:val="both"/>
      </w:pPr>
      <w:r>
        <w:t>Все помещения обеспечены полными комплектами оборудования для реализации всех предметных областей и внеурочной деятельности, включая расходные материалы и канцелярские принадлежности, а также мебелью, офисным оснащением и необходимым инвентарём.</w:t>
      </w:r>
    </w:p>
    <w:p w:rsidR="006D0AE3" w:rsidRDefault="006D0AE3" w:rsidP="006D0AE3">
      <w:pPr>
        <w:ind w:firstLine="567"/>
        <w:jc w:val="both"/>
      </w:pPr>
      <w:r>
        <w:t>В кабинетах начальных классов есть кулеры для обеспечения питьевого режима.</w:t>
      </w:r>
    </w:p>
    <w:p w:rsidR="006D0AE3" w:rsidRDefault="006D0AE3" w:rsidP="006D0AE3">
      <w:pPr>
        <w:rPr>
          <w:bCs/>
          <w:iCs/>
        </w:rPr>
      </w:pPr>
      <w:r>
        <w:rPr>
          <w:bCs/>
          <w:iCs/>
        </w:rPr>
        <w:t>Материально-техническое и информационное оснащение образовательного процесса обеспечивает возможность:</w:t>
      </w:r>
    </w:p>
    <w:p w:rsidR="006D0AE3" w:rsidRDefault="006D0AE3" w:rsidP="009E6069">
      <w:pPr>
        <w:numPr>
          <w:ilvl w:val="0"/>
          <w:numId w:val="70"/>
        </w:numPr>
        <w:suppressAutoHyphens/>
      </w:pPr>
      <w:r>
        <w:t>создания и использования информации (в том числе запись и обработка изображений и звука, выступления с аудио-, видео сопровождением и графическим сопровождением, общение в сети Интернет и др.);</w:t>
      </w:r>
    </w:p>
    <w:p w:rsidR="006D0AE3" w:rsidRDefault="006D0AE3" w:rsidP="009E6069">
      <w:pPr>
        <w:numPr>
          <w:ilvl w:val="0"/>
          <w:numId w:val="70"/>
        </w:numPr>
        <w:suppressAutoHyphens/>
      </w:pPr>
      <w:r>
        <w:t>получения информации различными способами (поиск информации в сети Интернет, работа в библиотеке и др.);</w:t>
      </w:r>
    </w:p>
    <w:p w:rsidR="006D0AE3" w:rsidRDefault="006D0AE3" w:rsidP="009E6069">
      <w:pPr>
        <w:numPr>
          <w:ilvl w:val="0"/>
          <w:numId w:val="70"/>
        </w:numPr>
        <w:suppressAutoHyphens/>
      </w:pPr>
      <w: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6D0AE3" w:rsidRDefault="006D0AE3" w:rsidP="009E6069">
      <w:pPr>
        <w:numPr>
          <w:ilvl w:val="0"/>
          <w:numId w:val="70"/>
        </w:numPr>
        <w:suppressAutoHyphens/>
      </w:pPr>
      <w:r>
        <w:t>наблюдений (включая наблюдение микрообъектов), определение местонахождения, наглядного представления и анализа данных; использования цифровых планов и карт, спутниковых изображений;</w:t>
      </w:r>
    </w:p>
    <w:p w:rsidR="006D0AE3" w:rsidRDefault="006D0AE3" w:rsidP="009E6069">
      <w:pPr>
        <w:numPr>
          <w:ilvl w:val="0"/>
          <w:numId w:val="70"/>
        </w:numPr>
        <w:suppressAutoHyphens/>
      </w:pPr>
      <w:r>
        <w:t>создания материальных объектов, в том числе произведений искусства;</w:t>
      </w:r>
    </w:p>
    <w:p w:rsidR="006B67FF" w:rsidRDefault="006D0AE3" w:rsidP="009E6069">
      <w:pPr>
        <w:numPr>
          <w:ilvl w:val="0"/>
          <w:numId w:val="70"/>
        </w:numPr>
        <w:suppressAutoHyphens/>
      </w:pPr>
      <w:r>
        <w:t>обработки материалов и информации с использованием технологических инструментов;</w:t>
      </w:r>
    </w:p>
    <w:p w:rsidR="006D0AE3" w:rsidRDefault="006D0AE3" w:rsidP="009E6069">
      <w:pPr>
        <w:numPr>
          <w:ilvl w:val="0"/>
          <w:numId w:val="70"/>
        </w:numPr>
        <w:suppressAutoHyphens/>
      </w:pPr>
      <w:r>
        <w:lastRenderedPageBreak/>
        <w:t>исполнения, сочинения и аранжировки музыкальных произведений с применением традиционных инструментов и цифровых технологий;</w:t>
      </w:r>
    </w:p>
    <w:p w:rsidR="006D0AE3" w:rsidRDefault="006D0AE3" w:rsidP="009E6069">
      <w:pPr>
        <w:numPr>
          <w:ilvl w:val="0"/>
          <w:numId w:val="70"/>
        </w:numPr>
        <w:suppressAutoHyphens/>
      </w:pPr>
      <w:r>
        <w:t>физического развития, участия в спортивных соревнованиях и играх;</w:t>
      </w:r>
    </w:p>
    <w:p w:rsidR="006D0AE3" w:rsidRDefault="006D0AE3" w:rsidP="009E6069">
      <w:pPr>
        <w:numPr>
          <w:ilvl w:val="0"/>
          <w:numId w:val="70"/>
        </w:numPr>
        <w:suppressAutoHyphens/>
      </w:pPr>
      <w:r>
        <w:t xml:space="preserve">планирования учебного процесса, фиксирования его реализации в целом и отдельных этапов (выступлений, дискуссий, экспериментов); </w:t>
      </w:r>
    </w:p>
    <w:p w:rsidR="006D0AE3" w:rsidRDefault="006D0AE3" w:rsidP="009E6069">
      <w:pPr>
        <w:numPr>
          <w:ilvl w:val="0"/>
          <w:numId w:val="70"/>
        </w:numPr>
        <w:suppressAutoHyphens/>
      </w:pPr>
      <w:r>
        <w:t xml:space="preserve">размещения своих материалов и работ в информационной среде образовательного учреждения; </w:t>
      </w:r>
    </w:p>
    <w:p w:rsidR="006D0AE3" w:rsidRDefault="006D0AE3" w:rsidP="009E6069">
      <w:pPr>
        <w:numPr>
          <w:ilvl w:val="0"/>
          <w:numId w:val="70"/>
        </w:numPr>
        <w:suppressAutoHyphens/>
      </w:pPr>
      <w:r>
        <w:t xml:space="preserve">проведения массовых мероприятий, собраний, представлений; </w:t>
      </w:r>
    </w:p>
    <w:p w:rsidR="006D0AE3" w:rsidRDefault="006D0AE3" w:rsidP="009E6069">
      <w:pPr>
        <w:numPr>
          <w:ilvl w:val="0"/>
          <w:numId w:val="70"/>
        </w:numPr>
        <w:suppressAutoHyphens/>
      </w:pPr>
      <w:r>
        <w:t>организации отдыха и питания.</w:t>
      </w:r>
    </w:p>
    <w:p w:rsidR="006D0AE3" w:rsidRPr="00D9721D" w:rsidRDefault="006D0AE3" w:rsidP="006D0AE3">
      <w:pPr>
        <w:ind w:left="720"/>
      </w:pPr>
    </w:p>
    <w:p w:rsidR="006D0AE3" w:rsidRPr="006B67FF" w:rsidRDefault="006D0AE3" w:rsidP="006D0AE3">
      <w:pPr>
        <w:pStyle w:val="af8"/>
        <w:jc w:val="center"/>
        <w:rPr>
          <w:rFonts w:ascii="Times New Roman" w:hAnsi="Times New Roman"/>
          <w:b/>
          <w:sz w:val="20"/>
          <w:lang w:eastAsia="ru-RU"/>
        </w:rPr>
      </w:pPr>
      <w:r w:rsidRPr="006B67FF">
        <w:rPr>
          <w:rFonts w:ascii="Times New Roman" w:hAnsi="Times New Roman"/>
          <w:b/>
          <w:sz w:val="20"/>
          <w:lang w:eastAsia="ru-RU"/>
        </w:rPr>
        <w:t>ИНФОРМАЦИОННО – МЕТОДИЧЕСКИЕ УСЛОВИЯ</w:t>
      </w:r>
    </w:p>
    <w:p w:rsidR="006D0AE3" w:rsidRPr="00D9721D" w:rsidRDefault="006D0AE3" w:rsidP="006D0AE3">
      <w:pPr>
        <w:pStyle w:val="af8"/>
        <w:ind w:firstLine="567"/>
        <w:rPr>
          <w:rFonts w:ascii="Times New Roman" w:hAnsi="Times New Roman"/>
          <w:sz w:val="24"/>
          <w:szCs w:val="24"/>
          <w:lang w:eastAsia="ru-RU"/>
        </w:rPr>
      </w:pPr>
      <w:r w:rsidRPr="00D9721D">
        <w:rPr>
          <w:rFonts w:ascii="Times New Roman" w:hAnsi="Times New Roman"/>
          <w:sz w:val="24"/>
          <w:szCs w:val="24"/>
          <w:lang w:eastAsia="ru-RU"/>
        </w:rPr>
        <w:t>В МОУ «Гимназия № 3» методические условия реализации основной образовательной программы общего образования в соответствии с требов</w:t>
      </w:r>
      <w:r>
        <w:rPr>
          <w:rFonts w:ascii="Times New Roman" w:hAnsi="Times New Roman"/>
          <w:sz w:val="24"/>
          <w:szCs w:val="24"/>
          <w:lang w:eastAsia="ru-RU"/>
        </w:rPr>
        <w:t xml:space="preserve">аниями Стандарта информационно </w:t>
      </w:r>
      <w:r w:rsidRPr="00D9721D">
        <w:rPr>
          <w:rFonts w:ascii="Times New Roman" w:hAnsi="Times New Roman"/>
          <w:sz w:val="24"/>
          <w:szCs w:val="24"/>
          <w:lang w:eastAsia="ru-RU"/>
        </w:rPr>
        <w:t>обеспечиваются современной информационно-образовательной средой.</w:t>
      </w:r>
    </w:p>
    <w:p w:rsidR="006D0AE3" w:rsidRPr="00D9721D" w:rsidRDefault="006D0AE3" w:rsidP="006D0AE3">
      <w:pPr>
        <w:pStyle w:val="af8"/>
        <w:ind w:firstLine="567"/>
        <w:rPr>
          <w:rFonts w:ascii="Times New Roman" w:hAnsi="Times New Roman"/>
          <w:sz w:val="24"/>
          <w:szCs w:val="24"/>
          <w:lang w:eastAsia="ru-RU"/>
        </w:rPr>
      </w:pPr>
      <w:r w:rsidRPr="00D9721D">
        <w:rPr>
          <w:rFonts w:ascii="Times New Roman" w:hAnsi="Times New Roman"/>
          <w:sz w:val="24"/>
          <w:szCs w:val="24"/>
          <w:lang w:eastAsia="ru-RU"/>
        </w:rPr>
        <w:t>Необходимое для использования ИКТ оборудование отвечает современным требованиям и обеспечивает использование ИКТ:</w:t>
      </w:r>
    </w:p>
    <w:p w:rsidR="006D0AE3" w:rsidRPr="00D9721D" w:rsidRDefault="006D0AE3" w:rsidP="006D0AE3">
      <w:pPr>
        <w:pStyle w:val="af8"/>
        <w:ind w:firstLine="567"/>
        <w:rPr>
          <w:rFonts w:ascii="Times New Roman" w:hAnsi="Times New Roman"/>
          <w:sz w:val="24"/>
          <w:szCs w:val="24"/>
          <w:lang w:eastAsia="ru-RU"/>
        </w:rPr>
      </w:pPr>
      <w:r w:rsidRPr="00D9721D">
        <w:rPr>
          <w:rFonts w:ascii="Times New Roman" w:hAnsi="Times New Roman"/>
          <w:sz w:val="24"/>
          <w:szCs w:val="24"/>
          <w:lang w:eastAsia="ru-RU"/>
        </w:rPr>
        <w:t>– в учебной деятельности;</w:t>
      </w:r>
    </w:p>
    <w:p w:rsidR="006D0AE3" w:rsidRPr="00D9721D" w:rsidRDefault="006D0AE3" w:rsidP="006D0AE3">
      <w:pPr>
        <w:pStyle w:val="af8"/>
        <w:ind w:firstLine="567"/>
        <w:rPr>
          <w:rFonts w:ascii="Times New Roman" w:hAnsi="Times New Roman"/>
          <w:sz w:val="24"/>
          <w:szCs w:val="24"/>
          <w:lang w:eastAsia="ru-RU"/>
        </w:rPr>
      </w:pPr>
      <w:r w:rsidRPr="00D9721D">
        <w:rPr>
          <w:rFonts w:ascii="Times New Roman" w:hAnsi="Times New Roman"/>
          <w:sz w:val="24"/>
          <w:szCs w:val="24"/>
          <w:lang w:eastAsia="ru-RU"/>
        </w:rPr>
        <w:t>– во внеурочной деятельности;</w:t>
      </w:r>
    </w:p>
    <w:p w:rsidR="006D0AE3" w:rsidRPr="00D9721D" w:rsidRDefault="006D0AE3" w:rsidP="006D0AE3">
      <w:pPr>
        <w:pStyle w:val="af8"/>
        <w:ind w:firstLine="567"/>
        <w:rPr>
          <w:rFonts w:ascii="Times New Roman" w:hAnsi="Times New Roman"/>
          <w:sz w:val="24"/>
          <w:szCs w:val="24"/>
          <w:lang w:eastAsia="ru-RU"/>
        </w:rPr>
      </w:pPr>
      <w:r w:rsidRPr="00D9721D">
        <w:rPr>
          <w:rFonts w:ascii="Times New Roman" w:hAnsi="Times New Roman"/>
          <w:sz w:val="24"/>
          <w:szCs w:val="24"/>
          <w:lang w:eastAsia="ru-RU"/>
        </w:rPr>
        <w:t>– в исследовательской и проектной деятельности;</w:t>
      </w:r>
    </w:p>
    <w:p w:rsidR="006D0AE3" w:rsidRPr="00D9721D" w:rsidRDefault="006D0AE3" w:rsidP="006D0AE3">
      <w:pPr>
        <w:pStyle w:val="af8"/>
        <w:ind w:firstLine="567"/>
        <w:rPr>
          <w:rFonts w:ascii="Times New Roman" w:hAnsi="Times New Roman"/>
          <w:sz w:val="24"/>
          <w:szCs w:val="24"/>
          <w:lang w:eastAsia="ru-RU"/>
        </w:rPr>
      </w:pPr>
      <w:r w:rsidRPr="00D9721D">
        <w:rPr>
          <w:rFonts w:ascii="Times New Roman" w:hAnsi="Times New Roman"/>
          <w:sz w:val="24"/>
          <w:szCs w:val="24"/>
          <w:lang w:eastAsia="ru-RU"/>
        </w:rPr>
        <w:t>– при измерении, контроле и оценке результатов образования;</w:t>
      </w:r>
    </w:p>
    <w:p w:rsidR="006D0AE3" w:rsidRPr="00D9721D" w:rsidRDefault="006D0AE3" w:rsidP="006D0AE3">
      <w:pPr>
        <w:pStyle w:val="af8"/>
        <w:ind w:firstLine="567"/>
        <w:rPr>
          <w:rFonts w:ascii="Times New Roman" w:hAnsi="Times New Roman"/>
          <w:sz w:val="24"/>
          <w:szCs w:val="24"/>
          <w:lang w:eastAsia="ru-RU"/>
        </w:rPr>
      </w:pPr>
      <w:r w:rsidRPr="00D9721D">
        <w:rPr>
          <w:rFonts w:ascii="Times New Roman" w:hAnsi="Times New Roman"/>
          <w:sz w:val="24"/>
          <w:szCs w:val="24"/>
          <w:lang w:eastAsia="ru-RU"/>
        </w:rPr>
        <w:t>– в административной деятельности.</w:t>
      </w:r>
    </w:p>
    <w:p w:rsidR="006D0AE3" w:rsidRPr="00D9721D" w:rsidRDefault="006D0AE3" w:rsidP="006D0AE3">
      <w:pPr>
        <w:pStyle w:val="af8"/>
        <w:ind w:firstLine="567"/>
        <w:jc w:val="both"/>
        <w:rPr>
          <w:rFonts w:ascii="Times New Roman" w:hAnsi="Times New Roman"/>
          <w:sz w:val="24"/>
          <w:szCs w:val="24"/>
          <w:lang w:eastAsia="ru-RU"/>
        </w:rPr>
      </w:pPr>
      <w:r w:rsidRPr="00D9721D">
        <w:rPr>
          <w:rFonts w:ascii="Times New Roman" w:hAnsi="Times New Roman"/>
          <w:sz w:val="24"/>
          <w:szCs w:val="24"/>
          <w:lang w:eastAsia="ru-RU"/>
        </w:rPr>
        <w:t>В процессе обучения в начальных классах МОУ «Гимназия № 3»  учителями используется  учебные комплекты  образовательной системы «Школа 2100» (кроме математики), разработанной под научной редакцией Д.И.Фельдштейна, и  учебный комплект по математике, разработанный под редакцией Л.Г. Петерсон из образовательной системы «Перспектива».</w:t>
      </w:r>
    </w:p>
    <w:p w:rsidR="006D0AE3" w:rsidRPr="00D9721D" w:rsidRDefault="006D0AE3" w:rsidP="006D0AE3">
      <w:pPr>
        <w:pStyle w:val="af8"/>
        <w:ind w:firstLine="567"/>
        <w:jc w:val="both"/>
        <w:rPr>
          <w:rFonts w:ascii="Times New Roman" w:hAnsi="Times New Roman"/>
          <w:sz w:val="24"/>
          <w:szCs w:val="24"/>
          <w:lang w:eastAsia="ru-RU"/>
        </w:rPr>
      </w:pPr>
      <w:r w:rsidRPr="00D9721D">
        <w:rPr>
          <w:rFonts w:ascii="Times New Roman" w:hAnsi="Times New Roman"/>
          <w:bCs/>
          <w:iCs/>
          <w:sz w:val="24"/>
          <w:szCs w:val="24"/>
          <w:lang w:eastAsia="ru-RU"/>
        </w:rPr>
        <w:t>Информационно-образовательная среда ОУ</w:t>
      </w:r>
      <w:r w:rsidRPr="00D9721D">
        <w:rPr>
          <w:rFonts w:ascii="Times New Roman" w:hAnsi="Times New Roman"/>
          <w:bCs/>
          <w:i/>
          <w:iCs/>
          <w:sz w:val="24"/>
          <w:szCs w:val="24"/>
          <w:lang w:eastAsia="ru-RU"/>
        </w:rPr>
        <w:t xml:space="preserve"> </w:t>
      </w:r>
      <w:r w:rsidRPr="00D9721D">
        <w:rPr>
          <w:rFonts w:ascii="Times New Roman" w:hAnsi="Times New Roman"/>
          <w:sz w:val="24"/>
          <w:szCs w:val="24"/>
          <w:lang w:eastAsia="ru-RU"/>
        </w:rPr>
        <w:t>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D0AE3" w:rsidRPr="00446018" w:rsidRDefault="006D0AE3" w:rsidP="009E6069">
      <w:pPr>
        <w:numPr>
          <w:ilvl w:val="0"/>
          <w:numId w:val="70"/>
        </w:numPr>
        <w:suppressAutoHyphens/>
        <w:jc w:val="both"/>
      </w:pPr>
    </w:p>
    <w:tbl>
      <w:tblPr>
        <w:tblW w:w="90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475"/>
        <w:gridCol w:w="4525"/>
      </w:tblGrid>
      <w:tr w:rsidR="006D0AE3" w:rsidRPr="00446018" w:rsidTr="00E50A42">
        <w:trPr>
          <w:tblCellSpacing w:w="22" w:type="dxa"/>
          <w:jc w:val="center"/>
        </w:trPr>
        <w:tc>
          <w:tcPr>
            <w:tcW w:w="440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jc w:val="center"/>
            </w:pPr>
            <w:r w:rsidRPr="00446018">
              <w:rPr>
                <w:b/>
                <w:bCs/>
              </w:rPr>
              <w:t>Направление</w:t>
            </w:r>
          </w:p>
        </w:tc>
        <w:tc>
          <w:tcPr>
            <w:tcW w:w="445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jc w:val="center"/>
            </w:pPr>
            <w:r w:rsidRPr="00446018">
              <w:rPr>
                <w:b/>
                <w:bCs/>
              </w:rPr>
              <w:t>Информационное обеспечение</w:t>
            </w:r>
          </w:p>
        </w:tc>
      </w:tr>
      <w:tr w:rsidR="006D0AE3" w:rsidRPr="00446018" w:rsidTr="00E50A42">
        <w:trPr>
          <w:tblCellSpacing w:w="22" w:type="dxa"/>
          <w:jc w:val="center"/>
        </w:trPr>
        <w:tc>
          <w:tcPr>
            <w:tcW w:w="440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09"/>
              <w:jc w:val="both"/>
            </w:pPr>
            <w:r w:rsidRPr="00446018">
              <w:t>Планирование образовательного процесса и его ресурсного обеспечения</w:t>
            </w:r>
          </w:p>
        </w:tc>
        <w:tc>
          <w:tcPr>
            <w:tcW w:w="445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39"/>
              <w:jc w:val="both"/>
            </w:pPr>
            <w:r w:rsidRPr="00446018">
              <w:t>Тематическое и поурочное планирование, учебники, методическая литература, комплекты программно-прикладных средств, ресурсы сети Интернет</w:t>
            </w:r>
          </w:p>
        </w:tc>
      </w:tr>
      <w:tr w:rsidR="006D0AE3" w:rsidRPr="00446018" w:rsidTr="00E50A42">
        <w:trPr>
          <w:tblCellSpacing w:w="22" w:type="dxa"/>
          <w:jc w:val="center"/>
        </w:trPr>
        <w:tc>
          <w:tcPr>
            <w:tcW w:w="440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09"/>
              <w:jc w:val="both"/>
            </w:pPr>
            <w:r w:rsidRPr="00446018">
              <w:t>Фиксация хода образовательного процесса, размещение учебных материалов, предназначенных для образовательной деятельности учащихся</w:t>
            </w:r>
          </w:p>
        </w:tc>
        <w:tc>
          <w:tcPr>
            <w:tcW w:w="445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39"/>
              <w:jc w:val="both"/>
            </w:pPr>
            <w:r w:rsidRPr="00446018">
              <w:t>Фиксация в классных журналах, дневниках учащихся (в том числе электронных), дистанционное обучение с использованием образовательных порталов и сайтов учителей</w:t>
            </w:r>
          </w:p>
        </w:tc>
      </w:tr>
      <w:tr w:rsidR="006D0AE3" w:rsidRPr="00446018" w:rsidTr="00E50A42">
        <w:trPr>
          <w:tblCellSpacing w:w="22" w:type="dxa"/>
          <w:jc w:val="center"/>
        </w:trPr>
        <w:tc>
          <w:tcPr>
            <w:tcW w:w="440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09"/>
              <w:jc w:val="both"/>
            </w:pPr>
            <w:r w:rsidRPr="00446018">
              <w:t>Обеспечение доступа, в том числе в Интернете, к размещаемой информации для участников образовательного процесса (включая семьи учащихся), методических служб, органов управления образованием</w:t>
            </w:r>
          </w:p>
        </w:tc>
        <w:tc>
          <w:tcPr>
            <w:tcW w:w="445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39"/>
              <w:jc w:val="both"/>
            </w:pPr>
            <w:r w:rsidRPr="00446018">
              <w:t>Развитие web-сайта школы, организация подписки на электронные журналы для всех учителей, создание локальных актов, регламентирующих работу локальной сети школы и доступ учителей и учащихся к ресурсам Интернета</w:t>
            </w:r>
          </w:p>
        </w:tc>
      </w:tr>
      <w:tr w:rsidR="006D0AE3" w:rsidRPr="00446018" w:rsidTr="00E50A42">
        <w:trPr>
          <w:tblCellSpacing w:w="22" w:type="dxa"/>
          <w:jc w:val="center"/>
        </w:trPr>
        <w:tc>
          <w:tcPr>
            <w:tcW w:w="440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09"/>
              <w:jc w:val="both"/>
            </w:pPr>
            <w:r w:rsidRPr="00446018">
              <w:t xml:space="preserve">Взаимодействие образовательного учреждения с органами, осуществляющими управление в сфере </w:t>
            </w:r>
            <w:r w:rsidRPr="00446018">
              <w:lastRenderedPageBreak/>
              <w:t>образования и с другими образовательными учреждениями, организациями.</w:t>
            </w:r>
          </w:p>
        </w:tc>
        <w:tc>
          <w:tcPr>
            <w:tcW w:w="445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39"/>
              <w:jc w:val="both"/>
            </w:pPr>
            <w:r w:rsidRPr="00446018">
              <w:lastRenderedPageBreak/>
              <w:t xml:space="preserve">Наличие электронной почты школы, доступ ко всем сайтам, осуществляющим управление в сфере образования </w:t>
            </w:r>
            <w:r w:rsidRPr="00446018">
              <w:lastRenderedPageBreak/>
              <w:t>(федеральный, областной, муниципальный), учительским и учебным сайтам с целью получения ДО и участия в конкурсах различного уровня</w:t>
            </w:r>
          </w:p>
        </w:tc>
      </w:tr>
      <w:tr w:rsidR="006D0AE3" w:rsidRPr="00446018" w:rsidTr="00E50A42">
        <w:trPr>
          <w:tblCellSpacing w:w="22" w:type="dxa"/>
          <w:jc w:val="center"/>
        </w:trPr>
        <w:tc>
          <w:tcPr>
            <w:tcW w:w="440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09"/>
              <w:jc w:val="both"/>
            </w:pPr>
            <w:r w:rsidRPr="00446018">
              <w:lastRenderedPageBreak/>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tc>
        <w:tc>
          <w:tcPr>
            <w:tcW w:w="4459" w:type="dxa"/>
            <w:tcBorders>
              <w:top w:val="outset" w:sz="6" w:space="0" w:color="auto"/>
              <w:left w:val="outset" w:sz="6" w:space="0" w:color="auto"/>
              <w:bottom w:val="outset" w:sz="6" w:space="0" w:color="auto"/>
              <w:right w:val="outset" w:sz="6" w:space="0" w:color="auto"/>
            </w:tcBorders>
            <w:hideMark/>
          </w:tcPr>
          <w:p w:rsidR="006D0AE3" w:rsidRPr="00446018" w:rsidRDefault="006D0AE3" w:rsidP="00E50A42">
            <w:pPr>
              <w:ind w:left="139"/>
              <w:jc w:val="both"/>
            </w:pPr>
            <w:r w:rsidRPr="00446018">
              <w:t>Наличие необходимого программного оборудования и установка его на всех школьных компьютерах</w:t>
            </w:r>
          </w:p>
        </w:tc>
      </w:tr>
    </w:tbl>
    <w:p w:rsidR="00A83FB9" w:rsidRPr="00A83FB9" w:rsidRDefault="00A83FB9" w:rsidP="00A83FB9">
      <w:pPr>
        <w:suppressAutoHyphens/>
        <w:spacing w:after="200" w:line="276" w:lineRule="auto"/>
        <w:ind w:firstLine="284"/>
        <w:rPr>
          <w:color w:val="333333"/>
          <w:sz w:val="2"/>
        </w:rPr>
      </w:pPr>
      <w:r>
        <w:rPr>
          <w:color w:val="333333"/>
          <w:sz w:val="2"/>
        </w:rPr>
        <w:t>ежегодно</w:t>
      </w:r>
    </w:p>
    <w:p w:rsidR="006D0AE3" w:rsidRDefault="006D0AE3" w:rsidP="00A83FB9">
      <w:pPr>
        <w:suppressAutoHyphens/>
        <w:spacing w:after="200" w:line="276" w:lineRule="auto"/>
        <w:ind w:firstLine="284"/>
      </w:pPr>
      <w:r w:rsidRPr="0004032B">
        <w:rPr>
          <w:color w:val="333333"/>
        </w:rPr>
        <w:t xml:space="preserve">Функционирование информационной образовательной среды обеспечивается средствами ИКТ и квалификацией работников ее использующих и поддерживающих. </w:t>
      </w:r>
    </w:p>
    <w:p w:rsidR="006D0AE3" w:rsidRPr="006B67FF" w:rsidRDefault="006D0AE3" w:rsidP="006D0AE3">
      <w:pPr>
        <w:jc w:val="center"/>
        <w:rPr>
          <w:b/>
          <w:sz w:val="22"/>
        </w:rPr>
      </w:pPr>
      <w:r w:rsidRPr="006B67FF">
        <w:rPr>
          <w:b/>
          <w:sz w:val="22"/>
        </w:rPr>
        <w:t>РЕАЛИЗАЦИЯ ООП</w:t>
      </w:r>
    </w:p>
    <w:p w:rsidR="006D0AE3" w:rsidRDefault="006D0AE3" w:rsidP="006D0AE3">
      <w:pPr>
        <w:jc w:val="both"/>
      </w:pPr>
      <w:r>
        <w:t>Руководство реализацией программы осуществляется административно – управленческим аппаратом. Качество созданных условий определяется внутренней оценкой образовательного учреждения, которая представляет собой осуществление  педагогическим  коллективом школы образовательной среды, созданной для обучающихся.</w:t>
      </w:r>
    </w:p>
    <w:tbl>
      <w:tblPr>
        <w:tblW w:w="0" w:type="auto"/>
        <w:tblInd w:w="-5" w:type="dxa"/>
        <w:tblLayout w:type="fixed"/>
        <w:tblLook w:val="0000"/>
      </w:tblPr>
      <w:tblGrid>
        <w:gridCol w:w="2518"/>
        <w:gridCol w:w="7325"/>
      </w:tblGrid>
      <w:tr w:rsidR="006D0AE3" w:rsidTr="00E50A42">
        <w:tc>
          <w:tcPr>
            <w:tcW w:w="2518" w:type="dxa"/>
            <w:tcBorders>
              <w:top w:val="single" w:sz="4" w:space="0" w:color="000000"/>
              <w:left w:val="single" w:sz="4" w:space="0" w:color="000000"/>
              <w:bottom w:val="single" w:sz="4" w:space="0" w:color="000000"/>
            </w:tcBorders>
            <w:shd w:val="clear" w:color="auto" w:fill="auto"/>
            <w:vAlign w:val="center"/>
          </w:tcPr>
          <w:p w:rsidR="006D0AE3" w:rsidRDefault="006D0AE3" w:rsidP="00E50A42">
            <w:pPr>
              <w:pStyle w:val="af8"/>
              <w:snapToGrid w:val="0"/>
              <w:jc w:val="center"/>
              <w:rPr>
                <w:rFonts w:ascii="Times New Roman" w:hAnsi="Times New Roman"/>
                <w:sz w:val="24"/>
              </w:rPr>
            </w:pPr>
            <w:r>
              <w:rPr>
                <w:rFonts w:ascii="Times New Roman" w:hAnsi="Times New Roman"/>
                <w:sz w:val="24"/>
              </w:rPr>
              <w:t>Критерии</w:t>
            </w:r>
          </w:p>
        </w:tc>
        <w:tc>
          <w:tcPr>
            <w:tcW w:w="7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0AE3" w:rsidRDefault="006D0AE3" w:rsidP="00E50A42">
            <w:pPr>
              <w:pStyle w:val="af8"/>
              <w:snapToGrid w:val="0"/>
              <w:jc w:val="center"/>
              <w:rPr>
                <w:rFonts w:ascii="Times New Roman" w:hAnsi="Times New Roman"/>
                <w:sz w:val="24"/>
              </w:rPr>
            </w:pPr>
            <w:r>
              <w:rPr>
                <w:rFonts w:ascii="Times New Roman" w:hAnsi="Times New Roman"/>
                <w:sz w:val="24"/>
              </w:rPr>
              <w:t>Показатели</w:t>
            </w:r>
          </w:p>
        </w:tc>
      </w:tr>
      <w:tr w:rsidR="006D0AE3" w:rsidTr="00E50A42">
        <w:tc>
          <w:tcPr>
            <w:tcW w:w="2518" w:type="dxa"/>
            <w:tcBorders>
              <w:top w:val="single" w:sz="4" w:space="0" w:color="000000"/>
              <w:left w:val="single" w:sz="4" w:space="0" w:color="000000"/>
              <w:bottom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Системность ресурсного обеспечения</w:t>
            </w:r>
          </w:p>
        </w:tc>
        <w:tc>
          <w:tcPr>
            <w:tcW w:w="7325" w:type="dxa"/>
            <w:tcBorders>
              <w:top w:val="single" w:sz="4" w:space="0" w:color="000000"/>
              <w:left w:val="single" w:sz="4" w:space="0" w:color="000000"/>
              <w:bottom w:val="single" w:sz="4" w:space="0" w:color="000000"/>
              <w:right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Оснащение информационно-методическими средствами и учебным оборудованием всех образовательных областей ит видов деятельности младших школьников, а также возможность организации как урочной, так и внеурочной видов деятельности младших школьников</w:t>
            </w:r>
          </w:p>
        </w:tc>
      </w:tr>
      <w:tr w:rsidR="006D0AE3" w:rsidTr="00E50A42">
        <w:tc>
          <w:tcPr>
            <w:tcW w:w="2518" w:type="dxa"/>
            <w:tcBorders>
              <w:top w:val="single" w:sz="4" w:space="0" w:color="000000"/>
              <w:left w:val="single" w:sz="4" w:space="0" w:color="000000"/>
              <w:bottom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Обновляемость ресурсной базы</w:t>
            </w:r>
          </w:p>
        </w:tc>
        <w:tc>
          <w:tcPr>
            <w:tcW w:w="7325" w:type="dxa"/>
            <w:tcBorders>
              <w:top w:val="single" w:sz="4" w:space="0" w:color="000000"/>
              <w:left w:val="single" w:sz="4" w:space="0" w:color="000000"/>
              <w:bottom w:val="single" w:sz="4" w:space="0" w:color="000000"/>
              <w:right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Постоянное обновление базы для приведения в соответствие с меняющимися условиями жизни</w:t>
            </w:r>
          </w:p>
        </w:tc>
      </w:tr>
      <w:tr w:rsidR="006D0AE3" w:rsidTr="00E50A42">
        <w:tc>
          <w:tcPr>
            <w:tcW w:w="2518" w:type="dxa"/>
            <w:tcBorders>
              <w:top w:val="single" w:sz="4" w:space="0" w:color="000000"/>
              <w:left w:val="single" w:sz="4" w:space="0" w:color="000000"/>
              <w:bottom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Оптимальность ресурсного обеспечения</w:t>
            </w:r>
          </w:p>
        </w:tc>
        <w:tc>
          <w:tcPr>
            <w:tcW w:w="7325" w:type="dxa"/>
            <w:tcBorders>
              <w:top w:val="single" w:sz="4" w:space="0" w:color="000000"/>
              <w:left w:val="single" w:sz="4" w:space="0" w:color="000000"/>
              <w:bottom w:val="single" w:sz="4" w:space="0" w:color="000000"/>
              <w:right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Соответствие созданных условий современным целям начального образования, связанным с формированием у школьников желания и умения учиться, требованием использования полученных знаний в практической (в том числе и во внеурочной) деятельности</w:t>
            </w:r>
          </w:p>
        </w:tc>
      </w:tr>
      <w:tr w:rsidR="006D0AE3" w:rsidTr="00E50A42">
        <w:tc>
          <w:tcPr>
            <w:tcW w:w="2518" w:type="dxa"/>
            <w:tcBorders>
              <w:top w:val="single" w:sz="4" w:space="0" w:color="000000"/>
              <w:left w:val="single" w:sz="4" w:space="0" w:color="000000"/>
              <w:bottom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Информация образовательной среды</w:t>
            </w:r>
          </w:p>
        </w:tc>
        <w:tc>
          <w:tcPr>
            <w:tcW w:w="7325" w:type="dxa"/>
            <w:tcBorders>
              <w:top w:val="single" w:sz="4" w:space="0" w:color="000000"/>
              <w:left w:val="single" w:sz="4" w:space="0" w:color="000000"/>
              <w:bottom w:val="single" w:sz="4" w:space="0" w:color="000000"/>
              <w:right w:val="single" w:sz="4" w:space="0" w:color="00000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Создание информационного пространства для обеспечения образовательной деятельности учащихся и педагогов, для обеспечения возможности оперативного сбора и обмена информацией, ведения отчётной документации в цифровой форме и т.п.</w:t>
            </w:r>
          </w:p>
        </w:tc>
      </w:tr>
    </w:tbl>
    <w:p w:rsidR="006B67FF" w:rsidRPr="006B67FF" w:rsidRDefault="006B67FF" w:rsidP="006B67FF">
      <w:pPr>
        <w:pStyle w:val="af8"/>
        <w:jc w:val="center"/>
        <w:rPr>
          <w:rFonts w:ascii="Times New Roman" w:hAnsi="Times New Roman"/>
          <w:b/>
          <w:sz w:val="28"/>
        </w:rPr>
      </w:pPr>
    </w:p>
    <w:p w:rsidR="006D0AE3" w:rsidRPr="006B67FF" w:rsidRDefault="006D0AE3" w:rsidP="006B67FF">
      <w:pPr>
        <w:pStyle w:val="af8"/>
        <w:jc w:val="center"/>
        <w:rPr>
          <w:rFonts w:ascii="Times New Roman" w:hAnsi="Times New Roman"/>
          <w:b/>
          <w:sz w:val="24"/>
        </w:rPr>
      </w:pPr>
      <w:r w:rsidRPr="006B67FF">
        <w:rPr>
          <w:rFonts w:ascii="Times New Roman" w:hAnsi="Times New Roman"/>
          <w:b/>
          <w:sz w:val="24"/>
        </w:rPr>
        <w:t>СЕТЕВОЙ ГРАФИК (ДОРОЖНАЯ КАРТА)</w:t>
      </w:r>
    </w:p>
    <w:p w:rsidR="006D0AE3" w:rsidRPr="006B67FF" w:rsidRDefault="006D0AE3" w:rsidP="006B67FF">
      <w:pPr>
        <w:pStyle w:val="af8"/>
        <w:jc w:val="center"/>
        <w:rPr>
          <w:rFonts w:ascii="Times New Roman" w:hAnsi="Times New Roman"/>
          <w:b/>
          <w:sz w:val="24"/>
        </w:rPr>
      </w:pPr>
      <w:r w:rsidRPr="006B67FF">
        <w:rPr>
          <w:rFonts w:ascii="Times New Roman" w:hAnsi="Times New Roman"/>
          <w:b/>
          <w:sz w:val="24"/>
        </w:rPr>
        <w:t>по введению Федерального государственного стандарта</w:t>
      </w:r>
      <w:r w:rsidR="006B67FF">
        <w:rPr>
          <w:rFonts w:ascii="Times New Roman" w:hAnsi="Times New Roman"/>
          <w:b/>
          <w:sz w:val="24"/>
        </w:rPr>
        <w:t xml:space="preserve"> </w:t>
      </w:r>
      <w:r w:rsidRPr="006B67FF">
        <w:rPr>
          <w:rFonts w:ascii="Times New Roman" w:hAnsi="Times New Roman"/>
          <w:b/>
          <w:sz w:val="24"/>
        </w:rPr>
        <w:t>основного общего образования (ФГОС ООО)</w:t>
      </w:r>
      <w:r w:rsidR="006B67FF">
        <w:rPr>
          <w:rFonts w:ascii="Times New Roman" w:hAnsi="Times New Roman"/>
          <w:b/>
          <w:sz w:val="24"/>
        </w:rPr>
        <w:t xml:space="preserve"> </w:t>
      </w:r>
      <w:r w:rsidRPr="006B67FF">
        <w:rPr>
          <w:rFonts w:ascii="Times New Roman" w:hAnsi="Times New Roman"/>
          <w:b/>
          <w:sz w:val="24"/>
        </w:rPr>
        <w:t>в МОУ «Гимназия № 3»</w:t>
      </w:r>
    </w:p>
    <w:tbl>
      <w:tblPr>
        <w:tblW w:w="0" w:type="auto"/>
        <w:tblInd w:w="-35" w:type="dxa"/>
        <w:tblLayout w:type="fixed"/>
        <w:tblCellMar>
          <w:left w:w="0" w:type="dxa"/>
          <w:right w:w="0" w:type="dxa"/>
        </w:tblCellMar>
        <w:tblLook w:val="0000"/>
      </w:tblPr>
      <w:tblGrid>
        <w:gridCol w:w="555"/>
        <w:gridCol w:w="4650"/>
        <w:gridCol w:w="2265"/>
        <w:gridCol w:w="2160"/>
      </w:tblGrid>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spacing w:after="280"/>
              <w:rPr>
                <w:b/>
                <w:bCs/>
              </w:rPr>
            </w:pPr>
            <w:r>
              <w:rPr>
                <w:b/>
                <w:bCs/>
              </w:rPr>
              <w:t>№</w:t>
            </w:r>
          </w:p>
          <w:p w:rsidR="006D0AE3" w:rsidRDefault="006D0AE3" w:rsidP="00E50A42">
            <w:pPr>
              <w:spacing w:before="280"/>
              <w:rPr>
                <w:b/>
                <w:bCs/>
              </w:rPr>
            </w:pPr>
            <w:r>
              <w:rPr>
                <w:b/>
                <w:bCs/>
              </w:rPr>
              <w:t>п/п</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rPr>
                <w:b/>
                <w:bCs/>
              </w:rPr>
            </w:pPr>
            <w:r>
              <w:rPr>
                <w:b/>
                <w:bCs/>
              </w:rPr>
              <w:t>Мероприятия</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rPr>
                <w:b/>
                <w:bCs/>
              </w:rPr>
            </w:pPr>
            <w:r>
              <w:rPr>
                <w:b/>
                <w:bCs/>
              </w:rPr>
              <w:t>Сроки реализации</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rPr>
                <w:b/>
                <w:bCs/>
              </w:rPr>
            </w:pPr>
            <w:r>
              <w:rPr>
                <w:b/>
                <w:bCs/>
              </w:rPr>
              <w:t>Ответственные исполнители</w:t>
            </w:r>
          </w:p>
        </w:tc>
      </w:tr>
      <w:tr w:rsidR="006D0AE3" w:rsidTr="00E50A42">
        <w:tc>
          <w:tcPr>
            <w:tcW w:w="9630" w:type="dxa"/>
            <w:gridSpan w:val="4"/>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rPr>
                <w:b/>
                <w:bCs/>
              </w:rPr>
            </w:pPr>
            <w:r>
              <w:rPr>
                <w:b/>
                <w:bCs/>
              </w:rPr>
              <w:t>I. Нормативное обеспечение введения ФГОС</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Подготовка распорядительных документов регламентирующих внедрение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spacing w:after="280"/>
            </w:pPr>
            <w:r>
              <w:t>2010 –2012</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2.</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Внесение изменений и дополнений в Устав МОУ «Гимназия № 3»</w:t>
            </w:r>
          </w:p>
        </w:tc>
        <w:tc>
          <w:tcPr>
            <w:tcW w:w="2265" w:type="dxa"/>
            <w:tcBorders>
              <w:top w:val="double" w:sz="1" w:space="0" w:color="C0C0C0"/>
              <w:left w:val="double" w:sz="1" w:space="0" w:color="C0C0C0"/>
              <w:bottom w:val="double" w:sz="1" w:space="0" w:color="C0C0C0"/>
            </w:tcBorders>
            <w:shd w:val="clear" w:color="auto" w:fill="auto"/>
          </w:tcPr>
          <w:p w:rsidR="006D0AE3" w:rsidRDefault="008D6427"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3.</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Разработка на основе примерной основной образовательной программы основного общего образования основных образовательных программ ОУ</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01.09.2012</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Рабочая группа, зам. директора по УВР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lastRenderedPageBreak/>
              <w:t>4.</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Утверждение основных образовательных программ ОУ</w:t>
            </w:r>
          </w:p>
        </w:tc>
        <w:tc>
          <w:tcPr>
            <w:tcW w:w="2265" w:type="dxa"/>
            <w:tcBorders>
              <w:top w:val="double" w:sz="1" w:space="0" w:color="C0C0C0"/>
              <w:left w:val="double" w:sz="1" w:space="0" w:color="C0C0C0"/>
              <w:bottom w:val="double" w:sz="1" w:space="0" w:color="C0C0C0"/>
            </w:tcBorders>
            <w:shd w:val="clear" w:color="auto" w:fill="auto"/>
          </w:tcPr>
          <w:p w:rsidR="006D0AE3" w:rsidRDefault="00A83FB9" w:rsidP="00E50A42">
            <w:pPr>
              <w:snapToGrid w:val="0"/>
            </w:pPr>
            <w:r>
              <w:t>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5.</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Обеспечение соответствия нормативной базы ОУ требованиям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01.09.2014</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6.</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Приведение должностных инструкций работников ОУ в соответствие с требованиями ФГОС общего образования и квалификационными характеристиками</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01.09.2012</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 школы</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7.</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Разработка и утверждение графика введения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2010-2012</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 школы</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8.</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Определение списка учебников и учебных пособий, используемых в образовательном процессе в соответствии с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5262DE" w:rsidP="00E50A42">
            <w:pPr>
              <w:snapToGrid w:val="0"/>
            </w:pPr>
            <w:r>
              <w:t xml:space="preserve">Ежегодно </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Зам. директора по УВР, библиотекарь</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9.</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Разработка локальных актов ОУ, устанавливающих требования к объектам инфраструктуры ОУ с учетом требований к минимальной оснащенности учебного процесса (в том числе положений о культурно-досуговом центре, информационно-библиотечном центре, физкультурно-оздоровительном центре, учебном кабинете и др.)</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01.09.201</w:t>
            </w:r>
            <w:r w:rsidR="009B2CDA">
              <w:t>1</w:t>
            </w:r>
            <w:r w:rsidR="006B67FF">
              <w:t>г.</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10.</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ind w:left="97" w:right="101"/>
            </w:pPr>
            <w:r>
              <w:t>Заключение договоров о предоставлении общего образования общеобразовательными учреждениями</w:t>
            </w:r>
          </w:p>
        </w:tc>
        <w:tc>
          <w:tcPr>
            <w:tcW w:w="2265" w:type="dxa"/>
            <w:tcBorders>
              <w:top w:val="double" w:sz="1" w:space="0" w:color="C0C0C0"/>
              <w:left w:val="double" w:sz="1" w:space="0" w:color="C0C0C0"/>
              <w:bottom w:val="double" w:sz="1" w:space="0" w:color="C0C0C0"/>
            </w:tcBorders>
            <w:shd w:val="clear" w:color="auto" w:fill="auto"/>
          </w:tcPr>
          <w:p w:rsidR="006D0AE3" w:rsidRDefault="009B2CDA" w:rsidP="00E50A42">
            <w:pPr>
              <w:snapToGrid w:val="0"/>
            </w:pPr>
            <w:r>
              <w:t>С  01.09.2010</w:t>
            </w:r>
            <w:r w:rsidR="006B67FF">
              <w:t xml:space="preserve"> </w:t>
            </w:r>
            <w:r w:rsidR="006D0AE3">
              <w:t xml:space="preserve">г. и ежегодно с вновь поступившими в гимназию  детьми </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 классные руководители</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11.</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pStyle w:val="af8"/>
              <w:snapToGrid w:val="0"/>
              <w:rPr>
                <w:rFonts w:ascii="Times New Roman" w:hAnsi="Times New Roman"/>
                <w:sz w:val="24"/>
              </w:rPr>
            </w:pPr>
            <w:r>
              <w:rPr>
                <w:rFonts w:ascii="Times New Roman" w:hAnsi="Times New Roman"/>
                <w:sz w:val="24"/>
              </w:rPr>
              <w:t>Разработка в ОУ:</w:t>
            </w:r>
          </w:p>
          <w:p w:rsidR="006D0AE3" w:rsidRDefault="006D0AE3" w:rsidP="00E50A42">
            <w:pPr>
              <w:pStyle w:val="af8"/>
              <w:rPr>
                <w:rFonts w:ascii="Times New Roman" w:hAnsi="Times New Roman"/>
                <w:sz w:val="24"/>
              </w:rPr>
            </w:pPr>
            <w:r>
              <w:rPr>
                <w:rFonts w:ascii="Times New Roman" w:hAnsi="Times New Roman"/>
                <w:sz w:val="24"/>
              </w:rPr>
              <w:t>- образовательных программ (индивидуальных и др.);</w:t>
            </w:r>
          </w:p>
          <w:p w:rsidR="006D0AE3" w:rsidRDefault="006D0AE3" w:rsidP="00E50A42">
            <w:pPr>
              <w:pStyle w:val="af8"/>
              <w:rPr>
                <w:rFonts w:ascii="Times New Roman" w:hAnsi="Times New Roman"/>
                <w:sz w:val="24"/>
              </w:rPr>
            </w:pPr>
            <w:r>
              <w:rPr>
                <w:rFonts w:ascii="Times New Roman" w:hAnsi="Times New Roman"/>
                <w:sz w:val="24"/>
              </w:rPr>
              <w:t>- учебного плана;</w:t>
            </w:r>
          </w:p>
          <w:p w:rsidR="006D0AE3" w:rsidRDefault="006D0AE3" w:rsidP="00E50A42">
            <w:pPr>
              <w:pStyle w:val="af8"/>
              <w:rPr>
                <w:rFonts w:ascii="Times New Roman" w:hAnsi="Times New Roman"/>
                <w:sz w:val="24"/>
              </w:rPr>
            </w:pPr>
            <w:r>
              <w:rPr>
                <w:rFonts w:ascii="Times New Roman" w:hAnsi="Times New Roman"/>
                <w:sz w:val="24"/>
              </w:rPr>
              <w:t>- рабочих программ учебных предметов, курсов, дисциплин, модулей;</w:t>
            </w:r>
          </w:p>
          <w:p w:rsidR="006D0AE3" w:rsidRDefault="006D0AE3" w:rsidP="00E50A42">
            <w:pPr>
              <w:pStyle w:val="af8"/>
              <w:rPr>
                <w:rFonts w:ascii="Times New Roman" w:hAnsi="Times New Roman"/>
                <w:sz w:val="24"/>
              </w:rPr>
            </w:pPr>
            <w:r>
              <w:rPr>
                <w:rFonts w:ascii="Times New Roman" w:hAnsi="Times New Roman"/>
                <w:sz w:val="24"/>
              </w:rPr>
              <w:t>- годового календарного учебного графика;</w:t>
            </w:r>
          </w:p>
          <w:p w:rsidR="006D0AE3" w:rsidRDefault="006D0AE3" w:rsidP="00E50A42">
            <w:pPr>
              <w:pStyle w:val="af8"/>
              <w:rPr>
                <w:rFonts w:ascii="Times New Roman" w:hAnsi="Times New Roman"/>
                <w:sz w:val="24"/>
              </w:rPr>
            </w:pPr>
            <w:r>
              <w:rPr>
                <w:rFonts w:ascii="Times New Roman" w:hAnsi="Times New Roman"/>
                <w:sz w:val="24"/>
              </w:rPr>
              <w:t>- положение о внеурочной деятельности обучающихся;</w:t>
            </w:r>
          </w:p>
          <w:p w:rsidR="006D0AE3" w:rsidRDefault="006D0AE3" w:rsidP="005262DE">
            <w:pPr>
              <w:pStyle w:val="af8"/>
              <w:ind w:right="64"/>
              <w:rPr>
                <w:rFonts w:ascii="Times New Roman" w:hAnsi="Times New Roman"/>
                <w:sz w:val="24"/>
              </w:rPr>
            </w:pPr>
            <w:r>
              <w:rPr>
                <w:rFonts w:ascii="Times New Roman" w:hAnsi="Times New Roman"/>
                <w:sz w:val="24"/>
              </w:rPr>
              <w:t>- положение об организации текущей и итоговой оценки достижения обучающимися планируемых результатов освоения основной образовательной программы;</w:t>
            </w:r>
          </w:p>
          <w:p w:rsidR="006D0AE3" w:rsidRDefault="006D0AE3" w:rsidP="00E50A42">
            <w:pPr>
              <w:pStyle w:val="af8"/>
              <w:rPr>
                <w:rFonts w:ascii="Times New Roman" w:hAnsi="Times New Roman"/>
                <w:sz w:val="24"/>
              </w:rPr>
            </w:pPr>
            <w:r>
              <w:rPr>
                <w:rFonts w:ascii="Times New Roman" w:hAnsi="Times New Roman"/>
                <w:sz w:val="24"/>
              </w:rPr>
              <w:t>- положение об организации домашней работы обучающихся;</w:t>
            </w:r>
          </w:p>
          <w:p w:rsidR="006D0AE3" w:rsidRDefault="006D0AE3" w:rsidP="00E50A42">
            <w:pPr>
              <w:pStyle w:val="af8"/>
              <w:rPr>
                <w:rFonts w:ascii="Times New Roman" w:hAnsi="Times New Roman"/>
                <w:sz w:val="24"/>
              </w:rPr>
            </w:pPr>
            <w:r>
              <w:rPr>
                <w:rFonts w:ascii="Times New Roman" w:hAnsi="Times New Roman"/>
                <w:sz w:val="24"/>
              </w:rPr>
              <w:t>- положение о формах получения образования;</w:t>
            </w:r>
          </w:p>
          <w:p w:rsidR="006D0AE3" w:rsidRDefault="006D0AE3" w:rsidP="00E50A42">
            <w:pPr>
              <w:pStyle w:val="af8"/>
              <w:rPr>
                <w:rFonts w:ascii="Times New Roman" w:hAnsi="Times New Roman"/>
                <w:sz w:val="24"/>
              </w:rPr>
            </w:pPr>
            <w:r>
              <w:rPr>
                <w:rFonts w:ascii="Times New Roman" w:hAnsi="Times New Roman"/>
                <w:sz w:val="24"/>
              </w:rPr>
              <w:t>- положение о портфолио учащихся;</w:t>
            </w:r>
          </w:p>
          <w:p w:rsidR="006D0AE3" w:rsidRDefault="006D0AE3" w:rsidP="00E50A42">
            <w:pPr>
              <w:pStyle w:val="af8"/>
              <w:rPr>
                <w:rFonts w:ascii="Times New Roman" w:hAnsi="Times New Roman"/>
                <w:sz w:val="24"/>
              </w:rPr>
            </w:pPr>
            <w:r>
              <w:rPr>
                <w:rFonts w:ascii="Times New Roman" w:hAnsi="Times New Roman"/>
                <w:sz w:val="24"/>
              </w:rPr>
              <w:t>- положение о внутришкольном мониторинге внедрения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B67FF" w:rsidP="00E50A42">
            <w:pPr>
              <w:pStyle w:val="af8"/>
              <w:snapToGrid w:val="0"/>
              <w:rPr>
                <w:rFonts w:ascii="Times New Roman" w:hAnsi="Times New Roman"/>
                <w:sz w:val="24"/>
              </w:rPr>
            </w:pPr>
            <w:r>
              <w:rPr>
                <w:rFonts w:ascii="Times New Roman" w:hAnsi="Times New Roman"/>
                <w:sz w:val="24"/>
              </w:rPr>
              <w:t>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 учителя- предметники</w:t>
            </w:r>
          </w:p>
        </w:tc>
      </w:tr>
      <w:tr w:rsidR="006D0AE3" w:rsidTr="00E50A42">
        <w:tc>
          <w:tcPr>
            <w:tcW w:w="9630" w:type="dxa"/>
            <w:gridSpan w:val="4"/>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6B67FF">
            <w:pPr>
              <w:snapToGrid w:val="0"/>
              <w:rPr>
                <w:b/>
                <w:bCs/>
              </w:rPr>
            </w:pPr>
            <w:r>
              <w:rPr>
                <w:b/>
                <w:bCs/>
              </w:rPr>
              <w:t>II. Финансовое обеспечение введения ФГОС ООО</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Разработка локальных актов (внесение изменений в них), регламентирующих установление заработной платы работников образовательного ОУ, в том числе стимулирующих надбавок и доплат, порядка и размеров премирования</w:t>
            </w:r>
          </w:p>
        </w:tc>
        <w:tc>
          <w:tcPr>
            <w:tcW w:w="2265" w:type="dxa"/>
            <w:tcBorders>
              <w:top w:val="double" w:sz="1" w:space="0" w:color="C0C0C0"/>
              <w:left w:val="double" w:sz="1" w:space="0" w:color="C0C0C0"/>
              <w:bottom w:val="double" w:sz="1" w:space="0" w:color="C0C0C0"/>
            </w:tcBorders>
            <w:shd w:val="clear" w:color="auto" w:fill="auto"/>
          </w:tcPr>
          <w:p w:rsidR="006D0AE3" w:rsidRDefault="008D6427" w:rsidP="00E50A42">
            <w:pPr>
              <w:snapToGrid w:val="0"/>
            </w:pPr>
            <w:r>
              <w:t>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 профком</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lastRenderedPageBreak/>
              <w:t>2.</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Заключение дополнительных соглашений к трудовому договору с педагогическими работниками</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01.08.2012</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9630" w:type="dxa"/>
            <w:gridSpan w:val="4"/>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rPr>
                <w:b/>
                <w:bCs/>
              </w:rPr>
            </w:pPr>
            <w:r>
              <w:rPr>
                <w:b/>
                <w:bCs/>
              </w:rPr>
              <w:t>III. Организационное обеспечение введения ФГОС ООО</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координации деятельности субъектов образовательного процесса, организационных структур ОУ по подготовке и введению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8D6427" w:rsidP="008D6427">
            <w:pPr>
              <w:snapToGrid w:val="0"/>
            </w:pPr>
            <w:r>
              <w:t>С 01.09.2010 и 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2.</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Создание рабочей группы по введению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сентябрь 2010-2011</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Комитет по образованию</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3.</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Разработка модели организации образовательного процесса в ОУ</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01.08.2012</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4.</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Разработка и реализация моделей взаимодействия ОУ и учреждений общего дополнительного образования, обеспечивающих организацию внеурочной деятельности</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01.08.2014</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5.</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до 01.08.2014</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Зам. директора по УВР, классные руководители</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6.</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Привлечение органов государственно-общественного управления ОУ к проектированию основной образовательной программы основного общего образования</w:t>
            </w:r>
          </w:p>
        </w:tc>
        <w:tc>
          <w:tcPr>
            <w:tcW w:w="2265" w:type="dxa"/>
            <w:tcBorders>
              <w:top w:val="double" w:sz="1" w:space="0" w:color="C0C0C0"/>
              <w:left w:val="double" w:sz="1" w:space="0" w:color="C0C0C0"/>
              <w:bottom w:val="double" w:sz="1" w:space="0" w:color="C0C0C0"/>
            </w:tcBorders>
            <w:shd w:val="clear" w:color="auto" w:fill="auto"/>
          </w:tcPr>
          <w:p w:rsidR="006D0AE3" w:rsidRDefault="008D6427"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7.</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Ознакомление с рекомендациями для педагогических работников по вопросам введения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8.</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Реализация системы мониторинга введения ФГОС ООО в ОУ</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в соответствии с графиком проведения мониторинга</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Зам. директора по УВР</w:t>
            </w:r>
          </w:p>
        </w:tc>
      </w:tr>
      <w:tr w:rsidR="006D0AE3" w:rsidTr="00E50A42">
        <w:tc>
          <w:tcPr>
            <w:tcW w:w="9630" w:type="dxa"/>
            <w:gridSpan w:val="4"/>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rPr>
                <w:b/>
                <w:bCs/>
              </w:rPr>
            </w:pPr>
            <w:r>
              <w:rPr>
                <w:b/>
                <w:bCs/>
              </w:rPr>
              <w:t>IV. Кадровое обеспечение введения ФГОС ООО</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Анализ кадрового обеспечения введения и реализации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сентябрь 2010, далее 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2.</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Создание (корректировка) плана-графика повышения квалификации педагогических и руководящих работников ОУ в связи с введением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сентябрь 2010, далее 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 зам. директора по УВР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3.</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повышения квалификации педагогических и руководящих работников ОУ в связи с введением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Методический кабинет, 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4.</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Разработка (корректировка) плана научно-методической работы ОУ с ориентацией на проблемы введения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сентябрь 2010-2012, далее 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Зам. директора по УВР</w:t>
            </w:r>
          </w:p>
        </w:tc>
      </w:tr>
      <w:tr w:rsidR="006D0AE3" w:rsidTr="00E50A42">
        <w:tc>
          <w:tcPr>
            <w:tcW w:w="9630" w:type="dxa"/>
            <w:gridSpan w:val="4"/>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rPr>
                <w:b/>
                <w:bCs/>
              </w:rPr>
            </w:pPr>
            <w:r>
              <w:rPr>
                <w:b/>
                <w:bCs/>
              </w:rPr>
              <w:t>V. Информационное обеспечение введения ФГОС ООО</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Размещение на школьном сайте информационных материалов о введении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8D6427" w:rsidP="00E50A42">
            <w:pPr>
              <w:snapToGrid w:val="0"/>
            </w:pPr>
            <w:r>
              <w:t>Самохвалова Т.М.</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2.</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Широкое информирование родительской общественности о подготовке к введению и порядке перехода на новые стандарты</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Администрация, учителя</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3.</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 xml:space="preserve">Организация изучения общественного мнения по вопросам введения новых </w:t>
            </w:r>
            <w:r>
              <w:lastRenderedPageBreak/>
              <w:t>стандартов и внесения дополнений в содержание основной образовательной программы основного общего образования</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lastRenderedPageBreak/>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 xml:space="preserve">Администрация, классные </w:t>
            </w:r>
            <w:r>
              <w:lastRenderedPageBreak/>
              <w:t>руководители</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lastRenderedPageBreak/>
              <w:t>4.</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Реализация деятельности сетевого комплекса информационного взаимодействия по вопросам введения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5.</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публичной отчетности о ходе и результатах введения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9630" w:type="dxa"/>
            <w:gridSpan w:val="4"/>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rPr>
                <w:b/>
                <w:bCs/>
              </w:rPr>
            </w:pPr>
            <w:r>
              <w:rPr>
                <w:b/>
                <w:bCs/>
              </w:rPr>
              <w:t>VI. Материально-техническое обеспечение введения ФГОС ООО</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1.</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Анализ материально-технического обеспечения введения и реализации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сентябрь 2012, далее ежегодно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2.</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соответствия материально-технической базы ОУ требованиям ФГОС ООО</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3.</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в ОУ соответствия санитарно-гигиенических условий требованиям ФГОС</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4.</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соответствия условий реализации ООП противопожарным нормам, нормам охраны труда работников ОУ</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5.</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соответствия информационно-образовательной среды ОУ требованиям ФГОС</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6.</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укомплектованности библиотечно-информационного центра печатными и электронными образовательными ресурсами</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 библиотекарь</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7.</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доступа ОУ к электронным образовательным ресурсам, размещенным в базах данных различных уровней</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r w:rsidR="006D0AE3" w:rsidTr="00E50A42">
        <w:tc>
          <w:tcPr>
            <w:tcW w:w="55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8.</w:t>
            </w:r>
          </w:p>
        </w:tc>
        <w:tc>
          <w:tcPr>
            <w:tcW w:w="4650"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Обеспечение контролируемого доступа участников образовательного процесса к информационным образовательным ресурсам в сети Интернет</w:t>
            </w:r>
          </w:p>
        </w:tc>
        <w:tc>
          <w:tcPr>
            <w:tcW w:w="2265" w:type="dxa"/>
            <w:tcBorders>
              <w:top w:val="double" w:sz="1" w:space="0" w:color="C0C0C0"/>
              <w:left w:val="double" w:sz="1" w:space="0" w:color="C0C0C0"/>
              <w:bottom w:val="double" w:sz="1" w:space="0" w:color="C0C0C0"/>
            </w:tcBorders>
            <w:shd w:val="clear" w:color="auto" w:fill="auto"/>
          </w:tcPr>
          <w:p w:rsidR="006D0AE3" w:rsidRDefault="006D0AE3" w:rsidP="00E50A42">
            <w:pPr>
              <w:snapToGrid w:val="0"/>
            </w:pPr>
            <w:r>
              <w:t>постоянно</w:t>
            </w:r>
          </w:p>
        </w:tc>
        <w:tc>
          <w:tcPr>
            <w:tcW w:w="2160" w:type="dxa"/>
            <w:tcBorders>
              <w:top w:val="double" w:sz="1" w:space="0" w:color="C0C0C0"/>
              <w:left w:val="double" w:sz="1" w:space="0" w:color="C0C0C0"/>
              <w:bottom w:val="double" w:sz="1" w:space="0" w:color="C0C0C0"/>
              <w:right w:val="double" w:sz="1" w:space="0" w:color="C0C0C0"/>
            </w:tcBorders>
            <w:shd w:val="clear" w:color="auto" w:fill="auto"/>
          </w:tcPr>
          <w:p w:rsidR="006D0AE3" w:rsidRDefault="006D0AE3" w:rsidP="00E50A42">
            <w:pPr>
              <w:snapToGrid w:val="0"/>
            </w:pPr>
            <w:r>
              <w:t>Директор</w:t>
            </w:r>
          </w:p>
        </w:tc>
      </w:tr>
    </w:tbl>
    <w:p w:rsidR="00155F5F" w:rsidRPr="005D4C9B" w:rsidRDefault="00155F5F" w:rsidP="00155F5F">
      <w:pPr>
        <w:pStyle w:val="ae"/>
        <w:rPr>
          <w:b/>
          <w:sz w:val="28"/>
          <w:szCs w:val="28"/>
        </w:rPr>
      </w:pPr>
    </w:p>
    <w:sectPr w:rsidR="00155F5F" w:rsidRPr="005D4C9B" w:rsidSect="00114206">
      <w:pgSz w:w="11906" w:h="16838"/>
      <w:pgMar w:top="425" w:right="849" w:bottom="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D92" w:rsidRDefault="00FD0D92">
      <w:r>
        <w:separator/>
      </w:r>
    </w:p>
  </w:endnote>
  <w:endnote w:type="continuationSeparator" w:id="1">
    <w:p w:rsidR="00FD0D92" w:rsidRDefault="00FD0D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PragmaticaC">
    <w:altName w:val="Juice ITC"/>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SchoolBookC-Bold">
    <w:altName w:val="Arial Unicode MS"/>
    <w:panose1 w:val="00000000000000000000"/>
    <w:charset w:val="80"/>
    <w:family w:val="auto"/>
    <w:notTrueType/>
    <w:pitch w:val="default"/>
    <w:sig w:usb0="00000001" w:usb1="08070000" w:usb2="00000010" w:usb3="00000000" w:csb0="00020000" w:csb1="00000000"/>
  </w:font>
  <w:font w:name="SchoolBookC-Italic">
    <w:altName w:val="Arial Unicode MS"/>
    <w:panose1 w:val="00000000000000000000"/>
    <w:charset w:val="80"/>
    <w:family w:val="auto"/>
    <w:notTrueType/>
    <w:pitch w:val="default"/>
    <w:sig w:usb0="00000001" w:usb1="08070000" w:usb2="00000010" w:usb3="00000000" w:csb0="00020000" w:csb1="00000000"/>
  </w:font>
  <w:font w:name="SchoolBookC">
    <w:altName w:val="Arial Unicode MS"/>
    <w:panose1 w:val="00000000000000000000"/>
    <w:charset w:val="80"/>
    <w:family w:val="auto"/>
    <w:notTrueType/>
    <w:pitch w:val="default"/>
    <w:sig w:usb0="00000001" w:usb1="08070000" w:usb2="00000010" w:usb3="00000000" w:csb0="00020000" w:csb1="00000000"/>
  </w:font>
  <w:font w:name="SchoolBookC-BoldItalic">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31C" w:rsidRDefault="00135521" w:rsidP="00C65BF0">
    <w:pPr>
      <w:pStyle w:val="ab"/>
      <w:framePr w:wrap="around" w:vAnchor="text" w:hAnchor="margin" w:xAlign="right" w:y="1"/>
      <w:rPr>
        <w:rStyle w:val="ad"/>
      </w:rPr>
    </w:pPr>
    <w:r>
      <w:rPr>
        <w:rStyle w:val="ad"/>
      </w:rPr>
      <w:fldChar w:fldCharType="begin"/>
    </w:r>
    <w:r w:rsidR="005A431C">
      <w:rPr>
        <w:rStyle w:val="ad"/>
      </w:rPr>
      <w:instrText xml:space="preserve">PAGE  </w:instrText>
    </w:r>
    <w:r>
      <w:rPr>
        <w:rStyle w:val="ad"/>
      </w:rPr>
      <w:fldChar w:fldCharType="end"/>
    </w:r>
  </w:p>
  <w:p w:rsidR="005A431C" w:rsidRDefault="005A431C" w:rsidP="00C65BF0">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31C" w:rsidRDefault="00135521">
    <w:pPr>
      <w:pStyle w:val="ab"/>
      <w:jc w:val="right"/>
    </w:pPr>
    <w:fldSimple w:instr=" PAGE   \* MERGEFORMAT ">
      <w:r w:rsidR="0022072E">
        <w:rPr>
          <w:noProof/>
        </w:rPr>
        <w:t>1</w:t>
      </w:r>
    </w:fldSimple>
  </w:p>
  <w:p w:rsidR="005A431C" w:rsidRDefault="005A431C" w:rsidP="00C65BF0">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D92" w:rsidRDefault="00FD0D92">
      <w:r>
        <w:separator/>
      </w:r>
    </w:p>
  </w:footnote>
  <w:footnote w:type="continuationSeparator" w:id="1">
    <w:p w:rsidR="00FD0D92" w:rsidRDefault="00FD0D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F7C960E"/>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singleLevel"/>
    <w:tmpl w:val="00000001"/>
    <w:name w:val="WW8Num1"/>
    <w:lvl w:ilvl="0">
      <w:start w:val="1"/>
      <w:numFmt w:val="bullet"/>
      <w:lvlText w:val="-"/>
      <w:lvlJc w:val="left"/>
      <w:pPr>
        <w:tabs>
          <w:tab w:val="num" w:pos="0"/>
        </w:tabs>
        <w:ind w:left="720" w:hanging="360"/>
      </w:pPr>
      <w:rPr>
        <w:rFonts w:ascii="Vrinda" w:hAnsi="Vrinda"/>
      </w:rPr>
    </w:lvl>
  </w:abstractNum>
  <w:abstractNum w:abstractNumId="2">
    <w:nsid w:val="00000002"/>
    <w:multiLevelType w:val="singleLevel"/>
    <w:tmpl w:val="00000002"/>
    <w:name w:val="WW8Num2"/>
    <w:lvl w:ilvl="0">
      <w:start w:val="1"/>
      <w:numFmt w:val="bullet"/>
      <w:lvlText w:val="-"/>
      <w:lvlJc w:val="left"/>
      <w:pPr>
        <w:tabs>
          <w:tab w:val="num" w:pos="0"/>
        </w:tabs>
        <w:ind w:left="720" w:hanging="360"/>
      </w:pPr>
      <w:rPr>
        <w:rFonts w:ascii="Vrinda" w:hAnsi="Vrinda"/>
      </w:rPr>
    </w:lvl>
  </w:abstractNum>
  <w:abstractNum w:abstractNumId="3">
    <w:nsid w:val="00000003"/>
    <w:multiLevelType w:val="singleLevel"/>
    <w:tmpl w:val="00000003"/>
    <w:name w:val="WW8Num3"/>
    <w:lvl w:ilvl="0">
      <w:start w:val="1"/>
      <w:numFmt w:val="bullet"/>
      <w:lvlText w:val="-"/>
      <w:lvlJc w:val="left"/>
      <w:pPr>
        <w:tabs>
          <w:tab w:val="num" w:pos="0"/>
        </w:tabs>
        <w:ind w:left="1287" w:hanging="360"/>
      </w:pPr>
      <w:rPr>
        <w:rFonts w:ascii="Vrinda" w:hAnsi="Vrinda"/>
      </w:rPr>
    </w:lvl>
  </w:abstractNum>
  <w:abstractNum w:abstractNumId="4">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6">
    <w:nsid w:val="0036482E"/>
    <w:multiLevelType w:val="multilevel"/>
    <w:tmpl w:val="8522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3003503"/>
    <w:multiLevelType w:val="multilevel"/>
    <w:tmpl w:val="CEC4EF12"/>
    <w:lvl w:ilvl="0">
      <w:start w:val="3"/>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
    <w:nsid w:val="06C43C77"/>
    <w:multiLevelType w:val="hybridMultilevel"/>
    <w:tmpl w:val="D0FA98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0A4B2222"/>
    <w:multiLevelType w:val="multilevel"/>
    <w:tmpl w:val="38100AF0"/>
    <w:lvl w:ilvl="0">
      <w:start w:val="1"/>
      <w:numFmt w:val="bullet"/>
      <w:lvlText w:val=""/>
      <w:lvlJc w:val="left"/>
      <w:pPr>
        <w:tabs>
          <w:tab w:val="num" w:pos="720"/>
        </w:tabs>
        <w:ind w:left="720" w:hanging="360"/>
      </w:pPr>
      <w:rPr>
        <w:rFonts w:ascii="Symbol" w:hAnsi="Symbol" w:hint="default"/>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6A2EF1"/>
    <w:multiLevelType w:val="hybridMultilevel"/>
    <w:tmpl w:val="D44A9CA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nsid w:val="0A7E2DB8"/>
    <w:multiLevelType w:val="multilevel"/>
    <w:tmpl w:val="6BC04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C677044"/>
    <w:multiLevelType w:val="hybridMultilevel"/>
    <w:tmpl w:val="4E1E2996"/>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3">
    <w:nsid w:val="0E1F63E7"/>
    <w:multiLevelType w:val="multilevel"/>
    <w:tmpl w:val="AB4C0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1A9249B"/>
    <w:multiLevelType w:val="multilevel"/>
    <w:tmpl w:val="12F0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1D07F41"/>
    <w:multiLevelType w:val="multilevel"/>
    <w:tmpl w:val="5FF6E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2DE0488"/>
    <w:multiLevelType w:val="hybridMultilevel"/>
    <w:tmpl w:val="0EA29A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5F91CAB"/>
    <w:multiLevelType w:val="hybridMultilevel"/>
    <w:tmpl w:val="24CC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73B646D"/>
    <w:multiLevelType w:val="multilevel"/>
    <w:tmpl w:val="4B1E0B4C"/>
    <w:lvl w:ilvl="0">
      <w:start w:val="1"/>
      <w:numFmt w:val="decimal"/>
      <w:lvlText w:val="%1."/>
      <w:lvlJc w:val="left"/>
      <w:pPr>
        <w:ind w:left="928" w:hanging="360"/>
      </w:pPr>
      <w:rPr>
        <w:rFonts w:hint="default"/>
        <w:b/>
      </w:rPr>
    </w:lvl>
    <w:lvl w:ilvl="1">
      <w:start w:val="1"/>
      <w:numFmt w:val="decimal"/>
      <w:isLgl/>
      <w:lvlText w:val="%1.%2"/>
      <w:lvlJc w:val="left"/>
      <w:pPr>
        <w:ind w:left="1455" w:hanging="375"/>
      </w:pPr>
      <w:rPr>
        <w:rFonts w:hint="default"/>
      </w:rPr>
    </w:lvl>
    <w:lvl w:ilvl="2">
      <w:start w:val="1"/>
      <w:numFmt w:val="decimal"/>
      <w:isLgl/>
      <w:lvlText w:val="%1.%2.%3"/>
      <w:lvlJc w:val="left"/>
      <w:pPr>
        <w:ind w:left="2312" w:hanging="720"/>
      </w:pPr>
      <w:rPr>
        <w:rFonts w:hint="default"/>
      </w:rPr>
    </w:lvl>
    <w:lvl w:ilvl="3">
      <w:start w:val="1"/>
      <w:numFmt w:val="decimal"/>
      <w:isLgl/>
      <w:lvlText w:val="%1.%2.%3.%4"/>
      <w:lvlJc w:val="left"/>
      <w:pPr>
        <w:ind w:left="3184" w:hanging="1080"/>
      </w:pPr>
      <w:rPr>
        <w:rFonts w:hint="default"/>
      </w:rPr>
    </w:lvl>
    <w:lvl w:ilvl="4">
      <w:start w:val="1"/>
      <w:numFmt w:val="decimal"/>
      <w:isLgl/>
      <w:lvlText w:val="%1.%2.%3.%4.%5"/>
      <w:lvlJc w:val="left"/>
      <w:pPr>
        <w:ind w:left="3696" w:hanging="1080"/>
      </w:pPr>
      <w:rPr>
        <w:rFonts w:hint="default"/>
      </w:rPr>
    </w:lvl>
    <w:lvl w:ilvl="5">
      <w:start w:val="1"/>
      <w:numFmt w:val="decimal"/>
      <w:isLgl/>
      <w:lvlText w:val="%1.%2.%3.%4.%5.%6"/>
      <w:lvlJc w:val="left"/>
      <w:pPr>
        <w:ind w:left="4568" w:hanging="1440"/>
      </w:pPr>
      <w:rPr>
        <w:rFonts w:hint="default"/>
      </w:rPr>
    </w:lvl>
    <w:lvl w:ilvl="6">
      <w:start w:val="1"/>
      <w:numFmt w:val="decimal"/>
      <w:isLgl/>
      <w:lvlText w:val="%1.%2.%3.%4.%5.%6.%7"/>
      <w:lvlJc w:val="left"/>
      <w:pPr>
        <w:ind w:left="5080" w:hanging="1440"/>
      </w:pPr>
      <w:rPr>
        <w:rFonts w:hint="default"/>
      </w:rPr>
    </w:lvl>
    <w:lvl w:ilvl="7">
      <w:start w:val="1"/>
      <w:numFmt w:val="decimal"/>
      <w:isLgl/>
      <w:lvlText w:val="%1.%2.%3.%4.%5.%6.%7.%8"/>
      <w:lvlJc w:val="left"/>
      <w:pPr>
        <w:ind w:left="5952" w:hanging="1800"/>
      </w:pPr>
      <w:rPr>
        <w:rFonts w:hint="default"/>
      </w:rPr>
    </w:lvl>
    <w:lvl w:ilvl="8">
      <w:start w:val="1"/>
      <w:numFmt w:val="decimal"/>
      <w:isLgl/>
      <w:lvlText w:val="%1.%2.%3.%4.%5.%6.%7.%8.%9"/>
      <w:lvlJc w:val="left"/>
      <w:pPr>
        <w:ind w:left="6824" w:hanging="2160"/>
      </w:pPr>
      <w:rPr>
        <w:rFonts w:hint="default"/>
      </w:rPr>
    </w:lvl>
  </w:abstractNum>
  <w:abstractNum w:abstractNumId="19">
    <w:nsid w:val="1988318D"/>
    <w:multiLevelType w:val="hybridMultilevel"/>
    <w:tmpl w:val="4E4E6B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A2D7840"/>
    <w:multiLevelType w:val="hybridMultilevel"/>
    <w:tmpl w:val="0486F4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1B30285A"/>
    <w:multiLevelType w:val="multilevel"/>
    <w:tmpl w:val="855E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C1A478D"/>
    <w:multiLevelType w:val="hybridMultilevel"/>
    <w:tmpl w:val="825EB740"/>
    <w:lvl w:ilvl="0" w:tplc="08FABD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E916956"/>
    <w:multiLevelType w:val="hybridMultilevel"/>
    <w:tmpl w:val="17C07DAA"/>
    <w:lvl w:ilvl="0" w:tplc="2B0CFA0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08E2FDF"/>
    <w:multiLevelType w:val="multilevel"/>
    <w:tmpl w:val="8D26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0A92303"/>
    <w:multiLevelType w:val="multilevel"/>
    <w:tmpl w:val="BD1C7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17A0005"/>
    <w:multiLevelType w:val="multilevel"/>
    <w:tmpl w:val="C5F4B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17F3028"/>
    <w:multiLevelType w:val="multilevel"/>
    <w:tmpl w:val="CDCCA4CA"/>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2321A1A"/>
    <w:multiLevelType w:val="hybridMultilevel"/>
    <w:tmpl w:val="110E9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3A0771C"/>
    <w:multiLevelType w:val="hybridMultilevel"/>
    <w:tmpl w:val="10981B80"/>
    <w:lvl w:ilvl="0" w:tplc="2B0CFA0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24CE210D"/>
    <w:multiLevelType w:val="hybridMultilevel"/>
    <w:tmpl w:val="F85ED792"/>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790"/>
        </w:tabs>
        <w:ind w:left="1790" w:hanging="360"/>
      </w:pPr>
      <w:rPr>
        <w:rFonts w:ascii="Courier New" w:hAnsi="Courier New" w:cs="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cs="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cs="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31">
    <w:nsid w:val="25D64BB1"/>
    <w:multiLevelType w:val="multilevel"/>
    <w:tmpl w:val="FA726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8921DC7"/>
    <w:multiLevelType w:val="hybridMultilevel"/>
    <w:tmpl w:val="016CD554"/>
    <w:lvl w:ilvl="0" w:tplc="89B685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9304519"/>
    <w:multiLevelType w:val="hybridMultilevel"/>
    <w:tmpl w:val="DB1AFD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2DE20157"/>
    <w:multiLevelType w:val="multilevel"/>
    <w:tmpl w:val="3D241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F215139"/>
    <w:multiLevelType w:val="hybridMultilevel"/>
    <w:tmpl w:val="73A26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0F14631"/>
    <w:multiLevelType w:val="hybridMultilevel"/>
    <w:tmpl w:val="2A0ED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34D16F42"/>
    <w:multiLevelType w:val="hybridMultilevel"/>
    <w:tmpl w:val="D72E798C"/>
    <w:lvl w:ilvl="0" w:tplc="512EA57C">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3AFF0400"/>
    <w:multiLevelType w:val="hybridMultilevel"/>
    <w:tmpl w:val="3E6AD696"/>
    <w:lvl w:ilvl="0" w:tplc="D1543712">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3D664257"/>
    <w:multiLevelType w:val="hybridMultilevel"/>
    <w:tmpl w:val="B0AA1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E865D3F"/>
    <w:multiLevelType w:val="hybridMultilevel"/>
    <w:tmpl w:val="97729C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3ECD09FB"/>
    <w:multiLevelType w:val="multilevel"/>
    <w:tmpl w:val="32C62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068133E"/>
    <w:multiLevelType w:val="hybridMultilevel"/>
    <w:tmpl w:val="CCA8FE9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41BF6F73"/>
    <w:multiLevelType w:val="hybridMultilevel"/>
    <w:tmpl w:val="D09A55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6E51538"/>
    <w:multiLevelType w:val="multilevel"/>
    <w:tmpl w:val="73421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B972017"/>
    <w:multiLevelType w:val="hybridMultilevel"/>
    <w:tmpl w:val="9924A0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C1056E4"/>
    <w:multiLevelType w:val="hybridMultilevel"/>
    <w:tmpl w:val="73F61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D9E59F7"/>
    <w:multiLevelType w:val="hybridMultilevel"/>
    <w:tmpl w:val="4A840148"/>
    <w:lvl w:ilvl="0" w:tplc="650039B2">
      <w:start w:val="1"/>
      <w:numFmt w:val="bullet"/>
      <w:lvlText w:val=""/>
      <w:lvlJc w:val="left"/>
      <w:pPr>
        <w:ind w:left="1440" w:hanging="360"/>
      </w:pPr>
      <w:rPr>
        <w:rFonts w:ascii="Symbol" w:hAnsi="Symbol" w:hint="default"/>
        <w:sz w:val="20"/>
        <w:szCs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4DB84AA6"/>
    <w:multiLevelType w:val="hybridMultilevel"/>
    <w:tmpl w:val="1868C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F1A5A48"/>
    <w:multiLevelType w:val="multilevel"/>
    <w:tmpl w:val="9E76A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0BE5E4E"/>
    <w:multiLevelType w:val="multilevel"/>
    <w:tmpl w:val="544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27B1213"/>
    <w:multiLevelType w:val="hybridMultilevel"/>
    <w:tmpl w:val="1F44D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310508D"/>
    <w:multiLevelType w:val="multilevel"/>
    <w:tmpl w:val="01403708"/>
    <w:lvl w:ilvl="0">
      <w:start w:val="2"/>
      <w:numFmt w:val="decimal"/>
      <w:lvlText w:val="%1."/>
      <w:lvlJc w:val="left"/>
      <w:pPr>
        <w:ind w:left="450" w:hanging="450"/>
      </w:pPr>
      <w:rPr>
        <w:rFonts w:hint="default"/>
      </w:rPr>
    </w:lvl>
    <w:lvl w:ilvl="1">
      <w:start w:val="5"/>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3">
    <w:nsid w:val="572031B9"/>
    <w:multiLevelType w:val="multilevel"/>
    <w:tmpl w:val="7F80F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849442B"/>
    <w:multiLevelType w:val="hybridMultilevel"/>
    <w:tmpl w:val="D004CD86"/>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5A8270A4"/>
    <w:multiLevelType w:val="hybridMultilevel"/>
    <w:tmpl w:val="70CEF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BE93278"/>
    <w:multiLevelType w:val="hybridMultilevel"/>
    <w:tmpl w:val="BE126C98"/>
    <w:lvl w:ilvl="0" w:tplc="2B0CFA0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7">
    <w:nsid w:val="5C0D396D"/>
    <w:multiLevelType w:val="hybridMultilevel"/>
    <w:tmpl w:val="A59CE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D485918"/>
    <w:multiLevelType w:val="hybridMultilevel"/>
    <w:tmpl w:val="93189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0892595"/>
    <w:multiLevelType w:val="multilevel"/>
    <w:tmpl w:val="F1E473B0"/>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abstractNum w:abstractNumId="60">
    <w:nsid w:val="60B379C9"/>
    <w:multiLevelType w:val="hybridMultilevel"/>
    <w:tmpl w:val="B67667AC"/>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60F02FEC"/>
    <w:multiLevelType w:val="multilevel"/>
    <w:tmpl w:val="5A6E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59E211A"/>
    <w:multiLevelType w:val="hybridMultilevel"/>
    <w:tmpl w:val="590C9DEC"/>
    <w:lvl w:ilvl="0" w:tplc="2B0CFA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70921CA"/>
    <w:multiLevelType w:val="hybridMultilevel"/>
    <w:tmpl w:val="FE3AC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8AC55B8"/>
    <w:multiLevelType w:val="hybridMultilevel"/>
    <w:tmpl w:val="5FE67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D5B182E"/>
    <w:multiLevelType w:val="multilevel"/>
    <w:tmpl w:val="7FEA993E"/>
    <w:lvl w:ilvl="0">
      <w:start w:val="1"/>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0390FE9"/>
    <w:multiLevelType w:val="hybridMultilevel"/>
    <w:tmpl w:val="3FA8697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67">
    <w:nsid w:val="72810BED"/>
    <w:multiLevelType w:val="multilevel"/>
    <w:tmpl w:val="6868C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2B73020"/>
    <w:multiLevelType w:val="multilevel"/>
    <w:tmpl w:val="EFA08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4621871"/>
    <w:multiLevelType w:val="multilevel"/>
    <w:tmpl w:val="AE8231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496699D"/>
    <w:multiLevelType w:val="multilevel"/>
    <w:tmpl w:val="D93A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A84648B"/>
    <w:multiLevelType w:val="hybridMultilevel"/>
    <w:tmpl w:val="FE966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EA41CB0"/>
    <w:multiLevelType w:val="multilevel"/>
    <w:tmpl w:val="AB5429E6"/>
    <w:lvl w:ilvl="0">
      <w:start w:val="2"/>
      <w:numFmt w:val="decimal"/>
      <w:lvlText w:val="%1."/>
      <w:lvlJc w:val="left"/>
      <w:pPr>
        <w:tabs>
          <w:tab w:val="num" w:pos="927"/>
        </w:tabs>
        <w:ind w:left="927" w:hanging="360"/>
      </w:pPr>
      <w:rPr>
        <w:rFonts w:hint="default"/>
        <w:b/>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73">
    <w:nsid w:val="7FAF2DA4"/>
    <w:multiLevelType w:val="multilevel"/>
    <w:tmpl w:val="6A06E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11"/>
  </w:num>
  <w:num w:numId="3">
    <w:abstractNumId w:val="0"/>
  </w:num>
  <w:num w:numId="4">
    <w:abstractNumId w:val="72"/>
  </w:num>
  <w:num w:numId="5">
    <w:abstractNumId w:val="44"/>
  </w:num>
  <w:num w:numId="6">
    <w:abstractNumId w:val="25"/>
  </w:num>
  <w:num w:numId="7">
    <w:abstractNumId w:val="13"/>
  </w:num>
  <w:num w:numId="8">
    <w:abstractNumId w:val="15"/>
  </w:num>
  <w:num w:numId="9">
    <w:abstractNumId w:val="41"/>
  </w:num>
  <w:num w:numId="10">
    <w:abstractNumId w:val="49"/>
  </w:num>
  <w:num w:numId="11">
    <w:abstractNumId w:val="26"/>
  </w:num>
  <w:num w:numId="12">
    <w:abstractNumId w:val="68"/>
  </w:num>
  <w:num w:numId="13">
    <w:abstractNumId w:val="31"/>
  </w:num>
  <w:num w:numId="14">
    <w:abstractNumId w:val="30"/>
  </w:num>
  <w:num w:numId="15">
    <w:abstractNumId w:val="10"/>
  </w:num>
  <w:num w:numId="16">
    <w:abstractNumId w:val="42"/>
  </w:num>
  <w:num w:numId="17">
    <w:abstractNumId w:val="53"/>
  </w:num>
  <w:num w:numId="18">
    <w:abstractNumId w:val="65"/>
  </w:num>
  <w:num w:numId="19">
    <w:abstractNumId w:val="34"/>
  </w:num>
  <w:num w:numId="20">
    <w:abstractNumId w:val="16"/>
  </w:num>
  <w:num w:numId="21">
    <w:abstractNumId w:val="62"/>
  </w:num>
  <w:num w:numId="22">
    <w:abstractNumId w:val="56"/>
  </w:num>
  <w:num w:numId="23">
    <w:abstractNumId w:val="23"/>
  </w:num>
  <w:num w:numId="24">
    <w:abstractNumId w:val="29"/>
  </w:num>
  <w:num w:numId="25">
    <w:abstractNumId w:val="18"/>
  </w:num>
  <w:num w:numId="2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9"/>
  </w:num>
  <w:num w:numId="29">
    <w:abstractNumId w:val="14"/>
  </w:num>
  <w:num w:numId="30">
    <w:abstractNumId w:val="21"/>
  </w:num>
  <w:num w:numId="31">
    <w:abstractNumId w:val="50"/>
  </w:num>
  <w:num w:numId="32">
    <w:abstractNumId w:val="27"/>
  </w:num>
  <w:num w:numId="33">
    <w:abstractNumId w:val="5"/>
  </w:num>
  <w:num w:numId="34">
    <w:abstractNumId w:val="20"/>
  </w:num>
  <w:num w:numId="35">
    <w:abstractNumId w:val="12"/>
  </w:num>
  <w:num w:numId="36">
    <w:abstractNumId w:val="70"/>
  </w:num>
  <w:num w:numId="37">
    <w:abstractNumId w:val="24"/>
  </w:num>
  <w:num w:numId="38">
    <w:abstractNumId w:val="61"/>
  </w:num>
  <w:num w:numId="39">
    <w:abstractNumId w:val="6"/>
  </w:num>
  <w:num w:numId="40">
    <w:abstractNumId w:val="32"/>
  </w:num>
  <w:num w:numId="41">
    <w:abstractNumId w:val="67"/>
  </w:num>
  <w:num w:numId="42">
    <w:abstractNumId w:val="9"/>
  </w:num>
  <w:num w:numId="43">
    <w:abstractNumId w:val="73"/>
  </w:num>
  <w:num w:numId="44">
    <w:abstractNumId w:val="47"/>
  </w:num>
  <w:num w:numId="45">
    <w:abstractNumId w:val="59"/>
  </w:num>
  <w:num w:numId="46">
    <w:abstractNumId w:val="52"/>
  </w:num>
  <w:num w:numId="47">
    <w:abstractNumId w:val="48"/>
  </w:num>
  <w:num w:numId="48">
    <w:abstractNumId w:val="19"/>
  </w:num>
  <w:num w:numId="49">
    <w:abstractNumId w:val="36"/>
  </w:num>
  <w:num w:numId="50">
    <w:abstractNumId w:val="7"/>
  </w:num>
  <w:num w:numId="51">
    <w:abstractNumId w:val="28"/>
  </w:num>
  <w:num w:numId="52">
    <w:abstractNumId w:val="45"/>
  </w:num>
  <w:num w:numId="53">
    <w:abstractNumId w:val="35"/>
  </w:num>
  <w:num w:numId="54">
    <w:abstractNumId w:val="57"/>
  </w:num>
  <w:num w:numId="55">
    <w:abstractNumId w:val="58"/>
  </w:num>
  <w:num w:numId="56">
    <w:abstractNumId w:val="22"/>
  </w:num>
  <w:num w:numId="57">
    <w:abstractNumId w:val="64"/>
  </w:num>
  <w:num w:numId="58">
    <w:abstractNumId w:val="39"/>
  </w:num>
  <w:num w:numId="59">
    <w:abstractNumId w:val="40"/>
  </w:num>
  <w:num w:numId="60">
    <w:abstractNumId w:val="43"/>
  </w:num>
  <w:num w:numId="61">
    <w:abstractNumId w:val="60"/>
  </w:num>
  <w:num w:numId="62">
    <w:abstractNumId w:val="66"/>
  </w:num>
  <w:num w:numId="63">
    <w:abstractNumId w:val="63"/>
  </w:num>
  <w:num w:numId="64">
    <w:abstractNumId w:val="17"/>
  </w:num>
  <w:num w:numId="65">
    <w:abstractNumId w:val="8"/>
  </w:num>
  <w:num w:numId="66">
    <w:abstractNumId w:val="51"/>
  </w:num>
  <w:num w:numId="67">
    <w:abstractNumId w:val="33"/>
  </w:num>
  <w:num w:numId="68">
    <w:abstractNumId w:val="55"/>
  </w:num>
  <w:num w:numId="69">
    <w:abstractNumId w:val="37"/>
  </w:num>
  <w:num w:numId="70">
    <w:abstractNumId w:val="1"/>
  </w:num>
  <w:num w:numId="71">
    <w:abstractNumId w:val="2"/>
  </w:num>
  <w:num w:numId="72">
    <w:abstractNumId w:val="3"/>
  </w:num>
  <w:num w:numId="73">
    <w:abstractNumId w:val="4"/>
  </w:num>
  <w:num w:numId="74">
    <w:abstractNumId w:val="71"/>
  </w:num>
  <w:num w:numId="75">
    <w:abstractNumId w:val="46"/>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F236F8"/>
    <w:rsid w:val="000139B4"/>
    <w:rsid w:val="00017946"/>
    <w:rsid w:val="000240A0"/>
    <w:rsid w:val="000242F6"/>
    <w:rsid w:val="00050BF6"/>
    <w:rsid w:val="00054DDC"/>
    <w:rsid w:val="00086249"/>
    <w:rsid w:val="000A084F"/>
    <w:rsid w:val="000A1601"/>
    <w:rsid w:val="000B1763"/>
    <w:rsid w:val="000B1A8C"/>
    <w:rsid w:val="000E41AF"/>
    <w:rsid w:val="000F29A0"/>
    <w:rsid w:val="00114206"/>
    <w:rsid w:val="00126385"/>
    <w:rsid w:val="00135521"/>
    <w:rsid w:val="001419B5"/>
    <w:rsid w:val="001508D1"/>
    <w:rsid w:val="00155F5F"/>
    <w:rsid w:val="001B021E"/>
    <w:rsid w:val="001D081C"/>
    <w:rsid w:val="001F3CEA"/>
    <w:rsid w:val="0020548A"/>
    <w:rsid w:val="00212E1D"/>
    <w:rsid w:val="0022072E"/>
    <w:rsid w:val="0024105D"/>
    <w:rsid w:val="002835E0"/>
    <w:rsid w:val="00286126"/>
    <w:rsid w:val="002930D9"/>
    <w:rsid w:val="002942AE"/>
    <w:rsid w:val="002B3AF9"/>
    <w:rsid w:val="002B4CEF"/>
    <w:rsid w:val="002C3A8B"/>
    <w:rsid w:val="002D287B"/>
    <w:rsid w:val="002D44A5"/>
    <w:rsid w:val="002E7874"/>
    <w:rsid w:val="00303B3E"/>
    <w:rsid w:val="0030644E"/>
    <w:rsid w:val="0031653F"/>
    <w:rsid w:val="00322113"/>
    <w:rsid w:val="00341A59"/>
    <w:rsid w:val="00357F5E"/>
    <w:rsid w:val="00360087"/>
    <w:rsid w:val="0036613A"/>
    <w:rsid w:val="00384D63"/>
    <w:rsid w:val="003916E1"/>
    <w:rsid w:val="003B4CD0"/>
    <w:rsid w:val="003C332C"/>
    <w:rsid w:val="003D0FBD"/>
    <w:rsid w:val="003D5B67"/>
    <w:rsid w:val="003D5E9E"/>
    <w:rsid w:val="00417ADD"/>
    <w:rsid w:val="00420EC1"/>
    <w:rsid w:val="004352D5"/>
    <w:rsid w:val="004429CF"/>
    <w:rsid w:val="00442C5E"/>
    <w:rsid w:val="00445A09"/>
    <w:rsid w:val="0044643F"/>
    <w:rsid w:val="0046306D"/>
    <w:rsid w:val="00476D75"/>
    <w:rsid w:val="00490AF3"/>
    <w:rsid w:val="00497469"/>
    <w:rsid w:val="004A0849"/>
    <w:rsid w:val="004A5429"/>
    <w:rsid w:val="004B224E"/>
    <w:rsid w:val="004C44EE"/>
    <w:rsid w:val="004C5456"/>
    <w:rsid w:val="004C7165"/>
    <w:rsid w:val="004C7DB1"/>
    <w:rsid w:val="004E4169"/>
    <w:rsid w:val="004F65BC"/>
    <w:rsid w:val="00510C91"/>
    <w:rsid w:val="00511F07"/>
    <w:rsid w:val="00525B1D"/>
    <w:rsid w:val="00525E14"/>
    <w:rsid w:val="00526293"/>
    <w:rsid w:val="005262DE"/>
    <w:rsid w:val="0053288D"/>
    <w:rsid w:val="00552B0E"/>
    <w:rsid w:val="00553C6E"/>
    <w:rsid w:val="005569B5"/>
    <w:rsid w:val="0056526E"/>
    <w:rsid w:val="00567C6F"/>
    <w:rsid w:val="00571589"/>
    <w:rsid w:val="00582BFC"/>
    <w:rsid w:val="0058310C"/>
    <w:rsid w:val="00583D42"/>
    <w:rsid w:val="00595310"/>
    <w:rsid w:val="005A0919"/>
    <w:rsid w:val="005A3651"/>
    <w:rsid w:val="005A431C"/>
    <w:rsid w:val="005B19AB"/>
    <w:rsid w:val="005B1AD6"/>
    <w:rsid w:val="005B78F3"/>
    <w:rsid w:val="005D3521"/>
    <w:rsid w:val="005D4C9B"/>
    <w:rsid w:val="005D602B"/>
    <w:rsid w:val="005E429F"/>
    <w:rsid w:val="00602240"/>
    <w:rsid w:val="00612BFD"/>
    <w:rsid w:val="00614132"/>
    <w:rsid w:val="0062226A"/>
    <w:rsid w:val="006348C8"/>
    <w:rsid w:val="0063695C"/>
    <w:rsid w:val="0064605D"/>
    <w:rsid w:val="00651718"/>
    <w:rsid w:val="0069049D"/>
    <w:rsid w:val="00693480"/>
    <w:rsid w:val="0069520B"/>
    <w:rsid w:val="006A3013"/>
    <w:rsid w:val="006A7EAE"/>
    <w:rsid w:val="006B4029"/>
    <w:rsid w:val="006B67FF"/>
    <w:rsid w:val="006C66D6"/>
    <w:rsid w:val="006D0AE3"/>
    <w:rsid w:val="006D74EB"/>
    <w:rsid w:val="006E6D8D"/>
    <w:rsid w:val="006F0FDC"/>
    <w:rsid w:val="006F6690"/>
    <w:rsid w:val="0071243F"/>
    <w:rsid w:val="00712B89"/>
    <w:rsid w:val="007155A4"/>
    <w:rsid w:val="00717030"/>
    <w:rsid w:val="00717605"/>
    <w:rsid w:val="007410C8"/>
    <w:rsid w:val="0074224A"/>
    <w:rsid w:val="007466AF"/>
    <w:rsid w:val="00752D50"/>
    <w:rsid w:val="0078204C"/>
    <w:rsid w:val="007905C7"/>
    <w:rsid w:val="0079107B"/>
    <w:rsid w:val="007A1BA0"/>
    <w:rsid w:val="007A21A9"/>
    <w:rsid w:val="007A6150"/>
    <w:rsid w:val="007B475A"/>
    <w:rsid w:val="007C1320"/>
    <w:rsid w:val="00803E6E"/>
    <w:rsid w:val="00804181"/>
    <w:rsid w:val="008178CF"/>
    <w:rsid w:val="00843AC9"/>
    <w:rsid w:val="008508C5"/>
    <w:rsid w:val="00855422"/>
    <w:rsid w:val="00856AD1"/>
    <w:rsid w:val="00865321"/>
    <w:rsid w:val="00874DBD"/>
    <w:rsid w:val="008760EB"/>
    <w:rsid w:val="00880BE5"/>
    <w:rsid w:val="008A27A2"/>
    <w:rsid w:val="008A56DD"/>
    <w:rsid w:val="008A7F0B"/>
    <w:rsid w:val="008C45DD"/>
    <w:rsid w:val="008C771A"/>
    <w:rsid w:val="008D6427"/>
    <w:rsid w:val="008E2B83"/>
    <w:rsid w:val="008E5C50"/>
    <w:rsid w:val="008F2D86"/>
    <w:rsid w:val="0090431F"/>
    <w:rsid w:val="009206B5"/>
    <w:rsid w:val="00937B3C"/>
    <w:rsid w:val="009552ED"/>
    <w:rsid w:val="0096095D"/>
    <w:rsid w:val="00977EEE"/>
    <w:rsid w:val="00990749"/>
    <w:rsid w:val="0099232F"/>
    <w:rsid w:val="0099267A"/>
    <w:rsid w:val="009A758E"/>
    <w:rsid w:val="009B2CDA"/>
    <w:rsid w:val="009B6EE2"/>
    <w:rsid w:val="009C2CBE"/>
    <w:rsid w:val="009C34F3"/>
    <w:rsid w:val="009C606D"/>
    <w:rsid w:val="009D1514"/>
    <w:rsid w:val="009D2564"/>
    <w:rsid w:val="009D2579"/>
    <w:rsid w:val="009D5F7D"/>
    <w:rsid w:val="009D7541"/>
    <w:rsid w:val="009D7675"/>
    <w:rsid w:val="009E1605"/>
    <w:rsid w:val="009E6069"/>
    <w:rsid w:val="009F771C"/>
    <w:rsid w:val="009F78ED"/>
    <w:rsid w:val="00A02048"/>
    <w:rsid w:val="00A07555"/>
    <w:rsid w:val="00A23DB9"/>
    <w:rsid w:val="00A34265"/>
    <w:rsid w:val="00A40B2F"/>
    <w:rsid w:val="00A4170C"/>
    <w:rsid w:val="00A43EA1"/>
    <w:rsid w:val="00A4725B"/>
    <w:rsid w:val="00A57D4E"/>
    <w:rsid w:val="00A60D23"/>
    <w:rsid w:val="00A621DB"/>
    <w:rsid w:val="00A63234"/>
    <w:rsid w:val="00A71A6E"/>
    <w:rsid w:val="00A83FB9"/>
    <w:rsid w:val="00A97764"/>
    <w:rsid w:val="00AA1E67"/>
    <w:rsid w:val="00AB7B4F"/>
    <w:rsid w:val="00B01E50"/>
    <w:rsid w:val="00B2227C"/>
    <w:rsid w:val="00B33E81"/>
    <w:rsid w:val="00B3592F"/>
    <w:rsid w:val="00B35D65"/>
    <w:rsid w:val="00B40FF0"/>
    <w:rsid w:val="00B52B89"/>
    <w:rsid w:val="00B549A0"/>
    <w:rsid w:val="00B70517"/>
    <w:rsid w:val="00B70A2F"/>
    <w:rsid w:val="00B70B85"/>
    <w:rsid w:val="00B73A03"/>
    <w:rsid w:val="00B827D3"/>
    <w:rsid w:val="00BA565A"/>
    <w:rsid w:val="00BA65DE"/>
    <w:rsid w:val="00BB03FC"/>
    <w:rsid w:val="00BC6C1E"/>
    <w:rsid w:val="00BD5AC5"/>
    <w:rsid w:val="00BD7021"/>
    <w:rsid w:val="00BE4671"/>
    <w:rsid w:val="00BF3F57"/>
    <w:rsid w:val="00BF72A4"/>
    <w:rsid w:val="00C06549"/>
    <w:rsid w:val="00C1241A"/>
    <w:rsid w:val="00C32A38"/>
    <w:rsid w:val="00C33A3F"/>
    <w:rsid w:val="00C44B33"/>
    <w:rsid w:val="00C47FDE"/>
    <w:rsid w:val="00C511FB"/>
    <w:rsid w:val="00C53BFD"/>
    <w:rsid w:val="00C65BF0"/>
    <w:rsid w:val="00C7460F"/>
    <w:rsid w:val="00C76EE4"/>
    <w:rsid w:val="00CA10E0"/>
    <w:rsid w:val="00CB4EB6"/>
    <w:rsid w:val="00CB598C"/>
    <w:rsid w:val="00CC213A"/>
    <w:rsid w:val="00CD0841"/>
    <w:rsid w:val="00CE3222"/>
    <w:rsid w:val="00D0444C"/>
    <w:rsid w:val="00D05C7F"/>
    <w:rsid w:val="00D073AD"/>
    <w:rsid w:val="00D15DA4"/>
    <w:rsid w:val="00D17811"/>
    <w:rsid w:val="00D34AA4"/>
    <w:rsid w:val="00D5343B"/>
    <w:rsid w:val="00D8116C"/>
    <w:rsid w:val="00DA2BB5"/>
    <w:rsid w:val="00DA3136"/>
    <w:rsid w:val="00DA5D68"/>
    <w:rsid w:val="00DE138E"/>
    <w:rsid w:val="00DE785E"/>
    <w:rsid w:val="00E215F0"/>
    <w:rsid w:val="00E50A42"/>
    <w:rsid w:val="00E60365"/>
    <w:rsid w:val="00E7316E"/>
    <w:rsid w:val="00E8315C"/>
    <w:rsid w:val="00EA34CD"/>
    <w:rsid w:val="00EA4E7B"/>
    <w:rsid w:val="00EA4F8C"/>
    <w:rsid w:val="00EA6FE6"/>
    <w:rsid w:val="00EA7906"/>
    <w:rsid w:val="00EB5FC1"/>
    <w:rsid w:val="00EE40B6"/>
    <w:rsid w:val="00EF2892"/>
    <w:rsid w:val="00F01D51"/>
    <w:rsid w:val="00F1470C"/>
    <w:rsid w:val="00F15AB1"/>
    <w:rsid w:val="00F17560"/>
    <w:rsid w:val="00F22368"/>
    <w:rsid w:val="00F236F8"/>
    <w:rsid w:val="00F25713"/>
    <w:rsid w:val="00F26176"/>
    <w:rsid w:val="00F3128F"/>
    <w:rsid w:val="00F3401F"/>
    <w:rsid w:val="00F35254"/>
    <w:rsid w:val="00F4616A"/>
    <w:rsid w:val="00F46229"/>
    <w:rsid w:val="00F5157F"/>
    <w:rsid w:val="00F7612F"/>
    <w:rsid w:val="00F77421"/>
    <w:rsid w:val="00F82F58"/>
    <w:rsid w:val="00F91F2F"/>
    <w:rsid w:val="00F9405E"/>
    <w:rsid w:val="00FB4250"/>
    <w:rsid w:val="00FC39D5"/>
    <w:rsid w:val="00FC485D"/>
    <w:rsid w:val="00FC4F68"/>
    <w:rsid w:val="00FD0D92"/>
    <w:rsid w:val="00FD5CD6"/>
    <w:rsid w:val="00FE4A97"/>
    <w:rsid w:val="00FE5F73"/>
    <w:rsid w:val="00FE60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19AB"/>
    <w:rPr>
      <w:sz w:val="24"/>
      <w:szCs w:val="24"/>
    </w:rPr>
  </w:style>
  <w:style w:type="paragraph" w:styleId="1">
    <w:name w:val="heading 1"/>
    <w:basedOn w:val="a"/>
    <w:next w:val="a"/>
    <w:link w:val="10"/>
    <w:qFormat/>
    <w:rsid w:val="00F236F8"/>
    <w:pPr>
      <w:keepNext/>
      <w:spacing w:before="360" w:after="60"/>
      <w:jc w:val="center"/>
      <w:outlineLvl w:val="0"/>
    </w:pPr>
    <w:rPr>
      <w:rFonts w:cs="Arial"/>
      <w:b/>
      <w:bCs/>
      <w:smallCaps/>
      <w:kern w:val="32"/>
      <w:sz w:val="36"/>
      <w:szCs w:val="32"/>
    </w:rPr>
  </w:style>
  <w:style w:type="paragraph" w:styleId="20">
    <w:name w:val="heading 2"/>
    <w:basedOn w:val="a"/>
    <w:next w:val="a"/>
    <w:qFormat/>
    <w:rsid w:val="002C3A8B"/>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64605D"/>
    <w:pPr>
      <w:keepNext/>
      <w:spacing w:before="240" w:after="60"/>
      <w:outlineLvl w:val="2"/>
    </w:pPr>
    <w:rPr>
      <w:rFonts w:ascii="Cambria" w:hAnsi="Cambria"/>
      <w:b/>
      <w:bCs/>
      <w:sz w:val="26"/>
      <w:szCs w:val="26"/>
    </w:rPr>
  </w:style>
  <w:style w:type="paragraph" w:styleId="4">
    <w:name w:val="heading 4"/>
    <w:basedOn w:val="a"/>
    <w:next w:val="a"/>
    <w:qFormat/>
    <w:rsid w:val="0020548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36F8"/>
    <w:rPr>
      <w:rFonts w:cs="Arial"/>
      <w:b/>
      <w:bCs/>
      <w:smallCaps/>
      <w:kern w:val="32"/>
      <w:sz w:val="36"/>
      <w:szCs w:val="32"/>
      <w:lang w:val="ru-RU" w:eastAsia="ru-RU" w:bidi="ar-SA"/>
    </w:rPr>
  </w:style>
  <w:style w:type="paragraph" w:customStyle="1" w:styleId="11">
    <w:name w:val="Стиль1"/>
    <w:basedOn w:val="1"/>
    <w:autoRedefine/>
    <w:rsid w:val="00803E6E"/>
    <w:pPr>
      <w:keepNext w:val="0"/>
      <w:tabs>
        <w:tab w:val="left" w:pos="9000"/>
        <w:tab w:val="left" w:pos="9355"/>
        <w:tab w:val="left" w:pos="9540"/>
      </w:tabs>
      <w:spacing w:before="0" w:after="0" w:line="276" w:lineRule="auto"/>
      <w:ind w:firstLine="540"/>
      <w:jc w:val="left"/>
    </w:pPr>
    <w:rPr>
      <w:rFonts w:cs="Times New Roman"/>
      <w:bCs w:val="0"/>
      <w:smallCaps w:val="0"/>
      <w:kern w:val="0"/>
      <w:sz w:val="24"/>
      <w:szCs w:val="24"/>
    </w:rPr>
  </w:style>
  <w:style w:type="character" w:customStyle="1" w:styleId="14">
    <w:name w:val="Стиль 14 пт полужирный"/>
    <w:basedOn w:val="a0"/>
    <w:rsid w:val="00F236F8"/>
    <w:rPr>
      <w:b/>
      <w:bCs/>
      <w:spacing w:val="-3"/>
      <w:sz w:val="28"/>
    </w:rPr>
  </w:style>
  <w:style w:type="paragraph" w:styleId="a3">
    <w:name w:val="footnote text"/>
    <w:aliases w:val="F1"/>
    <w:basedOn w:val="a"/>
    <w:link w:val="a4"/>
    <w:semiHidden/>
    <w:rsid w:val="00F236F8"/>
    <w:rPr>
      <w:sz w:val="20"/>
      <w:szCs w:val="20"/>
    </w:rPr>
  </w:style>
  <w:style w:type="character" w:customStyle="1" w:styleId="a4">
    <w:name w:val="Текст сноски Знак"/>
    <w:aliases w:val="F1 Знак"/>
    <w:basedOn w:val="a0"/>
    <w:link w:val="a3"/>
    <w:semiHidden/>
    <w:rsid w:val="00F236F8"/>
    <w:rPr>
      <w:lang w:val="ru-RU" w:eastAsia="ru-RU" w:bidi="ar-SA"/>
    </w:rPr>
  </w:style>
  <w:style w:type="character" w:styleId="a5">
    <w:name w:val="footnote reference"/>
    <w:basedOn w:val="a0"/>
    <w:semiHidden/>
    <w:rsid w:val="00F236F8"/>
    <w:rPr>
      <w:vertAlign w:val="superscript"/>
    </w:rPr>
  </w:style>
  <w:style w:type="paragraph" w:styleId="a6">
    <w:name w:val="Body Text"/>
    <w:basedOn w:val="a"/>
    <w:rsid w:val="00F236F8"/>
    <w:pPr>
      <w:autoSpaceDE w:val="0"/>
      <w:autoSpaceDN w:val="0"/>
      <w:spacing w:line="260" w:lineRule="atLeast"/>
      <w:ind w:firstLine="397"/>
      <w:jc w:val="both"/>
    </w:pPr>
    <w:rPr>
      <w:rFonts w:ascii="PragmaticaC" w:hAnsi="PragmaticaC" w:cs="PragmaticaC"/>
      <w:color w:val="000000"/>
      <w:sz w:val="22"/>
      <w:szCs w:val="22"/>
    </w:rPr>
  </w:style>
  <w:style w:type="character" w:styleId="a7">
    <w:name w:val="Hyperlink"/>
    <w:basedOn w:val="a0"/>
    <w:uiPriority w:val="99"/>
    <w:unhideWhenUsed/>
    <w:rsid w:val="00F236F8"/>
    <w:rPr>
      <w:color w:val="0000FF"/>
      <w:u w:val="single"/>
    </w:rPr>
  </w:style>
  <w:style w:type="character" w:customStyle="1" w:styleId="Zag11">
    <w:name w:val="Zag_11"/>
    <w:uiPriority w:val="99"/>
    <w:rsid w:val="006F6690"/>
  </w:style>
  <w:style w:type="paragraph" w:styleId="a8">
    <w:name w:val="Normal (Web)"/>
    <w:basedOn w:val="a"/>
    <w:rsid w:val="00EA6FE6"/>
    <w:pPr>
      <w:spacing w:before="100" w:beforeAutospacing="1" w:after="100" w:afterAutospacing="1"/>
    </w:pPr>
  </w:style>
  <w:style w:type="character" w:styleId="a9">
    <w:name w:val="Strong"/>
    <w:basedOn w:val="a0"/>
    <w:qFormat/>
    <w:rsid w:val="00EA6FE6"/>
    <w:rPr>
      <w:b/>
      <w:bCs/>
    </w:rPr>
  </w:style>
  <w:style w:type="paragraph" w:styleId="21">
    <w:name w:val="Body Text 2"/>
    <w:basedOn w:val="a"/>
    <w:rsid w:val="008508C5"/>
    <w:pPr>
      <w:spacing w:after="120" w:line="480" w:lineRule="auto"/>
    </w:pPr>
  </w:style>
  <w:style w:type="paragraph" w:styleId="aa">
    <w:name w:val="caption"/>
    <w:basedOn w:val="a"/>
    <w:qFormat/>
    <w:rsid w:val="008508C5"/>
    <w:pPr>
      <w:spacing w:before="100" w:beforeAutospacing="1" w:after="100" w:afterAutospacing="1"/>
    </w:pPr>
  </w:style>
  <w:style w:type="paragraph" w:styleId="ab">
    <w:name w:val="footer"/>
    <w:basedOn w:val="a"/>
    <w:link w:val="ac"/>
    <w:uiPriority w:val="99"/>
    <w:rsid w:val="00C65BF0"/>
    <w:pPr>
      <w:tabs>
        <w:tab w:val="center" w:pos="4677"/>
        <w:tab w:val="right" w:pos="9355"/>
      </w:tabs>
    </w:pPr>
  </w:style>
  <w:style w:type="character" w:customStyle="1" w:styleId="ac">
    <w:name w:val="Нижний колонтитул Знак"/>
    <w:basedOn w:val="a0"/>
    <w:link w:val="ab"/>
    <w:uiPriority w:val="99"/>
    <w:rsid w:val="009D2564"/>
    <w:rPr>
      <w:sz w:val="24"/>
      <w:szCs w:val="24"/>
    </w:rPr>
  </w:style>
  <w:style w:type="character" w:styleId="ad">
    <w:name w:val="page number"/>
    <w:basedOn w:val="a0"/>
    <w:rsid w:val="00C65BF0"/>
  </w:style>
  <w:style w:type="paragraph" w:customStyle="1" w:styleId="Zag1">
    <w:name w:val="Zag_1"/>
    <w:basedOn w:val="a"/>
    <w:uiPriority w:val="99"/>
    <w:rsid w:val="0046306D"/>
    <w:pPr>
      <w:widowControl w:val="0"/>
      <w:autoSpaceDE w:val="0"/>
      <w:autoSpaceDN w:val="0"/>
      <w:adjustRightInd w:val="0"/>
      <w:spacing w:after="337" w:line="302" w:lineRule="exact"/>
      <w:jc w:val="center"/>
    </w:pPr>
    <w:rPr>
      <w:b/>
      <w:bCs/>
      <w:color w:val="000000"/>
      <w:lang w:val="en-US"/>
    </w:rPr>
  </w:style>
  <w:style w:type="paragraph" w:styleId="ae">
    <w:name w:val="List Paragraph"/>
    <w:basedOn w:val="a"/>
    <w:uiPriority w:val="34"/>
    <w:qFormat/>
    <w:rsid w:val="00A63234"/>
    <w:pPr>
      <w:ind w:left="708"/>
    </w:pPr>
  </w:style>
  <w:style w:type="paragraph" w:styleId="af">
    <w:name w:val="header"/>
    <w:basedOn w:val="a"/>
    <w:link w:val="af0"/>
    <w:unhideWhenUsed/>
    <w:rsid w:val="0079107B"/>
    <w:pPr>
      <w:tabs>
        <w:tab w:val="center" w:pos="4677"/>
        <w:tab w:val="right" w:pos="9355"/>
      </w:tabs>
    </w:pPr>
    <w:rPr>
      <w:rFonts w:eastAsia="Calibri"/>
      <w:lang w:eastAsia="en-US"/>
    </w:rPr>
  </w:style>
  <w:style w:type="character" w:customStyle="1" w:styleId="af0">
    <w:name w:val="Верхний колонтитул Знак"/>
    <w:basedOn w:val="a0"/>
    <w:link w:val="af"/>
    <w:rsid w:val="0079107B"/>
    <w:rPr>
      <w:rFonts w:eastAsia="Calibri"/>
      <w:sz w:val="24"/>
      <w:szCs w:val="24"/>
      <w:lang w:eastAsia="en-US"/>
    </w:rPr>
  </w:style>
  <w:style w:type="paragraph" w:customStyle="1" w:styleId="31">
    <w:name w:val="Заголовок 3+"/>
    <w:basedOn w:val="a"/>
    <w:rsid w:val="0079107B"/>
    <w:pPr>
      <w:widowControl w:val="0"/>
      <w:overflowPunct w:val="0"/>
      <w:autoSpaceDE w:val="0"/>
      <w:autoSpaceDN w:val="0"/>
      <w:adjustRightInd w:val="0"/>
      <w:spacing w:before="240"/>
      <w:jc w:val="center"/>
      <w:textAlignment w:val="baseline"/>
    </w:pPr>
    <w:rPr>
      <w:b/>
      <w:sz w:val="28"/>
      <w:szCs w:val="20"/>
    </w:rPr>
  </w:style>
  <w:style w:type="paragraph" w:styleId="af1">
    <w:name w:val="Title"/>
    <w:basedOn w:val="a"/>
    <w:link w:val="af2"/>
    <w:qFormat/>
    <w:rsid w:val="0079107B"/>
    <w:pPr>
      <w:jc w:val="center"/>
    </w:pPr>
    <w:rPr>
      <w:b/>
      <w:bCs/>
    </w:rPr>
  </w:style>
  <w:style w:type="character" w:customStyle="1" w:styleId="af2">
    <w:name w:val="Название Знак"/>
    <w:basedOn w:val="a0"/>
    <w:link w:val="af1"/>
    <w:rsid w:val="0079107B"/>
    <w:rPr>
      <w:b/>
      <w:bCs/>
      <w:sz w:val="24"/>
      <w:szCs w:val="24"/>
    </w:rPr>
  </w:style>
  <w:style w:type="paragraph" w:customStyle="1" w:styleId="Left">
    <w:name w:val="Left"/>
    <w:rsid w:val="004C7165"/>
    <w:pPr>
      <w:widowControl w:val="0"/>
      <w:autoSpaceDE w:val="0"/>
      <w:autoSpaceDN w:val="0"/>
      <w:adjustRightInd w:val="0"/>
    </w:pPr>
    <w:rPr>
      <w:sz w:val="24"/>
      <w:szCs w:val="24"/>
    </w:rPr>
  </w:style>
  <w:style w:type="paragraph" w:styleId="32">
    <w:name w:val="List 3"/>
    <w:basedOn w:val="a"/>
    <w:rsid w:val="00F9405E"/>
    <w:pPr>
      <w:ind w:left="849" w:hanging="283"/>
    </w:pPr>
  </w:style>
  <w:style w:type="paragraph" w:styleId="2">
    <w:name w:val="List Bullet 2"/>
    <w:basedOn w:val="a"/>
    <w:rsid w:val="00F9405E"/>
    <w:pPr>
      <w:numPr>
        <w:numId w:val="3"/>
      </w:numPr>
    </w:pPr>
  </w:style>
  <w:style w:type="paragraph" w:styleId="22">
    <w:name w:val="List Continue 2"/>
    <w:basedOn w:val="a"/>
    <w:rsid w:val="00F9405E"/>
    <w:pPr>
      <w:spacing w:after="120"/>
      <w:ind w:left="566"/>
    </w:pPr>
  </w:style>
  <w:style w:type="paragraph" w:styleId="af3">
    <w:name w:val="Body Text Indent"/>
    <w:basedOn w:val="a"/>
    <w:rsid w:val="00F9405E"/>
    <w:pPr>
      <w:spacing w:after="120"/>
      <w:ind w:left="283"/>
    </w:pPr>
  </w:style>
  <w:style w:type="paragraph" w:styleId="af4">
    <w:name w:val="Normal Indent"/>
    <w:basedOn w:val="a"/>
    <w:rsid w:val="00F9405E"/>
    <w:pPr>
      <w:ind w:left="708"/>
    </w:pPr>
  </w:style>
  <w:style w:type="paragraph" w:styleId="af5">
    <w:name w:val="Body Text First Indent"/>
    <w:basedOn w:val="a6"/>
    <w:rsid w:val="00F9405E"/>
    <w:pPr>
      <w:autoSpaceDE/>
      <w:autoSpaceDN/>
      <w:spacing w:after="120" w:line="240" w:lineRule="auto"/>
      <w:ind w:firstLine="210"/>
      <w:jc w:val="left"/>
    </w:pPr>
    <w:rPr>
      <w:rFonts w:ascii="Times New Roman" w:hAnsi="Times New Roman" w:cs="Times New Roman"/>
      <w:color w:val="auto"/>
      <w:sz w:val="24"/>
      <w:szCs w:val="24"/>
    </w:rPr>
  </w:style>
  <w:style w:type="paragraph" w:styleId="23">
    <w:name w:val="List 2"/>
    <w:basedOn w:val="a"/>
    <w:rsid w:val="00F77421"/>
    <w:pPr>
      <w:ind w:left="566" w:hanging="283"/>
    </w:pPr>
  </w:style>
  <w:style w:type="paragraph" w:styleId="24">
    <w:name w:val="Body Text First Indent 2"/>
    <w:basedOn w:val="af3"/>
    <w:rsid w:val="00F77421"/>
    <w:pPr>
      <w:ind w:firstLine="210"/>
    </w:pPr>
  </w:style>
  <w:style w:type="character" w:styleId="af6">
    <w:name w:val="Emphasis"/>
    <w:basedOn w:val="a0"/>
    <w:qFormat/>
    <w:rsid w:val="00F3401F"/>
    <w:rPr>
      <w:i/>
      <w:iCs/>
    </w:rPr>
  </w:style>
  <w:style w:type="paragraph" w:customStyle="1" w:styleId="af7">
    <w:name w:val="Заголовок"/>
    <w:basedOn w:val="a"/>
    <w:next w:val="a6"/>
    <w:rsid w:val="00054DDC"/>
    <w:pPr>
      <w:keepNext/>
      <w:widowControl w:val="0"/>
      <w:suppressAutoHyphens/>
      <w:spacing w:before="240" w:after="120"/>
    </w:pPr>
    <w:rPr>
      <w:rFonts w:ascii="Arial" w:eastAsia="SimSun" w:hAnsi="Arial" w:cs="Tahoma"/>
      <w:kern w:val="1"/>
      <w:sz w:val="28"/>
      <w:szCs w:val="28"/>
      <w:lang w:eastAsia="hi-IN" w:bidi="hi-IN"/>
    </w:rPr>
  </w:style>
  <w:style w:type="paragraph" w:styleId="af8">
    <w:name w:val="No Spacing"/>
    <w:qFormat/>
    <w:rsid w:val="004C44EE"/>
    <w:rPr>
      <w:rFonts w:ascii="Calibri" w:eastAsia="Calibri" w:hAnsi="Calibri"/>
      <w:sz w:val="22"/>
      <w:szCs w:val="22"/>
      <w:lang w:eastAsia="en-US"/>
    </w:rPr>
  </w:style>
  <w:style w:type="paragraph" w:customStyle="1" w:styleId="Style1">
    <w:name w:val="Style1"/>
    <w:basedOn w:val="a"/>
    <w:rsid w:val="004C44EE"/>
    <w:pPr>
      <w:widowControl w:val="0"/>
      <w:autoSpaceDE w:val="0"/>
      <w:autoSpaceDN w:val="0"/>
      <w:adjustRightInd w:val="0"/>
    </w:pPr>
  </w:style>
  <w:style w:type="paragraph" w:customStyle="1" w:styleId="titul-rekom">
    <w:name w:val="titul-rekom"/>
    <w:basedOn w:val="a"/>
    <w:rsid w:val="00114206"/>
    <w:pPr>
      <w:spacing w:before="100" w:beforeAutospacing="1" w:after="100" w:afterAutospacing="1"/>
    </w:pPr>
    <w:rPr>
      <w:rFonts w:ascii="Arial" w:hAnsi="Arial" w:cs="Arial"/>
      <w:i/>
      <w:iCs/>
      <w:sz w:val="19"/>
      <w:szCs w:val="19"/>
    </w:rPr>
  </w:style>
  <w:style w:type="paragraph" w:customStyle="1" w:styleId="Osnova">
    <w:name w:val="Osnova"/>
    <w:basedOn w:val="a"/>
    <w:rsid w:val="00BF3F57"/>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customStyle="1" w:styleId="Zag2">
    <w:name w:val="Zag_2"/>
    <w:basedOn w:val="a"/>
    <w:rsid w:val="00BF3F57"/>
    <w:pPr>
      <w:widowControl w:val="0"/>
      <w:autoSpaceDE w:val="0"/>
      <w:autoSpaceDN w:val="0"/>
      <w:adjustRightInd w:val="0"/>
      <w:spacing w:after="129" w:line="291" w:lineRule="exact"/>
      <w:jc w:val="center"/>
    </w:pPr>
    <w:rPr>
      <w:b/>
      <w:bCs/>
      <w:color w:val="000000"/>
      <w:lang w:val="en-US"/>
    </w:rPr>
  </w:style>
  <w:style w:type="paragraph" w:customStyle="1" w:styleId="msonormalcxspmiddle">
    <w:name w:val="msonormalcxspmiddle"/>
    <w:basedOn w:val="a"/>
    <w:rsid w:val="00BF3F57"/>
    <w:pPr>
      <w:spacing w:before="100" w:beforeAutospacing="1" w:after="100" w:afterAutospacing="1"/>
    </w:pPr>
  </w:style>
  <w:style w:type="paragraph" w:customStyle="1" w:styleId="msonormalcxsplast">
    <w:name w:val="msonormalcxsplast"/>
    <w:basedOn w:val="a"/>
    <w:rsid w:val="00BF3F57"/>
    <w:pPr>
      <w:spacing w:before="100" w:beforeAutospacing="1" w:after="100" w:afterAutospacing="1"/>
    </w:pPr>
  </w:style>
  <w:style w:type="table" w:styleId="af9">
    <w:name w:val="Table Grid"/>
    <w:basedOn w:val="a1"/>
    <w:uiPriority w:val="59"/>
    <w:rsid w:val="00DA5D6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EA34CD"/>
    <w:pPr>
      <w:widowControl w:val="0"/>
      <w:autoSpaceDE w:val="0"/>
      <w:autoSpaceDN w:val="0"/>
      <w:adjustRightInd w:val="0"/>
      <w:ind w:firstLine="720"/>
    </w:pPr>
    <w:rPr>
      <w:rFonts w:ascii="Arial" w:hAnsi="Arial" w:cs="Arial"/>
    </w:rPr>
  </w:style>
  <w:style w:type="character" w:customStyle="1" w:styleId="30">
    <w:name w:val="Заголовок 3 Знак"/>
    <w:basedOn w:val="a0"/>
    <w:link w:val="3"/>
    <w:semiHidden/>
    <w:rsid w:val="0064605D"/>
    <w:rPr>
      <w:rFonts w:ascii="Cambria" w:hAnsi="Cambria"/>
      <w:b/>
      <w:bCs/>
      <w:sz w:val="26"/>
      <w:szCs w:val="26"/>
    </w:rPr>
  </w:style>
  <w:style w:type="paragraph" w:customStyle="1" w:styleId="Default">
    <w:name w:val="Default"/>
    <w:rsid w:val="0064605D"/>
    <w:pPr>
      <w:autoSpaceDE w:val="0"/>
      <w:autoSpaceDN w:val="0"/>
      <w:adjustRightInd w:val="0"/>
    </w:pPr>
    <w:rPr>
      <w:rFonts w:ascii="Arial" w:hAnsi="Arial" w:cs="Arial"/>
      <w:color w:val="000000"/>
      <w:sz w:val="24"/>
      <w:szCs w:val="24"/>
    </w:rPr>
  </w:style>
  <w:style w:type="paragraph" w:customStyle="1" w:styleId="25">
    <w:name w:val="Стиль2"/>
    <w:basedOn w:val="a"/>
    <w:rsid w:val="009A758E"/>
    <w:pPr>
      <w:widowControl w:val="0"/>
      <w:suppressAutoHyphens/>
      <w:spacing w:line="100" w:lineRule="atLeast"/>
      <w:ind w:right="-8"/>
      <w:jc w:val="both"/>
    </w:pPr>
    <w:rPr>
      <w:rFonts w:eastAsia="Arial Unicode MS" w:cs="Tahoma"/>
      <w:color w:val="000000"/>
      <w:lang w:val="en-US" w:eastAsia="en-US" w:bidi="en-US"/>
    </w:rPr>
  </w:style>
  <w:style w:type="character" w:customStyle="1" w:styleId="c12">
    <w:name w:val="c12"/>
    <w:basedOn w:val="a0"/>
    <w:rsid w:val="00874D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4068370">
      <w:bodyDiv w:val="1"/>
      <w:marLeft w:val="0"/>
      <w:marRight w:val="0"/>
      <w:marTop w:val="0"/>
      <w:marBottom w:val="0"/>
      <w:divBdr>
        <w:top w:val="none" w:sz="0" w:space="0" w:color="auto"/>
        <w:left w:val="none" w:sz="0" w:space="0" w:color="auto"/>
        <w:bottom w:val="none" w:sz="0" w:space="0" w:color="auto"/>
        <w:right w:val="none" w:sz="0" w:space="0" w:color="auto"/>
      </w:divBdr>
    </w:div>
    <w:div w:id="395010153">
      <w:bodyDiv w:val="1"/>
      <w:marLeft w:val="0"/>
      <w:marRight w:val="0"/>
      <w:marTop w:val="0"/>
      <w:marBottom w:val="0"/>
      <w:divBdr>
        <w:top w:val="none" w:sz="0" w:space="0" w:color="auto"/>
        <w:left w:val="none" w:sz="0" w:space="0" w:color="auto"/>
        <w:bottom w:val="none" w:sz="0" w:space="0" w:color="auto"/>
        <w:right w:val="none" w:sz="0" w:space="0" w:color="auto"/>
      </w:divBdr>
      <w:divsChild>
        <w:div w:id="745688914">
          <w:marLeft w:val="0"/>
          <w:marRight w:val="0"/>
          <w:marTop w:val="0"/>
          <w:marBottom w:val="0"/>
          <w:divBdr>
            <w:top w:val="none" w:sz="0" w:space="0" w:color="auto"/>
            <w:left w:val="none" w:sz="0" w:space="0" w:color="auto"/>
            <w:bottom w:val="none" w:sz="0" w:space="0" w:color="auto"/>
            <w:right w:val="none" w:sz="0" w:space="0" w:color="auto"/>
          </w:divBdr>
          <w:divsChild>
            <w:div w:id="26103702">
              <w:marLeft w:val="0"/>
              <w:marRight w:val="0"/>
              <w:marTop w:val="0"/>
              <w:marBottom w:val="0"/>
              <w:divBdr>
                <w:top w:val="none" w:sz="0" w:space="0" w:color="auto"/>
                <w:left w:val="none" w:sz="0" w:space="0" w:color="auto"/>
                <w:bottom w:val="none" w:sz="0" w:space="0" w:color="auto"/>
                <w:right w:val="none" w:sz="0" w:space="0" w:color="auto"/>
              </w:divBdr>
            </w:div>
            <w:div w:id="138889151">
              <w:marLeft w:val="0"/>
              <w:marRight w:val="0"/>
              <w:marTop w:val="0"/>
              <w:marBottom w:val="0"/>
              <w:divBdr>
                <w:top w:val="none" w:sz="0" w:space="0" w:color="auto"/>
                <w:left w:val="none" w:sz="0" w:space="0" w:color="auto"/>
                <w:bottom w:val="none" w:sz="0" w:space="0" w:color="auto"/>
                <w:right w:val="none" w:sz="0" w:space="0" w:color="auto"/>
              </w:divBdr>
            </w:div>
            <w:div w:id="375783544">
              <w:marLeft w:val="0"/>
              <w:marRight w:val="0"/>
              <w:marTop w:val="0"/>
              <w:marBottom w:val="0"/>
              <w:divBdr>
                <w:top w:val="none" w:sz="0" w:space="0" w:color="auto"/>
                <w:left w:val="none" w:sz="0" w:space="0" w:color="auto"/>
                <w:bottom w:val="none" w:sz="0" w:space="0" w:color="auto"/>
                <w:right w:val="none" w:sz="0" w:space="0" w:color="auto"/>
              </w:divBdr>
            </w:div>
            <w:div w:id="418216633">
              <w:marLeft w:val="0"/>
              <w:marRight w:val="0"/>
              <w:marTop w:val="0"/>
              <w:marBottom w:val="0"/>
              <w:divBdr>
                <w:top w:val="none" w:sz="0" w:space="0" w:color="auto"/>
                <w:left w:val="none" w:sz="0" w:space="0" w:color="auto"/>
                <w:bottom w:val="none" w:sz="0" w:space="0" w:color="auto"/>
                <w:right w:val="none" w:sz="0" w:space="0" w:color="auto"/>
              </w:divBdr>
            </w:div>
            <w:div w:id="515074562">
              <w:marLeft w:val="0"/>
              <w:marRight w:val="0"/>
              <w:marTop w:val="0"/>
              <w:marBottom w:val="0"/>
              <w:divBdr>
                <w:top w:val="none" w:sz="0" w:space="0" w:color="auto"/>
                <w:left w:val="none" w:sz="0" w:space="0" w:color="auto"/>
                <w:bottom w:val="none" w:sz="0" w:space="0" w:color="auto"/>
                <w:right w:val="none" w:sz="0" w:space="0" w:color="auto"/>
              </w:divBdr>
            </w:div>
            <w:div w:id="926890693">
              <w:marLeft w:val="0"/>
              <w:marRight w:val="0"/>
              <w:marTop w:val="0"/>
              <w:marBottom w:val="0"/>
              <w:divBdr>
                <w:top w:val="none" w:sz="0" w:space="0" w:color="auto"/>
                <w:left w:val="none" w:sz="0" w:space="0" w:color="auto"/>
                <w:bottom w:val="none" w:sz="0" w:space="0" w:color="auto"/>
                <w:right w:val="none" w:sz="0" w:space="0" w:color="auto"/>
              </w:divBdr>
            </w:div>
            <w:div w:id="1218861584">
              <w:marLeft w:val="0"/>
              <w:marRight w:val="0"/>
              <w:marTop w:val="0"/>
              <w:marBottom w:val="0"/>
              <w:divBdr>
                <w:top w:val="none" w:sz="0" w:space="0" w:color="auto"/>
                <w:left w:val="none" w:sz="0" w:space="0" w:color="auto"/>
                <w:bottom w:val="none" w:sz="0" w:space="0" w:color="auto"/>
                <w:right w:val="none" w:sz="0" w:space="0" w:color="auto"/>
              </w:divBdr>
            </w:div>
            <w:div w:id="1797331983">
              <w:marLeft w:val="0"/>
              <w:marRight w:val="0"/>
              <w:marTop w:val="0"/>
              <w:marBottom w:val="0"/>
              <w:divBdr>
                <w:top w:val="none" w:sz="0" w:space="0" w:color="auto"/>
                <w:left w:val="none" w:sz="0" w:space="0" w:color="auto"/>
                <w:bottom w:val="none" w:sz="0" w:space="0" w:color="auto"/>
                <w:right w:val="none" w:sz="0" w:space="0" w:color="auto"/>
              </w:divBdr>
            </w:div>
            <w:div w:id="1980189535">
              <w:marLeft w:val="0"/>
              <w:marRight w:val="0"/>
              <w:marTop w:val="0"/>
              <w:marBottom w:val="0"/>
              <w:divBdr>
                <w:top w:val="none" w:sz="0" w:space="0" w:color="auto"/>
                <w:left w:val="none" w:sz="0" w:space="0" w:color="auto"/>
                <w:bottom w:val="none" w:sz="0" w:space="0" w:color="auto"/>
                <w:right w:val="none" w:sz="0" w:space="0" w:color="auto"/>
              </w:divBdr>
            </w:div>
            <w:div w:id="203734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88810">
      <w:bodyDiv w:val="1"/>
      <w:marLeft w:val="0"/>
      <w:marRight w:val="0"/>
      <w:marTop w:val="0"/>
      <w:marBottom w:val="0"/>
      <w:divBdr>
        <w:top w:val="none" w:sz="0" w:space="0" w:color="auto"/>
        <w:left w:val="none" w:sz="0" w:space="0" w:color="auto"/>
        <w:bottom w:val="none" w:sz="0" w:space="0" w:color="auto"/>
        <w:right w:val="none" w:sz="0" w:space="0" w:color="auto"/>
      </w:divBdr>
      <w:divsChild>
        <w:div w:id="889464138">
          <w:marLeft w:val="0"/>
          <w:marRight w:val="0"/>
          <w:marTop w:val="0"/>
          <w:marBottom w:val="0"/>
          <w:divBdr>
            <w:top w:val="none" w:sz="0" w:space="0" w:color="auto"/>
            <w:left w:val="none" w:sz="0" w:space="0" w:color="auto"/>
            <w:bottom w:val="none" w:sz="0" w:space="0" w:color="auto"/>
            <w:right w:val="none" w:sz="0" w:space="0" w:color="auto"/>
          </w:divBdr>
          <w:divsChild>
            <w:div w:id="266624852">
              <w:marLeft w:val="0"/>
              <w:marRight w:val="0"/>
              <w:marTop w:val="0"/>
              <w:marBottom w:val="0"/>
              <w:divBdr>
                <w:top w:val="none" w:sz="0" w:space="0" w:color="auto"/>
                <w:left w:val="none" w:sz="0" w:space="0" w:color="auto"/>
                <w:bottom w:val="none" w:sz="0" w:space="0" w:color="auto"/>
                <w:right w:val="none" w:sz="0" w:space="0" w:color="auto"/>
              </w:divBdr>
            </w:div>
            <w:div w:id="668680084">
              <w:marLeft w:val="0"/>
              <w:marRight w:val="0"/>
              <w:marTop w:val="0"/>
              <w:marBottom w:val="0"/>
              <w:divBdr>
                <w:top w:val="none" w:sz="0" w:space="0" w:color="auto"/>
                <w:left w:val="none" w:sz="0" w:space="0" w:color="auto"/>
                <w:bottom w:val="none" w:sz="0" w:space="0" w:color="auto"/>
                <w:right w:val="none" w:sz="0" w:space="0" w:color="auto"/>
              </w:divBdr>
            </w:div>
            <w:div w:id="10280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350230">
      <w:bodyDiv w:val="1"/>
      <w:marLeft w:val="0"/>
      <w:marRight w:val="0"/>
      <w:marTop w:val="0"/>
      <w:marBottom w:val="0"/>
      <w:divBdr>
        <w:top w:val="none" w:sz="0" w:space="0" w:color="auto"/>
        <w:left w:val="none" w:sz="0" w:space="0" w:color="auto"/>
        <w:bottom w:val="none" w:sz="0" w:space="0" w:color="auto"/>
        <w:right w:val="none" w:sz="0" w:space="0" w:color="auto"/>
      </w:divBdr>
      <w:divsChild>
        <w:div w:id="1308780065">
          <w:marLeft w:val="0"/>
          <w:marRight w:val="0"/>
          <w:marTop w:val="0"/>
          <w:marBottom w:val="0"/>
          <w:divBdr>
            <w:top w:val="none" w:sz="0" w:space="0" w:color="auto"/>
            <w:left w:val="none" w:sz="0" w:space="0" w:color="auto"/>
            <w:bottom w:val="none" w:sz="0" w:space="0" w:color="auto"/>
            <w:right w:val="none" w:sz="0" w:space="0" w:color="auto"/>
          </w:divBdr>
          <w:divsChild>
            <w:div w:id="562719678">
              <w:marLeft w:val="0"/>
              <w:marRight w:val="0"/>
              <w:marTop w:val="0"/>
              <w:marBottom w:val="0"/>
              <w:divBdr>
                <w:top w:val="none" w:sz="0" w:space="0" w:color="auto"/>
                <w:left w:val="none" w:sz="0" w:space="0" w:color="auto"/>
                <w:bottom w:val="none" w:sz="0" w:space="0" w:color="auto"/>
                <w:right w:val="none" w:sz="0" w:space="0" w:color="auto"/>
              </w:divBdr>
            </w:div>
            <w:div w:id="1312952657">
              <w:marLeft w:val="0"/>
              <w:marRight w:val="0"/>
              <w:marTop w:val="0"/>
              <w:marBottom w:val="0"/>
              <w:divBdr>
                <w:top w:val="none" w:sz="0" w:space="0" w:color="auto"/>
                <w:left w:val="none" w:sz="0" w:space="0" w:color="auto"/>
                <w:bottom w:val="none" w:sz="0" w:space="0" w:color="auto"/>
                <w:right w:val="none" w:sz="0" w:space="0" w:color="auto"/>
              </w:divBdr>
            </w:div>
            <w:div w:id="1841768940">
              <w:marLeft w:val="0"/>
              <w:marRight w:val="0"/>
              <w:marTop w:val="0"/>
              <w:marBottom w:val="0"/>
              <w:divBdr>
                <w:top w:val="none" w:sz="0" w:space="0" w:color="auto"/>
                <w:left w:val="none" w:sz="0" w:space="0" w:color="auto"/>
                <w:bottom w:val="none" w:sz="0" w:space="0" w:color="auto"/>
                <w:right w:val="none" w:sz="0" w:space="0" w:color="auto"/>
              </w:divBdr>
            </w:div>
            <w:div w:id="1879004876">
              <w:marLeft w:val="0"/>
              <w:marRight w:val="0"/>
              <w:marTop w:val="0"/>
              <w:marBottom w:val="0"/>
              <w:divBdr>
                <w:top w:val="none" w:sz="0" w:space="0" w:color="auto"/>
                <w:left w:val="none" w:sz="0" w:space="0" w:color="auto"/>
                <w:bottom w:val="none" w:sz="0" w:space="0" w:color="auto"/>
                <w:right w:val="none" w:sz="0" w:space="0" w:color="auto"/>
              </w:divBdr>
            </w:div>
            <w:div w:id="198118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0922">
      <w:bodyDiv w:val="1"/>
      <w:marLeft w:val="0"/>
      <w:marRight w:val="0"/>
      <w:marTop w:val="0"/>
      <w:marBottom w:val="0"/>
      <w:divBdr>
        <w:top w:val="none" w:sz="0" w:space="0" w:color="auto"/>
        <w:left w:val="none" w:sz="0" w:space="0" w:color="auto"/>
        <w:bottom w:val="none" w:sz="0" w:space="0" w:color="auto"/>
        <w:right w:val="none" w:sz="0" w:space="0" w:color="auto"/>
      </w:divBdr>
      <w:divsChild>
        <w:div w:id="1873034465">
          <w:marLeft w:val="0"/>
          <w:marRight w:val="0"/>
          <w:marTop w:val="0"/>
          <w:marBottom w:val="0"/>
          <w:divBdr>
            <w:top w:val="none" w:sz="0" w:space="0" w:color="auto"/>
            <w:left w:val="none" w:sz="0" w:space="0" w:color="auto"/>
            <w:bottom w:val="none" w:sz="0" w:space="0" w:color="auto"/>
            <w:right w:val="none" w:sz="0" w:space="0" w:color="auto"/>
          </w:divBdr>
        </w:div>
      </w:divsChild>
    </w:div>
    <w:div w:id="547496823">
      <w:bodyDiv w:val="1"/>
      <w:marLeft w:val="0"/>
      <w:marRight w:val="0"/>
      <w:marTop w:val="0"/>
      <w:marBottom w:val="0"/>
      <w:divBdr>
        <w:top w:val="none" w:sz="0" w:space="0" w:color="auto"/>
        <w:left w:val="none" w:sz="0" w:space="0" w:color="auto"/>
        <w:bottom w:val="none" w:sz="0" w:space="0" w:color="auto"/>
        <w:right w:val="none" w:sz="0" w:space="0" w:color="auto"/>
      </w:divBdr>
      <w:divsChild>
        <w:div w:id="1637104922">
          <w:marLeft w:val="0"/>
          <w:marRight w:val="0"/>
          <w:marTop w:val="0"/>
          <w:marBottom w:val="0"/>
          <w:divBdr>
            <w:top w:val="none" w:sz="0" w:space="0" w:color="auto"/>
            <w:left w:val="none" w:sz="0" w:space="0" w:color="auto"/>
            <w:bottom w:val="none" w:sz="0" w:space="0" w:color="auto"/>
            <w:right w:val="none" w:sz="0" w:space="0" w:color="auto"/>
          </w:divBdr>
          <w:divsChild>
            <w:div w:id="98067355">
              <w:marLeft w:val="0"/>
              <w:marRight w:val="0"/>
              <w:marTop w:val="0"/>
              <w:marBottom w:val="0"/>
              <w:divBdr>
                <w:top w:val="none" w:sz="0" w:space="0" w:color="auto"/>
                <w:left w:val="none" w:sz="0" w:space="0" w:color="auto"/>
                <w:bottom w:val="none" w:sz="0" w:space="0" w:color="auto"/>
                <w:right w:val="none" w:sz="0" w:space="0" w:color="auto"/>
              </w:divBdr>
            </w:div>
            <w:div w:id="216818644">
              <w:marLeft w:val="0"/>
              <w:marRight w:val="0"/>
              <w:marTop w:val="0"/>
              <w:marBottom w:val="0"/>
              <w:divBdr>
                <w:top w:val="none" w:sz="0" w:space="0" w:color="auto"/>
                <w:left w:val="none" w:sz="0" w:space="0" w:color="auto"/>
                <w:bottom w:val="none" w:sz="0" w:space="0" w:color="auto"/>
                <w:right w:val="none" w:sz="0" w:space="0" w:color="auto"/>
              </w:divBdr>
            </w:div>
            <w:div w:id="1305696398">
              <w:marLeft w:val="0"/>
              <w:marRight w:val="0"/>
              <w:marTop w:val="0"/>
              <w:marBottom w:val="0"/>
              <w:divBdr>
                <w:top w:val="none" w:sz="0" w:space="0" w:color="auto"/>
                <w:left w:val="none" w:sz="0" w:space="0" w:color="auto"/>
                <w:bottom w:val="none" w:sz="0" w:space="0" w:color="auto"/>
                <w:right w:val="none" w:sz="0" w:space="0" w:color="auto"/>
              </w:divBdr>
            </w:div>
            <w:div w:id="1701324362">
              <w:marLeft w:val="0"/>
              <w:marRight w:val="0"/>
              <w:marTop w:val="0"/>
              <w:marBottom w:val="0"/>
              <w:divBdr>
                <w:top w:val="none" w:sz="0" w:space="0" w:color="auto"/>
                <w:left w:val="none" w:sz="0" w:space="0" w:color="auto"/>
                <w:bottom w:val="none" w:sz="0" w:space="0" w:color="auto"/>
                <w:right w:val="none" w:sz="0" w:space="0" w:color="auto"/>
              </w:divBdr>
            </w:div>
            <w:div w:id="172255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76812">
      <w:bodyDiv w:val="1"/>
      <w:marLeft w:val="0"/>
      <w:marRight w:val="0"/>
      <w:marTop w:val="0"/>
      <w:marBottom w:val="0"/>
      <w:divBdr>
        <w:top w:val="none" w:sz="0" w:space="0" w:color="auto"/>
        <w:left w:val="none" w:sz="0" w:space="0" w:color="auto"/>
        <w:bottom w:val="none" w:sz="0" w:space="0" w:color="auto"/>
        <w:right w:val="none" w:sz="0" w:space="0" w:color="auto"/>
      </w:divBdr>
      <w:divsChild>
        <w:div w:id="97066374">
          <w:marLeft w:val="0"/>
          <w:marRight w:val="0"/>
          <w:marTop w:val="0"/>
          <w:marBottom w:val="0"/>
          <w:divBdr>
            <w:top w:val="none" w:sz="0" w:space="0" w:color="auto"/>
            <w:left w:val="none" w:sz="0" w:space="0" w:color="auto"/>
            <w:bottom w:val="none" w:sz="0" w:space="0" w:color="auto"/>
            <w:right w:val="none" w:sz="0" w:space="0" w:color="auto"/>
          </w:divBdr>
          <w:divsChild>
            <w:div w:id="212472283">
              <w:marLeft w:val="0"/>
              <w:marRight w:val="0"/>
              <w:marTop w:val="0"/>
              <w:marBottom w:val="0"/>
              <w:divBdr>
                <w:top w:val="none" w:sz="0" w:space="0" w:color="auto"/>
                <w:left w:val="none" w:sz="0" w:space="0" w:color="auto"/>
                <w:bottom w:val="none" w:sz="0" w:space="0" w:color="auto"/>
                <w:right w:val="none" w:sz="0" w:space="0" w:color="auto"/>
              </w:divBdr>
            </w:div>
            <w:div w:id="518081397">
              <w:marLeft w:val="0"/>
              <w:marRight w:val="0"/>
              <w:marTop w:val="0"/>
              <w:marBottom w:val="0"/>
              <w:divBdr>
                <w:top w:val="none" w:sz="0" w:space="0" w:color="auto"/>
                <w:left w:val="none" w:sz="0" w:space="0" w:color="auto"/>
                <w:bottom w:val="none" w:sz="0" w:space="0" w:color="auto"/>
                <w:right w:val="none" w:sz="0" w:space="0" w:color="auto"/>
              </w:divBdr>
            </w:div>
            <w:div w:id="16125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138573">
      <w:bodyDiv w:val="1"/>
      <w:marLeft w:val="0"/>
      <w:marRight w:val="0"/>
      <w:marTop w:val="0"/>
      <w:marBottom w:val="0"/>
      <w:divBdr>
        <w:top w:val="none" w:sz="0" w:space="0" w:color="auto"/>
        <w:left w:val="none" w:sz="0" w:space="0" w:color="auto"/>
        <w:bottom w:val="none" w:sz="0" w:space="0" w:color="auto"/>
        <w:right w:val="none" w:sz="0" w:space="0" w:color="auto"/>
      </w:divBdr>
    </w:div>
    <w:div w:id="921569944">
      <w:bodyDiv w:val="1"/>
      <w:marLeft w:val="0"/>
      <w:marRight w:val="0"/>
      <w:marTop w:val="0"/>
      <w:marBottom w:val="0"/>
      <w:divBdr>
        <w:top w:val="none" w:sz="0" w:space="0" w:color="auto"/>
        <w:left w:val="none" w:sz="0" w:space="0" w:color="auto"/>
        <w:bottom w:val="none" w:sz="0" w:space="0" w:color="auto"/>
        <w:right w:val="none" w:sz="0" w:space="0" w:color="auto"/>
      </w:divBdr>
    </w:div>
    <w:div w:id="1016688180">
      <w:bodyDiv w:val="1"/>
      <w:marLeft w:val="0"/>
      <w:marRight w:val="0"/>
      <w:marTop w:val="0"/>
      <w:marBottom w:val="0"/>
      <w:divBdr>
        <w:top w:val="none" w:sz="0" w:space="0" w:color="auto"/>
        <w:left w:val="none" w:sz="0" w:space="0" w:color="auto"/>
        <w:bottom w:val="none" w:sz="0" w:space="0" w:color="auto"/>
        <w:right w:val="none" w:sz="0" w:space="0" w:color="auto"/>
      </w:divBdr>
    </w:div>
    <w:div w:id="1064327696">
      <w:bodyDiv w:val="1"/>
      <w:marLeft w:val="0"/>
      <w:marRight w:val="0"/>
      <w:marTop w:val="0"/>
      <w:marBottom w:val="0"/>
      <w:divBdr>
        <w:top w:val="none" w:sz="0" w:space="0" w:color="auto"/>
        <w:left w:val="none" w:sz="0" w:space="0" w:color="auto"/>
        <w:bottom w:val="none" w:sz="0" w:space="0" w:color="auto"/>
        <w:right w:val="none" w:sz="0" w:space="0" w:color="auto"/>
      </w:divBdr>
    </w:div>
    <w:div w:id="1187867443">
      <w:bodyDiv w:val="1"/>
      <w:marLeft w:val="0"/>
      <w:marRight w:val="0"/>
      <w:marTop w:val="0"/>
      <w:marBottom w:val="0"/>
      <w:divBdr>
        <w:top w:val="none" w:sz="0" w:space="0" w:color="auto"/>
        <w:left w:val="none" w:sz="0" w:space="0" w:color="auto"/>
        <w:bottom w:val="none" w:sz="0" w:space="0" w:color="auto"/>
        <w:right w:val="none" w:sz="0" w:space="0" w:color="auto"/>
      </w:divBdr>
    </w:div>
    <w:div w:id="1188057166">
      <w:bodyDiv w:val="1"/>
      <w:marLeft w:val="0"/>
      <w:marRight w:val="0"/>
      <w:marTop w:val="0"/>
      <w:marBottom w:val="0"/>
      <w:divBdr>
        <w:top w:val="none" w:sz="0" w:space="0" w:color="auto"/>
        <w:left w:val="none" w:sz="0" w:space="0" w:color="auto"/>
        <w:bottom w:val="none" w:sz="0" w:space="0" w:color="auto"/>
        <w:right w:val="none" w:sz="0" w:space="0" w:color="auto"/>
      </w:divBdr>
    </w:div>
    <w:div w:id="1197888362">
      <w:bodyDiv w:val="1"/>
      <w:marLeft w:val="0"/>
      <w:marRight w:val="0"/>
      <w:marTop w:val="0"/>
      <w:marBottom w:val="0"/>
      <w:divBdr>
        <w:top w:val="none" w:sz="0" w:space="0" w:color="auto"/>
        <w:left w:val="none" w:sz="0" w:space="0" w:color="auto"/>
        <w:bottom w:val="none" w:sz="0" w:space="0" w:color="auto"/>
        <w:right w:val="none" w:sz="0" w:space="0" w:color="auto"/>
      </w:divBdr>
    </w:div>
    <w:div w:id="1288044681">
      <w:bodyDiv w:val="1"/>
      <w:marLeft w:val="0"/>
      <w:marRight w:val="0"/>
      <w:marTop w:val="0"/>
      <w:marBottom w:val="0"/>
      <w:divBdr>
        <w:top w:val="none" w:sz="0" w:space="0" w:color="auto"/>
        <w:left w:val="none" w:sz="0" w:space="0" w:color="auto"/>
        <w:bottom w:val="none" w:sz="0" w:space="0" w:color="auto"/>
        <w:right w:val="none" w:sz="0" w:space="0" w:color="auto"/>
      </w:divBdr>
    </w:div>
    <w:div w:id="1347292280">
      <w:bodyDiv w:val="1"/>
      <w:marLeft w:val="0"/>
      <w:marRight w:val="0"/>
      <w:marTop w:val="0"/>
      <w:marBottom w:val="0"/>
      <w:divBdr>
        <w:top w:val="none" w:sz="0" w:space="0" w:color="auto"/>
        <w:left w:val="none" w:sz="0" w:space="0" w:color="auto"/>
        <w:bottom w:val="none" w:sz="0" w:space="0" w:color="auto"/>
        <w:right w:val="none" w:sz="0" w:space="0" w:color="auto"/>
      </w:divBdr>
      <w:divsChild>
        <w:div w:id="392579553">
          <w:marLeft w:val="0"/>
          <w:marRight w:val="0"/>
          <w:marTop w:val="0"/>
          <w:marBottom w:val="0"/>
          <w:divBdr>
            <w:top w:val="none" w:sz="0" w:space="0" w:color="auto"/>
            <w:left w:val="none" w:sz="0" w:space="0" w:color="auto"/>
            <w:bottom w:val="none" w:sz="0" w:space="0" w:color="auto"/>
            <w:right w:val="none" w:sz="0" w:space="0" w:color="auto"/>
          </w:divBdr>
          <w:divsChild>
            <w:div w:id="663356645">
              <w:marLeft w:val="0"/>
              <w:marRight w:val="0"/>
              <w:marTop w:val="0"/>
              <w:marBottom w:val="0"/>
              <w:divBdr>
                <w:top w:val="none" w:sz="0" w:space="0" w:color="auto"/>
                <w:left w:val="none" w:sz="0" w:space="0" w:color="auto"/>
                <w:bottom w:val="none" w:sz="0" w:space="0" w:color="auto"/>
                <w:right w:val="none" w:sz="0" w:space="0" w:color="auto"/>
              </w:divBdr>
            </w:div>
            <w:div w:id="885800047">
              <w:marLeft w:val="0"/>
              <w:marRight w:val="0"/>
              <w:marTop w:val="0"/>
              <w:marBottom w:val="0"/>
              <w:divBdr>
                <w:top w:val="none" w:sz="0" w:space="0" w:color="auto"/>
                <w:left w:val="none" w:sz="0" w:space="0" w:color="auto"/>
                <w:bottom w:val="none" w:sz="0" w:space="0" w:color="auto"/>
                <w:right w:val="none" w:sz="0" w:space="0" w:color="auto"/>
              </w:divBdr>
            </w:div>
            <w:div w:id="1260068739">
              <w:marLeft w:val="0"/>
              <w:marRight w:val="0"/>
              <w:marTop w:val="0"/>
              <w:marBottom w:val="0"/>
              <w:divBdr>
                <w:top w:val="none" w:sz="0" w:space="0" w:color="auto"/>
                <w:left w:val="none" w:sz="0" w:space="0" w:color="auto"/>
                <w:bottom w:val="none" w:sz="0" w:space="0" w:color="auto"/>
                <w:right w:val="none" w:sz="0" w:space="0" w:color="auto"/>
              </w:divBdr>
            </w:div>
            <w:div w:id="1266497776">
              <w:marLeft w:val="0"/>
              <w:marRight w:val="0"/>
              <w:marTop w:val="0"/>
              <w:marBottom w:val="0"/>
              <w:divBdr>
                <w:top w:val="none" w:sz="0" w:space="0" w:color="auto"/>
                <w:left w:val="none" w:sz="0" w:space="0" w:color="auto"/>
                <w:bottom w:val="none" w:sz="0" w:space="0" w:color="auto"/>
                <w:right w:val="none" w:sz="0" w:space="0" w:color="auto"/>
              </w:divBdr>
            </w:div>
            <w:div w:id="1487162836">
              <w:marLeft w:val="0"/>
              <w:marRight w:val="0"/>
              <w:marTop w:val="0"/>
              <w:marBottom w:val="0"/>
              <w:divBdr>
                <w:top w:val="none" w:sz="0" w:space="0" w:color="auto"/>
                <w:left w:val="none" w:sz="0" w:space="0" w:color="auto"/>
                <w:bottom w:val="none" w:sz="0" w:space="0" w:color="auto"/>
                <w:right w:val="none" w:sz="0" w:space="0" w:color="auto"/>
              </w:divBdr>
            </w:div>
            <w:div w:id="1538854439">
              <w:marLeft w:val="0"/>
              <w:marRight w:val="0"/>
              <w:marTop w:val="0"/>
              <w:marBottom w:val="0"/>
              <w:divBdr>
                <w:top w:val="none" w:sz="0" w:space="0" w:color="auto"/>
                <w:left w:val="none" w:sz="0" w:space="0" w:color="auto"/>
                <w:bottom w:val="none" w:sz="0" w:space="0" w:color="auto"/>
                <w:right w:val="none" w:sz="0" w:space="0" w:color="auto"/>
              </w:divBdr>
            </w:div>
            <w:div w:id="1541740537">
              <w:marLeft w:val="0"/>
              <w:marRight w:val="0"/>
              <w:marTop w:val="0"/>
              <w:marBottom w:val="0"/>
              <w:divBdr>
                <w:top w:val="none" w:sz="0" w:space="0" w:color="auto"/>
                <w:left w:val="none" w:sz="0" w:space="0" w:color="auto"/>
                <w:bottom w:val="none" w:sz="0" w:space="0" w:color="auto"/>
                <w:right w:val="none" w:sz="0" w:space="0" w:color="auto"/>
              </w:divBdr>
            </w:div>
            <w:div w:id="1582136404">
              <w:marLeft w:val="0"/>
              <w:marRight w:val="0"/>
              <w:marTop w:val="0"/>
              <w:marBottom w:val="0"/>
              <w:divBdr>
                <w:top w:val="none" w:sz="0" w:space="0" w:color="auto"/>
                <w:left w:val="none" w:sz="0" w:space="0" w:color="auto"/>
                <w:bottom w:val="none" w:sz="0" w:space="0" w:color="auto"/>
                <w:right w:val="none" w:sz="0" w:space="0" w:color="auto"/>
              </w:divBdr>
            </w:div>
            <w:div w:id="1804418771">
              <w:marLeft w:val="0"/>
              <w:marRight w:val="0"/>
              <w:marTop w:val="0"/>
              <w:marBottom w:val="0"/>
              <w:divBdr>
                <w:top w:val="none" w:sz="0" w:space="0" w:color="auto"/>
                <w:left w:val="none" w:sz="0" w:space="0" w:color="auto"/>
                <w:bottom w:val="none" w:sz="0" w:space="0" w:color="auto"/>
                <w:right w:val="none" w:sz="0" w:space="0" w:color="auto"/>
              </w:divBdr>
            </w:div>
            <w:div w:id="197999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563188">
      <w:bodyDiv w:val="1"/>
      <w:marLeft w:val="0"/>
      <w:marRight w:val="0"/>
      <w:marTop w:val="0"/>
      <w:marBottom w:val="0"/>
      <w:divBdr>
        <w:top w:val="none" w:sz="0" w:space="0" w:color="auto"/>
        <w:left w:val="none" w:sz="0" w:space="0" w:color="auto"/>
        <w:bottom w:val="none" w:sz="0" w:space="0" w:color="auto"/>
        <w:right w:val="none" w:sz="0" w:space="0" w:color="auto"/>
      </w:divBdr>
    </w:div>
    <w:div w:id="1409422339">
      <w:bodyDiv w:val="1"/>
      <w:marLeft w:val="0"/>
      <w:marRight w:val="0"/>
      <w:marTop w:val="0"/>
      <w:marBottom w:val="0"/>
      <w:divBdr>
        <w:top w:val="none" w:sz="0" w:space="0" w:color="auto"/>
        <w:left w:val="none" w:sz="0" w:space="0" w:color="auto"/>
        <w:bottom w:val="none" w:sz="0" w:space="0" w:color="auto"/>
        <w:right w:val="none" w:sz="0" w:space="0" w:color="auto"/>
      </w:divBdr>
      <w:divsChild>
        <w:div w:id="246231569">
          <w:marLeft w:val="0"/>
          <w:marRight w:val="0"/>
          <w:marTop w:val="0"/>
          <w:marBottom w:val="0"/>
          <w:divBdr>
            <w:top w:val="none" w:sz="0" w:space="0" w:color="auto"/>
            <w:left w:val="none" w:sz="0" w:space="0" w:color="auto"/>
            <w:bottom w:val="none" w:sz="0" w:space="0" w:color="auto"/>
            <w:right w:val="none" w:sz="0" w:space="0" w:color="auto"/>
          </w:divBdr>
          <w:divsChild>
            <w:div w:id="80836865">
              <w:marLeft w:val="0"/>
              <w:marRight w:val="0"/>
              <w:marTop w:val="0"/>
              <w:marBottom w:val="0"/>
              <w:divBdr>
                <w:top w:val="none" w:sz="0" w:space="0" w:color="auto"/>
                <w:left w:val="none" w:sz="0" w:space="0" w:color="auto"/>
                <w:bottom w:val="none" w:sz="0" w:space="0" w:color="auto"/>
                <w:right w:val="none" w:sz="0" w:space="0" w:color="auto"/>
              </w:divBdr>
            </w:div>
            <w:div w:id="159276726">
              <w:marLeft w:val="0"/>
              <w:marRight w:val="0"/>
              <w:marTop w:val="0"/>
              <w:marBottom w:val="0"/>
              <w:divBdr>
                <w:top w:val="none" w:sz="0" w:space="0" w:color="auto"/>
                <w:left w:val="none" w:sz="0" w:space="0" w:color="auto"/>
                <w:bottom w:val="none" w:sz="0" w:space="0" w:color="auto"/>
                <w:right w:val="none" w:sz="0" w:space="0" w:color="auto"/>
              </w:divBdr>
            </w:div>
            <w:div w:id="456533050">
              <w:marLeft w:val="0"/>
              <w:marRight w:val="0"/>
              <w:marTop w:val="0"/>
              <w:marBottom w:val="0"/>
              <w:divBdr>
                <w:top w:val="none" w:sz="0" w:space="0" w:color="auto"/>
                <w:left w:val="none" w:sz="0" w:space="0" w:color="auto"/>
                <w:bottom w:val="none" w:sz="0" w:space="0" w:color="auto"/>
                <w:right w:val="none" w:sz="0" w:space="0" w:color="auto"/>
              </w:divBdr>
            </w:div>
            <w:div w:id="708340229">
              <w:marLeft w:val="0"/>
              <w:marRight w:val="0"/>
              <w:marTop w:val="0"/>
              <w:marBottom w:val="0"/>
              <w:divBdr>
                <w:top w:val="none" w:sz="0" w:space="0" w:color="auto"/>
                <w:left w:val="none" w:sz="0" w:space="0" w:color="auto"/>
                <w:bottom w:val="none" w:sz="0" w:space="0" w:color="auto"/>
                <w:right w:val="none" w:sz="0" w:space="0" w:color="auto"/>
              </w:divBdr>
            </w:div>
            <w:div w:id="736585262">
              <w:marLeft w:val="0"/>
              <w:marRight w:val="0"/>
              <w:marTop w:val="0"/>
              <w:marBottom w:val="0"/>
              <w:divBdr>
                <w:top w:val="none" w:sz="0" w:space="0" w:color="auto"/>
                <w:left w:val="none" w:sz="0" w:space="0" w:color="auto"/>
                <w:bottom w:val="none" w:sz="0" w:space="0" w:color="auto"/>
                <w:right w:val="none" w:sz="0" w:space="0" w:color="auto"/>
              </w:divBdr>
            </w:div>
            <w:div w:id="976570605">
              <w:marLeft w:val="0"/>
              <w:marRight w:val="0"/>
              <w:marTop w:val="0"/>
              <w:marBottom w:val="0"/>
              <w:divBdr>
                <w:top w:val="none" w:sz="0" w:space="0" w:color="auto"/>
                <w:left w:val="none" w:sz="0" w:space="0" w:color="auto"/>
                <w:bottom w:val="none" w:sz="0" w:space="0" w:color="auto"/>
                <w:right w:val="none" w:sz="0" w:space="0" w:color="auto"/>
              </w:divBdr>
            </w:div>
            <w:div w:id="1110204889">
              <w:marLeft w:val="0"/>
              <w:marRight w:val="0"/>
              <w:marTop w:val="0"/>
              <w:marBottom w:val="0"/>
              <w:divBdr>
                <w:top w:val="none" w:sz="0" w:space="0" w:color="auto"/>
                <w:left w:val="none" w:sz="0" w:space="0" w:color="auto"/>
                <w:bottom w:val="none" w:sz="0" w:space="0" w:color="auto"/>
                <w:right w:val="none" w:sz="0" w:space="0" w:color="auto"/>
              </w:divBdr>
            </w:div>
            <w:div w:id="1516380076">
              <w:marLeft w:val="0"/>
              <w:marRight w:val="0"/>
              <w:marTop w:val="0"/>
              <w:marBottom w:val="0"/>
              <w:divBdr>
                <w:top w:val="none" w:sz="0" w:space="0" w:color="auto"/>
                <w:left w:val="none" w:sz="0" w:space="0" w:color="auto"/>
                <w:bottom w:val="none" w:sz="0" w:space="0" w:color="auto"/>
                <w:right w:val="none" w:sz="0" w:space="0" w:color="auto"/>
              </w:divBdr>
            </w:div>
            <w:div w:id="1555196133">
              <w:marLeft w:val="0"/>
              <w:marRight w:val="0"/>
              <w:marTop w:val="0"/>
              <w:marBottom w:val="0"/>
              <w:divBdr>
                <w:top w:val="none" w:sz="0" w:space="0" w:color="auto"/>
                <w:left w:val="none" w:sz="0" w:space="0" w:color="auto"/>
                <w:bottom w:val="none" w:sz="0" w:space="0" w:color="auto"/>
                <w:right w:val="none" w:sz="0" w:space="0" w:color="auto"/>
              </w:divBdr>
            </w:div>
            <w:div w:id="1616525957">
              <w:marLeft w:val="0"/>
              <w:marRight w:val="0"/>
              <w:marTop w:val="0"/>
              <w:marBottom w:val="0"/>
              <w:divBdr>
                <w:top w:val="none" w:sz="0" w:space="0" w:color="auto"/>
                <w:left w:val="none" w:sz="0" w:space="0" w:color="auto"/>
                <w:bottom w:val="none" w:sz="0" w:space="0" w:color="auto"/>
                <w:right w:val="none" w:sz="0" w:space="0" w:color="auto"/>
              </w:divBdr>
            </w:div>
            <w:div w:id="1657880847">
              <w:marLeft w:val="0"/>
              <w:marRight w:val="0"/>
              <w:marTop w:val="0"/>
              <w:marBottom w:val="0"/>
              <w:divBdr>
                <w:top w:val="none" w:sz="0" w:space="0" w:color="auto"/>
                <w:left w:val="none" w:sz="0" w:space="0" w:color="auto"/>
                <w:bottom w:val="none" w:sz="0" w:space="0" w:color="auto"/>
                <w:right w:val="none" w:sz="0" w:space="0" w:color="auto"/>
              </w:divBdr>
            </w:div>
            <w:div w:id="1774788487">
              <w:marLeft w:val="0"/>
              <w:marRight w:val="0"/>
              <w:marTop w:val="0"/>
              <w:marBottom w:val="0"/>
              <w:divBdr>
                <w:top w:val="none" w:sz="0" w:space="0" w:color="auto"/>
                <w:left w:val="none" w:sz="0" w:space="0" w:color="auto"/>
                <w:bottom w:val="none" w:sz="0" w:space="0" w:color="auto"/>
                <w:right w:val="none" w:sz="0" w:space="0" w:color="auto"/>
              </w:divBdr>
            </w:div>
            <w:div w:id="1980914351">
              <w:marLeft w:val="0"/>
              <w:marRight w:val="0"/>
              <w:marTop w:val="0"/>
              <w:marBottom w:val="0"/>
              <w:divBdr>
                <w:top w:val="none" w:sz="0" w:space="0" w:color="auto"/>
                <w:left w:val="none" w:sz="0" w:space="0" w:color="auto"/>
                <w:bottom w:val="none" w:sz="0" w:space="0" w:color="auto"/>
                <w:right w:val="none" w:sz="0" w:space="0" w:color="auto"/>
              </w:divBdr>
            </w:div>
            <w:div w:id="214553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079786">
      <w:bodyDiv w:val="1"/>
      <w:marLeft w:val="0"/>
      <w:marRight w:val="0"/>
      <w:marTop w:val="0"/>
      <w:marBottom w:val="0"/>
      <w:divBdr>
        <w:top w:val="none" w:sz="0" w:space="0" w:color="auto"/>
        <w:left w:val="none" w:sz="0" w:space="0" w:color="auto"/>
        <w:bottom w:val="none" w:sz="0" w:space="0" w:color="auto"/>
        <w:right w:val="none" w:sz="0" w:space="0" w:color="auto"/>
      </w:divBdr>
      <w:divsChild>
        <w:div w:id="1428771288">
          <w:marLeft w:val="0"/>
          <w:marRight w:val="0"/>
          <w:marTop w:val="0"/>
          <w:marBottom w:val="0"/>
          <w:divBdr>
            <w:top w:val="none" w:sz="0" w:space="0" w:color="auto"/>
            <w:left w:val="none" w:sz="0" w:space="0" w:color="auto"/>
            <w:bottom w:val="none" w:sz="0" w:space="0" w:color="auto"/>
            <w:right w:val="none" w:sz="0" w:space="0" w:color="auto"/>
          </w:divBdr>
        </w:div>
      </w:divsChild>
    </w:div>
    <w:div w:id="1721636729">
      <w:bodyDiv w:val="1"/>
      <w:marLeft w:val="0"/>
      <w:marRight w:val="0"/>
      <w:marTop w:val="0"/>
      <w:marBottom w:val="0"/>
      <w:divBdr>
        <w:top w:val="none" w:sz="0" w:space="0" w:color="auto"/>
        <w:left w:val="none" w:sz="0" w:space="0" w:color="auto"/>
        <w:bottom w:val="none" w:sz="0" w:space="0" w:color="auto"/>
        <w:right w:val="none" w:sz="0" w:space="0" w:color="auto"/>
      </w:divBdr>
    </w:div>
    <w:div w:id="1862163200">
      <w:bodyDiv w:val="1"/>
      <w:marLeft w:val="0"/>
      <w:marRight w:val="0"/>
      <w:marTop w:val="0"/>
      <w:marBottom w:val="0"/>
      <w:divBdr>
        <w:top w:val="none" w:sz="0" w:space="0" w:color="auto"/>
        <w:left w:val="none" w:sz="0" w:space="0" w:color="auto"/>
        <w:bottom w:val="none" w:sz="0" w:space="0" w:color="auto"/>
        <w:right w:val="none" w:sz="0" w:space="0" w:color="auto"/>
      </w:divBdr>
      <w:divsChild>
        <w:div w:id="186455458">
          <w:marLeft w:val="0"/>
          <w:marRight w:val="0"/>
          <w:marTop w:val="0"/>
          <w:marBottom w:val="0"/>
          <w:divBdr>
            <w:top w:val="none" w:sz="0" w:space="0" w:color="auto"/>
            <w:left w:val="none" w:sz="0" w:space="0" w:color="auto"/>
            <w:bottom w:val="none" w:sz="0" w:space="0" w:color="auto"/>
            <w:right w:val="none" w:sz="0" w:space="0" w:color="auto"/>
          </w:divBdr>
        </w:div>
      </w:divsChild>
    </w:div>
    <w:div w:id="2048337731">
      <w:bodyDiv w:val="1"/>
      <w:marLeft w:val="0"/>
      <w:marRight w:val="0"/>
      <w:marTop w:val="0"/>
      <w:marBottom w:val="0"/>
      <w:divBdr>
        <w:top w:val="none" w:sz="0" w:space="0" w:color="auto"/>
        <w:left w:val="none" w:sz="0" w:space="0" w:color="auto"/>
        <w:bottom w:val="none" w:sz="0" w:space="0" w:color="auto"/>
        <w:right w:val="none" w:sz="0" w:space="0" w:color="auto"/>
      </w:divBdr>
      <w:divsChild>
        <w:div w:id="1788426274">
          <w:marLeft w:val="0"/>
          <w:marRight w:val="0"/>
          <w:marTop w:val="0"/>
          <w:marBottom w:val="0"/>
          <w:divBdr>
            <w:top w:val="none" w:sz="0" w:space="0" w:color="auto"/>
            <w:left w:val="none" w:sz="0" w:space="0" w:color="auto"/>
            <w:bottom w:val="none" w:sz="0" w:space="0" w:color="auto"/>
            <w:right w:val="none" w:sz="0" w:space="0" w:color="auto"/>
          </w:divBdr>
          <w:divsChild>
            <w:div w:id="185692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5368C-EFB9-4836-9756-1A900114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59138</Words>
  <Characters>337092</Characters>
  <Application>Microsoft Office Word</Application>
  <DocSecurity>0</DocSecurity>
  <Lines>2809</Lines>
  <Paragraphs>790</Paragraphs>
  <ScaleCrop>false</ScaleCrop>
  <HeadingPairs>
    <vt:vector size="2" baseType="variant">
      <vt:variant>
        <vt:lpstr>Название</vt:lpstr>
      </vt:variant>
      <vt:variant>
        <vt:i4>1</vt:i4>
      </vt:variant>
    </vt:vector>
  </HeadingPairs>
  <TitlesOfParts>
    <vt:vector size="1" baseType="lpstr">
      <vt:lpstr> Структура пояснительной записки</vt:lpstr>
    </vt:vector>
  </TitlesOfParts>
  <Company>org</Company>
  <LinksUpToDate>false</LinksUpToDate>
  <CharactersWithSpaces>395440</CharactersWithSpaces>
  <SharedDoc>false</SharedDoc>
  <HLinks>
    <vt:vector size="6" baseType="variant">
      <vt:variant>
        <vt:i4>851973</vt:i4>
      </vt:variant>
      <vt:variant>
        <vt:i4>0</vt:i4>
      </vt:variant>
      <vt:variant>
        <vt:i4>0</vt:i4>
      </vt:variant>
      <vt:variant>
        <vt:i4>5</vt:i4>
      </vt:variant>
      <vt:variant>
        <vt:lpwstr>http://www.fizkulturavshkole.ru/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Структура пояснительной записки</dc:title>
  <dc:subject/>
  <dc:creator>Пользователь</dc:creator>
  <cp:keywords/>
  <dc:description/>
  <cp:lastModifiedBy>CAB208</cp:lastModifiedBy>
  <cp:revision>48</cp:revision>
  <cp:lastPrinted>2002-01-01T23:55:00Z</cp:lastPrinted>
  <dcterms:created xsi:type="dcterms:W3CDTF">2012-12-10T17:16:00Z</dcterms:created>
  <dcterms:modified xsi:type="dcterms:W3CDTF">2002-01-01T23:55:00Z</dcterms:modified>
</cp:coreProperties>
</file>